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A242F" w14:textId="77777777" w:rsidR="00E40592" w:rsidRDefault="00E40592" w:rsidP="00975663"/>
    <w:p w14:paraId="0DAAD806" w14:textId="77777777" w:rsidR="00E40592" w:rsidRDefault="00E40592" w:rsidP="00975663"/>
    <w:p w14:paraId="6E2E1374" w14:textId="77777777" w:rsidR="00E40592" w:rsidRDefault="00E40592" w:rsidP="00975663"/>
    <w:p w14:paraId="78AD2899" w14:textId="77777777" w:rsidR="00E40592" w:rsidRDefault="00E40592" w:rsidP="00975663"/>
    <w:p w14:paraId="25FB5F4F" w14:textId="77777777" w:rsidR="00E40592" w:rsidRDefault="00E40592" w:rsidP="00975663"/>
    <w:p w14:paraId="37841891" w14:textId="77777777" w:rsidR="00E40592" w:rsidRDefault="00E40592" w:rsidP="00975663"/>
    <w:p w14:paraId="61AF355C" w14:textId="77777777" w:rsidR="00E40592" w:rsidRDefault="00E40592" w:rsidP="00975663"/>
    <w:p w14:paraId="199EFD97" w14:textId="77777777" w:rsidR="00E40592" w:rsidRDefault="00E40592" w:rsidP="00975663"/>
    <w:p w14:paraId="0373444E" w14:textId="77777777" w:rsidR="00E40592" w:rsidRDefault="00E40592" w:rsidP="00975663"/>
    <w:p w14:paraId="78100B85" w14:textId="77777777" w:rsidR="00E40592" w:rsidRDefault="00E40592" w:rsidP="00975663"/>
    <w:p w14:paraId="1A96ED72" w14:textId="77777777" w:rsidR="00E40592" w:rsidRDefault="00E40592" w:rsidP="00207F95"/>
    <w:p w14:paraId="2B1FF945" w14:textId="77777777" w:rsidR="00E40592" w:rsidRDefault="00E40592" w:rsidP="00207F95"/>
    <w:p w14:paraId="04AA9127" w14:textId="77777777" w:rsidR="00E40592" w:rsidRDefault="00E40592" w:rsidP="00207F95"/>
    <w:p w14:paraId="1E8F4AC7" w14:textId="77777777" w:rsidR="00E40592" w:rsidRPr="00CE0066" w:rsidRDefault="00E40592" w:rsidP="00207F95"/>
    <w:p w14:paraId="0B2B5D22" w14:textId="77777777" w:rsidR="00A70EA5" w:rsidRDefault="00A70EA5" w:rsidP="00207F95"/>
    <w:p w14:paraId="19A09475" w14:textId="77777777" w:rsidR="00A70EA5" w:rsidRDefault="00A70EA5" w:rsidP="00207F95"/>
    <w:p w14:paraId="0844790C" w14:textId="77777777" w:rsidR="00E40592" w:rsidRPr="00CE0066" w:rsidRDefault="00E40592" w:rsidP="00207F95"/>
    <w:p w14:paraId="45E4750F" w14:textId="77777777" w:rsidR="00E40592" w:rsidRPr="00F04BB9"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686BA706" w14:textId="77777777" w:rsidR="00E40592" w:rsidRPr="00F04BB9"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04BB9">
        <w:rPr>
          <w:b/>
          <w:bCs/>
          <w:sz w:val="28"/>
          <w:szCs w:val="28"/>
        </w:rPr>
        <w:t>III. OBRAZCI ZA PRIPRAVO PONUDBE</w:t>
      </w:r>
    </w:p>
    <w:p w14:paraId="04F38493" w14:textId="77777777" w:rsidR="00E40592" w:rsidRPr="00F04BB9"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0D31A464" w14:textId="77777777" w:rsidR="00E40592" w:rsidRPr="00CE0066" w:rsidRDefault="00E40592" w:rsidP="009619F9">
      <w:pPr>
        <w:pStyle w:val="Default"/>
        <w:jc w:val="both"/>
        <w:rPr>
          <w:rFonts w:ascii="Trebuchet MS" w:hAnsi="Trebuchet MS" w:cs="Trebuchet MS"/>
          <w:b/>
          <w:bCs/>
          <w:color w:val="auto"/>
          <w:sz w:val="22"/>
          <w:szCs w:val="22"/>
        </w:rPr>
      </w:pPr>
      <w:r w:rsidRPr="00CE0066">
        <w:rPr>
          <w:rFonts w:ascii="Trebuchet MS" w:hAnsi="Trebuchet MS" w:cs="Trebuchet MS"/>
          <w:color w:val="auto"/>
          <w:sz w:val="22"/>
          <w:szCs w:val="22"/>
        </w:rPr>
        <w:br w:type="page"/>
      </w:r>
    </w:p>
    <w:p w14:paraId="447C5184" w14:textId="77777777" w:rsidR="00E40592" w:rsidRPr="00CE0066" w:rsidRDefault="00E40592" w:rsidP="00207F95">
      <w:pPr>
        <w:pageBreakBefore/>
        <w:rPr>
          <w:b/>
          <w:bCs/>
          <w:shd w:val="clear" w:color="auto" w:fill="D9D9D9"/>
        </w:rPr>
      </w:pPr>
      <w:r w:rsidRPr="00CE0066">
        <w:rPr>
          <w:b/>
          <w:bCs/>
          <w:shd w:val="clear" w:color="auto" w:fill="D9D9D9"/>
        </w:rPr>
        <w:lastRenderedPageBreak/>
        <w:t>Obr_1</w:t>
      </w:r>
    </w:p>
    <w:p w14:paraId="70500FD7" w14:textId="77777777" w:rsidR="00E40592" w:rsidRPr="00CF5656" w:rsidRDefault="00E40592" w:rsidP="00207F95">
      <w:pPr>
        <w:jc w:val="center"/>
        <w:rPr>
          <w:b/>
          <w:bCs/>
        </w:rPr>
      </w:pPr>
      <w:r w:rsidRPr="00CF5656">
        <w:rPr>
          <w:b/>
          <w:bCs/>
        </w:rPr>
        <w:t>PONUDBA ŠT.:______________</w:t>
      </w:r>
    </w:p>
    <w:p w14:paraId="4A7C919B" w14:textId="77777777" w:rsidR="00E40592" w:rsidRPr="00CF5656" w:rsidRDefault="00E40592" w:rsidP="00684D8E">
      <w:pPr>
        <w:jc w:val="both"/>
        <w:rPr>
          <w:b/>
          <w:bCs/>
        </w:rPr>
      </w:pPr>
    </w:p>
    <w:p w14:paraId="1E4024F4" w14:textId="77777777" w:rsidR="005B7C52" w:rsidRPr="00CF5656" w:rsidRDefault="00E1383E" w:rsidP="004752E7">
      <w:pPr>
        <w:pStyle w:val="Default"/>
        <w:jc w:val="both"/>
        <w:rPr>
          <w:rFonts w:ascii="Trebuchet MS" w:hAnsi="Trebuchet MS"/>
          <w:b/>
          <w:sz w:val="22"/>
          <w:szCs w:val="22"/>
        </w:rPr>
      </w:pPr>
      <w:r w:rsidRPr="00CF5656">
        <w:rPr>
          <w:rFonts w:ascii="Trebuchet MS" w:hAnsi="Trebuchet MS" w:cs="Trebuchet MS"/>
          <w:b/>
          <w:bCs/>
          <w:sz w:val="22"/>
          <w:szCs w:val="22"/>
        </w:rPr>
        <w:t>Predmet naročila:</w:t>
      </w:r>
      <w:r w:rsidR="00F04BB9" w:rsidRPr="00CF5656">
        <w:rPr>
          <w:rFonts w:ascii="Trebuchet MS" w:hAnsi="Trebuchet MS" w:cs="Trebuchet MS"/>
          <w:b/>
          <w:bCs/>
          <w:sz w:val="22"/>
          <w:szCs w:val="22"/>
        </w:rPr>
        <w:t xml:space="preserve"> </w:t>
      </w:r>
      <w:r w:rsidR="00E40592" w:rsidRPr="00CF5656">
        <w:rPr>
          <w:rFonts w:ascii="Trebuchet MS" w:hAnsi="Trebuchet MS" w:cs="Trebuchet MS"/>
          <w:b/>
          <w:bCs/>
          <w:sz w:val="22"/>
          <w:szCs w:val="22"/>
        </w:rPr>
        <w:t>»</w:t>
      </w:r>
      <w:r w:rsidR="00C80222" w:rsidRPr="00CF5656">
        <w:rPr>
          <w:rFonts w:ascii="Trebuchet MS" w:hAnsi="Trebuchet MS"/>
          <w:b/>
          <w:sz w:val="22"/>
          <w:szCs w:val="22"/>
        </w:rPr>
        <w:t>Sklenitev okvirnega sporazuma za izvajanje geodetskih storitev v</w:t>
      </w:r>
      <w:r w:rsidR="005B7C52" w:rsidRPr="00CF5656">
        <w:rPr>
          <w:rFonts w:ascii="Trebuchet MS" w:hAnsi="Trebuchet MS"/>
          <w:b/>
          <w:sz w:val="22"/>
          <w:szCs w:val="22"/>
        </w:rPr>
        <w:t xml:space="preserve"> MOC </w:t>
      </w:r>
    </w:p>
    <w:p w14:paraId="27EAD3BB" w14:textId="06C1228E" w:rsidR="00E40592" w:rsidRPr="00CF5656" w:rsidRDefault="005B7C52" w:rsidP="004752E7">
      <w:pPr>
        <w:pStyle w:val="Default"/>
        <w:jc w:val="both"/>
        <w:rPr>
          <w:rFonts w:ascii="Trebuchet MS" w:hAnsi="Trebuchet MS" w:cs="Trebuchet MS"/>
          <w:color w:val="auto"/>
          <w:sz w:val="22"/>
          <w:szCs w:val="22"/>
        </w:rPr>
      </w:pPr>
      <w:r w:rsidRPr="00CF5656">
        <w:rPr>
          <w:rFonts w:ascii="Trebuchet MS" w:hAnsi="Trebuchet MS"/>
          <w:b/>
          <w:sz w:val="22"/>
          <w:szCs w:val="22"/>
        </w:rPr>
        <w:tab/>
      </w:r>
      <w:r w:rsidRPr="00CF5656">
        <w:rPr>
          <w:rFonts w:ascii="Trebuchet MS" w:hAnsi="Trebuchet MS"/>
          <w:b/>
          <w:sz w:val="22"/>
          <w:szCs w:val="22"/>
        </w:rPr>
        <w:tab/>
        <w:t xml:space="preserve">        v </w:t>
      </w:r>
      <w:r w:rsidR="00C80222" w:rsidRPr="00CF5656">
        <w:rPr>
          <w:rFonts w:ascii="Trebuchet MS" w:hAnsi="Trebuchet MS"/>
          <w:b/>
          <w:sz w:val="22"/>
          <w:szCs w:val="22"/>
        </w:rPr>
        <w:t>letih 20</w:t>
      </w:r>
      <w:r w:rsidR="00F04BB9" w:rsidRPr="00CF5656">
        <w:rPr>
          <w:rFonts w:ascii="Trebuchet MS" w:hAnsi="Trebuchet MS"/>
          <w:b/>
          <w:sz w:val="22"/>
          <w:szCs w:val="22"/>
        </w:rPr>
        <w:t>2</w:t>
      </w:r>
      <w:r w:rsidR="00CF5656" w:rsidRPr="00CF5656">
        <w:rPr>
          <w:rFonts w:ascii="Trebuchet MS" w:hAnsi="Trebuchet MS"/>
          <w:b/>
          <w:sz w:val="22"/>
          <w:szCs w:val="22"/>
        </w:rPr>
        <w:t>6</w:t>
      </w:r>
      <w:r w:rsidR="00C80222" w:rsidRPr="00CF5656">
        <w:rPr>
          <w:rFonts w:ascii="Trebuchet MS" w:hAnsi="Trebuchet MS"/>
          <w:b/>
          <w:sz w:val="22"/>
          <w:szCs w:val="22"/>
        </w:rPr>
        <w:t>-202</w:t>
      </w:r>
      <w:r w:rsidR="00CF5656" w:rsidRPr="00CF5656">
        <w:rPr>
          <w:rFonts w:ascii="Trebuchet MS" w:hAnsi="Trebuchet MS"/>
          <w:b/>
          <w:sz w:val="22"/>
          <w:szCs w:val="22"/>
        </w:rPr>
        <w:t>9</w:t>
      </w:r>
      <w:r w:rsidR="00E40592" w:rsidRPr="00CF5656">
        <w:rPr>
          <w:rFonts w:ascii="Trebuchet MS" w:hAnsi="Trebuchet MS" w:cs="Trebuchet MS"/>
          <w:b/>
          <w:bCs/>
          <w:sz w:val="22"/>
          <w:szCs w:val="22"/>
        </w:rPr>
        <w:t>«</w:t>
      </w:r>
    </w:p>
    <w:p w14:paraId="76C98067" w14:textId="77777777" w:rsidR="00E40592" w:rsidRPr="00CF5656" w:rsidRDefault="00E40592" w:rsidP="00684D8E">
      <w:pPr>
        <w:ind w:left="2130" w:hanging="2130"/>
        <w:rPr>
          <w:b/>
          <w:bCs/>
        </w:rPr>
      </w:pPr>
    </w:p>
    <w:p w14:paraId="2B4FD699" w14:textId="77777777" w:rsidR="00E40592" w:rsidRPr="00CF5656" w:rsidRDefault="00E40592" w:rsidP="00207F95">
      <w:pPr>
        <w:jc w:val="both"/>
        <w:rPr>
          <w:b/>
          <w:bCs/>
        </w:rPr>
      </w:pPr>
      <w:r w:rsidRPr="00CF5656">
        <w:rPr>
          <w:b/>
          <w:bCs/>
        </w:rPr>
        <w:t>Naročnik:</w:t>
      </w:r>
      <w:r w:rsidRPr="00CF5656">
        <w:rPr>
          <w:b/>
          <w:bCs/>
        </w:rPr>
        <w:tab/>
      </w:r>
      <w:r w:rsidRPr="00CF5656">
        <w:rPr>
          <w:b/>
          <w:bCs/>
        </w:rPr>
        <w:tab/>
        <w:t>Mestna občina Celje, Trg celjskih knezov 9, 3000 Celje</w:t>
      </w:r>
    </w:p>
    <w:p w14:paraId="41123578" w14:textId="77777777" w:rsidR="00D05638" w:rsidRPr="00CF5656" w:rsidRDefault="00D05638" w:rsidP="005F3706">
      <w:pPr>
        <w:pStyle w:val="default0"/>
        <w:jc w:val="both"/>
        <w:rPr>
          <w:rFonts w:ascii="Trebuchet MS" w:hAnsi="Trebuchet MS" w:cs="Trebuchet MS"/>
          <w:sz w:val="22"/>
          <w:szCs w:val="22"/>
        </w:rPr>
      </w:pPr>
    </w:p>
    <w:p w14:paraId="0D7F39C4" w14:textId="78EC9E76" w:rsidR="00D05638" w:rsidRPr="00CF5656" w:rsidRDefault="00D05638" w:rsidP="00D05638">
      <w:pPr>
        <w:autoSpaceDE w:val="0"/>
        <w:autoSpaceDN w:val="0"/>
        <w:adjustRightInd w:val="0"/>
        <w:jc w:val="both"/>
        <w:rPr>
          <w:rFonts w:eastAsia="Times New Roman"/>
          <w:lang w:eastAsia="sl-SI"/>
        </w:rPr>
      </w:pPr>
      <w:r w:rsidRPr="00CF5656">
        <w:rPr>
          <w:rFonts w:eastAsia="Times New Roman"/>
          <w:color w:val="000000"/>
          <w:lang w:eastAsia="sl-SI"/>
        </w:rPr>
        <w:t xml:space="preserve">Na podlagi javnega naročila </w:t>
      </w:r>
      <w:bookmarkStart w:id="0" w:name="_Hlk512441536"/>
      <w:r w:rsidRPr="00CF5656">
        <w:rPr>
          <w:rFonts w:eastAsia="Times New Roman"/>
          <w:b/>
          <w:bCs/>
          <w:lang w:eastAsia="sl-SI"/>
        </w:rPr>
        <w:t>JN-00</w:t>
      </w:r>
      <w:r w:rsidR="00CF5656" w:rsidRPr="00CF5656">
        <w:rPr>
          <w:rFonts w:eastAsia="Times New Roman"/>
          <w:b/>
          <w:bCs/>
          <w:lang w:eastAsia="sl-SI"/>
        </w:rPr>
        <w:t>1</w:t>
      </w:r>
      <w:r w:rsidRPr="00CF5656">
        <w:rPr>
          <w:rFonts w:eastAsia="Times New Roman"/>
          <w:b/>
          <w:bCs/>
          <w:lang w:eastAsia="sl-SI"/>
        </w:rPr>
        <w:t>-202</w:t>
      </w:r>
      <w:r w:rsidR="00CF5656" w:rsidRPr="00CF5656">
        <w:rPr>
          <w:rFonts w:eastAsia="Times New Roman"/>
          <w:b/>
          <w:bCs/>
          <w:lang w:eastAsia="sl-SI"/>
        </w:rPr>
        <w:t>5</w:t>
      </w:r>
      <w:r w:rsidRPr="00CF5656">
        <w:rPr>
          <w:rFonts w:eastAsia="Times New Roman"/>
          <w:b/>
          <w:bCs/>
          <w:lang w:eastAsia="sl-SI"/>
        </w:rPr>
        <w:t>-</w:t>
      </w:r>
      <w:bookmarkEnd w:id="0"/>
      <w:r w:rsidRPr="00CF5656">
        <w:rPr>
          <w:rFonts w:eastAsia="Times New Roman"/>
          <w:b/>
          <w:bCs/>
          <w:lang w:eastAsia="sl-SI"/>
        </w:rPr>
        <w:t>S</w:t>
      </w:r>
      <w:r w:rsidRPr="00CF5656">
        <w:rPr>
          <w:rFonts w:eastAsia="Times New Roman"/>
          <w:lang w:eastAsia="sl-SI"/>
        </w:rPr>
        <w:t xml:space="preserve">, objavljenega na Portalu javnih naročil in v Uradnem listu EU z oznako: </w:t>
      </w:r>
      <w:bookmarkStart w:id="1" w:name="_Hlk75761910"/>
      <w:r w:rsidR="00A54A59" w:rsidRPr="00CF5656">
        <w:rPr>
          <w:rFonts w:eastAsia="Times New Roman"/>
          <w:b/>
          <w:bCs/>
        </w:rPr>
        <w:t>JN00</w:t>
      </w:r>
      <w:r w:rsidR="00CF5656" w:rsidRPr="00CF5656">
        <w:rPr>
          <w:rFonts w:eastAsia="Times New Roman"/>
          <w:b/>
          <w:bCs/>
        </w:rPr>
        <w:t>______</w:t>
      </w:r>
      <w:r w:rsidR="00A54A59" w:rsidRPr="00CF5656">
        <w:rPr>
          <w:rFonts w:eastAsia="Times New Roman"/>
          <w:b/>
          <w:bCs/>
        </w:rPr>
        <w:t>/202</w:t>
      </w:r>
      <w:r w:rsidR="00CF5656" w:rsidRPr="00CF5656">
        <w:rPr>
          <w:rFonts w:eastAsia="Times New Roman"/>
          <w:b/>
          <w:bCs/>
        </w:rPr>
        <w:t>5</w:t>
      </w:r>
      <w:r w:rsidR="00A54A59" w:rsidRPr="00CF5656">
        <w:rPr>
          <w:rFonts w:eastAsia="Times New Roman"/>
          <w:b/>
          <w:bCs/>
        </w:rPr>
        <w:t>-</w:t>
      </w:r>
      <w:bookmarkEnd w:id="1"/>
      <w:r w:rsidR="00E74C46">
        <w:rPr>
          <w:rFonts w:eastAsia="Times New Roman"/>
          <w:b/>
          <w:bCs/>
        </w:rPr>
        <w:t>EUe16/01</w:t>
      </w:r>
      <w:r w:rsidRPr="00CF5656">
        <w:rPr>
          <w:rFonts w:eastAsia="Times New Roman"/>
          <w:lang w:eastAsia="sl-SI"/>
        </w:rPr>
        <w:t>,</w:t>
      </w:r>
      <w:r w:rsidRPr="00CF5656">
        <w:rPr>
          <w:rFonts w:eastAsia="Times New Roman"/>
          <w:b/>
          <w:bCs/>
          <w:lang w:eastAsia="sl-SI"/>
        </w:rPr>
        <w:t xml:space="preserve"> </w:t>
      </w:r>
      <w:r w:rsidRPr="00CF5656">
        <w:rPr>
          <w:rFonts w:eastAsia="Times New Roman"/>
          <w:color w:val="000000"/>
          <w:lang w:eastAsia="sl-SI"/>
        </w:rPr>
        <w:t>se prijavljamo na objavljeno javno naročilo in prilagamo našo ponudbeno dokumentacijo v skladu z navodili za izdelavo ponudbe.</w:t>
      </w:r>
    </w:p>
    <w:p w14:paraId="64D7C115" w14:textId="77777777" w:rsidR="00D05638" w:rsidRPr="00CF5656" w:rsidRDefault="00D05638" w:rsidP="00D05638">
      <w:pPr>
        <w:rPr>
          <w:rFonts w:eastAsia="Times New Roman"/>
          <w:b/>
          <w:bCs/>
          <w:lang w:eastAsia="sl-SI"/>
        </w:rPr>
      </w:pPr>
    </w:p>
    <w:p w14:paraId="44173B43" w14:textId="77777777" w:rsidR="00D05638" w:rsidRPr="00CF5656" w:rsidRDefault="00D05638" w:rsidP="00D05638">
      <w:pPr>
        <w:rPr>
          <w:rFonts w:eastAsia="Times New Roman"/>
          <w:b/>
          <w:bCs/>
          <w:lang w:eastAsia="sl-SI"/>
        </w:rPr>
      </w:pPr>
      <w:r w:rsidRPr="00CF5656">
        <w:rPr>
          <w:rFonts w:eastAsia="Times New Roman"/>
          <w:b/>
          <w:bCs/>
          <w:lang w:eastAsia="sl-SI"/>
        </w:rPr>
        <w:t>PODATKI O PONUDNIKU:</w:t>
      </w:r>
    </w:p>
    <w:tbl>
      <w:tblPr>
        <w:tblW w:w="9634" w:type="dxa"/>
        <w:tblInd w:w="2" w:type="dxa"/>
        <w:tblLayout w:type="fixed"/>
        <w:tblCellMar>
          <w:left w:w="71" w:type="dxa"/>
          <w:right w:w="71" w:type="dxa"/>
        </w:tblCellMar>
        <w:tblLook w:val="0000" w:firstRow="0" w:lastRow="0" w:firstColumn="0" w:lastColumn="0" w:noHBand="0" w:noVBand="0"/>
      </w:tblPr>
      <w:tblGrid>
        <w:gridCol w:w="3539"/>
        <w:gridCol w:w="6095"/>
      </w:tblGrid>
      <w:tr w:rsidR="00D05638" w:rsidRPr="00CF5656" w14:paraId="6D69BA84" w14:textId="77777777" w:rsidTr="00DC79FD">
        <w:tc>
          <w:tcPr>
            <w:tcW w:w="3539" w:type="dxa"/>
            <w:tcBorders>
              <w:top w:val="single" w:sz="2" w:space="0" w:color="000000"/>
              <w:left w:val="single" w:sz="2" w:space="0" w:color="000000"/>
              <w:bottom w:val="single" w:sz="2" w:space="0" w:color="000000"/>
            </w:tcBorders>
          </w:tcPr>
          <w:p w14:paraId="4A49641D" w14:textId="77777777" w:rsidR="00D05638" w:rsidRPr="00CF5656" w:rsidRDefault="00D05638" w:rsidP="00DC79FD">
            <w:pPr>
              <w:tabs>
                <w:tab w:val="left" w:pos="284"/>
              </w:tabs>
              <w:snapToGrid w:val="0"/>
              <w:spacing w:before="60" w:after="60"/>
              <w:ind w:left="181" w:hanging="181"/>
              <w:rPr>
                <w:rFonts w:eastAsia="Times New Roman"/>
                <w:lang w:eastAsia="sl-SI"/>
              </w:rPr>
            </w:pPr>
            <w:r w:rsidRPr="00CF5656">
              <w:rPr>
                <w:rFonts w:eastAsia="Times New Roman"/>
                <w:lang w:eastAsia="sl-SI"/>
              </w:rPr>
              <w:t>Firma ali ime ponudnika:</w:t>
            </w:r>
          </w:p>
        </w:tc>
        <w:tc>
          <w:tcPr>
            <w:tcW w:w="6095" w:type="dxa"/>
            <w:tcBorders>
              <w:top w:val="single" w:sz="2" w:space="0" w:color="000000"/>
              <w:left w:val="single" w:sz="2" w:space="0" w:color="000000"/>
              <w:bottom w:val="single" w:sz="2" w:space="0" w:color="000000"/>
              <w:right w:val="single" w:sz="2" w:space="0" w:color="000000"/>
            </w:tcBorders>
          </w:tcPr>
          <w:p w14:paraId="7C928027" w14:textId="77777777" w:rsidR="00D05638" w:rsidRPr="00CF5656" w:rsidRDefault="00D05638" w:rsidP="00DC79FD">
            <w:pPr>
              <w:tabs>
                <w:tab w:val="left" w:pos="284"/>
              </w:tabs>
              <w:snapToGrid w:val="0"/>
              <w:ind w:left="181" w:hanging="181"/>
              <w:rPr>
                <w:rFonts w:eastAsia="Times New Roman"/>
                <w:lang w:eastAsia="sl-SI"/>
              </w:rPr>
            </w:pPr>
          </w:p>
          <w:p w14:paraId="1B4B4D49" w14:textId="77777777" w:rsidR="00D05638" w:rsidRPr="00CF5656" w:rsidRDefault="00D05638" w:rsidP="00DC79FD">
            <w:pPr>
              <w:tabs>
                <w:tab w:val="left" w:pos="284"/>
              </w:tabs>
              <w:snapToGrid w:val="0"/>
              <w:ind w:left="181" w:hanging="181"/>
              <w:rPr>
                <w:rFonts w:eastAsia="Times New Roman"/>
                <w:lang w:eastAsia="sl-SI"/>
              </w:rPr>
            </w:pPr>
          </w:p>
          <w:p w14:paraId="32E09966"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3A046F76" w14:textId="77777777" w:rsidTr="00DC79FD">
        <w:tc>
          <w:tcPr>
            <w:tcW w:w="3539" w:type="dxa"/>
            <w:tcBorders>
              <w:left w:val="single" w:sz="2" w:space="0" w:color="000000"/>
              <w:bottom w:val="single" w:sz="2" w:space="0" w:color="000000"/>
            </w:tcBorders>
          </w:tcPr>
          <w:p w14:paraId="0C253957" w14:textId="77777777" w:rsidR="00D05638" w:rsidRPr="00CF5656" w:rsidRDefault="00D05638" w:rsidP="00DC79FD">
            <w:pPr>
              <w:tabs>
                <w:tab w:val="left" w:pos="284"/>
              </w:tabs>
              <w:snapToGrid w:val="0"/>
              <w:spacing w:before="60" w:after="60"/>
              <w:ind w:left="181" w:hanging="181"/>
              <w:rPr>
                <w:rFonts w:eastAsia="Times New Roman"/>
                <w:lang w:eastAsia="sl-SI"/>
              </w:rPr>
            </w:pPr>
            <w:r w:rsidRPr="00CF5656">
              <w:rPr>
                <w:rFonts w:eastAsia="Times New Roman"/>
                <w:lang w:eastAsia="sl-SI"/>
              </w:rPr>
              <w:t>Zakoniti zastopnik:</w:t>
            </w:r>
          </w:p>
        </w:tc>
        <w:tc>
          <w:tcPr>
            <w:tcW w:w="6095" w:type="dxa"/>
            <w:tcBorders>
              <w:left w:val="single" w:sz="2" w:space="0" w:color="000000"/>
              <w:bottom w:val="single" w:sz="2" w:space="0" w:color="000000"/>
              <w:right w:val="single" w:sz="2" w:space="0" w:color="000000"/>
            </w:tcBorders>
          </w:tcPr>
          <w:p w14:paraId="0B157AED" w14:textId="77777777" w:rsidR="00D05638" w:rsidRPr="00CF5656" w:rsidRDefault="00D05638" w:rsidP="00DC79FD">
            <w:pPr>
              <w:tabs>
                <w:tab w:val="left" w:pos="284"/>
              </w:tabs>
              <w:snapToGrid w:val="0"/>
              <w:ind w:left="181" w:hanging="181"/>
              <w:rPr>
                <w:rFonts w:eastAsia="Times New Roman"/>
                <w:lang w:eastAsia="sl-SI"/>
              </w:rPr>
            </w:pPr>
          </w:p>
          <w:p w14:paraId="5219920A"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6A15CE85" w14:textId="77777777" w:rsidTr="00DC79FD">
        <w:tc>
          <w:tcPr>
            <w:tcW w:w="3539" w:type="dxa"/>
            <w:tcBorders>
              <w:left w:val="single" w:sz="2" w:space="0" w:color="000000"/>
              <w:bottom w:val="single" w:sz="2" w:space="0" w:color="000000"/>
            </w:tcBorders>
          </w:tcPr>
          <w:p w14:paraId="5734D5F0" w14:textId="77777777" w:rsidR="00D05638" w:rsidRPr="00CF5656" w:rsidRDefault="00D05638" w:rsidP="00DC79FD">
            <w:pPr>
              <w:tabs>
                <w:tab w:val="left" w:pos="284"/>
              </w:tabs>
              <w:snapToGrid w:val="0"/>
              <w:spacing w:before="60" w:after="60"/>
              <w:ind w:left="181" w:hanging="181"/>
              <w:rPr>
                <w:rFonts w:eastAsia="Times New Roman"/>
                <w:lang w:eastAsia="sl-SI"/>
              </w:rPr>
            </w:pPr>
            <w:r w:rsidRPr="00CF5656">
              <w:rPr>
                <w:rFonts w:eastAsia="Times New Roman"/>
                <w:lang w:eastAsia="sl-SI"/>
              </w:rPr>
              <w:t>Identifikacijska številka za DDV:</w:t>
            </w:r>
          </w:p>
        </w:tc>
        <w:tc>
          <w:tcPr>
            <w:tcW w:w="6095" w:type="dxa"/>
            <w:tcBorders>
              <w:left w:val="single" w:sz="2" w:space="0" w:color="000000"/>
              <w:bottom w:val="single" w:sz="2" w:space="0" w:color="000000"/>
              <w:right w:val="single" w:sz="2" w:space="0" w:color="000000"/>
            </w:tcBorders>
          </w:tcPr>
          <w:p w14:paraId="21002A63" w14:textId="77777777" w:rsidR="00D05638" w:rsidRPr="00CF5656" w:rsidRDefault="00D05638" w:rsidP="00DC79FD">
            <w:pPr>
              <w:tabs>
                <w:tab w:val="left" w:pos="284"/>
              </w:tabs>
              <w:snapToGrid w:val="0"/>
              <w:ind w:left="181" w:hanging="181"/>
              <w:rPr>
                <w:rFonts w:eastAsia="Times New Roman"/>
                <w:lang w:eastAsia="sl-SI"/>
              </w:rPr>
            </w:pPr>
          </w:p>
          <w:p w14:paraId="1E66D569"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14DC0B2D" w14:textId="77777777" w:rsidTr="00DC79FD">
        <w:tc>
          <w:tcPr>
            <w:tcW w:w="3539" w:type="dxa"/>
            <w:tcBorders>
              <w:left w:val="single" w:sz="2" w:space="0" w:color="000000"/>
              <w:bottom w:val="single" w:sz="2" w:space="0" w:color="000000"/>
            </w:tcBorders>
          </w:tcPr>
          <w:p w14:paraId="61A0B90E" w14:textId="77777777" w:rsidR="00D05638" w:rsidRPr="00CF5656" w:rsidRDefault="00D05638" w:rsidP="00DC79FD">
            <w:pPr>
              <w:tabs>
                <w:tab w:val="left" w:pos="284"/>
              </w:tabs>
              <w:snapToGrid w:val="0"/>
              <w:spacing w:before="60" w:after="60"/>
              <w:ind w:left="181" w:hanging="181"/>
              <w:rPr>
                <w:rFonts w:eastAsia="Times New Roman"/>
                <w:lang w:eastAsia="sl-SI"/>
              </w:rPr>
            </w:pPr>
            <w:r w:rsidRPr="00CF5656">
              <w:rPr>
                <w:rFonts w:eastAsia="Times New Roman"/>
                <w:lang w:eastAsia="sl-SI"/>
              </w:rPr>
              <w:t>Matična številka / EMŠO:</w:t>
            </w:r>
          </w:p>
        </w:tc>
        <w:tc>
          <w:tcPr>
            <w:tcW w:w="6095" w:type="dxa"/>
            <w:tcBorders>
              <w:left w:val="single" w:sz="2" w:space="0" w:color="000000"/>
              <w:bottom w:val="single" w:sz="2" w:space="0" w:color="000000"/>
              <w:right w:val="single" w:sz="2" w:space="0" w:color="000000"/>
            </w:tcBorders>
          </w:tcPr>
          <w:p w14:paraId="6DE827C6" w14:textId="77777777" w:rsidR="00D05638" w:rsidRPr="00CF5656" w:rsidRDefault="00D05638" w:rsidP="00DC79FD">
            <w:pPr>
              <w:tabs>
                <w:tab w:val="left" w:pos="284"/>
              </w:tabs>
              <w:snapToGrid w:val="0"/>
              <w:ind w:left="181" w:hanging="181"/>
              <w:rPr>
                <w:rFonts w:eastAsia="Times New Roman"/>
                <w:lang w:eastAsia="sl-SI"/>
              </w:rPr>
            </w:pPr>
          </w:p>
          <w:p w14:paraId="7E4AC106"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2F334E49" w14:textId="77777777" w:rsidTr="00DC79FD">
        <w:tc>
          <w:tcPr>
            <w:tcW w:w="3539" w:type="dxa"/>
            <w:tcBorders>
              <w:left w:val="single" w:sz="2" w:space="0" w:color="000000"/>
              <w:bottom w:val="single" w:sz="2" w:space="0" w:color="000000"/>
            </w:tcBorders>
          </w:tcPr>
          <w:p w14:paraId="58A58AE6" w14:textId="77777777" w:rsidR="00D05638" w:rsidRPr="00CF5656" w:rsidRDefault="00D05638" w:rsidP="00DC79FD">
            <w:pPr>
              <w:tabs>
                <w:tab w:val="left" w:pos="284"/>
              </w:tabs>
              <w:snapToGrid w:val="0"/>
              <w:spacing w:before="60" w:after="60"/>
              <w:ind w:left="181" w:hanging="181"/>
              <w:rPr>
                <w:rFonts w:eastAsia="Times New Roman"/>
                <w:lang w:eastAsia="sl-SI"/>
              </w:rPr>
            </w:pPr>
            <w:r w:rsidRPr="00CF5656">
              <w:rPr>
                <w:rFonts w:eastAsia="Times New Roman"/>
                <w:lang w:eastAsia="sl-SI"/>
              </w:rPr>
              <w:t>Naslov (poslovni naslov ali stalno prebivališče ponudnika):</w:t>
            </w:r>
          </w:p>
        </w:tc>
        <w:tc>
          <w:tcPr>
            <w:tcW w:w="6095" w:type="dxa"/>
            <w:tcBorders>
              <w:left w:val="single" w:sz="2" w:space="0" w:color="000000"/>
              <w:bottom w:val="single" w:sz="2" w:space="0" w:color="000000"/>
              <w:right w:val="single" w:sz="2" w:space="0" w:color="000000"/>
            </w:tcBorders>
          </w:tcPr>
          <w:p w14:paraId="61CE7351" w14:textId="77777777" w:rsidR="00D05638" w:rsidRPr="00CF5656" w:rsidRDefault="00D05638" w:rsidP="00DC79FD">
            <w:pPr>
              <w:tabs>
                <w:tab w:val="left" w:pos="284"/>
              </w:tabs>
              <w:snapToGrid w:val="0"/>
              <w:ind w:left="181" w:hanging="181"/>
              <w:rPr>
                <w:rFonts w:eastAsia="Times New Roman"/>
                <w:lang w:eastAsia="sl-SI"/>
              </w:rPr>
            </w:pPr>
          </w:p>
          <w:p w14:paraId="482ADB7E"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6B229CF4" w14:textId="77777777" w:rsidTr="00DC79FD">
        <w:tc>
          <w:tcPr>
            <w:tcW w:w="3539" w:type="dxa"/>
            <w:tcBorders>
              <w:left w:val="single" w:sz="2" w:space="0" w:color="000000"/>
              <w:bottom w:val="single" w:sz="2" w:space="0" w:color="000000"/>
            </w:tcBorders>
          </w:tcPr>
          <w:p w14:paraId="5E4F145E" w14:textId="77777777" w:rsidR="00D05638" w:rsidRPr="00CF5656" w:rsidRDefault="00D05638" w:rsidP="00DC79FD">
            <w:pPr>
              <w:tabs>
                <w:tab w:val="left" w:pos="284"/>
              </w:tabs>
              <w:snapToGrid w:val="0"/>
              <w:spacing w:before="60" w:after="60"/>
              <w:ind w:left="181" w:hanging="181"/>
              <w:rPr>
                <w:rFonts w:eastAsia="Times New Roman"/>
                <w:lang w:eastAsia="sl-SI"/>
              </w:rPr>
            </w:pPr>
            <w:r w:rsidRPr="00CF5656">
              <w:rPr>
                <w:rFonts w:eastAsia="Times New Roman"/>
                <w:lang w:eastAsia="sl-SI"/>
              </w:rPr>
              <w:t>Elektronski naslov:</w:t>
            </w:r>
          </w:p>
        </w:tc>
        <w:tc>
          <w:tcPr>
            <w:tcW w:w="6095" w:type="dxa"/>
            <w:tcBorders>
              <w:left w:val="single" w:sz="2" w:space="0" w:color="000000"/>
              <w:bottom w:val="single" w:sz="2" w:space="0" w:color="000000"/>
              <w:right w:val="single" w:sz="2" w:space="0" w:color="000000"/>
            </w:tcBorders>
          </w:tcPr>
          <w:p w14:paraId="1ACD4FCA" w14:textId="77777777" w:rsidR="00D05638" w:rsidRPr="00CF5656" w:rsidRDefault="00D05638" w:rsidP="00DC79FD">
            <w:pPr>
              <w:tabs>
                <w:tab w:val="left" w:pos="284"/>
              </w:tabs>
              <w:snapToGrid w:val="0"/>
              <w:ind w:left="181" w:hanging="181"/>
              <w:rPr>
                <w:rFonts w:eastAsia="Times New Roman"/>
                <w:lang w:eastAsia="sl-SI"/>
              </w:rPr>
            </w:pPr>
          </w:p>
          <w:p w14:paraId="517AB29A"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6FE48F25" w14:textId="77777777" w:rsidTr="00DC79FD">
        <w:tc>
          <w:tcPr>
            <w:tcW w:w="3539" w:type="dxa"/>
            <w:tcBorders>
              <w:left w:val="single" w:sz="2" w:space="0" w:color="000000"/>
              <w:bottom w:val="single" w:sz="2" w:space="0" w:color="000000"/>
            </w:tcBorders>
          </w:tcPr>
          <w:p w14:paraId="29EC22C5" w14:textId="77777777" w:rsidR="00D05638" w:rsidRPr="00CF5656" w:rsidRDefault="00D05638" w:rsidP="00DC79FD">
            <w:pPr>
              <w:tabs>
                <w:tab w:val="left" w:pos="284"/>
              </w:tabs>
              <w:snapToGrid w:val="0"/>
              <w:spacing w:before="60" w:after="60"/>
              <w:ind w:left="181" w:hanging="181"/>
              <w:rPr>
                <w:rFonts w:eastAsia="Times New Roman"/>
                <w:lang w:eastAsia="sl-SI"/>
              </w:rPr>
            </w:pPr>
            <w:r w:rsidRPr="00CF5656">
              <w:rPr>
                <w:rFonts w:eastAsia="Times New Roman"/>
                <w:lang w:eastAsia="sl-SI"/>
              </w:rPr>
              <w:t>Telefonska številka:</w:t>
            </w:r>
          </w:p>
        </w:tc>
        <w:tc>
          <w:tcPr>
            <w:tcW w:w="6095" w:type="dxa"/>
            <w:tcBorders>
              <w:left w:val="single" w:sz="2" w:space="0" w:color="000000"/>
              <w:bottom w:val="single" w:sz="2" w:space="0" w:color="000000"/>
              <w:right w:val="single" w:sz="2" w:space="0" w:color="000000"/>
            </w:tcBorders>
          </w:tcPr>
          <w:p w14:paraId="62FEA938" w14:textId="77777777" w:rsidR="00D05638" w:rsidRPr="00CF5656" w:rsidRDefault="00D05638" w:rsidP="00DC79FD">
            <w:pPr>
              <w:tabs>
                <w:tab w:val="left" w:pos="284"/>
              </w:tabs>
              <w:snapToGrid w:val="0"/>
              <w:ind w:left="181" w:hanging="181"/>
              <w:rPr>
                <w:rFonts w:eastAsia="Times New Roman"/>
                <w:lang w:eastAsia="sl-SI"/>
              </w:rPr>
            </w:pPr>
          </w:p>
          <w:p w14:paraId="5EAEB863"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1AD8534A" w14:textId="77777777" w:rsidTr="00DC79FD">
        <w:tc>
          <w:tcPr>
            <w:tcW w:w="3539" w:type="dxa"/>
            <w:tcBorders>
              <w:left w:val="single" w:sz="2" w:space="0" w:color="000000"/>
              <w:bottom w:val="single" w:sz="4" w:space="0" w:color="auto"/>
            </w:tcBorders>
          </w:tcPr>
          <w:p w14:paraId="2E546ED6" w14:textId="77777777" w:rsidR="00D05638" w:rsidRPr="00CF5656" w:rsidRDefault="00D05638" w:rsidP="00DC79FD">
            <w:pPr>
              <w:snapToGrid w:val="0"/>
              <w:spacing w:before="60" w:after="60"/>
              <w:rPr>
                <w:rFonts w:eastAsia="Times New Roman"/>
                <w:lang w:eastAsia="sl-SI"/>
              </w:rPr>
            </w:pPr>
            <w:r w:rsidRPr="00CF5656">
              <w:rPr>
                <w:rFonts w:eastAsia="Times New Roman"/>
                <w:lang w:eastAsia="sl-SI"/>
              </w:rPr>
              <w:t>Številka poslovnega računa in banka, ki vodi račun:</w:t>
            </w:r>
          </w:p>
          <w:p w14:paraId="782CCCE6" w14:textId="77777777" w:rsidR="00D05638" w:rsidRPr="00CF5656" w:rsidRDefault="00D05638" w:rsidP="00DC79FD">
            <w:pPr>
              <w:snapToGrid w:val="0"/>
              <w:spacing w:before="60" w:after="60"/>
              <w:rPr>
                <w:rFonts w:eastAsia="Times New Roman"/>
                <w:lang w:eastAsia="sl-SI"/>
              </w:rPr>
            </w:pPr>
          </w:p>
        </w:tc>
        <w:tc>
          <w:tcPr>
            <w:tcW w:w="6095" w:type="dxa"/>
            <w:tcBorders>
              <w:left w:val="single" w:sz="2" w:space="0" w:color="000000"/>
              <w:bottom w:val="single" w:sz="4" w:space="0" w:color="auto"/>
              <w:right w:val="single" w:sz="2" w:space="0" w:color="000000"/>
            </w:tcBorders>
          </w:tcPr>
          <w:p w14:paraId="69BD867E" w14:textId="77777777" w:rsidR="00D05638" w:rsidRPr="00CF5656" w:rsidRDefault="00D05638" w:rsidP="00DC79FD">
            <w:pPr>
              <w:tabs>
                <w:tab w:val="left" w:pos="284"/>
              </w:tabs>
              <w:snapToGrid w:val="0"/>
              <w:ind w:left="181" w:hanging="181"/>
              <w:rPr>
                <w:rFonts w:eastAsia="Times New Roman"/>
                <w:lang w:eastAsia="sl-SI"/>
              </w:rPr>
            </w:pPr>
          </w:p>
          <w:p w14:paraId="26DD8231"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5AA1C0AA" w14:textId="77777777" w:rsidTr="00DC79FD">
        <w:tc>
          <w:tcPr>
            <w:tcW w:w="3539" w:type="dxa"/>
            <w:tcBorders>
              <w:top w:val="single" w:sz="4" w:space="0" w:color="auto"/>
              <w:left w:val="single" w:sz="4" w:space="0" w:color="auto"/>
              <w:bottom w:val="single" w:sz="4" w:space="0" w:color="auto"/>
            </w:tcBorders>
          </w:tcPr>
          <w:p w14:paraId="78000E47" w14:textId="77777777" w:rsidR="00D05638" w:rsidRPr="00CF5656" w:rsidRDefault="00D05638" w:rsidP="00DC79FD">
            <w:pPr>
              <w:snapToGrid w:val="0"/>
              <w:spacing w:before="60" w:after="60"/>
              <w:rPr>
                <w:rFonts w:eastAsia="Times New Roman"/>
                <w:lang w:eastAsia="sl-SI"/>
              </w:rPr>
            </w:pPr>
            <w:r w:rsidRPr="00CF5656">
              <w:rPr>
                <w:rFonts w:eastAsia="Times New Roman"/>
                <w:lang w:eastAsia="sl-SI"/>
              </w:rPr>
              <w:t xml:space="preserve">Odgovorna oseba za podpis pogodbe: </w:t>
            </w:r>
          </w:p>
        </w:tc>
        <w:tc>
          <w:tcPr>
            <w:tcW w:w="6095" w:type="dxa"/>
            <w:tcBorders>
              <w:top w:val="single" w:sz="4" w:space="0" w:color="auto"/>
              <w:left w:val="single" w:sz="2" w:space="0" w:color="000000"/>
              <w:bottom w:val="single" w:sz="4" w:space="0" w:color="auto"/>
              <w:right w:val="single" w:sz="4" w:space="0" w:color="auto"/>
            </w:tcBorders>
          </w:tcPr>
          <w:p w14:paraId="3530B62D" w14:textId="77777777" w:rsidR="00D05638" w:rsidRPr="00CF5656" w:rsidRDefault="00D05638" w:rsidP="00DC79FD">
            <w:pPr>
              <w:tabs>
                <w:tab w:val="left" w:pos="284"/>
              </w:tabs>
              <w:snapToGrid w:val="0"/>
              <w:ind w:left="181" w:hanging="181"/>
              <w:rPr>
                <w:rFonts w:eastAsia="Times New Roman"/>
                <w:lang w:eastAsia="sl-SI"/>
              </w:rPr>
            </w:pPr>
          </w:p>
          <w:p w14:paraId="28C9A3E8"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220215DA" w14:textId="77777777" w:rsidTr="00DC79FD">
        <w:tc>
          <w:tcPr>
            <w:tcW w:w="3539" w:type="dxa"/>
            <w:tcBorders>
              <w:top w:val="single" w:sz="4" w:space="0" w:color="auto"/>
              <w:left w:val="single" w:sz="2" w:space="0" w:color="000000"/>
              <w:bottom w:val="single" w:sz="2" w:space="0" w:color="000000"/>
            </w:tcBorders>
          </w:tcPr>
          <w:p w14:paraId="0A691B3E" w14:textId="77777777" w:rsidR="00D05638" w:rsidRPr="00CF5656" w:rsidRDefault="00D05638" w:rsidP="00DC79FD">
            <w:pPr>
              <w:snapToGrid w:val="0"/>
              <w:spacing w:before="60" w:after="60"/>
              <w:rPr>
                <w:rFonts w:eastAsia="Times New Roman"/>
                <w:lang w:eastAsia="sl-SI"/>
              </w:rPr>
            </w:pPr>
            <w:r w:rsidRPr="00CF5656">
              <w:rPr>
                <w:rFonts w:eastAsia="Times New Roman"/>
                <w:lang w:eastAsia="sl-SI"/>
              </w:rPr>
              <w:t xml:space="preserve">Funkcija odgovorne osebe za podpis pogodbe: </w:t>
            </w:r>
          </w:p>
        </w:tc>
        <w:tc>
          <w:tcPr>
            <w:tcW w:w="6095" w:type="dxa"/>
            <w:tcBorders>
              <w:top w:val="single" w:sz="4" w:space="0" w:color="auto"/>
              <w:left w:val="single" w:sz="2" w:space="0" w:color="000000"/>
              <w:bottom w:val="single" w:sz="2" w:space="0" w:color="000000"/>
              <w:right w:val="single" w:sz="2" w:space="0" w:color="000000"/>
            </w:tcBorders>
          </w:tcPr>
          <w:p w14:paraId="7D46D90F"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38102225" w14:textId="77777777" w:rsidTr="00DC79FD">
        <w:tc>
          <w:tcPr>
            <w:tcW w:w="3539" w:type="dxa"/>
            <w:tcBorders>
              <w:left w:val="single" w:sz="2" w:space="0" w:color="000000"/>
              <w:bottom w:val="single" w:sz="2" w:space="0" w:color="000000"/>
            </w:tcBorders>
          </w:tcPr>
          <w:p w14:paraId="450D1A58" w14:textId="77777777" w:rsidR="00D05638" w:rsidRPr="00CF5656" w:rsidRDefault="00D05638" w:rsidP="00DC79FD">
            <w:pPr>
              <w:snapToGrid w:val="0"/>
              <w:spacing w:before="60" w:after="60"/>
              <w:rPr>
                <w:rFonts w:eastAsia="Times New Roman"/>
                <w:lang w:eastAsia="sl-SI"/>
              </w:rPr>
            </w:pPr>
            <w:r w:rsidRPr="00CF5656">
              <w:rPr>
                <w:rFonts w:eastAsia="Times New Roman"/>
                <w:lang w:eastAsia="sl-SI"/>
              </w:rPr>
              <w:t xml:space="preserve">Kontaktna oseba: </w:t>
            </w:r>
          </w:p>
        </w:tc>
        <w:tc>
          <w:tcPr>
            <w:tcW w:w="6095" w:type="dxa"/>
            <w:tcBorders>
              <w:left w:val="single" w:sz="2" w:space="0" w:color="000000"/>
              <w:bottom w:val="single" w:sz="2" w:space="0" w:color="000000"/>
              <w:right w:val="single" w:sz="2" w:space="0" w:color="000000"/>
            </w:tcBorders>
          </w:tcPr>
          <w:p w14:paraId="22B88D1E" w14:textId="77777777" w:rsidR="00D05638" w:rsidRPr="00CF5656" w:rsidRDefault="00D05638" w:rsidP="00DC79FD">
            <w:pPr>
              <w:tabs>
                <w:tab w:val="left" w:pos="284"/>
              </w:tabs>
              <w:snapToGrid w:val="0"/>
              <w:ind w:left="181" w:hanging="181"/>
              <w:rPr>
                <w:rFonts w:eastAsia="Times New Roman"/>
                <w:lang w:eastAsia="sl-SI"/>
              </w:rPr>
            </w:pPr>
          </w:p>
          <w:p w14:paraId="1D0A8800"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4AB3B337" w14:textId="77777777" w:rsidTr="00DC79FD">
        <w:tc>
          <w:tcPr>
            <w:tcW w:w="3539" w:type="dxa"/>
            <w:tcBorders>
              <w:left w:val="single" w:sz="2" w:space="0" w:color="000000"/>
              <w:bottom w:val="single" w:sz="2" w:space="0" w:color="000000"/>
            </w:tcBorders>
          </w:tcPr>
          <w:p w14:paraId="5DFABD7B" w14:textId="77777777" w:rsidR="00D05638" w:rsidRPr="00CF5656" w:rsidRDefault="00D05638" w:rsidP="00DC79FD">
            <w:pPr>
              <w:snapToGrid w:val="0"/>
              <w:spacing w:before="60" w:after="60"/>
              <w:rPr>
                <w:rFonts w:eastAsia="Times New Roman"/>
                <w:lang w:eastAsia="sl-SI"/>
              </w:rPr>
            </w:pPr>
            <w:r w:rsidRPr="00CF5656">
              <w:rPr>
                <w:rFonts w:eastAsia="Times New Roman"/>
                <w:lang w:eastAsia="sl-SI"/>
              </w:rPr>
              <w:t xml:space="preserve">Telefon kontaktne osebe: </w:t>
            </w:r>
          </w:p>
        </w:tc>
        <w:tc>
          <w:tcPr>
            <w:tcW w:w="6095" w:type="dxa"/>
            <w:tcBorders>
              <w:left w:val="single" w:sz="2" w:space="0" w:color="000000"/>
              <w:bottom w:val="single" w:sz="2" w:space="0" w:color="000000"/>
              <w:right w:val="single" w:sz="2" w:space="0" w:color="000000"/>
            </w:tcBorders>
          </w:tcPr>
          <w:p w14:paraId="774401EE" w14:textId="77777777" w:rsidR="00D05638" w:rsidRPr="00CF5656" w:rsidRDefault="00D05638" w:rsidP="00DC79FD">
            <w:pPr>
              <w:tabs>
                <w:tab w:val="left" w:pos="284"/>
              </w:tabs>
              <w:snapToGrid w:val="0"/>
              <w:ind w:left="181" w:hanging="181"/>
              <w:rPr>
                <w:rFonts w:eastAsia="Times New Roman"/>
                <w:lang w:eastAsia="sl-SI"/>
              </w:rPr>
            </w:pPr>
          </w:p>
          <w:p w14:paraId="070AF708" w14:textId="77777777" w:rsidR="00D05638" w:rsidRPr="00CF5656" w:rsidRDefault="00D05638" w:rsidP="00DC79FD">
            <w:pPr>
              <w:tabs>
                <w:tab w:val="left" w:pos="284"/>
              </w:tabs>
              <w:snapToGrid w:val="0"/>
              <w:ind w:left="181" w:hanging="181"/>
              <w:rPr>
                <w:rFonts w:eastAsia="Times New Roman"/>
                <w:lang w:eastAsia="sl-SI"/>
              </w:rPr>
            </w:pPr>
          </w:p>
        </w:tc>
      </w:tr>
      <w:tr w:rsidR="00D05638" w:rsidRPr="00CF5656" w14:paraId="19B4977A" w14:textId="77777777" w:rsidTr="00DC79FD">
        <w:tc>
          <w:tcPr>
            <w:tcW w:w="3539" w:type="dxa"/>
            <w:tcBorders>
              <w:left w:val="single" w:sz="2" w:space="0" w:color="000000"/>
              <w:bottom w:val="single" w:sz="2" w:space="0" w:color="000000"/>
            </w:tcBorders>
          </w:tcPr>
          <w:p w14:paraId="6AEF1F7E" w14:textId="77777777" w:rsidR="00D05638" w:rsidRPr="00CF5656" w:rsidRDefault="00D05638" w:rsidP="00DC79FD">
            <w:pPr>
              <w:snapToGrid w:val="0"/>
              <w:spacing w:before="60" w:after="60"/>
              <w:rPr>
                <w:rFonts w:eastAsia="Times New Roman"/>
                <w:lang w:eastAsia="sl-SI"/>
              </w:rPr>
            </w:pPr>
            <w:r w:rsidRPr="00CF5656">
              <w:rPr>
                <w:rFonts w:eastAsia="Times New Roman"/>
                <w:lang w:eastAsia="sl-SI"/>
              </w:rPr>
              <w:t xml:space="preserve">Elektronski naslov kontaktne osebe: </w:t>
            </w:r>
          </w:p>
        </w:tc>
        <w:tc>
          <w:tcPr>
            <w:tcW w:w="6095" w:type="dxa"/>
            <w:tcBorders>
              <w:left w:val="single" w:sz="2" w:space="0" w:color="000000"/>
              <w:bottom w:val="single" w:sz="2" w:space="0" w:color="000000"/>
              <w:right w:val="single" w:sz="2" w:space="0" w:color="000000"/>
            </w:tcBorders>
          </w:tcPr>
          <w:p w14:paraId="72980ECB" w14:textId="77777777" w:rsidR="00D05638" w:rsidRPr="00CF5656" w:rsidRDefault="00D05638" w:rsidP="00DC79FD">
            <w:pPr>
              <w:tabs>
                <w:tab w:val="left" w:pos="284"/>
              </w:tabs>
              <w:snapToGrid w:val="0"/>
              <w:ind w:left="181" w:hanging="181"/>
              <w:rPr>
                <w:rFonts w:eastAsia="Times New Roman"/>
                <w:lang w:eastAsia="sl-SI"/>
              </w:rPr>
            </w:pPr>
          </w:p>
          <w:p w14:paraId="4E7C82D9" w14:textId="77777777" w:rsidR="00D05638" w:rsidRPr="00CF5656" w:rsidRDefault="00D05638" w:rsidP="00DC79FD">
            <w:pPr>
              <w:tabs>
                <w:tab w:val="left" w:pos="284"/>
              </w:tabs>
              <w:snapToGrid w:val="0"/>
              <w:ind w:left="181" w:hanging="181"/>
              <w:rPr>
                <w:rFonts w:eastAsia="Times New Roman"/>
                <w:lang w:eastAsia="sl-SI"/>
              </w:rPr>
            </w:pPr>
          </w:p>
        </w:tc>
      </w:tr>
    </w:tbl>
    <w:p w14:paraId="4023D23A" w14:textId="77777777" w:rsidR="00D05638" w:rsidRDefault="00D05638" w:rsidP="00D05638">
      <w:pPr>
        <w:rPr>
          <w:rFonts w:eastAsia="Times New Roman"/>
          <w:lang w:eastAsia="sl-SI"/>
        </w:rPr>
      </w:pPr>
    </w:p>
    <w:p w14:paraId="4D9722D1" w14:textId="77777777" w:rsidR="00CF5656" w:rsidRDefault="00CF5656" w:rsidP="00D05638">
      <w:pPr>
        <w:rPr>
          <w:rFonts w:eastAsia="Times New Roman"/>
          <w:lang w:eastAsia="sl-SI"/>
        </w:rPr>
      </w:pPr>
    </w:p>
    <w:p w14:paraId="6636238E" w14:textId="77777777" w:rsidR="00CF5656" w:rsidRPr="00CF5656" w:rsidRDefault="00CF5656" w:rsidP="00D05638">
      <w:pPr>
        <w:rPr>
          <w:rFonts w:eastAsia="Times New Roman"/>
          <w:lang w:eastAsia="sl-SI"/>
        </w:rPr>
      </w:pPr>
    </w:p>
    <w:p w14:paraId="3944C9AC" w14:textId="7A310433" w:rsidR="00D05638" w:rsidRPr="00CF5656" w:rsidRDefault="00D05638" w:rsidP="00D05638">
      <w:r w:rsidRPr="00CF5656">
        <w:rPr>
          <w:rFonts w:eastAsia="Times New Roman"/>
          <w:b/>
          <w:bCs/>
          <w:lang w:eastAsia="sl-SI"/>
        </w:rPr>
        <w:t>Izjavljamo, da:</w:t>
      </w:r>
      <w:r w:rsidRPr="00CF5656">
        <w:rPr>
          <w:rFonts w:eastAsia="Times New Roman"/>
          <w:lang w:eastAsia="sl-SI"/>
        </w:rPr>
        <w:tab/>
      </w:r>
      <w:r w:rsidRPr="00CF5656">
        <w:rPr>
          <w:rFonts w:eastAsia="Times New Roman"/>
          <w:lang w:eastAsia="sl-SI"/>
        </w:rPr>
        <w:tab/>
      </w:r>
      <w:r w:rsidRPr="00CF5656">
        <w:rPr>
          <w:rFonts w:eastAsia="Times New Roman"/>
          <w:lang w:eastAsia="sl-SI"/>
        </w:rPr>
        <w:tab/>
      </w:r>
      <w:r w:rsidRPr="00CF5656">
        <w:rPr>
          <w:rFonts w:eastAsia="Times New Roman"/>
          <w:lang w:eastAsia="sl-SI"/>
        </w:rPr>
        <w:tab/>
      </w:r>
      <w:r w:rsidRPr="00CF5656">
        <w:rPr>
          <w:i/>
          <w:iCs/>
          <w:sz w:val="20"/>
          <w:szCs w:val="20"/>
        </w:rPr>
        <w:t>(opomba: ustrezno obkrožiti)</w:t>
      </w:r>
      <w:r w:rsidRPr="00CF5656">
        <w:t xml:space="preserve"> </w:t>
      </w:r>
      <w:r w:rsidR="00CF5656">
        <w:rPr>
          <w:rStyle w:val="Sprotnaopomba-sklic"/>
        </w:rPr>
        <w:footnoteReference w:id="1"/>
      </w:r>
    </w:p>
    <w:p w14:paraId="1EF993B8" w14:textId="77777777" w:rsidR="00D05638" w:rsidRPr="00CF5656" w:rsidRDefault="00D05638" w:rsidP="00D05638">
      <w:pPr>
        <w:numPr>
          <w:ilvl w:val="0"/>
          <w:numId w:val="32"/>
        </w:numPr>
        <w:rPr>
          <w:rFonts w:eastAsia="Times New Roman" w:cs="Times New Roman"/>
          <w:lang w:eastAsia="sl-SI"/>
        </w:rPr>
      </w:pPr>
      <w:r w:rsidRPr="00CF5656">
        <w:rPr>
          <w:rFonts w:eastAsia="Times New Roman" w:cs="Times New Roman"/>
          <w:lang w:eastAsia="sl-SI"/>
        </w:rPr>
        <w:t>smo MSP</w:t>
      </w:r>
    </w:p>
    <w:p w14:paraId="67A4B137" w14:textId="77777777" w:rsidR="00D05638" w:rsidRPr="00CF5656" w:rsidRDefault="00D05638" w:rsidP="00D05638">
      <w:pPr>
        <w:numPr>
          <w:ilvl w:val="0"/>
          <w:numId w:val="32"/>
        </w:numPr>
        <w:rPr>
          <w:rFonts w:eastAsia="Times New Roman" w:cs="Times New Roman"/>
          <w:lang w:eastAsia="sl-SI"/>
        </w:rPr>
      </w:pPr>
      <w:r w:rsidRPr="00CF5656">
        <w:rPr>
          <w:rFonts w:eastAsia="Times New Roman" w:cs="Times New Roman"/>
          <w:lang w:eastAsia="sl-SI"/>
        </w:rPr>
        <w:t>nismo MSP</w:t>
      </w:r>
    </w:p>
    <w:p w14:paraId="342F6DBD" w14:textId="77777777" w:rsidR="00D05638" w:rsidRDefault="00D05638" w:rsidP="00D05638"/>
    <w:p w14:paraId="51AB1422" w14:textId="77777777" w:rsidR="00CF5656" w:rsidRDefault="00CF5656" w:rsidP="00D05638"/>
    <w:p w14:paraId="72BB918F" w14:textId="77777777" w:rsidR="00CF5656" w:rsidRPr="00CF5656" w:rsidRDefault="00CF5656" w:rsidP="00D05638"/>
    <w:p w14:paraId="1A91AE93" w14:textId="77777777" w:rsidR="00D05638" w:rsidRPr="00CF5656" w:rsidRDefault="00D05638" w:rsidP="00D05638">
      <w:pPr>
        <w:rPr>
          <w:rFonts w:eastAsia="Times New Roman"/>
          <w:b/>
          <w:bCs/>
          <w:lang w:eastAsia="sl-SI"/>
        </w:rPr>
      </w:pPr>
      <w:r w:rsidRPr="00CF5656">
        <w:rPr>
          <w:rFonts w:eastAsia="Times New Roman"/>
          <w:b/>
          <w:bCs/>
          <w:lang w:eastAsia="sl-SI"/>
        </w:rPr>
        <w:t xml:space="preserve">NAČIN PREDLOŽITVE PONUDBE: </w:t>
      </w:r>
      <w:r w:rsidRPr="00CF5656">
        <w:rPr>
          <w:rFonts w:eastAsia="Times New Roman"/>
          <w:b/>
          <w:bCs/>
          <w:lang w:eastAsia="sl-SI"/>
        </w:rPr>
        <w:tab/>
      </w:r>
      <w:r w:rsidRPr="00CF5656">
        <w:rPr>
          <w:rFonts w:eastAsia="Times New Roman"/>
          <w:i/>
          <w:iCs/>
          <w:sz w:val="20"/>
          <w:szCs w:val="20"/>
          <w:lang w:eastAsia="sl-SI"/>
        </w:rPr>
        <w:t>(opomba: ustrezno obkrožiti)</w:t>
      </w:r>
    </w:p>
    <w:p w14:paraId="61E2F8BE" w14:textId="77777777" w:rsidR="00D05638" w:rsidRPr="00CF5656" w:rsidRDefault="00D05638" w:rsidP="00D05638">
      <w:pPr>
        <w:rPr>
          <w:rFonts w:eastAsia="Times New Roman"/>
          <w:lang w:eastAsia="sl-SI"/>
        </w:rPr>
      </w:pPr>
      <w:r w:rsidRPr="00CF5656">
        <w:rPr>
          <w:rFonts w:eastAsia="Times New Roman"/>
          <w:lang w:eastAsia="sl-SI"/>
        </w:rPr>
        <w:t>Izjavljamo, da dajemo ponudbo:</w:t>
      </w:r>
    </w:p>
    <w:p w14:paraId="5B6D8BD4" w14:textId="77777777" w:rsidR="00D05638" w:rsidRPr="00CF5656" w:rsidRDefault="00D05638" w:rsidP="00D05638">
      <w:pPr>
        <w:rPr>
          <w:rFonts w:eastAsia="Times New Roman"/>
          <w:lang w:eastAsia="sl-SI"/>
        </w:rPr>
      </w:pPr>
      <w:r w:rsidRPr="00CF5656">
        <w:rPr>
          <w:rFonts w:eastAsia="Times New Roman"/>
          <w:lang w:eastAsia="sl-SI"/>
        </w:rPr>
        <w:t>a) samostojno – kot samostojen ponudnik</w:t>
      </w:r>
    </w:p>
    <w:p w14:paraId="149A390E" w14:textId="77777777" w:rsidR="00D05638" w:rsidRPr="00CF5656" w:rsidRDefault="00D05638" w:rsidP="00D05638">
      <w:pPr>
        <w:rPr>
          <w:rFonts w:eastAsia="Times New Roman"/>
          <w:lang w:eastAsia="sl-SI"/>
        </w:rPr>
      </w:pPr>
      <w:r w:rsidRPr="00CF5656">
        <w:rPr>
          <w:rFonts w:eastAsia="Times New Roman"/>
          <w:lang w:eastAsia="sl-SI"/>
        </w:rPr>
        <w:t>b) s podizvajalci – kot samostojen ponudnik s podizvajalci</w:t>
      </w:r>
    </w:p>
    <w:p w14:paraId="7B8B9D48" w14:textId="77777777" w:rsidR="00D05638" w:rsidRDefault="00D05638" w:rsidP="00D05638">
      <w:pPr>
        <w:rPr>
          <w:rFonts w:eastAsia="Times New Roman"/>
          <w:lang w:eastAsia="sl-SI"/>
        </w:rPr>
      </w:pPr>
      <w:r w:rsidRPr="00CF5656">
        <w:rPr>
          <w:rFonts w:eastAsia="Times New Roman"/>
          <w:lang w:eastAsia="sl-SI"/>
        </w:rPr>
        <w:t>c) skupno ponudbo – kot vodilni partner v skupini ponudnikov</w:t>
      </w:r>
    </w:p>
    <w:p w14:paraId="5EF7E5CA" w14:textId="77777777" w:rsidR="00CF5656" w:rsidRDefault="00CF5656" w:rsidP="00D05638">
      <w:pPr>
        <w:rPr>
          <w:rFonts w:eastAsia="Times New Roman"/>
          <w:lang w:eastAsia="sl-SI"/>
        </w:rPr>
      </w:pPr>
    </w:p>
    <w:p w14:paraId="54CD55AC" w14:textId="77777777" w:rsidR="00CF5656" w:rsidRPr="00CF5656" w:rsidRDefault="00CF5656" w:rsidP="00D05638">
      <w:pPr>
        <w:rPr>
          <w:rFonts w:eastAsia="Times New Roman"/>
          <w:lang w:eastAsia="sl-SI"/>
        </w:rPr>
      </w:pPr>
    </w:p>
    <w:p w14:paraId="361DD322" w14:textId="77777777" w:rsidR="00D05638" w:rsidRPr="00CF5656" w:rsidRDefault="00D05638" w:rsidP="00D05638">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D05638" w:rsidRPr="00CF5656" w14:paraId="2CD14BCA" w14:textId="77777777" w:rsidTr="00DC79FD">
        <w:tc>
          <w:tcPr>
            <w:tcW w:w="4888" w:type="dxa"/>
            <w:vAlign w:val="center"/>
          </w:tcPr>
          <w:p w14:paraId="3139A27C" w14:textId="77777777" w:rsidR="00D05638" w:rsidRPr="00CF5656" w:rsidRDefault="00D05638" w:rsidP="00DC79FD">
            <w:pPr>
              <w:snapToGrid w:val="0"/>
              <w:spacing w:before="60" w:after="40"/>
              <w:rPr>
                <w:rFonts w:eastAsia="Times New Roman"/>
                <w:lang w:eastAsia="sl-SI"/>
              </w:rPr>
            </w:pPr>
            <w:r w:rsidRPr="00CF5656">
              <w:rPr>
                <w:rFonts w:eastAsia="Times New Roman"/>
                <w:lang w:eastAsia="sl-SI"/>
              </w:rPr>
              <w:t>Kraj in datum:</w:t>
            </w:r>
          </w:p>
        </w:tc>
        <w:tc>
          <w:tcPr>
            <w:tcW w:w="4889" w:type="dxa"/>
            <w:vAlign w:val="center"/>
          </w:tcPr>
          <w:p w14:paraId="0B1B2E71" w14:textId="77777777" w:rsidR="00D05638" w:rsidRPr="00CF5656" w:rsidRDefault="00D05638" w:rsidP="00DC79FD">
            <w:pPr>
              <w:snapToGrid w:val="0"/>
              <w:spacing w:before="60" w:after="40"/>
              <w:rPr>
                <w:rFonts w:eastAsia="Times New Roman"/>
                <w:lang w:eastAsia="sl-SI"/>
              </w:rPr>
            </w:pPr>
            <w:r w:rsidRPr="00CF5656">
              <w:rPr>
                <w:rFonts w:eastAsia="Times New Roman"/>
                <w:lang w:eastAsia="sl-SI"/>
              </w:rPr>
              <w:t>Ime in priimek (zakonitega zastopnika):</w:t>
            </w:r>
          </w:p>
        </w:tc>
      </w:tr>
      <w:tr w:rsidR="00D05638" w:rsidRPr="00CF5656" w14:paraId="5E052BD7" w14:textId="77777777" w:rsidTr="00DC79FD">
        <w:tc>
          <w:tcPr>
            <w:tcW w:w="4888" w:type="dxa"/>
            <w:vAlign w:val="center"/>
          </w:tcPr>
          <w:p w14:paraId="74555AB3" w14:textId="77777777" w:rsidR="00D05638" w:rsidRPr="00CF5656" w:rsidRDefault="00D05638" w:rsidP="00DC79FD">
            <w:pPr>
              <w:snapToGrid w:val="0"/>
              <w:spacing w:before="60" w:after="40"/>
              <w:rPr>
                <w:rFonts w:eastAsia="Times New Roman"/>
                <w:lang w:eastAsia="sl-SI"/>
              </w:rPr>
            </w:pPr>
            <w:r w:rsidRPr="00CF5656">
              <w:rPr>
                <w:rFonts w:eastAsia="Times New Roman"/>
                <w:lang w:eastAsia="sl-SI"/>
              </w:rPr>
              <w:t>____________________________</w:t>
            </w:r>
          </w:p>
        </w:tc>
        <w:tc>
          <w:tcPr>
            <w:tcW w:w="4889" w:type="dxa"/>
            <w:vAlign w:val="center"/>
          </w:tcPr>
          <w:p w14:paraId="09856876" w14:textId="09828374" w:rsidR="00D05638" w:rsidRPr="00CF5656" w:rsidRDefault="00CF5656" w:rsidP="00CF5656">
            <w:pPr>
              <w:snapToGrid w:val="0"/>
              <w:spacing w:before="60" w:after="40"/>
              <w:rPr>
                <w:rFonts w:eastAsia="Times New Roman"/>
                <w:lang w:eastAsia="sl-SI"/>
              </w:rPr>
            </w:pPr>
            <w:r w:rsidRPr="00CF5656">
              <w:rPr>
                <w:rFonts w:eastAsia="Times New Roman"/>
                <w:lang w:eastAsia="sl-SI"/>
              </w:rPr>
              <w:t>_________________________________</w:t>
            </w:r>
          </w:p>
        </w:tc>
      </w:tr>
      <w:tr w:rsidR="00D05638" w:rsidRPr="00CF5656" w14:paraId="7DDA135F" w14:textId="77777777" w:rsidTr="00DC79FD">
        <w:tc>
          <w:tcPr>
            <w:tcW w:w="4888" w:type="dxa"/>
            <w:vAlign w:val="center"/>
          </w:tcPr>
          <w:p w14:paraId="076FC10F" w14:textId="77777777" w:rsidR="00D05638" w:rsidRPr="00CF5656" w:rsidRDefault="00D05638" w:rsidP="00DC79FD">
            <w:pPr>
              <w:snapToGrid w:val="0"/>
              <w:spacing w:before="60" w:after="40"/>
              <w:rPr>
                <w:rFonts w:eastAsia="Times New Roman"/>
                <w:lang w:eastAsia="sl-SI"/>
              </w:rPr>
            </w:pPr>
          </w:p>
        </w:tc>
        <w:tc>
          <w:tcPr>
            <w:tcW w:w="4889" w:type="dxa"/>
            <w:vAlign w:val="center"/>
          </w:tcPr>
          <w:p w14:paraId="654E09C7" w14:textId="77777777" w:rsidR="00D05638" w:rsidRPr="00CF5656" w:rsidRDefault="00D05638" w:rsidP="00DC79FD">
            <w:pPr>
              <w:snapToGrid w:val="0"/>
              <w:spacing w:before="60" w:after="40"/>
              <w:rPr>
                <w:rFonts w:eastAsia="Times New Roman"/>
                <w:lang w:eastAsia="sl-SI"/>
              </w:rPr>
            </w:pPr>
          </w:p>
        </w:tc>
      </w:tr>
      <w:tr w:rsidR="00D05638" w:rsidRPr="00CF5656" w14:paraId="4A158DCD" w14:textId="77777777" w:rsidTr="00DC79FD">
        <w:tc>
          <w:tcPr>
            <w:tcW w:w="4888" w:type="dxa"/>
            <w:vAlign w:val="center"/>
          </w:tcPr>
          <w:p w14:paraId="32261BEC" w14:textId="77777777" w:rsidR="00D05638" w:rsidRPr="00CF5656" w:rsidRDefault="00D05638" w:rsidP="00DC79FD">
            <w:pPr>
              <w:snapToGrid w:val="0"/>
              <w:spacing w:before="60" w:after="40"/>
              <w:rPr>
                <w:rFonts w:eastAsia="Times New Roman"/>
                <w:lang w:eastAsia="sl-SI"/>
              </w:rPr>
            </w:pPr>
          </w:p>
        </w:tc>
        <w:tc>
          <w:tcPr>
            <w:tcW w:w="4889" w:type="dxa"/>
            <w:vAlign w:val="center"/>
          </w:tcPr>
          <w:p w14:paraId="7B0A02AD" w14:textId="573E7767" w:rsidR="00D05638" w:rsidRPr="00CF5656" w:rsidRDefault="00CF5656" w:rsidP="00DC79FD">
            <w:pPr>
              <w:snapToGrid w:val="0"/>
              <w:spacing w:before="60" w:after="40"/>
              <w:rPr>
                <w:rFonts w:eastAsia="Times New Roman"/>
                <w:lang w:eastAsia="sl-SI"/>
              </w:rPr>
            </w:pPr>
            <w:r w:rsidRPr="00CF5656">
              <w:rPr>
                <w:rFonts w:eastAsia="Times New Roman"/>
                <w:lang w:eastAsia="sl-SI"/>
              </w:rPr>
              <w:t>P</w:t>
            </w:r>
            <w:r w:rsidR="00D05638" w:rsidRPr="00CF5656">
              <w:rPr>
                <w:rFonts w:eastAsia="Times New Roman"/>
                <w:lang w:eastAsia="sl-SI"/>
              </w:rPr>
              <w:t>odpis (zakonitega zastopnika in žig)</w:t>
            </w:r>
            <w:r w:rsidRPr="00CF5656">
              <w:rPr>
                <w:rFonts w:eastAsia="Times New Roman"/>
                <w:lang w:eastAsia="sl-SI"/>
              </w:rPr>
              <w:t>:</w:t>
            </w:r>
          </w:p>
        </w:tc>
      </w:tr>
      <w:tr w:rsidR="00D05638" w:rsidRPr="00CF5656" w14:paraId="03E9E64F" w14:textId="77777777" w:rsidTr="00DC79FD">
        <w:tc>
          <w:tcPr>
            <w:tcW w:w="4888" w:type="dxa"/>
            <w:vAlign w:val="center"/>
          </w:tcPr>
          <w:p w14:paraId="37EDBB21" w14:textId="77777777" w:rsidR="00D05638" w:rsidRPr="00CF5656" w:rsidRDefault="00D05638" w:rsidP="00DC79FD">
            <w:pPr>
              <w:snapToGrid w:val="0"/>
              <w:spacing w:before="60" w:after="40"/>
              <w:rPr>
                <w:rFonts w:eastAsia="Times New Roman"/>
                <w:lang w:eastAsia="sl-SI"/>
              </w:rPr>
            </w:pPr>
          </w:p>
        </w:tc>
        <w:tc>
          <w:tcPr>
            <w:tcW w:w="4889" w:type="dxa"/>
            <w:vAlign w:val="center"/>
          </w:tcPr>
          <w:p w14:paraId="3630A9AB" w14:textId="77777777" w:rsidR="00D05638" w:rsidRPr="00CF5656" w:rsidRDefault="00D05638" w:rsidP="00DC79FD">
            <w:pPr>
              <w:snapToGrid w:val="0"/>
              <w:spacing w:before="60" w:after="40"/>
              <w:rPr>
                <w:rFonts w:eastAsia="Times New Roman"/>
                <w:lang w:eastAsia="sl-SI"/>
              </w:rPr>
            </w:pPr>
            <w:r w:rsidRPr="00CF5656">
              <w:rPr>
                <w:rFonts w:eastAsia="Times New Roman"/>
                <w:lang w:eastAsia="sl-SI"/>
              </w:rPr>
              <w:t>______________________________</w:t>
            </w:r>
          </w:p>
        </w:tc>
      </w:tr>
    </w:tbl>
    <w:p w14:paraId="0CAEE55E" w14:textId="77777777" w:rsidR="00E40592" w:rsidRPr="00CE0066" w:rsidRDefault="00E40592" w:rsidP="00207F95">
      <w:pPr>
        <w:pageBreakBefore/>
        <w:tabs>
          <w:tab w:val="left" w:pos="284"/>
        </w:tabs>
        <w:ind w:left="238" w:hanging="238"/>
        <w:rPr>
          <w:b/>
          <w:bCs/>
          <w:shd w:val="clear" w:color="auto" w:fill="D9D9D9"/>
        </w:rPr>
      </w:pPr>
      <w:r w:rsidRPr="00CE0066">
        <w:rPr>
          <w:b/>
          <w:bCs/>
          <w:shd w:val="clear" w:color="auto" w:fill="D9D9D9"/>
        </w:rPr>
        <w:lastRenderedPageBreak/>
        <w:t>Obr_2</w:t>
      </w:r>
    </w:p>
    <w:p w14:paraId="2CA1F2E8" w14:textId="77777777" w:rsidR="00E40592" w:rsidRDefault="00E40592" w:rsidP="00207F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bCs/>
        </w:rPr>
      </w:pPr>
    </w:p>
    <w:p w14:paraId="5BF08B1E" w14:textId="77777777" w:rsidR="003F4E8D" w:rsidRPr="00A54A59" w:rsidRDefault="003F4E8D" w:rsidP="003F4E8D">
      <w:pPr>
        <w:jc w:val="center"/>
        <w:rPr>
          <w:rFonts w:eastAsia="Times New Roman" w:cs="Times New Roman"/>
          <w:b/>
          <w:lang w:eastAsia="sl-SI"/>
        </w:rPr>
      </w:pPr>
      <w:r w:rsidRPr="00A54A59">
        <w:rPr>
          <w:rFonts w:eastAsia="Times New Roman" w:cs="Times New Roman"/>
          <w:b/>
          <w:lang w:eastAsia="sl-SI"/>
        </w:rPr>
        <w:t>PONUDBENA CENA</w:t>
      </w:r>
    </w:p>
    <w:p w14:paraId="3615D9C3" w14:textId="6E54C2FB" w:rsidR="003F4E8D" w:rsidRPr="003F4E8D" w:rsidRDefault="003F4E8D" w:rsidP="003F4E8D">
      <w:pPr>
        <w:shd w:val="clear" w:color="auto" w:fill="FFFFFF"/>
        <w:autoSpaceDE w:val="0"/>
        <w:autoSpaceDN w:val="0"/>
        <w:adjustRightInd w:val="0"/>
        <w:jc w:val="center"/>
        <w:rPr>
          <w:rFonts w:eastAsia="Times New Roman" w:cs="Times New Roman"/>
          <w:b/>
          <w:sz w:val="20"/>
          <w:szCs w:val="20"/>
          <w:lang w:eastAsia="sl-SI"/>
        </w:rPr>
      </w:pPr>
      <w:r w:rsidRPr="00A54A59">
        <w:rPr>
          <w:rFonts w:eastAsia="Times New Roman" w:cs="Times New Roman"/>
          <w:b/>
          <w:lang w:eastAsia="sl-SI"/>
        </w:rPr>
        <w:t xml:space="preserve">ZA IZVAJANJE </w:t>
      </w:r>
      <w:r w:rsidR="008D492C" w:rsidRPr="00A54A59">
        <w:rPr>
          <w:rFonts w:eastAsia="Times New Roman" w:cs="Times New Roman"/>
          <w:b/>
          <w:lang w:eastAsia="sl-SI"/>
        </w:rPr>
        <w:t>GEODETSKIH STORITEV</w:t>
      </w:r>
      <w:r w:rsidR="005B7C52" w:rsidRPr="00A54A59">
        <w:rPr>
          <w:rFonts w:eastAsia="Times New Roman" w:cs="Times New Roman"/>
          <w:b/>
          <w:lang w:eastAsia="sl-SI"/>
        </w:rPr>
        <w:t xml:space="preserve"> V MOC</w:t>
      </w:r>
      <w:r w:rsidR="008D492C" w:rsidRPr="00A54A59">
        <w:rPr>
          <w:rFonts w:eastAsia="Times New Roman" w:cs="Times New Roman"/>
          <w:b/>
          <w:lang w:eastAsia="sl-SI"/>
        </w:rPr>
        <w:t xml:space="preserve"> V LETIH 20</w:t>
      </w:r>
      <w:r w:rsidR="00D05638" w:rsidRPr="00A54A59">
        <w:rPr>
          <w:rFonts w:eastAsia="Times New Roman" w:cs="Times New Roman"/>
          <w:b/>
          <w:lang w:eastAsia="sl-SI"/>
        </w:rPr>
        <w:t>2</w:t>
      </w:r>
      <w:r w:rsidR="00451DEB">
        <w:rPr>
          <w:rFonts w:eastAsia="Times New Roman" w:cs="Times New Roman"/>
          <w:b/>
          <w:lang w:eastAsia="sl-SI"/>
        </w:rPr>
        <w:t>6</w:t>
      </w:r>
      <w:r w:rsidR="008D492C" w:rsidRPr="00A54A59">
        <w:rPr>
          <w:rFonts w:eastAsia="Times New Roman" w:cs="Times New Roman"/>
          <w:b/>
          <w:lang w:eastAsia="sl-SI"/>
        </w:rPr>
        <w:t>-202</w:t>
      </w:r>
      <w:r w:rsidR="00451DEB">
        <w:rPr>
          <w:rFonts w:eastAsia="Times New Roman" w:cs="Times New Roman"/>
          <w:b/>
          <w:lang w:eastAsia="sl-SI"/>
        </w:rPr>
        <w:t>9</w:t>
      </w:r>
    </w:p>
    <w:p w14:paraId="7F4FDBD6" w14:textId="77777777" w:rsidR="003F4E8D" w:rsidRPr="003F4E8D" w:rsidRDefault="003F4E8D" w:rsidP="003F4E8D">
      <w:pPr>
        <w:rPr>
          <w:rFonts w:eastAsia="Times New Roman" w:cs="Times New Roman"/>
          <w:lang w:eastAsia="sl-SI"/>
        </w:rPr>
      </w:pPr>
    </w:p>
    <w:p w14:paraId="35B1A451" w14:textId="77777777" w:rsidR="003F4E8D" w:rsidRPr="003F4E8D" w:rsidRDefault="003F4E8D" w:rsidP="003F4E8D">
      <w:pPr>
        <w:rPr>
          <w:rFonts w:eastAsia="Times New Roman" w:cs="Times New Roman"/>
          <w:bCs/>
          <w:lang w:eastAsia="sl-SI"/>
        </w:rPr>
      </w:pPr>
      <w:r w:rsidRPr="003F4E8D">
        <w:rPr>
          <w:rFonts w:eastAsia="Times New Roman" w:cs="Times New Roman"/>
          <w:bCs/>
          <w:lang w:eastAsia="sl-SI"/>
        </w:rPr>
        <w:t>Ponudnik:_______________________________________________________________</w:t>
      </w:r>
    </w:p>
    <w:p w14:paraId="7AF98FC3" w14:textId="77777777" w:rsidR="003F4E8D" w:rsidRPr="00CF5656" w:rsidRDefault="003F4E8D" w:rsidP="003F4E8D">
      <w:pPr>
        <w:jc w:val="center"/>
        <w:rPr>
          <w:rFonts w:eastAsia="Times New Roman" w:cs="Times New Roman"/>
          <w:i/>
          <w:iCs/>
          <w:sz w:val="20"/>
          <w:szCs w:val="20"/>
          <w:lang w:eastAsia="sl-SI"/>
        </w:rPr>
      </w:pPr>
      <w:r w:rsidRPr="00CF5656">
        <w:rPr>
          <w:rFonts w:eastAsia="Times New Roman" w:cs="Times New Roman"/>
          <w:i/>
          <w:iCs/>
          <w:sz w:val="20"/>
          <w:szCs w:val="20"/>
          <w:lang w:eastAsia="sl-SI"/>
        </w:rPr>
        <w:t>(firma in sedež ponudnika)</w:t>
      </w:r>
    </w:p>
    <w:p w14:paraId="530D31F6" w14:textId="77777777" w:rsidR="003F4E8D" w:rsidRPr="003F4E8D" w:rsidRDefault="003F4E8D" w:rsidP="003F4E8D">
      <w:pPr>
        <w:rPr>
          <w:rFonts w:eastAsia="Times New Roman" w:cs="Times New Roman"/>
          <w:lang w:eastAsia="sl-SI"/>
        </w:rPr>
      </w:pPr>
    </w:p>
    <w:p w14:paraId="3C42899A" w14:textId="6116910C" w:rsidR="003F4E8D" w:rsidRPr="003F4E8D" w:rsidRDefault="003F4E8D" w:rsidP="003F4E8D">
      <w:pPr>
        <w:rPr>
          <w:rFonts w:eastAsia="Times New Roman" w:cs="Times New Roman"/>
          <w:lang w:eastAsia="sl-SI"/>
        </w:rPr>
      </w:pPr>
      <w:r w:rsidRPr="003F4E8D">
        <w:rPr>
          <w:rFonts w:eastAsia="Times New Roman" w:cs="Times New Roman"/>
          <w:lang w:eastAsia="sl-SI"/>
        </w:rPr>
        <w:t xml:space="preserve">Zavezanec za plačilo DDV </w:t>
      </w:r>
      <w:r w:rsidRPr="00451DEB">
        <w:rPr>
          <w:rFonts w:eastAsia="Times New Roman" w:cs="Times New Roman"/>
          <w:i/>
          <w:sz w:val="20"/>
          <w:szCs w:val="20"/>
          <w:lang w:eastAsia="sl-SI"/>
        </w:rPr>
        <w:t>(obkrožiti)</w:t>
      </w:r>
      <w:r w:rsidRPr="00451DEB">
        <w:rPr>
          <w:rFonts w:eastAsia="Times New Roman" w:cs="Times New Roman"/>
          <w:sz w:val="20"/>
          <w:szCs w:val="20"/>
          <w:lang w:eastAsia="sl-SI"/>
        </w:rPr>
        <w:t>:</w:t>
      </w:r>
      <w:r w:rsidRPr="003F4E8D">
        <w:rPr>
          <w:rFonts w:eastAsia="Times New Roman" w:cs="Times New Roman"/>
          <w:lang w:eastAsia="sl-SI"/>
        </w:rPr>
        <w:t xml:space="preserve">    NE       DA  (davčna številka ____________)</w:t>
      </w:r>
    </w:p>
    <w:p w14:paraId="5FA5AD9D" w14:textId="77777777" w:rsidR="003F4E8D" w:rsidRPr="003F4E8D" w:rsidRDefault="003F4E8D" w:rsidP="003F4E8D">
      <w:pPr>
        <w:autoSpaceDE w:val="0"/>
        <w:autoSpaceDN w:val="0"/>
        <w:adjustRightInd w:val="0"/>
        <w:jc w:val="both"/>
        <w:rPr>
          <w:rFonts w:eastAsia="Times New Roman" w:cs="Times New Roman"/>
          <w:lang w:eastAsia="sl-SI"/>
        </w:rPr>
      </w:pPr>
    </w:p>
    <w:p w14:paraId="7202439D" w14:textId="77777777" w:rsidR="00747C19" w:rsidRDefault="003F4E8D" w:rsidP="003F4E8D">
      <w:pPr>
        <w:autoSpaceDE w:val="0"/>
        <w:autoSpaceDN w:val="0"/>
        <w:adjustRightInd w:val="0"/>
        <w:jc w:val="both"/>
        <w:rPr>
          <w:rFonts w:eastAsia="Times New Roman" w:cs="Times New Roman"/>
          <w:lang w:eastAsia="sl-SI"/>
        </w:rPr>
      </w:pPr>
      <w:r w:rsidRPr="003F4E8D">
        <w:rPr>
          <w:rFonts w:eastAsia="Times New Roman" w:cs="Times New Roman"/>
          <w:lang w:eastAsia="sl-SI"/>
        </w:rPr>
        <w:t>Vse cene se vpišejo v EUR za količino: 1 enota.</w:t>
      </w:r>
    </w:p>
    <w:p w14:paraId="5BE8C73C" w14:textId="77777777" w:rsidR="003F4E8D" w:rsidRPr="003F4E8D" w:rsidRDefault="003F4E8D" w:rsidP="003F4E8D">
      <w:pPr>
        <w:rPr>
          <w:rFonts w:eastAsia="Times New Roman" w:cs="Times New Roman"/>
          <w:lang w:eastAsia="sl-SI"/>
        </w:rPr>
      </w:pPr>
    </w:p>
    <w:tbl>
      <w:tblPr>
        <w:tblW w:w="8931" w:type="dxa"/>
        <w:tblInd w:w="-6" w:type="dxa"/>
        <w:tblLayout w:type="fixed"/>
        <w:tblCellMar>
          <w:left w:w="0" w:type="dxa"/>
          <w:right w:w="0" w:type="dxa"/>
        </w:tblCellMar>
        <w:tblLook w:val="01E0" w:firstRow="1" w:lastRow="1" w:firstColumn="1" w:lastColumn="1" w:noHBand="0" w:noVBand="0"/>
      </w:tblPr>
      <w:tblGrid>
        <w:gridCol w:w="1385"/>
        <w:gridCol w:w="33"/>
        <w:gridCol w:w="6476"/>
        <w:gridCol w:w="44"/>
        <w:gridCol w:w="993"/>
      </w:tblGrid>
      <w:tr w:rsidR="003F4E8D" w:rsidRPr="00FF0BDF" w14:paraId="51F0DCC9" w14:textId="77777777" w:rsidTr="002403A2">
        <w:trPr>
          <w:trHeight w:hRule="exact" w:val="878"/>
        </w:trPr>
        <w:tc>
          <w:tcPr>
            <w:tcW w:w="1418" w:type="dxa"/>
            <w:gridSpan w:val="2"/>
            <w:tcBorders>
              <w:top w:val="single" w:sz="5" w:space="0" w:color="000000"/>
              <w:left w:val="single" w:sz="5" w:space="0" w:color="000000"/>
              <w:bottom w:val="single" w:sz="4" w:space="0" w:color="auto"/>
              <w:right w:val="single" w:sz="5" w:space="0" w:color="000000"/>
            </w:tcBorders>
            <w:shd w:val="clear" w:color="auto" w:fill="F2F2F2" w:themeFill="background1" w:themeFillShade="F2"/>
          </w:tcPr>
          <w:p w14:paraId="0C30238A" w14:textId="77777777" w:rsidR="003F4E8D" w:rsidRPr="00FF0BDF" w:rsidRDefault="003F4E8D" w:rsidP="003F4E8D">
            <w:pPr>
              <w:spacing w:before="15" w:line="377" w:lineRule="auto"/>
              <w:ind w:left="162" w:right="125" w:firstLine="41"/>
              <w:rPr>
                <w:rFonts w:eastAsia="Times New Roman" w:cs="Times New Roman"/>
                <w:sz w:val="16"/>
                <w:szCs w:val="16"/>
                <w:lang w:eastAsia="sl-SI"/>
              </w:rPr>
            </w:pPr>
            <w:r w:rsidRPr="00FF0BDF">
              <w:rPr>
                <w:rFonts w:eastAsia="Times New Roman" w:cs="Times New Roman"/>
                <w:spacing w:val="-1"/>
                <w:sz w:val="16"/>
                <w:szCs w:val="16"/>
                <w:lang w:eastAsia="sl-SI"/>
              </w:rPr>
              <w:t>T</w:t>
            </w:r>
            <w:r w:rsidRPr="00FF0BDF">
              <w:rPr>
                <w:rFonts w:eastAsia="Times New Roman" w:cs="Times New Roman"/>
                <w:spacing w:val="1"/>
                <w:w w:val="135"/>
                <w:sz w:val="16"/>
                <w:szCs w:val="16"/>
                <w:lang w:eastAsia="sl-SI"/>
              </w:rPr>
              <w:t>a</w:t>
            </w:r>
            <w:r w:rsidRPr="00FF0BDF">
              <w:rPr>
                <w:rFonts w:eastAsia="Times New Roman" w:cs="Times New Roman"/>
                <w:spacing w:val="-1"/>
                <w:w w:val="130"/>
                <w:sz w:val="16"/>
                <w:szCs w:val="16"/>
                <w:lang w:eastAsia="sl-SI"/>
              </w:rPr>
              <w:t>r</w:t>
            </w:r>
            <w:r w:rsidRPr="00FF0BDF">
              <w:rPr>
                <w:rFonts w:eastAsia="Times New Roman" w:cs="Times New Roman"/>
                <w:w w:val="108"/>
                <w:sz w:val="16"/>
                <w:szCs w:val="16"/>
                <w:lang w:eastAsia="sl-SI"/>
              </w:rPr>
              <w:t>i</w:t>
            </w:r>
            <w:r w:rsidRPr="00FF0BDF">
              <w:rPr>
                <w:rFonts w:eastAsia="Times New Roman" w:cs="Times New Roman"/>
                <w:spacing w:val="-1"/>
                <w:w w:val="114"/>
                <w:sz w:val="16"/>
                <w:szCs w:val="16"/>
                <w:lang w:eastAsia="sl-SI"/>
              </w:rPr>
              <w:t>f</w:t>
            </w:r>
            <w:r w:rsidRPr="00FF0BDF">
              <w:rPr>
                <w:rFonts w:eastAsia="Times New Roman" w:cs="Times New Roman"/>
                <w:w w:val="127"/>
                <w:sz w:val="16"/>
                <w:szCs w:val="16"/>
                <w:lang w:eastAsia="sl-SI"/>
              </w:rPr>
              <w:t>n</w:t>
            </w:r>
            <w:r w:rsidRPr="00FF0BDF">
              <w:rPr>
                <w:rFonts w:eastAsia="Times New Roman" w:cs="Times New Roman"/>
                <w:w w:val="135"/>
                <w:sz w:val="16"/>
                <w:szCs w:val="16"/>
                <w:lang w:eastAsia="sl-SI"/>
              </w:rPr>
              <w:t xml:space="preserve">a </w:t>
            </w:r>
            <w:r w:rsidRPr="00FF0BDF">
              <w:rPr>
                <w:rFonts w:eastAsia="Times New Roman" w:cs="Times New Roman"/>
                <w:spacing w:val="-1"/>
                <w:w w:val="132"/>
                <w:sz w:val="16"/>
                <w:szCs w:val="16"/>
                <w:lang w:eastAsia="sl-SI"/>
              </w:rPr>
              <w:t>š</w:t>
            </w:r>
            <w:r w:rsidRPr="00FF0BDF">
              <w:rPr>
                <w:rFonts w:eastAsia="Times New Roman" w:cs="Times New Roman"/>
                <w:spacing w:val="1"/>
                <w:w w:val="149"/>
                <w:sz w:val="16"/>
                <w:szCs w:val="16"/>
                <w:lang w:eastAsia="sl-SI"/>
              </w:rPr>
              <w:t>t</w:t>
            </w:r>
            <w:r w:rsidRPr="00FF0BDF">
              <w:rPr>
                <w:rFonts w:eastAsia="Times New Roman" w:cs="Times New Roman"/>
                <w:spacing w:val="-1"/>
                <w:w w:val="133"/>
                <w:sz w:val="16"/>
                <w:szCs w:val="16"/>
                <w:lang w:eastAsia="sl-SI"/>
              </w:rPr>
              <w:t>e</w:t>
            </w:r>
            <w:r w:rsidRPr="00FF0BDF">
              <w:rPr>
                <w:rFonts w:eastAsia="Times New Roman" w:cs="Times New Roman"/>
                <w:spacing w:val="1"/>
                <w:w w:val="115"/>
                <w:sz w:val="16"/>
                <w:szCs w:val="16"/>
                <w:lang w:eastAsia="sl-SI"/>
              </w:rPr>
              <w:t>v</w:t>
            </w:r>
            <w:r w:rsidRPr="00FF0BDF">
              <w:rPr>
                <w:rFonts w:eastAsia="Times New Roman" w:cs="Times New Roman"/>
                <w:w w:val="108"/>
                <w:sz w:val="16"/>
                <w:szCs w:val="16"/>
                <w:lang w:eastAsia="sl-SI"/>
              </w:rPr>
              <w:t>il</w:t>
            </w:r>
            <w:r w:rsidRPr="00FF0BDF">
              <w:rPr>
                <w:rFonts w:eastAsia="Times New Roman" w:cs="Times New Roman"/>
                <w:w w:val="120"/>
                <w:sz w:val="16"/>
                <w:szCs w:val="16"/>
                <w:lang w:eastAsia="sl-SI"/>
              </w:rPr>
              <w:t>k</w:t>
            </w:r>
            <w:r w:rsidRPr="00FF0BDF">
              <w:rPr>
                <w:rFonts w:eastAsia="Times New Roman" w:cs="Times New Roman"/>
                <w:w w:val="135"/>
                <w:sz w:val="16"/>
                <w:szCs w:val="16"/>
                <w:lang w:eastAsia="sl-SI"/>
              </w:rPr>
              <w:t>a</w:t>
            </w:r>
          </w:p>
        </w:tc>
        <w:tc>
          <w:tcPr>
            <w:tcW w:w="6520" w:type="dxa"/>
            <w:gridSpan w:val="2"/>
            <w:tcBorders>
              <w:top w:val="single" w:sz="5" w:space="0" w:color="000000"/>
              <w:left w:val="single" w:sz="5" w:space="0" w:color="000000"/>
              <w:bottom w:val="single" w:sz="4" w:space="0" w:color="auto"/>
              <w:right w:val="single" w:sz="5" w:space="0" w:color="000000"/>
            </w:tcBorders>
            <w:shd w:val="clear" w:color="auto" w:fill="F2F2F2" w:themeFill="background1" w:themeFillShade="F2"/>
          </w:tcPr>
          <w:p w14:paraId="2DD01756" w14:textId="77777777" w:rsidR="003F4E8D" w:rsidRPr="00FF0BDF" w:rsidRDefault="003F4E8D" w:rsidP="003F4E8D">
            <w:pPr>
              <w:spacing w:before="15"/>
              <w:ind w:left="1861"/>
              <w:rPr>
                <w:rFonts w:eastAsia="Times New Roman" w:cs="Times New Roman"/>
                <w:spacing w:val="1"/>
                <w:sz w:val="16"/>
                <w:szCs w:val="16"/>
                <w:lang w:eastAsia="sl-SI"/>
              </w:rPr>
            </w:pPr>
          </w:p>
          <w:p w14:paraId="231C0C8B" w14:textId="77777777" w:rsidR="003F4E8D" w:rsidRPr="00FF0BDF" w:rsidRDefault="003F4E8D" w:rsidP="003F4E8D">
            <w:pPr>
              <w:spacing w:before="15"/>
              <w:ind w:left="1861"/>
              <w:rPr>
                <w:rFonts w:eastAsia="Times New Roman" w:cs="Times New Roman"/>
                <w:sz w:val="16"/>
                <w:szCs w:val="16"/>
                <w:lang w:eastAsia="sl-SI"/>
              </w:rPr>
            </w:pPr>
            <w:r w:rsidRPr="00FF0BDF">
              <w:rPr>
                <w:rFonts w:eastAsia="Times New Roman" w:cs="Times New Roman"/>
                <w:spacing w:val="1"/>
                <w:sz w:val="16"/>
                <w:szCs w:val="16"/>
                <w:lang w:eastAsia="sl-SI"/>
              </w:rPr>
              <w:t>GE</w:t>
            </w:r>
            <w:r w:rsidRPr="00FF0BDF">
              <w:rPr>
                <w:rFonts w:eastAsia="Times New Roman" w:cs="Times New Roman"/>
                <w:sz w:val="16"/>
                <w:szCs w:val="16"/>
                <w:lang w:eastAsia="sl-SI"/>
              </w:rPr>
              <w:t>O</w:t>
            </w:r>
            <w:r w:rsidRPr="00FF0BDF">
              <w:rPr>
                <w:rFonts w:eastAsia="Times New Roman" w:cs="Times New Roman"/>
                <w:spacing w:val="-2"/>
                <w:sz w:val="16"/>
                <w:szCs w:val="16"/>
                <w:lang w:eastAsia="sl-SI"/>
              </w:rPr>
              <w:t>D</w:t>
            </w:r>
            <w:r w:rsidRPr="00FF0BDF">
              <w:rPr>
                <w:rFonts w:eastAsia="Times New Roman" w:cs="Times New Roman"/>
                <w:spacing w:val="1"/>
                <w:sz w:val="16"/>
                <w:szCs w:val="16"/>
                <w:lang w:eastAsia="sl-SI"/>
              </w:rPr>
              <w:t>E</w:t>
            </w:r>
            <w:r w:rsidRPr="00FF0BDF">
              <w:rPr>
                <w:rFonts w:eastAsia="Times New Roman" w:cs="Times New Roman"/>
                <w:spacing w:val="-1"/>
                <w:sz w:val="16"/>
                <w:szCs w:val="16"/>
                <w:lang w:eastAsia="sl-SI"/>
              </w:rPr>
              <w:t>TS</w:t>
            </w:r>
            <w:r w:rsidRPr="00FF0BDF">
              <w:rPr>
                <w:rFonts w:eastAsia="Times New Roman" w:cs="Times New Roman"/>
                <w:spacing w:val="1"/>
                <w:sz w:val="16"/>
                <w:szCs w:val="16"/>
                <w:lang w:eastAsia="sl-SI"/>
              </w:rPr>
              <w:t>K</w:t>
            </w:r>
            <w:r w:rsidRPr="00FF0BDF">
              <w:rPr>
                <w:rFonts w:eastAsia="Times New Roman" w:cs="Times New Roman"/>
                <w:sz w:val="16"/>
                <w:szCs w:val="16"/>
                <w:lang w:eastAsia="sl-SI"/>
              </w:rPr>
              <w:t>A</w:t>
            </w:r>
            <w:r w:rsidRPr="00FF0BDF">
              <w:rPr>
                <w:rFonts w:eastAsia="Times New Roman" w:cs="Times New Roman"/>
                <w:spacing w:val="32"/>
                <w:sz w:val="16"/>
                <w:szCs w:val="16"/>
                <w:lang w:eastAsia="sl-SI"/>
              </w:rPr>
              <w:t xml:space="preserve"> </w:t>
            </w:r>
            <w:r w:rsidRPr="00FF0BDF">
              <w:rPr>
                <w:rFonts w:eastAsia="Times New Roman" w:cs="Times New Roman"/>
                <w:spacing w:val="-1"/>
                <w:w w:val="113"/>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w w:val="106"/>
                <w:sz w:val="16"/>
                <w:szCs w:val="16"/>
                <w:lang w:eastAsia="sl-SI"/>
              </w:rPr>
              <w:t>O</w:t>
            </w:r>
            <w:r w:rsidRPr="00FF0BDF">
              <w:rPr>
                <w:rFonts w:eastAsia="Times New Roman" w:cs="Times New Roman"/>
                <w:spacing w:val="1"/>
                <w:w w:val="108"/>
                <w:sz w:val="16"/>
                <w:szCs w:val="16"/>
                <w:lang w:eastAsia="sl-SI"/>
              </w:rPr>
              <w:t>R</w:t>
            </w:r>
            <w:r w:rsidRPr="00FF0BDF">
              <w:rPr>
                <w:rFonts w:eastAsia="Times New Roman" w:cs="Times New Roman"/>
                <w:spacing w:val="2"/>
                <w:w w:val="145"/>
                <w:sz w:val="16"/>
                <w:szCs w:val="16"/>
                <w:lang w:eastAsia="sl-SI"/>
              </w:rPr>
              <w:t>I</w:t>
            </w:r>
            <w:r w:rsidRPr="00FF0BDF">
              <w:rPr>
                <w:rFonts w:eastAsia="Times New Roman" w:cs="Times New Roman"/>
                <w:spacing w:val="-1"/>
                <w:sz w:val="16"/>
                <w:szCs w:val="16"/>
                <w:lang w:eastAsia="sl-SI"/>
              </w:rPr>
              <w:t>T</w:t>
            </w:r>
            <w:r w:rsidRPr="00FF0BDF">
              <w:rPr>
                <w:rFonts w:eastAsia="Times New Roman" w:cs="Times New Roman"/>
                <w:spacing w:val="1"/>
                <w:sz w:val="16"/>
                <w:szCs w:val="16"/>
                <w:lang w:eastAsia="sl-SI"/>
              </w:rPr>
              <w:t>E</w:t>
            </w:r>
            <w:r w:rsidRPr="00FF0BDF">
              <w:rPr>
                <w:rFonts w:eastAsia="Times New Roman" w:cs="Times New Roman"/>
                <w:w w:val="93"/>
                <w:sz w:val="16"/>
                <w:szCs w:val="16"/>
                <w:lang w:eastAsia="sl-SI"/>
              </w:rPr>
              <w:t>V</w:t>
            </w:r>
          </w:p>
        </w:tc>
        <w:tc>
          <w:tcPr>
            <w:tcW w:w="993" w:type="dxa"/>
            <w:vMerge w:val="restart"/>
            <w:tcBorders>
              <w:top w:val="single" w:sz="5" w:space="0" w:color="000000"/>
              <w:left w:val="single" w:sz="5" w:space="0" w:color="000000"/>
              <w:right w:val="single" w:sz="5" w:space="0" w:color="000000"/>
            </w:tcBorders>
            <w:shd w:val="clear" w:color="auto" w:fill="F2F2F2" w:themeFill="background1" w:themeFillShade="F2"/>
          </w:tcPr>
          <w:p w14:paraId="061A0339" w14:textId="77777777" w:rsidR="003F4E8D" w:rsidRPr="00FF0BDF" w:rsidRDefault="003F4E8D" w:rsidP="003F4E8D">
            <w:pPr>
              <w:spacing w:before="15" w:line="377" w:lineRule="auto"/>
              <w:ind w:right="61"/>
              <w:jc w:val="center"/>
              <w:rPr>
                <w:rFonts w:eastAsia="Times New Roman" w:cs="Times New Roman"/>
                <w:b/>
                <w:spacing w:val="-1"/>
                <w:w w:val="113"/>
                <w:sz w:val="16"/>
                <w:szCs w:val="16"/>
                <w:lang w:eastAsia="sl-SI"/>
              </w:rPr>
            </w:pPr>
          </w:p>
          <w:p w14:paraId="2EFA4334" w14:textId="77777777" w:rsidR="003F4E8D" w:rsidRPr="00FF0BDF" w:rsidRDefault="003F4E8D" w:rsidP="003F4E8D">
            <w:pPr>
              <w:spacing w:before="15" w:line="377" w:lineRule="auto"/>
              <w:ind w:right="61"/>
              <w:jc w:val="center"/>
              <w:rPr>
                <w:rFonts w:eastAsia="Times New Roman" w:cs="Times New Roman"/>
                <w:b/>
                <w:sz w:val="16"/>
                <w:szCs w:val="16"/>
                <w:lang w:eastAsia="sl-SI"/>
              </w:rPr>
            </w:pPr>
            <w:r w:rsidRPr="00FF0BDF">
              <w:rPr>
                <w:rFonts w:eastAsia="Times New Roman" w:cs="Times New Roman"/>
                <w:b/>
                <w:spacing w:val="-1"/>
                <w:w w:val="113"/>
                <w:sz w:val="16"/>
                <w:szCs w:val="16"/>
                <w:lang w:eastAsia="sl-SI"/>
              </w:rPr>
              <w:t>Cena za 1 enoto:</w:t>
            </w:r>
          </w:p>
        </w:tc>
      </w:tr>
      <w:tr w:rsidR="003F4E8D" w:rsidRPr="00FF0BDF" w14:paraId="26BE9BF9" w14:textId="77777777" w:rsidTr="002403A2">
        <w:trPr>
          <w:trHeight w:hRule="exact" w:val="408"/>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2052DC05"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1</w:t>
            </w:r>
            <w:r w:rsidRPr="00FF0BDF">
              <w:rPr>
                <w:rFonts w:eastAsia="Times New Roman" w:cs="Times New Roman"/>
                <w:w w:val="125"/>
                <w:sz w:val="16"/>
                <w:szCs w:val="16"/>
                <w:lang w:eastAsia="sl-SI"/>
              </w:rPr>
              <w:t>.</w:t>
            </w:r>
          </w:p>
        </w:tc>
        <w:tc>
          <w:tcPr>
            <w:tcW w:w="6520" w:type="dxa"/>
            <w:gridSpan w:val="2"/>
            <w:tcBorders>
              <w:top w:val="single" w:sz="4" w:space="0" w:color="auto"/>
              <w:left w:val="single" w:sz="6" w:space="0" w:color="000000"/>
              <w:bottom w:val="single" w:sz="4" w:space="0" w:color="auto"/>
              <w:right w:val="single" w:sz="5" w:space="0" w:color="000000"/>
            </w:tcBorders>
            <w:shd w:val="clear" w:color="auto" w:fill="D9D9D9" w:themeFill="background1" w:themeFillShade="D9"/>
          </w:tcPr>
          <w:p w14:paraId="25CF6CDB"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102"/>
                <w:sz w:val="16"/>
                <w:szCs w:val="16"/>
                <w:lang w:eastAsia="sl-SI"/>
              </w:rPr>
              <w:t>U</w:t>
            </w:r>
            <w:r w:rsidRPr="00FF0BDF">
              <w:rPr>
                <w:rFonts w:eastAsia="Times New Roman" w:cs="Times New Roman"/>
                <w:spacing w:val="1"/>
                <w:w w:val="109"/>
                <w:sz w:val="16"/>
                <w:szCs w:val="16"/>
                <w:lang w:eastAsia="sl-SI"/>
              </w:rPr>
              <w:t>R</w:t>
            </w:r>
            <w:r w:rsidRPr="00FF0BDF">
              <w:rPr>
                <w:rFonts w:eastAsia="Times New Roman" w:cs="Times New Roman"/>
                <w:spacing w:val="-1"/>
                <w:w w:val="101"/>
                <w:sz w:val="16"/>
                <w:szCs w:val="16"/>
                <w:lang w:eastAsia="sl-SI"/>
              </w:rPr>
              <w:t>E</w:t>
            </w:r>
            <w:r w:rsidRPr="00FF0BDF">
              <w:rPr>
                <w:rFonts w:eastAsia="Times New Roman" w:cs="Times New Roman"/>
                <w:spacing w:val="1"/>
                <w:w w:val="105"/>
                <w:sz w:val="16"/>
                <w:szCs w:val="16"/>
                <w:lang w:eastAsia="sl-SI"/>
              </w:rPr>
              <w:t>D</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T</w:t>
            </w:r>
            <w:r w:rsidRPr="00FF0BDF">
              <w:rPr>
                <w:rFonts w:eastAsia="Times New Roman" w:cs="Times New Roman"/>
                <w:spacing w:val="1"/>
                <w:w w:val="101"/>
                <w:sz w:val="16"/>
                <w:szCs w:val="16"/>
                <w:lang w:eastAsia="sl-SI"/>
              </w:rPr>
              <w:t>E</w:t>
            </w:r>
            <w:r w:rsidRPr="00FF0BDF">
              <w:rPr>
                <w:rFonts w:eastAsia="Times New Roman" w:cs="Times New Roman"/>
                <w:w w:val="93"/>
                <w:sz w:val="16"/>
                <w:szCs w:val="16"/>
                <w:lang w:eastAsia="sl-SI"/>
              </w:rPr>
              <w:t>V</w:t>
            </w:r>
            <w:r w:rsidRPr="00FF0BDF">
              <w:rPr>
                <w:rFonts w:eastAsia="Times New Roman" w:cs="Times New Roman"/>
                <w:spacing w:val="10"/>
                <w:sz w:val="16"/>
                <w:szCs w:val="16"/>
                <w:lang w:eastAsia="sl-SI"/>
              </w:rPr>
              <w:t xml:space="preserve"> </w:t>
            </w:r>
            <w:r w:rsidRPr="00FF0BDF">
              <w:rPr>
                <w:rFonts w:eastAsia="Times New Roman" w:cs="Times New Roman"/>
                <w:spacing w:val="-3"/>
                <w:sz w:val="16"/>
                <w:szCs w:val="16"/>
                <w:lang w:eastAsia="sl-SI"/>
              </w:rPr>
              <w:t>M</w:t>
            </w:r>
            <w:r w:rsidRPr="00FF0BDF">
              <w:rPr>
                <w:rFonts w:eastAsia="Times New Roman" w:cs="Times New Roman"/>
                <w:spacing w:val="1"/>
                <w:w w:val="101"/>
                <w:sz w:val="16"/>
                <w:szCs w:val="16"/>
                <w:lang w:eastAsia="sl-SI"/>
              </w:rPr>
              <w:t>E</w:t>
            </w:r>
            <w:r w:rsidRPr="00FF0BDF">
              <w:rPr>
                <w:rFonts w:eastAsia="Times New Roman" w:cs="Times New Roman"/>
                <w:spacing w:val="-3"/>
                <w:w w:val="129"/>
                <w:sz w:val="16"/>
                <w:szCs w:val="16"/>
                <w:lang w:eastAsia="sl-SI"/>
              </w:rPr>
              <w:t>J</w:t>
            </w:r>
            <w:r w:rsidRPr="00FF0BDF">
              <w:rPr>
                <w:rFonts w:eastAsia="Times New Roman" w:cs="Times New Roman"/>
                <w:w w:val="101"/>
                <w:sz w:val="16"/>
                <w:szCs w:val="16"/>
                <w:lang w:eastAsia="sl-SI"/>
              </w:rPr>
              <w:t>E</w:t>
            </w:r>
          </w:p>
        </w:tc>
        <w:tc>
          <w:tcPr>
            <w:tcW w:w="993" w:type="dxa"/>
            <w:vMerge/>
            <w:tcBorders>
              <w:left w:val="single" w:sz="5" w:space="0" w:color="000000"/>
              <w:bottom w:val="single" w:sz="4" w:space="0" w:color="auto"/>
              <w:right w:val="single" w:sz="5" w:space="0" w:color="000000"/>
            </w:tcBorders>
            <w:shd w:val="clear" w:color="auto" w:fill="D9D9D9" w:themeFill="background1" w:themeFillShade="D9"/>
          </w:tcPr>
          <w:p w14:paraId="218FDA83" w14:textId="77777777" w:rsidR="003F4E8D" w:rsidRPr="00FF0BDF" w:rsidRDefault="003F4E8D" w:rsidP="003F4E8D">
            <w:pPr>
              <w:rPr>
                <w:rFonts w:eastAsia="Times New Roman" w:cs="Times New Roman"/>
                <w:sz w:val="16"/>
                <w:szCs w:val="16"/>
                <w:lang w:eastAsia="sl-SI"/>
              </w:rPr>
            </w:pPr>
          </w:p>
        </w:tc>
      </w:tr>
      <w:tr w:rsidR="003F4E8D" w:rsidRPr="00FF0BDF" w14:paraId="26232287" w14:textId="77777777" w:rsidTr="002403A2">
        <w:trPr>
          <w:trHeight w:hRule="exact" w:val="457"/>
        </w:trPr>
        <w:tc>
          <w:tcPr>
            <w:tcW w:w="1418" w:type="dxa"/>
            <w:gridSpan w:val="2"/>
            <w:tcBorders>
              <w:top w:val="single" w:sz="4" w:space="0" w:color="auto"/>
              <w:left w:val="single" w:sz="5" w:space="0" w:color="000000"/>
              <w:bottom w:val="single" w:sz="5" w:space="0" w:color="000000"/>
              <w:right w:val="single" w:sz="5" w:space="0" w:color="000000"/>
            </w:tcBorders>
          </w:tcPr>
          <w:p w14:paraId="797264C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1.1.</w:t>
            </w:r>
          </w:p>
        </w:tc>
        <w:tc>
          <w:tcPr>
            <w:tcW w:w="6520" w:type="dxa"/>
            <w:gridSpan w:val="2"/>
            <w:tcBorders>
              <w:top w:val="single" w:sz="4" w:space="0" w:color="auto"/>
              <w:left w:val="single" w:sz="5" w:space="0" w:color="000000"/>
              <w:bottom w:val="single" w:sz="5" w:space="0" w:color="000000"/>
              <w:right w:val="single" w:sz="5" w:space="0" w:color="000000"/>
            </w:tcBorders>
          </w:tcPr>
          <w:p w14:paraId="34908DB8"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6"/>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2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spacing w:val="-2"/>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o,   </w:t>
            </w:r>
            <w:r w:rsidRPr="00FF0BDF">
              <w:rPr>
                <w:rFonts w:eastAsia="Times New Roman" w:cs="Times New Roman"/>
                <w:spacing w:val="3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3"/>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4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 xml:space="preserve">u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4" w:space="0" w:color="auto"/>
              <w:left w:val="single" w:sz="5" w:space="0" w:color="000000"/>
              <w:bottom w:val="single" w:sz="5" w:space="0" w:color="000000"/>
              <w:right w:val="single" w:sz="5" w:space="0" w:color="000000"/>
            </w:tcBorders>
          </w:tcPr>
          <w:p w14:paraId="28998F81"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EFB7FB6"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2CF066A4"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1.2.</w:t>
            </w:r>
          </w:p>
        </w:tc>
        <w:tc>
          <w:tcPr>
            <w:tcW w:w="6520" w:type="dxa"/>
            <w:gridSpan w:val="2"/>
            <w:tcBorders>
              <w:top w:val="single" w:sz="5" w:space="0" w:color="000000"/>
              <w:left w:val="single" w:sz="5" w:space="0" w:color="000000"/>
              <w:bottom w:val="single" w:sz="5" w:space="0" w:color="000000"/>
              <w:right w:val="single" w:sz="5" w:space="0" w:color="000000"/>
            </w:tcBorders>
          </w:tcPr>
          <w:p w14:paraId="1D9E7400"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spacing w:val="-2"/>
                <w:w w:val="111"/>
                <w:sz w:val="16"/>
                <w:szCs w:val="16"/>
                <w:lang w:eastAsia="sl-SI"/>
              </w:rPr>
              <w:t>d</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o</w:t>
            </w:r>
            <w:r w:rsidRPr="00FF0BDF">
              <w:rPr>
                <w:rFonts w:eastAsia="Times New Roman" w:cs="Times New Roman"/>
                <w:spacing w:val="11"/>
                <w:w w:val="111"/>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ko</w:t>
            </w:r>
            <w:r w:rsidRPr="00FF0BDF">
              <w:rPr>
                <w:rFonts w:eastAsia="Times New Roman" w:cs="Times New Roman"/>
                <w:spacing w:val="46"/>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82"/>
                <w:sz w:val="16"/>
                <w:szCs w:val="16"/>
                <w:lang w:eastAsia="sl-SI"/>
              </w:rPr>
              <w:t>l</w:t>
            </w:r>
            <w:r w:rsidRPr="00FF0BDF">
              <w:rPr>
                <w:rFonts w:eastAsia="Times New Roman" w:cs="Times New Roman"/>
                <w:spacing w:val="-2"/>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62D4F65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E24B668" w14:textId="77777777" w:rsidTr="002403A2">
        <w:trPr>
          <w:trHeight w:hRule="exact" w:val="727"/>
        </w:trPr>
        <w:tc>
          <w:tcPr>
            <w:tcW w:w="1418" w:type="dxa"/>
            <w:gridSpan w:val="2"/>
            <w:tcBorders>
              <w:top w:val="single" w:sz="5" w:space="0" w:color="000000"/>
              <w:left w:val="single" w:sz="5" w:space="0" w:color="000000"/>
              <w:bottom w:val="single" w:sz="5" w:space="0" w:color="000000"/>
              <w:right w:val="single" w:sz="5" w:space="0" w:color="000000"/>
            </w:tcBorders>
          </w:tcPr>
          <w:p w14:paraId="315F389E"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1.3.</w:t>
            </w:r>
          </w:p>
        </w:tc>
        <w:tc>
          <w:tcPr>
            <w:tcW w:w="6520" w:type="dxa"/>
            <w:gridSpan w:val="2"/>
            <w:tcBorders>
              <w:top w:val="single" w:sz="5" w:space="0" w:color="000000"/>
              <w:left w:val="single" w:sz="5" w:space="0" w:color="000000"/>
              <w:bottom w:val="single" w:sz="5" w:space="0" w:color="000000"/>
              <w:right w:val="single" w:sz="5" w:space="0" w:color="000000"/>
            </w:tcBorders>
          </w:tcPr>
          <w:p w14:paraId="2D0BD486" w14:textId="5E2F8CA5" w:rsidR="003F4E8D" w:rsidRPr="00FF0BDF" w:rsidRDefault="003F4E8D" w:rsidP="003F4E8D">
            <w:pPr>
              <w:spacing w:before="12" w:line="378" w:lineRule="auto"/>
              <w:ind w:left="64" w:right="23"/>
              <w:jc w:val="both"/>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2"/>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9"/>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3"/>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spacing w:val="24"/>
                <w:w w:val="99"/>
                <w:sz w:val="16"/>
                <w:szCs w:val="16"/>
                <w:lang w:eastAsia="sl-SI"/>
              </w:rPr>
              <w:t xml:space="preserve"> </w:t>
            </w:r>
            <w:r w:rsidRPr="00FF0BDF">
              <w:rPr>
                <w:rFonts w:eastAsia="Times New Roman" w:cs="Times New Roman"/>
                <w:spacing w:val="1"/>
                <w:sz w:val="16"/>
                <w:szCs w:val="16"/>
                <w:lang w:eastAsia="sl-SI"/>
              </w:rPr>
              <w:t>ET</w:t>
            </w:r>
            <w:r w:rsidRPr="00FF0BDF">
              <w:rPr>
                <w:rFonts w:eastAsia="Times New Roman" w:cs="Times New Roman"/>
                <w:sz w:val="16"/>
                <w:szCs w:val="16"/>
                <w:lang w:eastAsia="sl-SI"/>
              </w:rPr>
              <w:t xml:space="preserve">RS   </w:t>
            </w:r>
            <w:r w:rsidRPr="00FF0BDF">
              <w:rPr>
                <w:rFonts w:eastAsia="Times New Roman" w:cs="Times New Roman"/>
                <w:spacing w:val="-2"/>
                <w:w w:val="99"/>
                <w:sz w:val="16"/>
                <w:szCs w:val="16"/>
                <w:lang w:eastAsia="sl-SI"/>
              </w:rPr>
              <w:t>k</w:t>
            </w:r>
            <w:r w:rsidRPr="00FF0BDF">
              <w:rPr>
                <w:rFonts w:eastAsia="Times New Roman" w:cs="Times New Roman"/>
                <w:w w:val="108"/>
                <w:sz w:val="16"/>
                <w:szCs w:val="16"/>
                <w:lang w:eastAsia="sl-SI"/>
              </w:rPr>
              <w:t>oor</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 xml:space="preserve">t  </w:t>
            </w:r>
            <w:r w:rsidRPr="00FF0BDF">
              <w:rPr>
                <w:rFonts w:eastAsia="Times New Roman" w:cs="Times New Roman"/>
                <w:spacing w:val="24"/>
                <w:w w:val="121"/>
                <w:sz w:val="16"/>
                <w:szCs w:val="16"/>
                <w:lang w:eastAsia="sl-SI"/>
              </w:rPr>
              <w:t xml:space="preserve"> </w:t>
            </w:r>
            <w:r w:rsidRPr="00FF0BDF">
              <w:rPr>
                <w:rFonts w:eastAsia="Times New Roman" w:cs="Times New Roman"/>
                <w:sz w:val="16"/>
                <w:szCs w:val="16"/>
                <w:lang w:eastAsia="sl-SI"/>
              </w:rPr>
              <w:t xml:space="preserve">že  </w:t>
            </w:r>
            <w:r w:rsidRPr="00FF0BDF">
              <w:rPr>
                <w:rFonts w:eastAsia="Times New Roman" w:cs="Times New Roman"/>
                <w:spacing w:val="44"/>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 xml:space="preserve">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e  </w:t>
            </w:r>
            <w:r w:rsidRPr="00FF0BDF">
              <w:rPr>
                <w:rFonts w:eastAsia="Times New Roman" w:cs="Times New Roman"/>
                <w:spacing w:val="2"/>
                <w:sz w:val="16"/>
                <w:szCs w:val="16"/>
                <w:lang w:eastAsia="sl-SI"/>
              </w:rPr>
              <w:t xml:space="preserve"> </w:t>
            </w:r>
            <w:r w:rsidRPr="00FF0BDF">
              <w:rPr>
                <w:rFonts w:eastAsia="Times New Roman" w:cs="Times New Roman"/>
                <w:sz w:val="16"/>
                <w:szCs w:val="16"/>
                <w:lang w:eastAsia="sl-SI"/>
              </w:rPr>
              <w:t>(</w:t>
            </w:r>
            <w:r w:rsidRPr="00FF0BDF">
              <w:rPr>
                <w:rFonts w:eastAsia="Times New Roman" w:cs="Times New Roman"/>
                <w:spacing w:val="-1"/>
                <w:sz w:val="16"/>
                <w:szCs w:val="16"/>
                <w:lang w:eastAsia="sl-SI"/>
              </w:rPr>
              <w:t>Z</w:t>
            </w:r>
            <w:r w:rsidRPr="00FF0BDF">
              <w:rPr>
                <w:rFonts w:eastAsia="Times New Roman" w:cs="Times New Roman"/>
                <w:spacing w:val="1"/>
                <w:sz w:val="16"/>
                <w:szCs w:val="16"/>
                <w:lang w:eastAsia="sl-SI"/>
              </w:rPr>
              <w:t>E</w:t>
            </w:r>
            <w:r w:rsidRPr="00FF0BDF">
              <w:rPr>
                <w:rFonts w:eastAsia="Times New Roman" w:cs="Times New Roman"/>
                <w:spacing w:val="-1"/>
                <w:sz w:val="16"/>
                <w:szCs w:val="16"/>
                <w:lang w:eastAsia="sl-SI"/>
              </w:rPr>
              <w:t>ND</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P</w:t>
            </w:r>
            <w:r w:rsidRPr="00FF0BDF">
              <w:rPr>
                <w:rFonts w:eastAsia="Times New Roman" w:cs="Times New Roman"/>
                <w:sz w:val="16"/>
                <w:szCs w:val="16"/>
                <w:lang w:eastAsia="sl-SI"/>
              </w:rPr>
              <w:t>E</w:t>
            </w:r>
            <w:r w:rsidRPr="00FF0BDF">
              <w:rPr>
                <w:rFonts w:eastAsia="Times New Roman" w:cs="Times New Roman"/>
                <w:spacing w:val="-2"/>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Z</w:t>
            </w:r>
            <w:r w:rsidR="00451DEB">
              <w:rPr>
                <w:rFonts w:eastAsia="Times New Roman" w:cs="Times New Roman"/>
                <w:spacing w:val="1"/>
                <w:sz w:val="16"/>
                <w:szCs w:val="16"/>
                <w:lang w:eastAsia="sl-SI"/>
              </w:rPr>
              <w:t>KN</w:t>
            </w:r>
            <w:r w:rsidRPr="00FF0BDF">
              <w:rPr>
                <w:rFonts w:eastAsia="Times New Roman" w:cs="Times New Roman"/>
                <w:sz w:val="16"/>
                <w:szCs w:val="16"/>
                <w:lang w:eastAsia="sl-SI"/>
              </w:rPr>
              <w:t xml:space="preserve">), </w:t>
            </w:r>
            <w:r w:rsidRPr="00FF0BDF">
              <w:rPr>
                <w:rFonts w:eastAsia="Times New Roman" w:cs="Times New Roman"/>
                <w:spacing w:val="5"/>
                <w:sz w:val="16"/>
                <w:szCs w:val="16"/>
                <w:lang w:eastAsia="sl-SI"/>
              </w:rPr>
              <w:t xml:space="preserve"> </w:t>
            </w:r>
            <w:r w:rsidRPr="00FF0BDF">
              <w:rPr>
                <w:rFonts w:eastAsia="Times New Roman" w:cs="Times New Roman"/>
                <w:sz w:val="16"/>
                <w:szCs w:val="16"/>
                <w:lang w:eastAsia="sl-SI"/>
              </w:rPr>
              <w:t xml:space="preserve">ko </w:t>
            </w:r>
            <w:r w:rsidRPr="00FF0BDF">
              <w:rPr>
                <w:rFonts w:eastAsia="Times New Roman" w:cs="Times New Roman"/>
                <w:spacing w:val="2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5"/>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118"/>
                <w:sz w:val="16"/>
                <w:szCs w:val="16"/>
                <w:lang w:eastAsia="sl-SI"/>
              </w:rPr>
              <w:t xml:space="preserve">a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š</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pacing w:val="-1"/>
                <w:w w:val="113"/>
                <w:sz w:val="16"/>
                <w:szCs w:val="16"/>
                <w:lang w:eastAsia="sl-SI"/>
              </w:rPr>
              <w:t>u</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j</w:t>
            </w:r>
            <w:r w:rsidRPr="00FF0BDF">
              <w:rPr>
                <w:rFonts w:eastAsia="Times New Roman" w:cs="Times New Roman"/>
                <w:spacing w:val="-1"/>
                <w:w w:val="113"/>
                <w:sz w:val="16"/>
                <w:szCs w:val="16"/>
                <w:lang w:eastAsia="sl-SI"/>
              </w:rPr>
              <w:t>en</w:t>
            </w:r>
            <w:r w:rsidRPr="00FF0BDF">
              <w:rPr>
                <w:rFonts w:eastAsia="Times New Roman" w:cs="Times New Roman"/>
                <w:w w:val="113"/>
                <w:sz w:val="16"/>
                <w:szCs w:val="16"/>
                <w:lang w:eastAsia="sl-SI"/>
              </w:rPr>
              <w:t>e</w:t>
            </w:r>
            <w:r w:rsidRPr="00FF0BDF">
              <w:rPr>
                <w:rFonts w:eastAsia="Times New Roman" w:cs="Times New Roman"/>
                <w:spacing w:val="10"/>
                <w:w w:val="113"/>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3"/>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39E4EB54"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D771A95" w14:textId="77777777" w:rsidTr="002403A2">
        <w:trPr>
          <w:trHeight w:hRule="exact" w:val="426"/>
        </w:trPr>
        <w:tc>
          <w:tcPr>
            <w:tcW w:w="1418" w:type="dxa"/>
            <w:gridSpan w:val="2"/>
            <w:tcBorders>
              <w:top w:val="single" w:sz="5" w:space="0" w:color="000000"/>
              <w:left w:val="single" w:sz="5" w:space="0" w:color="000000"/>
              <w:bottom w:val="single" w:sz="5" w:space="0" w:color="000000"/>
              <w:right w:val="single" w:sz="5" w:space="0" w:color="000000"/>
            </w:tcBorders>
          </w:tcPr>
          <w:p w14:paraId="017672CD"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1.4.</w:t>
            </w:r>
          </w:p>
        </w:tc>
        <w:tc>
          <w:tcPr>
            <w:tcW w:w="6520" w:type="dxa"/>
            <w:gridSpan w:val="2"/>
            <w:tcBorders>
              <w:top w:val="single" w:sz="5" w:space="0" w:color="000000"/>
              <w:left w:val="single" w:sz="5" w:space="0" w:color="000000"/>
              <w:bottom w:val="single" w:sz="5" w:space="0" w:color="000000"/>
              <w:right w:val="single" w:sz="5" w:space="0" w:color="000000"/>
            </w:tcBorders>
          </w:tcPr>
          <w:p w14:paraId="381ECCBC" w14:textId="77777777" w:rsidR="003F4E8D" w:rsidRPr="00FF0BDF" w:rsidRDefault="003F4E8D" w:rsidP="003F4E8D">
            <w:pPr>
              <w:spacing w:before="12" w:line="378" w:lineRule="auto"/>
              <w:ind w:left="64" w:right="21"/>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45"/>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11"/>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 xml:space="preserve">jo </w:t>
            </w:r>
            <w:r w:rsidRPr="00FF0BDF">
              <w:rPr>
                <w:rFonts w:eastAsia="Times New Roman" w:cs="Times New Roman"/>
                <w:spacing w:val="18"/>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0"/>
                <w:sz w:val="16"/>
                <w:szCs w:val="16"/>
                <w:lang w:eastAsia="sl-SI"/>
              </w:rPr>
              <w:t xml:space="preserve"> </w:t>
            </w:r>
            <w:r w:rsidRPr="00FF0BDF">
              <w:rPr>
                <w:rFonts w:eastAsia="Times New Roman" w:cs="Times New Roman"/>
                <w:spacing w:val="-1"/>
                <w:w w:val="97"/>
                <w:sz w:val="16"/>
                <w:szCs w:val="16"/>
                <w:lang w:eastAsia="sl-SI"/>
              </w:rPr>
              <w:t>a</w:t>
            </w:r>
            <w:r w:rsidRPr="00FF0BDF">
              <w:rPr>
                <w:rFonts w:eastAsia="Times New Roman" w:cs="Times New Roman"/>
                <w:w w:val="97"/>
                <w:sz w:val="16"/>
                <w:szCs w:val="16"/>
                <w:lang w:eastAsia="sl-SI"/>
              </w:rPr>
              <w:t xml:space="preserve">li </w:t>
            </w:r>
            <w:r w:rsidRPr="00FF0BDF">
              <w:rPr>
                <w:rFonts w:eastAsia="Times New Roman" w:cs="Times New Roman"/>
                <w:spacing w:val="13"/>
                <w:w w:val="97"/>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0"/>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27"/>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7"/>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j</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8"/>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0"/>
                <w:sz w:val="16"/>
                <w:szCs w:val="16"/>
                <w:lang w:eastAsia="sl-SI"/>
              </w:rPr>
              <w:t xml:space="preserve"> </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 xml:space="preserve">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10A10CDC"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312C16F" w14:textId="77777777" w:rsidTr="002403A2">
        <w:trPr>
          <w:trHeight w:hRule="exact" w:val="410"/>
        </w:trPr>
        <w:tc>
          <w:tcPr>
            <w:tcW w:w="1418" w:type="dxa"/>
            <w:gridSpan w:val="2"/>
            <w:tcBorders>
              <w:top w:val="single" w:sz="5" w:space="0" w:color="000000"/>
              <w:left w:val="single" w:sz="5" w:space="0" w:color="000000"/>
              <w:bottom w:val="single" w:sz="5" w:space="0" w:color="000000"/>
              <w:right w:val="single" w:sz="5" w:space="0" w:color="000000"/>
            </w:tcBorders>
          </w:tcPr>
          <w:p w14:paraId="2D43849F"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1.5.</w:t>
            </w:r>
          </w:p>
        </w:tc>
        <w:tc>
          <w:tcPr>
            <w:tcW w:w="6520" w:type="dxa"/>
            <w:gridSpan w:val="2"/>
            <w:tcBorders>
              <w:top w:val="single" w:sz="5" w:space="0" w:color="000000"/>
              <w:left w:val="single" w:sz="5" w:space="0" w:color="000000"/>
              <w:bottom w:val="single" w:sz="5" w:space="0" w:color="000000"/>
              <w:right w:val="single" w:sz="5" w:space="0" w:color="000000"/>
            </w:tcBorders>
          </w:tcPr>
          <w:p w14:paraId="12438DF9"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spacing w:val="-1"/>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44AA4480"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1D8047D2" w14:textId="77777777" w:rsidTr="002403A2">
        <w:trPr>
          <w:trHeight w:hRule="exact" w:val="806"/>
        </w:trPr>
        <w:tc>
          <w:tcPr>
            <w:tcW w:w="1418" w:type="dxa"/>
            <w:gridSpan w:val="2"/>
            <w:tcBorders>
              <w:top w:val="single" w:sz="5" w:space="0" w:color="000000"/>
              <w:left w:val="single" w:sz="5" w:space="0" w:color="000000"/>
              <w:bottom w:val="single" w:sz="5" w:space="0" w:color="000000"/>
              <w:right w:val="single" w:sz="5" w:space="0" w:color="000000"/>
            </w:tcBorders>
          </w:tcPr>
          <w:p w14:paraId="11939E7C"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1.6.</w:t>
            </w:r>
          </w:p>
        </w:tc>
        <w:tc>
          <w:tcPr>
            <w:tcW w:w="6520" w:type="dxa"/>
            <w:gridSpan w:val="2"/>
            <w:tcBorders>
              <w:top w:val="single" w:sz="5" w:space="0" w:color="000000"/>
              <w:left w:val="single" w:sz="5" w:space="0" w:color="000000"/>
              <w:bottom w:val="single" w:sz="5" w:space="0" w:color="000000"/>
              <w:right w:val="single" w:sz="5" w:space="0" w:color="000000"/>
            </w:tcBorders>
          </w:tcPr>
          <w:p w14:paraId="6733C8BF"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48A92F16"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7A8A963" w14:textId="77777777" w:rsidTr="002403A2">
        <w:trPr>
          <w:trHeight w:hRule="exact" w:val="806"/>
        </w:trPr>
        <w:tc>
          <w:tcPr>
            <w:tcW w:w="1418" w:type="dxa"/>
            <w:gridSpan w:val="2"/>
            <w:tcBorders>
              <w:top w:val="single" w:sz="5" w:space="0" w:color="000000"/>
              <w:left w:val="single" w:sz="5" w:space="0" w:color="000000"/>
              <w:bottom w:val="single" w:sz="5" w:space="0" w:color="000000"/>
              <w:right w:val="single" w:sz="5" w:space="0" w:color="000000"/>
            </w:tcBorders>
          </w:tcPr>
          <w:p w14:paraId="5D4FFB2F"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1.7.</w:t>
            </w:r>
          </w:p>
        </w:tc>
        <w:tc>
          <w:tcPr>
            <w:tcW w:w="6520" w:type="dxa"/>
            <w:gridSpan w:val="2"/>
            <w:tcBorders>
              <w:top w:val="single" w:sz="5" w:space="0" w:color="000000"/>
              <w:left w:val="single" w:sz="5" w:space="0" w:color="000000"/>
              <w:bottom w:val="single" w:sz="5" w:space="0" w:color="000000"/>
              <w:right w:val="single" w:sz="5" w:space="0" w:color="000000"/>
            </w:tcBorders>
          </w:tcPr>
          <w:p w14:paraId="6064273E"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39"/>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spacing w:val="-1"/>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4"/>
                <w:sz w:val="16"/>
                <w:szCs w:val="16"/>
                <w:lang w:eastAsia="sl-SI"/>
              </w:rPr>
              <w:t xml:space="preserve"> </w:t>
            </w:r>
            <w:r w:rsidRPr="00FF0BDF">
              <w:rPr>
                <w:rFonts w:eastAsia="Times New Roman" w:cs="Times New Roman"/>
                <w:w w:val="113"/>
                <w:sz w:val="16"/>
                <w:szCs w:val="16"/>
                <w:lang w:eastAsia="sl-SI"/>
              </w:rPr>
              <w:t>k</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t</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 xml:space="preserve">ga  </w:t>
            </w:r>
            <w:r w:rsidRPr="00FF0BDF">
              <w:rPr>
                <w:rFonts w:eastAsia="Times New Roman" w:cs="Times New Roman"/>
                <w:spacing w:val="34"/>
                <w:w w:val="11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2"/>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112"/>
                <w:sz w:val="16"/>
                <w:szCs w:val="16"/>
                <w:lang w:eastAsia="sl-SI"/>
              </w:rPr>
              <w:t>z</w:t>
            </w:r>
            <w:r w:rsidRPr="00FF0BDF">
              <w:rPr>
                <w:rFonts w:eastAsia="Times New Roman" w:cs="Times New Roman"/>
                <w:spacing w:val="-1"/>
                <w:w w:val="112"/>
                <w:sz w:val="16"/>
                <w:szCs w:val="16"/>
                <w:lang w:eastAsia="sl-SI"/>
              </w:rPr>
              <w:t>ača</w:t>
            </w:r>
            <w:r w:rsidRPr="00FF0BDF">
              <w:rPr>
                <w:rFonts w:eastAsia="Times New Roman" w:cs="Times New Roman"/>
                <w:w w:val="112"/>
                <w:sz w:val="16"/>
                <w:szCs w:val="16"/>
                <w:lang w:eastAsia="sl-SI"/>
              </w:rPr>
              <w:t>s</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ga</w:t>
            </w:r>
            <w:r w:rsidRPr="00FF0BDF">
              <w:rPr>
                <w:rFonts w:eastAsia="Times New Roman" w:cs="Times New Roman"/>
                <w:spacing w:val="12"/>
                <w:w w:val="112"/>
                <w:sz w:val="16"/>
                <w:szCs w:val="16"/>
                <w:lang w:eastAsia="sl-SI"/>
              </w:rPr>
              <w:t xml:space="preserve"> </w:t>
            </w:r>
            <w:r w:rsidRPr="00FF0BDF">
              <w:rPr>
                <w:rFonts w:eastAsia="Times New Roman" w:cs="Times New Roman"/>
                <w:w w:val="112"/>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0"/>
                <w:w w:val="111"/>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p>
        </w:tc>
        <w:tc>
          <w:tcPr>
            <w:tcW w:w="993" w:type="dxa"/>
            <w:tcBorders>
              <w:top w:val="single" w:sz="5" w:space="0" w:color="000000"/>
              <w:left w:val="single" w:sz="5" w:space="0" w:color="000000"/>
              <w:bottom w:val="single" w:sz="5" w:space="0" w:color="000000"/>
              <w:right w:val="single" w:sz="5" w:space="0" w:color="000000"/>
            </w:tcBorders>
          </w:tcPr>
          <w:p w14:paraId="7D42684F"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2D57C0B"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1C774390"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1.8.</w:t>
            </w:r>
          </w:p>
        </w:tc>
        <w:tc>
          <w:tcPr>
            <w:tcW w:w="6520" w:type="dxa"/>
            <w:gridSpan w:val="2"/>
            <w:tcBorders>
              <w:top w:val="single" w:sz="5" w:space="0" w:color="000000"/>
              <w:left w:val="single" w:sz="5" w:space="0" w:color="000000"/>
              <w:bottom w:val="single" w:sz="5" w:space="0" w:color="000000"/>
              <w:right w:val="single" w:sz="5" w:space="0" w:color="000000"/>
            </w:tcBorders>
          </w:tcPr>
          <w:p w14:paraId="2667A3E3"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7106F442"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48B704AE" w14:textId="77777777" w:rsidTr="002403A2">
        <w:trPr>
          <w:trHeight w:hRule="exact" w:val="408"/>
        </w:trPr>
        <w:tc>
          <w:tcPr>
            <w:tcW w:w="1418" w:type="dxa"/>
            <w:gridSpan w:val="2"/>
            <w:tcBorders>
              <w:top w:val="single" w:sz="5" w:space="0" w:color="000000"/>
              <w:left w:val="single" w:sz="5" w:space="0" w:color="000000"/>
              <w:bottom w:val="single" w:sz="4" w:space="0" w:color="auto"/>
              <w:right w:val="single" w:sz="5" w:space="0" w:color="000000"/>
            </w:tcBorders>
          </w:tcPr>
          <w:p w14:paraId="43047369"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1.9.</w:t>
            </w:r>
          </w:p>
        </w:tc>
        <w:tc>
          <w:tcPr>
            <w:tcW w:w="6520" w:type="dxa"/>
            <w:gridSpan w:val="2"/>
            <w:tcBorders>
              <w:top w:val="single" w:sz="5" w:space="0" w:color="000000"/>
              <w:left w:val="single" w:sz="5" w:space="0" w:color="000000"/>
              <w:bottom w:val="single" w:sz="4" w:space="0" w:color="auto"/>
              <w:right w:val="single" w:sz="5" w:space="0" w:color="000000"/>
            </w:tcBorders>
          </w:tcPr>
          <w:p w14:paraId="1CCC4C94"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2"/>
                <w:w w:val="111"/>
                <w:sz w:val="16"/>
                <w:szCs w:val="16"/>
                <w:lang w:eastAsia="sl-SI"/>
              </w:rPr>
              <w:t>eo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3"/>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4" w:space="0" w:color="auto"/>
              <w:right w:val="single" w:sz="5" w:space="0" w:color="000000"/>
            </w:tcBorders>
          </w:tcPr>
          <w:p w14:paraId="64A27D8A"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AA3DDCA" w14:textId="77777777" w:rsidTr="002403A2">
        <w:trPr>
          <w:trHeight w:hRule="exact" w:val="408"/>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303B501E"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2</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6E7D5E9F"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z w:val="16"/>
                <w:szCs w:val="16"/>
                <w:lang w:eastAsia="sl-SI"/>
              </w:rPr>
              <w:t>N</w:t>
            </w:r>
            <w:r w:rsidRPr="00FF0BDF">
              <w:rPr>
                <w:rFonts w:eastAsia="Times New Roman" w:cs="Times New Roman"/>
                <w:spacing w:val="1"/>
                <w:sz w:val="16"/>
                <w:szCs w:val="16"/>
                <w:lang w:eastAsia="sl-SI"/>
              </w:rPr>
              <w:t>O</w:t>
            </w:r>
            <w:r w:rsidRPr="00FF0BDF">
              <w:rPr>
                <w:rFonts w:eastAsia="Times New Roman" w:cs="Times New Roman"/>
                <w:sz w:val="16"/>
                <w:szCs w:val="16"/>
                <w:lang w:eastAsia="sl-SI"/>
              </w:rPr>
              <w:t>VA</w:t>
            </w:r>
            <w:r w:rsidRPr="00FF0BDF">
              <w:rPr>
                <w:rFonts w:eastAsia="Times New Roman" w:cs="Times New Roman"/>
                <w:spacing w:val="12"/>
                <w:sz w:val="16"/>
                <w:szCs w:val="16"/>
                <w:lang w:eastAsia="sl-SI"/>
              </w:rPr>
              <w:t xml:space="preserve"> </w:t>
            </w:r>
            <w:r w:rsidRPr="00FF0BDF">
              <w:rPr>
                <w:rFonts w:eastAsia="Times New Roman" w:cs="Times New Roman"/>
                <w:spacing w:val="-1"/>
                <w:w w:val="145"/>
                <w:sz w:val="16"/>
                <w:szCs w:val="16"/>
                <w:lang w:eastAsia="sl-SI"/>
              </w:rPr>
              <w:t>I</w:t>
            </w:r>
            <w:r w:rsidRPr="00FF0BDF">
              <w:rPr>
                <w:rFonts w:eastAsia="Times New Roman" w:cs="Times New Roman"/>
                <w:w w:val="102"/>
                <w:sz w:val="16"/>
                <w:szCs w:val="16"/>
                <w:lang w:eastAsia="sl-SI"/>
              </w:rPr>
              <w:t>Z</w:t>
            </w:r>
            <w:r w:rsidRPr="00FF0BDF">
              <w:rPr>
                <w:rFonts w:eastAsia="Times New Roman" w:cs="Times New Roman"/>
                <w:spacing w:val="-3"/>
                <w:sz w:val="16"/>
                <w:szCs w:val="16"/>
                <w:lang w:eastAsia="sl-SI"/>
              </w:rPr>
              <w:t>M</w:t>
            </w:r>
            <w:r w:rsidRPr="00FF0BDF">
              <w:rPr>
                <w:rFonts w:eastAsia="Times New Roman" w:cs="Times New Roman"/>
                <w:spacing w:val="1"/>
                <w:w w:val="101"/>
                <w:sz w:val="16"/>
                <w:szCs w:val="16"/>
                <w:lang w:eastAsia="sl-SI"/>
              </w:rPr>
              <w:t>E</w:t>
            </w:r>
            <w:r w:rsidRPr="00FF0BDF">
              <w:rPr>
                <w:rFonts w:eastAsia="Times New Roman" w:cs="Times New Roman"/>
                <w:spacing w:val="1"/>
                <w:w w:val="109"/>
                <w:sz w:val="16"/>
                <w:szCs w:val="16"/>
                <w:lang w:eastAsia="sl-SI"/>
              </w:rPr>
              <w:t>R</w:t>
            </w:r>
            <w:r w:rsidRPr="00FF0BDF">
              <w:rPr>
                <w:rFonts w:eastAsia="Times New Roman" w:cs="Times New Roman"/>
                <w:w w:val="95"/>
                <w:sz w:val="16"/>
                <w:szCs w:val="16"/>
                <w:lang w:eastAsia="sl-SI"/>
              </w:rPr>
              <w:t>A</w:t>
            </w:r>
          </w:p>
        </w:tc>
      </w:tr>
      <w:tr w:rsidR="003F4E8D" w:rsidRPr="00FF0BDF" w14:paraId="4335BFE3" w14:textId="77777777" w:rsidTr="002403A2">
        <w:trPr>
          <w:trHeight w:hRule="exact" w:val="433"/>
        </w:trPr>
        <w:tc>
          <w:tcPr>
            <w:tcW w:w="1418" w:type="dxa"/>
            <w:gridSpan w:val="2"/>
            <w:tcBorders>
              <w:top w:val="single" w:sz="4" w:space="0" w:color="auto"/>
              <w:left w:val="single" w:sz="5" w:space="0" w:color="000000"/>
              <w:bottom w:val="single" w:sz="5" w:space="0" w:color="000000"/>
              <w:right w:val="single" w:sz="5" w:space="0" w:color="000000"/>
            </w:tcBorders>
          </w:tcPr>
          <w:p w14:paraId="5B807B1A"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2.1.</w:t>
            </w:r>
          </w:p>
        </w:tc>
        <w:tc>
          <w:tcPr>
            <w:tcW w:w="6520" w:type="dxa"/>
            <w:gridSpan w:val="2"/>
            <w:tcBorders>
              <w:top w:val="single" w:sz="4" w:space="0" w:color="auto"/>
              <w:left w:val="single" w:sz="5" w:space="0" w:color="000000"/>
              <w:bottom w:val="single" w:sz="5" w:space="0" w:color="000000"/>
              <w:right w:val="single" w:sz="5" w:space="0" w:color="000000"/>
            </w:tcBorders>
          </w:tcPr>
          <w:p w14:paraId="6AFF83C9" w14:textId="77777777" w:rsidR="003F4E8D" w:rsidRPr="00FF0BDF" w:rsidRDefault="003F4E8D" w:rsidP="003F4E8D">
            <w:pPr>
              <w:spacing w:before="12" w:line="378" w:lineRule="auto"/>
              <w:ind w:left="64" w:right="22"/>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5"/>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38"/>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o, </w:t>
            </w:r>
            <w:r w:rsidRPr="00FF0BDF">
              <w:rPr>
                <w:rFonts w:eastAsia="Times New Roman" w:cs="Times New Roman"/>
                <w:spacing w:val="46"/>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55"/>
                <w:sz w:val="16"/>
                <w:szCs w:val="16"/>
                <w:lang w:eastAsia="sl-SI"/>
              </w:rPr>
              <w:t xml:space="preserve"> </w:t>
            </w:r>
            <w:r w:rsidRPr="00FF0BDF">
              <w:rPr>
                <w:rFonts w:eastAsia="Times New Roman" w:cs="Times New Roman"/>
                <w:w w:val="109"/>
                <w:sz w:val="16"/>
                <w:szCs w:val="16"/>
                <w:lang w:eastAsia="sl-SI"/>
              </w:rPr>
              <w:t>posto</w:t>
            </w:r>
            <w:r w:rsidRPr="00FF0BDF">
              <w:rPr>
                <w:rFonts w:eastAsia="Times New Roman" w:cs="Times New Roman"/>
                <w:spacing w:val="-2"/>
                <w:w w:val="109"/>
                <w:sz w:val="16"/>
                <w:szCs w:val="16"/>
                <w:lang w:eastAsia="sl-SI"/>
              </w:rPr>
              <w:t>p</w:t>
            </w:r>
            <w:r w:rsidRPr="00FF0BDF">
              <w:rPr>
                <w:rFonts w:eastAsia="Times New Roman" w:cs="Times New Roman"/>
                <w:w w:val="109"/>
                <w:sz w:val="16"/>
                <w:szCs w:val="16"/>
                <w:lang w:eastAsia="sl-SI"/>
              </w:rPr>
              <w:t>ku</w:t>
            </w:r>
            <w:r w:rsidRPr="00FF0BDF">
              <w:rPr>
                <w:rFonts w:eastAsia="Times New Roman" w:cs="Times New Roman"/>
                <w:spacing w:val="54"/>
                <w:w w:val="109"/>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 xml:space="preserve">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19"/>
                <w:sz w:val="16"/>
                <w:szCs w:val="16"/>
                <w:lang w:eastAsia="sl-SI"/>
              </w:rPr>
              <w:t>e</w:t>
            </w:r>
          </w:p>
        </w:tc>
        <w:tc>
          <w:tcPr>
            <w:tcW w:w="993" w:type="dxa"/>
            <w:tcBorders>
              <w:top w:val="single" w:sz="4" w:space="0" w:color="auto"/>
              <w:left w:val="single" w:sz="5" w:space="0" w:color="000000"/>
              <w:bottom w:val="single" w:sz="5" w:space="0" w:color="000000"/>
              <w:right w:val="single" w:sz="5" w:space="0" w:color="000000"/>
            </w:tcBorders>
          </w:tcPr>
          <w:p w14:paraId="676FB313"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3316EB6"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00F3518"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2.2.</w:t>
            </w:r>
          </w:p>
        </w:tc>
        <w:tc>
          <w:tcPr>
            <w:tcW w:w="6520" w:type="dxa"/>
            <w:gridSpan w:val="2"/>
            <w:tcBorders>
              <w:top w:val="single" w:sz="5" w:space="0" w:color="000000"/>
              <w:left w:val="single" w:sz="5" w:space="0" w:color="000000"/>
              <w:bottom w:val="single" w:sz="5" w:space="0" w:color="000000"/>
              <w:right w:val="single" w:sz="5" w:space="0" w:color="000000"/>
            </w:tcBorders>
          </w:tcPr>
          <w:p w14:paraId="62749416"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spacing w:val="-2"/>
                <w:w w:val="111"/>
                <w:sz w:val="16"/>
                <w:szCs w:val="16"/>
                <w:lang w:eastAsia="sl-SI"/>
              </w:rPr>
              <w:t>d</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o</w:t>
            </w:r>
            <w:r w:rsidRPr="00FF0BDF">
              <w:rPr>
                <w:rFonts w:eastAsia="Times New Roman" w:cs="Times New Roman"/>
                <w:spacing w:val="11"/>
                <w:w w:val="111"/>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ko</w:t>
            </w:r>
            <w:r w:rsidRPr="00FF0BDF">
              <w:rPr>
                <w:rFonts w:eastAsia="Times New Roman" w:cs="Times New Roman"/>
                <w:spacing w:val="46"/>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82"/>
                <w:sz w:val="16"/>
                <w:szCs w:val="16"/>
                <w:lang w:eastAsia="sl-SI"/>
              </w:rPr>
              <w:t>l</w:t>
            </w:r>
            <w:r w:rsidRPr="00FF0BDF">
              <w:rPr>
                <w:rFonts w:eastAsia="Times New Roman" w:cs="Times New Roman"/>
                <w:spacing w:val="-2"/>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2D61FCF1"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0B59D7F" w14:textId="77777777" w:rsidTr="002403A2">
        <w:trPr>
          <w:trHeight w:hRule="exact" w:val="447"/>
        </w:trPr>
        <w:tc>
          <w:tcPr>
            <w:tcW w:w="1418" w:type="dxa"/>
            <w:gridSpan w:val="2"/>
            <w:tcBorders>
              <w:top w:val="single" w:sz="5" w:space="0" w:color="000000"/>
              <w:left w:val="single" w:sz="5" w:space="0" w:color="000000"/>
              <w:bottom w:val="single" w:sz="5" w:space="0" w:color="000000"/>
              <w:right w:val="single" w:sz="5" w:space="0" w:color="000000"/>
            </w:tcBorders>
          </w:tcPr>
          <w:p w14:paraId="3A7108B2"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2.3.</w:t>
            </w:r>
          </w:p>
        </w:tc>
        <w:tc>
          <w:tcPr>
            <w:tcW w:w="6520" w:type="dxa"/>
            <w:gridSpan w:val="2"/>
            <w:tcBorders>
              <w:top w:val="single" w:sz="5" w:space="0" w:color="000000"/>
              <w:left w:val="single" w:sz="5" w:space="0" w:color="000000"/>
              <w:bottom w:val="single" w:sz="5" w:space="0" w:color="000000"/>
              <w:right w:val="single" w:sz="5" w:space="0" w:color="000000"/>
            </w:tcBorders>
          </w:tcPr>
          <w:p w14:paraId="1D676092" w14:textId="77777777" w:rsidR="003F4E8D" w:rsidRPr="00FF0BDF" w:rsidRDefault="003F4E8D" w:rsidP="003F4E8D">
            <w:pPr>
              <w:spacing w:before="12" w:line="378" w:lineRule="auto"/>
              <w:ind w:left="64" w:right="22"/>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45"/>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11"/>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 xml:space="preserve">jo </w:t>
            </w:r>
            <w:r w:rsidRPr="00FF0BDF">
              <w:rPr>
                <w:rFonts w:eastAsia="Times New Roman" w:cs="Times New Roman"/>
                <w:spacing w:val="18"/>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0"/>
                <w:sz w:val="16"/>
                <w:szCs w:val="16"/>
                <w:lang w:eastAsia="sl-SI"/>
              </w:rPr>
              <w:t xml:space="preserve"> </w:t>
            </w:r>
            <w:r w:rsidRPr="00FF0BDF">
              <w:rPr>
                <w:rFonts w:eastAsia="Times New Roman" w:cs="Times New Roman"/>
                <w:spacing w:val="-1"/>
                <w:w w:val="97"/>
                <w:sz w:val="16"/>
                <w:szCs w:val="16"/>
                <w:lang w:eastAsia="sl-SI"/>
              </w:rPr>
              <w:t>a</w:t>
            </w:r>
            <w:r w:rsidRPr="00FF0BDF">
              <w:rPr>
                <w:rFonts w:eastAsia="Times New Roman" w:cs="Times New Roman"/>
                <w:w w:val="97"/>
                <w:sz w:val="16"/>
                <w:szCs w:val="16"/>
                <w:lang w:eastAsia="sl-SI"/>
              </w:rPr>
              <w:t xml:space="preserve">li </w:t>
            </w:r>
            <w:r w:rsidRPr="00FF0BDF">
              <w:rPr>
                <w:rFonts w:eastAsia="Times New Roman" w:cs="Times New Roman"/>
                <w:spacing w:val="13"/>
                <w:w w:val="97"/>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0"/>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27"/>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7"/>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eja</w:t>
            </w:r>
            <w:r w:rsidRPr="00FF0BDF">
              <w:rPr>
                <w:rFonts w:eastAsia="Times New Roman" w:cs="Times New Roman"/>
                <w:sz w:val="16"/>
                <w:szCs w:val="16"/>
                <w:lang w:eastAsia="sl-SI"/>
              </w:rPr>
              <w:t xml:space="preserve">,  </w:t>
            </w:r>
            <w:r w:rsidRPr="00FF0BDF">
              <w:rPr>
                <w:rFonts w:eastAsia="Times New Roman" w:cs="Times New Roman"/>
                <w:spacing w:val="18"/>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0"/>
                <w:sz w:val="16"/>
                <w:szCs w:val="16"/>
                <w:lang w:eastAsia="sl-SI"/>
              </w:rPr>
              <w:t xml:space="preserve"> </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 xml:space="preserve">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21F0749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CA9E5FC"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267E667"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2.4.</w:t>
            </w:r>
          </w:p>
        </w:tc>
        <w:tc>
          <w:tcPr>
            <w:tcW w:w="6520" w:type="dxa"/>
            <w:gridSpan w:val="2"/>
            <w:tcBorders>
              <w:top w:val="single" w:sz="5" w:space="0" w:color="000000"/>
              <w:left w:val="single" w:sz="5" w:space="0" w:color="000000"/>
              <w:bottom w:val="single" w:sz="5" w:space="0" w:color="000000"/>
              <w:right w:val="single" w:sz="5" w:space="0" w:color="000000"/>
            </w:tcBorders>
          </w:tcPr>
          <w:p w14:paraId="16FEF262"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spacing w:val="-1"/>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4DA561E8"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3AA96841"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CE8D32E"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2.5.</w:t>
            </w:r>
          </w:p>
        </w:tc>
        <w:tc>
          <w:tcPr>
            <w:tcW w:w="6520" w:type="dxa"/>
            <w:gridSpan w:val="2"/>
            <w:tcBorders>
              <w:top w:val="single" w:sz="5" w:space="0" w:color="000000"/>
              <w:left w:val="single" w:sz="5" w:space="0" w:color="000000"/>
              <w:bottom w:val="single" w:sz="5" w:space="0" w:color="000000"/>
              <w:right w:val="single" w:sz="5" w:space="0" w:color="000000"/>
            </w:tcBorders>
          </w:tcPr>
          <w:p w14:paraId="0AFA755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ro</w:t>
            </w:r>
            <w:r w:rsidRPr="00FF0BDF">
              <w:rPr>
                <w:rFonts w:eastAsia="Times New Roman" w:cs="Times New Roman"/>
                <w:spacing w:val="15"/>
                <w:sz w:val="16"/>
                <w:szCs w:val="16"/>
                <w:lang w:eastAsia="sl-SI"/>
              </w:rPr>
              <w:t xml:space="preserve"> </w:t>
            </w:r>
            <w:r w:rsidRPr="00FF0BDF">
              <w:rPr>
                <w:rFonts w:eastAsia="Times New Roman" w:cs="Times New Roman"/>
                <w:w w:val="111"/>
                <w:sz w:val="16"/>
                <w:szCs w:val="16"/>
                <w:lang w:eastAsia="sl-SI"/>
              </w:rPr>
              <w:t>vs</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k</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ga</w:t>
            </w:r>
            <w:r w:rsidRPr="00FF0BDF">
              <w:rPr>
                <w:rFonts w:eastAsia="Times New Roman" w:cs="Times New Roman"/>
                <w:spacing w:val="4"/>
                <w:w w:val="111"/>
                <w:sz w:val="16"/>
                <w:szCs w:val="16"/>
                <w:lang w:eastAsia="sl-SI"/>
              </w:rPr>
              <w:t xml:space="preserve"> </w:t>
            </w: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ače</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ga</w:t>
            </w:r>
            <w:r w:rsidRPr="00FF0BDF">
              <w:rPr>
                <w:rFonts w:eastAsia="Times New Roman" w:cs="Times New Roman"/>
                <w:spacing w:val="25"/>
                <w:w w:val="111"/>
                <w:sz w:val="16"/>
                <w:szCs w:val="16"/>
                <w:lang w:eastAsia="sl-SI"/>
              </w:rPr>
              <w:t xml:space="preserve"> </w:t>
            </w:r>
            <w:r w:rsidRPr="00FF0BDF">
              <w:rPr>
                <w:rFonts w:eastAsia="Times New Roman" w:cs="Times New Roman"/>
                <w:sz w:val="16"/>
                <w:szCs w:val="16"/>
                <w:lang w:eastAsia="sl-SI"/>
              </w:rPr>
              <w:t>1</w:t>
            </w:r>
            <w:r w:rsidRPr="00FF0BDF">
              <w:rPr>
                <w:rFonts w:eastAsia="Times New Roman" w:cs="Times New Roman"/>
                <w:spacing w:val="24"/>
                <w:sz w:val="16"/>
                <w:szCs w:val="16"/>
                <w:lang w:eastAsia="sl-SI"/>
              </w:rPr>
              <w:t xml:space="preserve"> </w:t>
            </w:r>
            <w:r w:rsidRPr="00FF0BDF">
              <w:rPr>
                <w:rFonts w:eastAsia="Times New Roman" w:cs="Times New Roman"/>
                <w:spacing w:val="-1"/>
                <w:sz w:val="16"/>
                <w:szCs w:val="16"/>
                <w:lang w:eastAsia="sl-SI"/>
              </w:rPr>
              <w:t>h</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457528C2"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51F1696C" w14:textId="77777777" w:rsidTr="002403A2">
        <w:trPr>
          <w:trHeight w:hRule="exact" w:val="593"/>
        </w:trPr>
        <w:tc>
          <w:tcPr>
            <w:tcW w:w="1418" w:type="dxa"/>
            <w:gridSpan w:val="2"/>
            <w:tcBorders>
              <w:top w:val="single" w:sz="5" w:space="0" w:color="000000"/>
              <w:left w:val="single" w:sz="5" w:space="0" w:color="000000"/>
              <w:bottom w:val="single" w:sz="5" w:space="0" w:color="000000"/>
              <w:right w:val="single" w:sz="5" w:space="0" w:color="000000"/>
            </w:tcBorders>
          </w:tcPr>
          <w:p w14:paraId="10114DEC"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2.6.</w:t>
            </w:r>
          </w:p>
        </w:tc>
        <w:tc>
          <w:tcPr>
            <w:tcW w:w="6520" w:type="dxa"/>
            <w:gridSpan w:val="2"/>
            <w:tcBorders>
              <w:top w:val="single" w:sz="5" w:space="0" w:color="000000"/>
              <w:left w:val="single" w:sz="5" w:space="0" w:color="000000"/>
              <w:bottom w:val="single" w:sz="5" w:space="0" w:color="000000"/>
              <w:right w:val="single" w:sz="5" w:space="0" w:color="000000"/>
            </w:tcBorders>
          </w:tcPr>
          <w:p w14:paraId="02E71514"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76205889"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14E3C5E" w14:textId="77777777" w:rsidTr="002403A2">
        <w:trPr>
          <w:trHeight w:hRule="exact" w:val="647"/>
        </w:trPr>
        <w:tc>
          <w:tcPr>
            <w:tcW w:w="1418" w:type="dxa"/>
            <w:gridSpan w:val="2"/>
            <w:tcBorders>
              <w:top w:val="single" w:sz="5" w:space="0" w:color="000000"/>
              <w:left w:val="single" w:sz="5" w:space="0" w:color="000000"/>
              <w:bottom w:val="single" w:sz="5" w:space="0" w:color="000000"/>
              <w:right w:val="single" w:sz="5" w:space="0" w:color="000000"/>
            </w:tcBorders>
          </w:tcPr>
          <w:p w14:paraId="3566232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2.7.</w:t>
            </w:r>
          </w:p>
        </w:tc>
        <w:tc>
          <w:tcPr>
            <w:tcW w:w="6520" w:type="dxa"/>
            <w:gridSpan w:val="2"/>
            <w:tcBorders>
              <w:top w:val="single" w:sz="5" w:space="0" w:color="000000"/>
              <w:left w:val="single" w:sz="5" w:space="0" w:color="000000"/>
              <w:bottom w:val="single" w:sz="5" w:space="0" w:color="000000"/>
              <w:right w:val="single" w:sz="5" w:space="0" w:color="000000"/>
            </w:tcBorders>
          </w:tcPr>
          <w:p w14:paraId="2A5EB375"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39"/>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4"/>
                <w:sz w:val="16"/>
                <w:szCs w:val="16"/>
                <w:lang w:eastAsia="sl-SI"/>
              </w:rPr>
              <w:t xml:space="preserve"> </w:t>
            </w:r>
            <w:r w:rsidRPr="00FF0BDF">
              <w:rPr>
                <w:rFonts w:eastAsia="Times New Roman" w:cs="Times New Roman"/>
                <w:w w:val="113"/>
                <w:sz w:val="16"/>
                <w:szCs w:val="16"/>
                <w:lang w:eastAsia="sl-SI"/>
              </w:rPr>
              <w:t>k</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t</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 xml:space="preserve">ga  </w:t>
            </w:r>
            <w:r w:rsidRPr="00FF0BDF">
              <w:rPr>
                <w:rFonts w:eastAsia="Times New Roman" w:cs="Times New Roman"/>
                <w:spacing w:val="34"/>
                <w:w w:val="11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2"/>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1"/>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112"/>
                <w:sz w:val="16"/>
                <w:szCs w:val="16"/>
                <w:lang w:eastAsia="sl-SI"/>
              </w:rPr>
              <w:t>z</w:t>
            </w:r>
            <w:r w:rsidRPr="00FF0BDF">
              <w:rPr>
                <w:rFonts w:eastAsia="Times New Roman" w:cs="Times New Roman"/>
                <w:spacing w:val="-1"/>
                <w:w w:val="112"/>
                <w:sz w:val="16"/>
                <w:szCs w:val="16"/>
                <w:lang w:eastAsia="sl-SI"/>
              </w:rPr>
              <w:t>ača</w:t>
            </w:r>
            <w:r w:rsidRPr="00FF0BDF">
              <w:rPr>
                <w:rFonts w:eastAsia="Times New Roman" w:cs="Times New Roman"/>
                <w:w w:val="112"/>
                <w:sz w:val="16"/>
                <w:szCs w:val="16"/>
                <w:lang w:eastAsia="sl-SI"/>
              </w:rPr>
              <w:t>s</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ga</w:t>
            </w:r>
            <w:r w:rsidRPr="00FF0BDF">
              <w:rPr>
                <w:rFonts w:eastAsia="Times New Roman" w:cs="Times New Roman"/>
                <w:spacing w:val="12"/>
                <w:w w:val="112"/>
                <w:sz w:val="16"/>
                <w:szCs w:val="16"/>
                <w:lang w:eastAsia="sl-SI"/>
              </w:rPr>
              <w:t xml:space="preserve"> </w:t>
            </w:r>
            <w:r w:rsidRPr="00FF0BDF">
              <w:rPr>
                <w:rFonts w:eastAsia="Times New Roman" w:cs="Times New Roman"/>
                <w:w w:val="112"/>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0"/>
                <w:w w:val="111"/>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p>
        </w:tc>
        <w:tc>
          <w:tcPr>
            <w:tcW w:w="993" w:type="dxa"/>
            <w:tcBorders>
              <w:top w:val="single" w:sz="5" w:space="0" w:color="000000"/>
              <w:left w:val="single" w:sz="5" w:space="0" w:color="000000"/>
              <w:bottom w:val="single" w:sz="5" w:space="0" w:color="000000"/>
              <w:right w:val="single" w:sz="5" w:space="0" w:color="000000"/>
            </w:tcBorders>
          </w:tcPr>
          <w:p w14:paraId="0E175CC2"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9193332" w14:textId="77777777" w:rsidTr="002403A2">
        <w:trPr>
          <w:trHeight w:hRule="exact" w:val="687"/>
        </w:trPr>
        <w:tc>
          <w:tcPr>
            <w:tcW w:w="1418" w:type="dxa"/>
            <w:gridSpan w:val="2"/>
            <w:tcBorders>
              <w:top w:val="single" w:sz="5" w:space="0" w:color="000000"/>
              <w:left w:val="single" w:sz="5" w:space="0" w:color="000000"/>
              <w:bottom w:val="single" w:sz="5" w:space="0" w:color="000000"/>
              <w:right w:val="single" w:sz="5" w:space="0" w:color="000000"/>
            </w:tcBorders>
          </w:tcPr>
          <w:p w14:paraId="216EBD57"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2.8.</w:t>
            </w:r>
          </w:p>
        </w:tc>
        <w:tc>
          <w:tcPr>
            <w:tcW w:w="6520" w:type="dxa"/>
            <w:gridSpan w:val="2"/>
            <w:tcBorders>
              <w:top w:val="single" w:sz="5" w:space="0" w:color="000000"/>
              <w:left w:val="single" w:sz="5" w:space="0" w:color="000000"/>
              <w:bottom w:val="single" w:sz="5" w:space="0" w:color="000000"/>
              <w:right w:val="single" w:sz="5" w:space="0" w:color="000000"/>
            </w:tcBorders>
          </w:tcPr>
          <w:p w14:paraId="30626841" w14:textId="77777777" w:rsidR="003F4E8D" w:rsidRPr="00FF0BDF" w:rsidRDefault="003F4E8D" w:rsidP="003F4E8D">
            <w:pPr>
              <w:spacing w:before="12" w:line="378" w:lineRule="auto"/>
              <w:ind w:left="64" w:right="27"/>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1"/>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8"/>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9"/>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 xml:space="preserve">ove   </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2"/>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   </w:t>
            </w:r>
            <w:r w:rsidRPr="00FF0BDF">
              <w:rPr>
                <w:rFonts w:eastAsia="Times New Roman" w:cs="Times New Roman"/>
                <w:spacing w:val="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sz w:val="16"/>
                <w:szCs w:val="16"/>
                <w:lang w:eastAsia="sl-SI"/>
              </w:rPr>
              <w:t>ače</w:t>
            </w:r>
            <w:r w:rsidRPr="00FF0BDF">
              <w:rPr>
                <w:rFonts w:eastAsia="Times New Roman" w:cs="Times New Roman"/>
                <w:sz w:val="16"/>
                <w:szCs w:val="16"/>
                <w:lang w:eastAsia="sl-SI"/>
              </w:rPr>
              <w:t xml:space="preserve">t   </w:t>
            </w:r>
            <w:r w:rsidRPr="00FF0BDF">
              <w:rPr>
                <w:rFonts w:eastAsia="Times New Roman" w:cs="Times New Roman"/>
                <w:spacing w:val="35"/>
                <w:sz w:val="16"/>
                <w:szCs w:val="16"/>
                <w:lang w:eastAsia="sl-SI"/>
              </w:rPr>
              <w:t xml:space="preserve"> </w:t>
            </w:r>
            <w:r w:rsidRPr="00FF0BDF">
              <w:rPr>
                <w:rFonts w:eastAsia="Times New Roman" w:cs="Times New Roman"/>
                <w:sz w:val="16"/>
                <w:szCs w:val="16"/>
                <w:lang w:eastAsia="sl-SI"/>
              </w:rPr>
              <w:t xml:space="preserve">1  </w:t>
            </w:r>
            <w:r w:rsidRPr="00FF0BDF">
              <w:rPr>
                <w:rFonts w:eastAsia="Times New Roman" w:cs="Times New Roman"/>
                <w:spacing w:val="46"/>
                <w:sz w:val="16"/>
                <w:szCs w:val="16"/>
                <w:lang w:eastAsia="sl-SI"/>
              </w:rPr>
              <w:t xml:space="preserve"> </w:t>
            </w:r>
            <w:r w:rsidRPr="00FF0BDF">
              <w:rPr>
                <w:rFonts w:eastAsia="Times New Roman" w:cs="Times New Roman"/>
                <w:spacing w:val="2"/>
                <w:w w:val="111"/>
                <w:sz w:val="16"/>
                <w:szCs w:val="16"/>
                <w:lang w:eastAsia="sl-SI"/>
              </w:rPr>
              <w:t>h</w:t>
            </w:r>
            <w:r w:rsidRPr="00FF0BDF">
              <w:rPr>
                <w:rFonts w:eastAsia="Times New Roman" w:cs="Times New Roman"/>
                <w:w w:val="118"/>
                <w:sz w:val="16"/>
                <w:szCs w:val="16"/>
                <w:lang w:eastAsia="sl-SI"/>
              </w:rPr>
              <w:t xml:space="preserve">a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4A46618D"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564776BB" w14:textId="77777777" w:rsidTr="002403A2">
        <w:trPr>
          <w:trHeight w:hRule="exact" w:val="408"/>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26CDB7E4"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3</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3D147E8B"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w w:val="118"/>
                <w:sz w:val="16"/>
                <w:szCs w:val="16"/>
                <w:lang w:eastAsia="sl-SI"/>
              </w:rPr>
              <w:t>P</w:t>
            </w:r>
            <w:r w:rsidRPr="00FF0BDF">
              <w:rPr>
                <w:rFonts w:eastAsia="Times New Roman" w:cs="Times New Roman"/>
                <w:w w:val="95"/>
                <w:sz w:val="16"/>
                <w:szCs w:val="16"/>
                <w:lang w:eastAsia="sl-SI"/>
              </w:rPr>
              <w:t>A</w:t>
            </w:r>
            <w:r w:rsidRPr="00FF0BDF">
              <w:rPr>
                <w:rFonts w:eastAsia="Times New Roman" w:cs="Times New Roman"/>
                <w:spacing w:val="1"/>
                <w:w w:val="109"/>
                <w:sz w:val="16"/>
                <w:szCs w:val="16"/>
                <w:lang w:eastAsia="sl-SI"/>
              </w:rPr>
              <w:t>R</w:t>
            </w:r>
            <w:r w:rsidRPr="00FF0BDF">
              <w:rPr>
                <w:rFonts w:eastAsia="Times New Roman" w:cs="Times New Roman"/>
                <w:spacing w:val="-1"/>
                <w:sz w:val="16"/>
                <w:szCs w:val="16"/>
                <w:lang w:eastAsia="sl-SI"/>
              </w:rPr>
              <w:t>C</w:t>
            </w:r>
            <w:r w:rsidRPr="00FF0BDF">
              <w:rPr>
                <w:rFonts w:eastAsia="Times New Roman" w:cs="Times New Roman"/>
                <w:spacing w:val="1"/>
                <w:w w:val="101"/>
                <w:sz w:val="16"/>
                <w:szCs w:val="16"/>
                <w:lang w:eastAsia="sl-SI"/>
              </w:rPr>
              <w:t>E</w:t>
            </w:r>
            <w:r w:rsidRPr="00FF0BDF">
              <w:rPr>
                <w:rFonts w:eastAsia="Times New Roman" w:cs="Times New Roman"/>
                <w:spacing w:val="-1"/>
                <w:w w:val="94"/>
                <w:sz w:val="16"/>
                <w:szCs w:val="16"/>
                <w:lang w:eastAsia="sl-SI"/>
              </w:rPr>
              <w:t>L</w:t>
            </w:r>
            <w:r w:rsidRPr="00FF0BDF">
              <w:rPr>
                <w:rFonts w:eastAsia="Times New Roman" w:cs="Times New Roman"/>
                <w:w w:val="95"/>
                <w:sz w:val="16"/>
                <w:szCs w:val="16"/>
                <w:lang w:eastAsia="sl-SI"/>
              </w:rPr>
              <w:t>A</w:t>
            </w:r>
            <w:r w:rsidRPr="00FF0BDF">
              <w:rPr>
                <w:rFonts w:eastAsia="Times New Roman" w:cs="Times New Roman"/>
                <w:spacing w:val="-1"/>
                <w:sz w:val="16"/>
                <w:szCs w:val="16"/>
                <w:lang w:eastAsia="sl-SI"/>
              </w:rPr>
              <w:t>C</w:t>
            </w:r>
            <w:r w:rsidRPr="00FF0BDF">
              <w:rPr>
                <w:rFonts w:eastAsia="Times New Roman" w:cs="Times New Roman"/>
                <w:spacing w:val="-1"/>
                <w:w w:val="145"/>
                <w:sz w:val="16"/>
                <w:szCs w:val="16"/>
                <w:lang w:eastAsia="sl-SI"/>
              </w:rPr>
              <w:t>I</w:t>
            </w:r>
            <w:r w:rsidRPr="00FF0BDF">
              <w:rPr>
                <w:rFonts w:eastAsia="Times New Roman" w:cs="Times New Roman"/>
                <w:w w:val="129"/>
                <w:sz w:val="16"/>
                <w:szCs w:val="16"/>
                <w:lang w:eastAsia="sl-SI"/>
              </w:rPr>
              <w:t>J</w:t>
            </w:r>
            <w:r w:rsidRPr="00FF0BDF">
              <w:rPr>
                <w:rFonts w:eastAsia="Times New Roman" w:cs="Times New Roman"/>
                <w:w w:val="95"/>
                <w:sz w:val="16"/>
                <w:szCs w:val="16"/>
                <w:lang w:eastAsia="sl-SI"/>
              </w:rPr>
              <w:t>A</w:t>
            </w:r>
            <w:r w:rsidRPr="00FF0BDF">
              <w:rPr>
                <w:rFonts w:eastAsia="Times New Roman" w:cs="Times New Roman"/>
                <w:spacing w:val="10"/>
                <w:sz w:val="16"/>
                <w:szCs w:val="16"/>
                <w:lang w:eastAsia="sl-SI"/>
              </w:rPr>
              <w:t xml:space="preserve"> </w:t>
            </w:r>
            <w:r w:rsidRPr="00FF0BDF">
              <w:rPr>
                <w:rFonts w:eastAsia="Times New Roman" w:cs="Times New Roman"/>
                <w:spacing w:val="1"/>
                <w:w w:val="123"/>
                <w:sz w:val="16"/>
                <w:szCs w:val="16"/>
                <w:lang w:eastAsia="sl-SI"/>
              </w:rPr>
              <w:t>(</w:t>
            </w:r>
            <w:r w:rsidRPr="00FF0BDF">
              <w:rPr>
                <w:rFonts w:eastAsia="Times New Roman" w:cs="Times New Roman"/>
                <w:spacing w:val="-2"/>
                <w:w w:val="123"/>
                <w:sz w:val="16"/>
                <w:szCs w:val="16"/>
                <w:lang w:eastAsia="sl-SI"/>
              </w:rPr>
              <w:t>d</w:t>
            </w:r>
            <w:r w:rsidRPr="00FF0BDF">
              <w:rPr>
                <w:rFonts w:eastAsia="Times New Roman" w:cs="Times New Roman"/>
                <w:spacing w:val="1"/>
                <w:w w:val="123"/>
                <w:sz w:val="16"/>
                <w:szCs w:val="16"/>
                <w:lang w:eastAsia="sl-SI"/>
              </w:rPr>
              <w:t>e</w:t>
            </w:r>
            <w:r w:rsidRPr="00FF0BDF">
              <w:rPr>
                <w:rFonts w:eastAsia="Times New Roman" w:cs="Times New Roman"/>
                <w:spacing w:val="-2"/>
                <w:w w:val="123"/>
                <w:sz w:val="16"/>
                <w:szCs w:val="16"/>
                <w:lang w:eastAsia="sl-SI"/>
              </w:rPr>
              <w:t>l</w:t>
            </w:r>
            <w:r w:rsidRPr="00FF0BDF">
              <w:rPr>
                <w:rFonts w:eastAsia="Times New Roman" w:cs="Times New Roman"/>
                <w:spacing w:val="1"/>
                <w:w w:val="123"/>
                <w:sz w:val="16"/>
                <w:szCs w:val="16"/>
                <w:lang w:eastAsia="sl-SI"/>
              </w:rPr>
              <w:t>i</w:t>
            </w:r>
            <w:r w:rsidRPr="00FF0BDF">
              <w:rPr>
                <w:rFonts w:eastAsia="Times New Roman" w:cs="Times New Roman"/>
                <w:w w:val="123"/>
                <w:sz w:val="16"/>
                <w:szCs w:val="16"/>
                <w:lang w:eastAsia="sl-SI"/>
              </w:rPr>
              <w:t>t</w:t>
            </w:r>
            <w:r w:rsidRPr="00FF0BDF">
              <w:rPr>
                <w:rFonts w:eastAsia="Times New Roman" w:cs="Times New Roman"/>
                <w:spacing w:val="1"/>
                <w:w w:val="123"/>
                <w:sz w:val="16"/>
                <w:szCs w:val="16"/>
                <w:lang w:eastAsia="sl-SI"/>
              </w:rPr>
              <w:t>e</w:t>
            </w:r>
            <w:r w:rsidRPr="00FF0BDF">
              <w:rPr>
                <w:rFonts w:eastAsia="Times New Roman" w:cs="Times New Roman"/>
                <w:w w:val="123"/>
                <w:sz w:val="16"/>
                <w:szCs w:val="16"/>
                <w:lang w:eastAsia="sl-SI"/>
              </w:rPr>
              <w:t>v</w:t>
            </w:r>
            <w:r w:rsidRPr="00FF0BDF">
              <w:rPr>
                <w:rFonts w:eastAsia="Times New Roman" w:cs="Times New Roman"/>
                <w:spacing w:val="20"/>
                <w:w w:val="123"/>
                <w:sz w:val="16"/>
                <w:szCs w:val="16"/>
                <w:lang w:eastAsia="sl-SI"/>
              </w:rPr>
              <w:t xml:space="preserve"> </w:t>
            </w:r>
            <w:r w:rsidRPr="00FF0BDF">
              <w:rPr>
                <w:rFonts w:eastAsia="Times New Roman" w:cs="Times New Roman"/>
                <w:w w:val="123"/>
                <w:sz w:val="16"/>
                <w:szCs w:val="16"/>
                <w:lang w:eastAsia="sl-SI"/>
              </w:rPr>
              <w:t>a</w:t>
            </w:r>
            <w:r w:rsidRPr="00FF0BDF">
              <w:rPr>
                <w:rFonts w:eastAsia="Times New Roman" w:cs="Times New Roman"/>
                <w:spacing w:val="1"/>
                <w:w w:val="123"/>
                <w:sz w:val="16"/>
                <w:szCs w:val="16"/>
                <w:lang w:eastAsia="sl-SI"/>
              </w:rPr>
              <w:t>l</w:t>
            </w:r>
            <w:r w:rsidRPr="00FF0BDF">
              <w:rPr>
                <w:rFonts w:eastAsia="Times New Roman" w:cs="Times New Roman"/>
                <w:w w:val="123"/>
                <w:sz w:val="16"/>
                <w:szCs w:val="16"/>
                <w:lang w:eastAsia="sl-SI"/>
              </w:rPr>
              <w:t>i</w:t>
            </w:r>
            <w:r w:rsidRPr="00FF0BDF">
              <w:rPr>
                <w:rFonts w:eastAsia="Times New Roman" w:cs="Times New Roman"/>
                <w:spacing w:val="-8"/>
                <w:w w:val="123"/>
                <w:sz w:val="16"/>
                <w:szCs w:val="16"/>
                <w:lang w:eastAsia="sl-SI"/>
              </w:rPr>
              <w:t xml:space="preserve"> </w:t>
            </w:r>
            <w:r w:rsidRPr="00FF0BDF">
              <w:rPr>
                <w:rFonts w:eastAsia="Times New Roman" w:cs="Times New Roman"/>
                <w:spacing w:val="-1"/>
                <w:w w:val="123"/>
                <w:sz w:val="16"/>
                <w:szCs w:val="16"/>
                <w:lang w:eastAsia="sl-SI"/>
              </w:rPr>
              <w:t>z</w:t>
            </w:r>
            <w:r w:rsidRPr="00FF0BDF">
              <w:rPr>
                <w:rFonts w:eastAsia="Times New Roman" w:cs="Times New Roman"/>
                <w:w w:val="123"/>
                <w:sz w:val="16"/>
                <w:szCs w:val="16"/>
                <w:lang w:eastAsia="sl-SI"/>
              </w:rPr>
              <w:t>d</w:t>
            </w:r>
            <w:r w:rsidRPr="00FF0BDF">
              <w:rPr>
                <w:rFonts w:eastAsia="Times New Roman" w:cs="Times New Roman"/>
                <w:spacing w:val="-2"/>
                <w:w w:val="123"/>
                <w:sz w:val="16"/>
                <w:szCs w:val="16"/>
                <w:lang w:eastAsia="sl-SI"/>
              </w:rPr>
              <w:t>r</w:t>
            </w:r>
            <w:r w:rsidRPr="00FF0BDF">
              <w:rPr>
                <w:rFonts w:eastAsia="Times New Roman" w:cs="Times New Roman"/>
                <w:w w:val="123"/>
                <w:sz w:val="16"/>
                <w:szCs w:val="16"/>
                <w:lang w:eastAsia="sl-SI"/>
              </w:rPr>
              <w:t>u</w:t>
            </w:r>
            <w:r w:rsidRPr="00FF0BDF">
              <w:rPr>
                <w:rFonts w:eastAsia="Times New Roman" w:cs="Times New Roman"/>
                <w:spacing w:val="-1"/>
                <w:w w:val="123"/>
                <w:sz w:val="16"/>
                <w:szCs w:val="16"/>
                <w:lang w:eastAsia="sl-SI"/>
              </w:rPr>
              <w:t>ž</w:t>
            </w:r>
            <w:r w:rsidRPr="00FF0BDF">
              <w:rPr>
                <w:rFonts w:eastAsia="Times New Roman" w:cs="Times New Roman"/>
                <w:spacing w:val="1"/>
                <w:w w:val="123"/>
                <w:sz w:val="16"/>
                <w:szCs w:val="16"/>
                <w:lang w:eastAsia="sl-SI"/>
              </w:rPr>
              <w:t>i</w:t>
            </w:r>
            <w:r w:rsidRPr="00FF0BDF">
              <w:rPr>
                <w:rFonts w:eastAsia="Times New Roman" w:cs="Times New Roman"/>
                <w:w w:val="123"/>
                <w:sz w:val="16"/>
                <w:szCs w:val="16"/>
                <w:lang w:eastAsia="sl-SI"/>
              </w:rPr>
              <w:t>t</w:t>
            </w:r>
            <w:r w:rsidRPr="00FF0BDF">
              <w:rPr>
                <w:rFonts w:eastAsia="Times New Roman" w:cs="Times New Roman"/>
                <w:spacing w:val="1"/>
                <w:w w:val="123"/>
                <w:sz w:val="16"/>
                <w:szCs w:val="16"/>
                <w:lang w:eastAsia="sl-SI"/>
              </w:rPr>
              <w:t>e</w:t>
            </w:r>
            <w:r w:rsidRPr="00FF0BDF">
              <w:rPr>
                <w:rFonts w:eastAsia="Times New Roman" w:cs="Times New Roman"/>
                <w:w w:val="123"/>
                <w:sz w:val="16"/>
                <w:szCs w:val="16"/>
                <w:lang w:eastAsia="sl-SI"/>
              </w:rPr>
              <w:t>v</w:t>
            </w:r>
            <w:r w:rsidRPr="00FF0BDF">
              <w:rPr>
                <w:rFonts w:eastAsia="Times New Roman" w:cs="Times New Roman"/>
                <w:spacing w:val="12"/>
                <w:w w:val="123"/>
                <w:sz w:val="16"/>
                <w:szCs w:val="16"/>
                <w:lang w:eastAsia="sl-SI"/>
              </w:rPr>
              <w:t xml:space="preserve"> </w:t>
            </w:r>
            <w:r w:rsidRPr="00FF0BDF">
              <w:rPr>
                <w:rFonts w:eastAsia="Times New Roman" w:cs="Times New Roman"/>
                <w:w w:val="126"/>
                <w:sz w:val="16"/>
                <w:szCs w:val="16"/>
                <w:lang w:eastAsia="sl-SI"/>
              </w:rPr>
              <w:t>p</w:t>
            </w:r>
            <w:r w:rsidRPr="00FF0BDF">
              <w:rPr>
                <w:rFonts w:eastAsia="Times New Roman" w:cs="Times New Roman"/>
                <w:w w:val="135"/>
                <w:sz w:val="16"/>
                <w:szCs w:val="16"/>
                <w:lang w:eastAsia="sl-SI"/>
              </w:rPr>
              <w:t>a</w:t>
            </w:r>
            <w:r w:rsidRPr="00FF0BDF">
              <w:rPr>
                <w:rFonts w:eastAsia="Times New Roman" w:cs="Times New Roman"/>
                <w:spacing w:val="-2"/>
                <w:w w:val="130"/>
                <w:sz w:val="16"/>
                <w:szCs w:val="16"/>
                <w:lang w:eastAsia="sl-SI"/>
              </w:rPr>
              <w:t>r</w:t>
            </w:r>
            <w:r w:rsidRPr="00FF0BDF">
              <w:rPr>
                <w:rFonts w:eastAsia="Times New Roman" w:cs="Times New Roman"/>
                <w:spacing w:val="1"/>
                <w:w w:val="119"/>
                <w:sz w:val="16"/>
                <w:szCs w:val="16"/>
                <w:lang w:eastAsia="sl-SI"/>
              </w:rPr>
              <w:t>c</w:t>
            </w:r>
            <w:r w:rsidRPr="00FF0BDF">
              <w:rPr>
                <w:rFonts w:eastAsia="Times New Roman" w:cs="Times New Roman"/>
                <w:spacing w:val="-1"/>
                <w:w w:val="134"/>
                <w:sz w:val="16"/>
                <w:szCs w:val="16"/>
                <w:lang w:eastAsia="sl-SI"/>
              </w:rPr>
              <w:t>e</w:t>
            </w:r>
            <w:r w:rsidRPr="00FF0BDF">
              <w:rPr>
                <w:rFonts w:eastAsia="Times New Roman" w:cs="Times New Roman"/>
                <w:spacing w:val="1"/>
                <w:w w:val="109"/>
                <w:sz w:val="16"/>
                <w:szCs w:val="16"/>
                <w:lang w:eastAsia="sl-SI"/>
              </w:rPr>
              <w:t>l</w:t>
            </w:r>
            <w:r w:rsidRPr="00FF0BDF">
              <w:rPr>
                <w:rFonts w:eastAsia="Times New Roman" w:cs="Times New Roman"/>
                <w:w w:val="136"/>
                <w:sz w:val="16"/>
                <w:szCs w:val="16"/>
                <w:lang w:eastAsia="sl-SI"/>
              </w:rPr>
              <w:t>)</w:t>
            </w:r>
          </w:p>
        </w:tc>
      </w:tr>
      <w:tr w:rsidR="003F4E8D" w:rsidRPr="00FF0BDF" w14:paraId="6A53CEB7" w14:textId="77777777" w:rsidTr="002403A2">
        <w:trPr>
          <w:trHeight w:hRule="exact" w:val="427"/>
        </w:trPr>
        <w:tc>
          <w:tcPr>
            <w:tcW w:w="1418" w:type="dxa"/>
            <w:gridSpan w:val="2"/>
            <w:tcBorders>
              <w:top w:val="single" w:sz="4" w:space="0" w:color="auto"/>
              <w:left w:val="single" w:sz="5" w:space="0" w:color="000000"/>
              <w:bottom w:val="single" w:sz="5" w:space="0" w:color="000000"/>
              <w:right w:val="single" w:sz="5" w:space="0" w:color="000000"/>
            </w:tcBorders>
          </w:tcPr>
          <w:p w14:paraId="0EA2D4C7"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3.1.</w:t>
            </w:r>
          </w:p>
        </w:tc>
        <w:tc>
          <w:tcPr>
            <w:tcW w:w="6520" w:type="dxa"/>
            <w:gridSpan w:val="2"/>
            <w:tcBorders>
              <w:top w:val="single" w:sz="4" w:space="0" w:color="auto"/>
              <w:left w:val="single" w:sz="5" w:space="0" w:color="000000"/>
              <w:bottom w:val="single" w:sz="5" w:space="0" w:color="000000"/>
              <w:right w:val="single" w:sz="5" w:space="0" w:color="000000"/>
            </w:tcBorders>
          </w:tcPr>
          <w:p w14:paraId="17C99EE7"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6"/>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2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spacing w:val="-2"/>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o,   </w:t>
            </w:r>
            <w:r w:rsidRPr="00FF0BDF">
              <w:rPr>
                <w:rFonts w:eastAsia="Times New Roman" w:cs="Times New Roman"/>
                <w:spacing w:val="3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3"/>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4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 xml:space="preserve">u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4" w:space="0" w:color="auto"/>
              <w:left w:val="single" w:sz="5" w:space="0" w:color="000000"/>
              <w:bottom w:val="single" w:sz="5" w:space="0" w:color="000000"/>
              <w:right w:val="single" w:sz="5" w:space="0" w:color="000000"/>
            </w:tcBorders>
          </w:tcPr>
          <w:p w14:paraId="2CE1B7C5"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2A6380B" w14:textId="77777777" w:rsidTr="002403A2">
        <w:trPr>
          <w:trHeight w:hRule="exact" w:val="727"/>
        </w:trPr>
        <w:tc>
          <w:tcPr>
            <w:tcW w:w="1418" w:type="dxa"/>
            <w:gridSpan w:val="2"/>
            <w:tcBorders>
              <w:top w:val="single" w:sz="5" w:space="0" w:color="000000"/>
              <w:left w:val="single" w:sz="5" w:space="0" w:color="000000"/>
              <w:bottom w:val="single" w:sz="5" w:space="0" w:color="000000"/>
              <w:right w:val="single" w:sz="5" w:space="0" w:color="000000"/>
            </w:tcBorders>
          </w:tcPr>
          <w:p w14:paraId="2C2E2DA1"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lastRenderedPageBreak/>
              <w:t>3.2.</w:t>
            </w:r>
          </w:p>
        </w:tc>
        <w:tc>
          <w:tcPr>
            <w:tcW w:w="6520" w:type="dxa"/>
            <w:gridSpan w:val="2"/>
            <w:tcBorders>
              <w:top w:val="single" w:sz="5" w:space="0" w:color="000000"/>
              <w:left w:val="single" w:sz="5" w:space="0" w:color="000000"/>
              <w:bottom w:val="single" w:sz="5" w:space="0" w:color="000000"/>
              <w:right w:val="single" w:sz="5" w:space="0" w:color="000000"/>
            </w:tcBorders>
          </w:tcPr>
          <w:p w14:paraId="02994997" w14:textId="77777777" w:rsidR="003F4E8D" w:rsidRPr="00FF0BDF" w:rsidRDefault="003F4E8D" w:rsidP="003F4E8D">
            <w:pPr>
              <w:spacing w:before="12" w:line="378" w:lineRule="auto"/>
              <w:ind w:left="64" w:right="23"/>
              <w:jc w:val="both"/>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2"/>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9"/>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3"/>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spacing w:val="24"/>
                <w:w w:val="99"/>
                <w:sz w:val="16"/>
                <w:szCs w:val="16"/>
                <w:lang w:eastAsia="sl-SI"/>
              </w:rPr>
              <w:t xml:space="preserve"> </w:t>
            </w:r>
            <w:r w:rsidRPr="00FF0BDF">
              <w:rPr>
                <w:rFonts w:eastAsia="Times New Roman" w:cs="Times New Roman"/>
                <w:spacing w:val="1"/>
                <w:sz w:val="16"/>
                <w:szCs w:val="16"/>
                <w:lang w:eastAsia="sl-SI"/>
              </w:rPr>
              <w:t>ET</w:t>
            </w:r>
            <w:r w:rsidRPr="00FF0BDF">
              <w:rPr>
                <w:rFonts w:eastAsia="Times New Roman" w:cs="Times New Roman"/>
                <w:sz w:val="16"/>
                <w:szCs w:val="16"/>
                <w:lang w:eastAsia="sl-SI"/>
              </w:rPr>
              <w:t xml:space="preserve">RS   </w:t>
            </w:r>
            <w:r w:rsidRPr="00FF0BDF">
              <w:rPr>
                <w:rFonts w:eastAsia="Times New Roman" w:cs="Times New Roman"/>
                <w:spacing w:val="-2"/>
                <w:w w:val="99"/>
                <w:sz w:val="16"/>
                <w:szCs w:val="16"/>
                <w:lang w:eastAsia="sl-SI"/>
              </w:rPr>
              <w:t>k</w:t>
            </w:r>
            <w:r w:rsidRPr="00FF0BDF">
              <w:rPr>
                <w:rFonts w:eastAsia="Times New Roman" w:cs="Times New Roman"/>
                <w:w w:val="108"/>
                <w:sz w:val="16"/>
                <w:szCs w:val="16"/>
                <w:lang w:eastAsia="sl-SI"/>
              </w:rPr>
              <w:t>oor</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 xml:space="preserve">t  </w:t>
            </w:r>
            <w:r w:rsidRPr="00FF0BDF">
              <w:rPr>
                <w:rFonts w:eastAsia="Times New Roman" w:cs="Times New Roman"/>
                <w:spacing w:val="24"/>
                <w:w w:val="121"/>
                <w:sz w:val="16"/>
                <w:szCs w:val="16"/>
                <w:lang w:eastAsia="sl-SI"/>
              </w:rPr>
              <w:t xml:space="preserve"> </w:t>
            </w:r>
            <w:r w:rsidRPr="00FF0BDF">
              <w:rPr>
                <w:rFonts w:eastAsia="Times New Roman" w:cs="Times New Roman"/>
                <w:sz w:val="16"/>
                <w:szCs w:val="16"/>
                <w:lang w:eastAsia="sl-SI"/>
              </w:rPr>
              <w:t xml:space="preserve">že  </w:t>
            </w:r>
            <w:r w:rsidRPr="00FF0BDF">
              <w:rPr>
                <w:rFonts w:eastAsia="Times New Roman" w:cs="Times New Roman"/>
                <w:spacing w:val="44"/>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 xml:space="preserve">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e  </w:t>
            </w:r>
            <w:r w:rsidRPr="00FF0BDF">
              <w:rPr>
                <w:rFonts w:eastAsia="Times New Roman" w:cs="Times New Roman"/>
                <w:spacing w:val="2"/>
                <w:sz w:val="16"/>
                <w:szCs w:val="16"/>
                <w:lang w:eastAsia="sl-SI"/>
              </w:rPr>
              <w:t xml:space="preserve"> </w:t>
            </w:r>
            <w:r w:rsidRPr="00FF0BDF">
              <w:rPr>
                <w:rFonts w:eastAsia="Times New Roman" w:cs="Times New Roman"/>
                <w:sz w:val="16"/>
                <w:szCs w:val="16"/>
                <w:lang w:eastAsia="sl-SI"/>
              </w:rPr>
              <w:t>(</w:t>
            </w:r>
            <w:r w:rsidRPr="00FF0BDF">
              <w:rPr>
                <w:rFonts w:eastAsia="Times New Roman" w:cs="Times New Roman"/>
                <w:spacing w:val="-1"/>
                <w:sz w:val="16"/>
                <w:szCs w:val="16"/>
                <w:lang w:eastAsia="sl-SI"/>
              </w:rPr>
              <w:t>Z</w:t>
            </w:r>
            <w:r w:rsidRPr="00FF0BDF">
              <w:rPr>
                <w:rFonts w:eastAsia="Times New Roman" w:cs="Times New Roman"/>
                <w:spacing w:val="1"/>
                <w:sz w:val="16"/>
                <w:szCs w:val="16"/>
                <w:lang w:eastAsia="sl-SI"/>
              </w:rPr>
              <w:t>E</w:t>
            </w:r>
            <w:r w:rsidRPr="00FF0BDF">
              <w:rPr>
                <w:rFonts w:eastAsia="Times New Roman" w:cs="Times New Roman"/>
                <w:spacing w:val="-1"/>
                <w:sz w:val="16"/>
                <w:szCs w:val="16"/>
                <w:lang w:eastAsia="sl-SI"/>
              </w:rPr>
              <w:t>ND</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P</w:t>
            </w:r>
            <w:r w:rsidRPr="00FF0BDF">
              <w:rPr>
                <w:rFonts w:eastAsia="Times New Roman" w:cs="Times New Roman"/>
                <w:sz w:val="16"/>
                <w:szCs w:val="16"/>
                <w:lang w:eastAsia="sl-SI"/>
              </w:rPr>
              <w:t>E</w:t>
            </w:r>
            <w:r w:rsidRPr="00FF0BDF">
              <w:rPr>
                <w:rFonts w:eastAsia="Times New Roman" w:cs="Times New Roman"/>
                <w:spacing w:val="-2"/>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Z</w:t>
            </w:r>
            <w:r w:rsidRPr="00FF0BDF">
              <w:rPr>
                <w:rFonts w:eastAsia="Times New Roman" w:cs="Times New Roman"/>
                <w:spacing w:val="1"/>
                <w:sz w:val="16"/>
                <w:szCs w:val="16"/>
                <w:lang w:eastAsia="sl-SI"/>
              </w:rPr>
              <w:t>E</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5"/>
                <w:sz w:val="16"/>
                <w:szCs w:val="16"/>
                <w:lang w:eastAsia="sl-SI"/>
              </w:rPr>
              <w:t xml:space="preserve"> </w:t>
            </w:r>
            <w:r w:rsidRPr="00FF0BDF">
              <w:rPr>
                <w:rFonts w:eastAsia="Times New Roman" w:cs="Times New Roman"/>
                <w:sz w:val="16"/>
                <w:szCs w:val="16"/>
                <w:lang w:eastAsia="sl-SI"/>
              </w:rPr>
              <w:t xml:space="preserve">ko </w:t>
            </w:r>
            <w:r w:rsidRPr="00FF0BDF">
              <w:rPr>
                <w:rFonts w:eastAsia="Times New Roman" w:cs="Times New Roman"/>
                <w:spacing w:val="2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5"/>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118"/>
                <w:sz w:val="16"/>
                <w:szCs w:val="16"/>
                <w:lang w:eastAsia="sl-SI"/>
              </w:rPr>
              <w:t xml:space="preserve">a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š</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pacing w:val="-1"/>
                <w:w w:val="113"/>
                <w:sz w:val="16"/>
                <w:szCs w:val="16"/>
                <w:lang w:eastAsia="sl-SI"/>
              </w:rPr>
              <w:t>u</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j</w:t>
            </w:r>
            <w:r w:rsidRPr="00FF0BDF">
              <w:rPr>
                <w:rFonts w:eastAsia="Times New Roman" w:cs="Times New Roman"/>
                <w:spacing w:val="-1"/>
                <w:w w:val="113"/>
                <w:sz w:val="16"/>
                <w:szCs w:val="16"/>
                <w:lang w:eastAsia="sl-SI"/>
              </w:rPr>
              <w:t>en</w:t>
            </w:r>
            <w:r w:rsidRPr="00FF0BDF">
              <w:rPr>
                <w:rFonts w:eastAsia="Times New Roman" w:cs="Times New Roman"/>
                <w:w w:val="113"/>
                <w:sz w:val="16"/>
                <w:szCs w:val="16"/>
                <w:lang w:eastAsia="sl-SI"/>
              </w:rPr>
              <w:t>e</w:t>
            </w:r>
            <w:r w:rsidRPr="00FF0BDF">
              <w:rPr>
                <w:rFonts w:eastAsia="Times New Roman" w:cs="Times New Roman"/>
                <w:spacing w:val="10"/>
                <w:w w:val="113"/>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3"/>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4DA8E000"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F1F059F"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1DC0D8E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3.3.</w:t>
            </w:r>
          </w:p>
        </w:tc>
        <w:tc>
          <w:tcPr>
            <w:tcW w:w="6520" w:type="dxa"/>
            <w:gridSpan w:val="2"/>
            <w:tcBorders>
              <w:top w:val="single" w:sz="5" w:space="0" w:color="000000"/>
              <w:left w:val="single" w:sz="5" w:space="0" w:color="000000"/>
              <w:bottom w:val="single" w:sz="5" w:space="0" w:color="000000"/>
              <w:right w:val="single" w:sz="5" w:space="0" w:color="000000"/>
            </w:tcBorders>
          </w:tcPr>
          <w:p w14:paraId="0A4D3C9B"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ko</w:t>
            </w:r>
            <w:r w:rsidRPr="00FF0BDF">
              <w:rPr>
                <w:rFonts w:eastAsia="Times New Roman" w:cs="Times New Roman"/>
                <w:spacing w:val="50"/>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spacing w:val="-3"/>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1"/>
                <w:w w:val="97"/>
                <w:sz w:val="16"/>
                <w:szCs w:val="16"/>
                <w:lang w:eastAsia="sl-SI"/>
              </w:rPr>
              <w:t>a</w:t>
            </w:r>
            <w:r w:rsidRPr="00FF0BDF">
              <w:rPr>
                <w:rFonts w:eastAsia="Times New Roman" w:cs="Times New Roman"/>
                <w:w w:val="97"/>
                <w:sz w:val="16"/>
                <w:szCs w:val="16"/>
                <w:lang w:eastAsia="sl-SI"/>
              </w:rPr>
              <w:t>li</w:t>
            </w:r>
            <w:r w:rsidRPr="00FF0BDF">
              <w:rPr>
                <w:rFonts w:eastAsia="Times New Roman" w:cs="Times New Roman"/>
                <w:spacing w:val="19"/>
                <w:w w:val="97"/>
                <w:sz w:val="16"/>
                <w:szCs w:val="16"/>
                <w:lang w:eastAsia="sl-SI"/>
              </w:rPr>
              <w:t xml:space="preserve"> </w:t>
            </w:r>
            <w:r w:rsidRPr="00FF0BDF">
              <w:rPr>
                <w:rFonts w:eastAsia="Times New Roman" w:cs="Times New Roman"/>
                <w:sz w:val="16"/>
                <w:szCs w:val="16"/>
                <w:lang w:eastAsia="sl-SI"/>
              </w:rPr>
              <w:t>se</w:t>
            </w:r>
            <w:r w:rsidRPr="00FF0BDF">
              <w:rPr>
                <w:rFonts w:eastAsia="Times New Roman" w:cs="Times New Roman"/>
                <w:spacing w:val="45"/>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r w:rsidRPr="00FF0BDF">
              <w:rPr>
                <w:rFonts w:eastAsia="Times New Roman" w:cs="Times New Roman"/>
                <w:spacing w:val="10"/>
                <w:sz w:val="16"/>
                <w:szCs w:val="16"/>
                <w:lang w:eastAsia="sl-SI"/>
              </w:rPr>
              <w:t xml:space="preserve"> </w:t>
            </w:r>
            <w:r w:rsidRPr="00FF0BDF">
              <w:rPr>
                <w:rFonts w:eastAsia="Times New Roman" w:cs="Times New Roman"/>
                <w:sz w:val="16"/>
                <w:szCs w:val="16"/>
                <w:lang w:eastAsia="sl-SI"/>
              </w:rPr>
              <w:t>s</w:t>
            </w:r>
            <w:r w:rsidRPr="00FF0BDF">
              <w:rPr>
                <w:rFonts w:eastAsia="Times New Roman" w:cs="Times New Roman"/>
                <w:spacing w:val="28"/>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spacing w:val="-3"/>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501ACC5E"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93860E3" w14:textId="77777777" w:rsidTr="002403A2">
        <w:trPr>
          <w:trHeight w:hRule="exact" w:val="806"/>
        </w:trPr>
        <w:tc>
          <w:tcPr>
            <w:tcW w:w="1418" w:type="dxa"/>
            <w:gridSpan w:val="2"/>
            <w:tcBorders>
              <w:top w:val="single" w:sz="5" w:space="0" w:color="000000"/>
              <w:left w:val="single" w:sz="5" w:space="0" w:color="000000"/>
              <w:bottom w:val="single" w:sz="5" w:space="0" w:color="000000"/>
              <w:right w:val="single" w:sz="5" w:space="0" w:color="000000"/>
            </w:tcBorders>
          </w:tcPr>
          <w:p w14:paraId="5427659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3.4.</w:t>
            </w:r>
          </w:p>
        </w:tc>
        <w:tc>
          <w:tcPr>
            <w:tcW w:w="6520" w:type="dxa"/>
            <w:gridSpan w:val="2"/>
            <w:tcBorders>
              <w:top w:val="single" w:sz="5" w:space="0" w:color="000000"/>
              <w:left w:val="single" w:sz="5" w:space="0" w:color="000000"/>
              <w:bottom w:val="single" w:sz="5" w:space="0" w:color="000000"/>
              <w:right w:val="single" w:sz="5" w:space="0" w:color="000000"/>
            </w:tcBorders>
          </w:tcPr>
          <w:p w14:paraId="067096D1"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38"/>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32"/>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1"/>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40"/>
                <w:w w:val="92"/>
                <w:sz w:val="16"/>
                <w:szCs w:val="16"/>
                <w:lang w:eastAsia="sl-SI"/>
              </w:rPr>
              <w:t xml:space="preserve"> </w:t>
            </w:r>
            <w:r w:rsidRPr="00FF0BDF">
              <w:rPr>
                <w:rFonts w:eastAsia="Times New Roman" w:cs="Times New Roman"/>
                <w:spacing w:val="-2"/>
                <w:sz w:val="16"/>
                <w:szCs w:val="16"/>
                <w:lang w:eastAsia="sl-SI"/>
              </w:rPr>
              <w:t>j</w:t>
            </w:r>
            <w:r w:rsidRPr="00FF0BDF">
              <w:rPr>
                <w:rFonts w:eastAsia="Times New Roman" w:cs="Times New Roman"/>
                <w:sz w:val="16"/>
                <w:szCs w:val="16"/>
                <w:lang w:eastAsia="sl-SI"/>
              </w:rPr>
              <w:t>e</w:t>
            </w:r>
            <w:r w:rsidRPr="00FF0BDF">
              <w:rPr>
                <w:rFonts w:eastAsia="Times New Roman" w:cs="Times New Roman"/>
                <w:spacing w:val="53"/>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37"/>
                <w:w w:val="95"/>
                <w:sz w:val="16"/>
                <w:szCs w:val="16"/>
                <w:lang w:eastAsia="sl-SI"/>
              </w:rPr>
              <w:t xml:space="preserve"> </w:t>
            </w:r>
            <w:r w:rsidRPr="00FF0BDF">
              <w:rPr>
                <w:rFonts w:eastAsia="Times New Roman" w:cs="Times New Roman"/>
                <w:w w:val="110"/>
                <w:sz w:val="16"/>
                <w:szCs w:val="16"/>
                <w:lang w:eastAsia="sl-SI"/>
              </w:rPr>
              <w:t>obv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š</w:t>
            </w:r>
            <w:r w:rsidRPr="00FF0BDF">
              <w:rPr>
                <w:rFonts w:eastAsia="Times New Roman" w:cs="Times New Roman"/>
                <w:spacing w:val="-1"/>
                <w:w w:val="110"/>
                <w:sz w:val="16"/>
                <w:szCs w:val="16"/>
                <w:lang w:eastAsia="sl-SI"/>
              </w:rPr>
              <w:t>če</w:t>
            </w:r>
            <w:r w:rsidRPr="00FF0BDF">
              <w:rPr>
                <w:rFonts w:eastAsia="Times New Roman" w:cs="Times New Roman"/>
                <w:w w:val="110"/>
                <w:sz w:val="16"/>
                <w:szCs w:val="16"/>
                <w:lang w:eastAsia="sl-SI"/>
              </w:rPr>
              <w:t>n</w:t>
            </w:r>
            <w:r w:rsidRPr="00FF0BDF">
              <w:rPr>
                <w:rFonts w:eastAsia="Times New Roman" w:cs="Times New Roman"/>
                <w:spacing w:val="31"/>
                <w:w w:val="110"/>
                <w:sz w:val="16"/>
                <w:szCs w:val="16"/>
                <w:lang w:eastAsia="sl-SI"/>
              </w:rPr>
              <w:t xml:space="preserve"> </w:t>
            </w:r>
            <w:r w:rsidRPr="00FF0BDF">
              <w:rPr>
                <w:rFonts w:eastAsia="Times New Roman" w:cs="Times New Roman"/>
                <w:sz w:val="16"/>
                <w:szCs w:val="16"/>
                <w:lang w:eastAsia="sl-SI"/>
              </w:rPr>
              <w:t>o</w:t>
            </w:r>
            <w:r w:rsidRPr="00FF0BDF">
              <w:rPr>
                <w:rFonts w:eastAsia="Times New Roman" w:cs="Times New Roman"/>
                <w:spacing w:val="43"/>
                <w:sz w:val="16"/>
                <w:szCs w:val="16"/>
                <w:lang w:eastAsia="sl-SI"/>
              </w:rPr>
              <w:t xml:space="preserve"> </w:t>
            </w:r>
            <w:r w:rsidRPr="00FF0BDF">
              <w:rPr>
                <w:rFonts w:eastAsia="Times New Roman" w:cs="Times New Roman"/>
                <w:w w:val="109"/>
                <w:sz w:val="16"/>
                <w:szCs w:val="16"/>
                <w:lang w:eastAsia="sl-SI"/>
              </w:rPr>
              <w:t>posto</w:t>
            </w:r>
            <w:r w:rsidRPr="00FF0BDF">
              <w:rPr>
                <w:rFonts w:eastAsia="Times New Roman" w:cs="Times New Roman"/>
                <w:spacing w:val="-2"/>
                <w:w w:val="109"/>
                <w:sz w:val="16"/>
                <w:szCs w:val="16"/>
                <w:lang w:eastAsia="sl-SI"/>
              </w:rPr>
              <w:t>p</w:t>
            </w:r>
            <w:r w:rsidRPr="00FF0BDF">
              <w:rPr>
                <w:rFonts w:eastAsia="Times New Roman" w:cs="Times New Roman"/>
                <w:w w:val="109"/>
                <w:sz w:val="16"/>
                <w:szCs w:val="16"/>
                <w:lang w:eastAsia="sl-SI"/>
              </w:rPr>
              <w:t>ku</w:t>
            </w:r>
            <w:r w:rsidRPr="00FF0BDF">
              <w:rPr>
                <w:rFonts w:eastAsia="Times New Roman" w:cs="Times New Roman"/>
                <w:spacing w:val="31"/>
                <w:w w:val="109"/>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28567E4F"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9CB79CB"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22E9A32F"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3.5.</w:t>
            </w:r>
          </w:p>
        </w:tc>
        <w:tc>
          <w:tcPr>
            <w:tcW w:w="6520" w:type="dxa"/>
            <w:gridSpan w:val="2"/>
            <w:tcBorders>
              <w:top w:val="single" w:sz="5" w:space="0" w:color="000000"/>
              <w:left w:val="single" w:sz="5" w:space="0" w:color="000000"/>
              <w:bottom w:val="single" w:sz="5" w:space="0" w:color="000000"/>
              <w:right w:val="single" w:sz="5" w:space="0" w:color="000000"/>
            </w:tcBorders>
          </w:tcPr>
          <w:p w14:paraId="7825F6D2"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spacing w:val="-2"/>
                <w:w w:val="82"/>
                <w:sz w:val="16"/>
                <w:szCs w:val="16"/>
                <w:lang w:eastAsia="sl-SI"/>
              </w:rPr>
              <w:t>l</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p>
        </w:tc>
        <w:tc>
          <w:tcPr>
            <w:tcW w:w="993" w:type="dxa"/>
            <w:tcBorders>
              <w:top w:val="single" w:sz="5" w:space="0" w:color="000000"/>
              <w:left w:val="single" w:sz="5" w:space="0" w:color="000000"/>
              <w:bottom w:val="single" w:sz="5" w:space="0" w:color="000000"/>
              <w:right w:val="single" w:sz="5" w:space="0" w:color="000000"/>
            </w:tcBorders>
          </w:tcPr>
          <w:p w14:paraId="637AD1B2"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3CDA00CB"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E0C62AD"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3.6.</w:t>
            </w:r>
          </w:p>
        </w:tc>
        <w:tc>
          <w:tcPr>
            <w:tcW w:w="6520" w:type="dxa"/>
            <w:gridSpan w:val="2"/>
            <w:tcBorders>
              <w:top w:val="single" w:sz="5" w:space="0" w:color="000000"/>
              <w:left w:val="single" w:sz="5" w:space="0" w:color="000000"/>
              <w:bottom w:val="single" w:sz="5" w:space="0" w:color="000000"/>
              <w:right w:val="single" w:sz="5" w:space="0" w:color="000000"/>
            </w:tcBorders>
          </w:tcPr>
          <w:p w14:paraId="0C323921"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2"/>
                <w:w w:val="110"/>
                <w:sz w:val="16"/>
                <w:szCs w:val="16"/>
                <w:lang w:eastAsia="sl-SI"/>
              </w:rPr>
              <w:t>o</w:t>
            </w:r>
            <w:r w:rsidRPr="00FF0BDF">
              <w:rPr>
                <w:rFonts w:eastAsia="Times New Roman" w:cs="Times New Roman"/>
                <w:w w:val="110"/>
                <w:sz w:val="16"/>
                <w:szCs w:val="16"/>
                <w:lang w:eastAsia="sl-SI"/>
              </w:rPr>
              <w:t>goj</w:t>
            </w:r>
            <w:r w:rsidRPr="00FF0BDF">
              <w:rPr>
                <w:rFonts w:eastAsia="Times New Roman" w:cs="Times New Roman"/>
                <w:spacing w:val="-1"/>
                <w:w w:val="110"/>
                <w:sz w:val="16"/>
                <w:szCs w:val="16"/>
                <w:lang w:eastAsia="sl-SI"/>
              </w:rPr>
              <w:t>n</w:t>
            </w:r>
            <w:r w:rsidRPr="00FF0BDF">
              <w:rPr>
                <w:rFonts w:eastAsia="Times New Roman" w:cs="Times New Roman"/>
                <w:w w:val="110"/>
                <w:sz w:val="16"/>
                <w:szCs w:val="16"/>
                <w:lang w:eastAsia="sl-SI"/>
              </w:rPr>
              <w:t>e</w:t>
            </w:r>
            <w:r w:rsidRPr="00FF0BDF">
              <w:rPr>
                <w:rFonts w:eastAsia="Times New Roman" w:cs="Times New Roman"/>
                <w:spacing w:val="9"/>
                <w:w w:val="110"/>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li</w:t>
            </w:r>
            <w:r w:rsidRPr="00FF0BDF">
              <w:rPr>
                <w:rFonts w:eastAsia="Times New Roman" w:cs="Times New Roman"/>
                <w:spacing w:val="-2"/>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p>
        </w:tc>
        <w:tc>
          <w:tcPr>
            <w:tcW w:w="993" w:type="dxa"/>
            <w:tcBorders>
              <w:top w:val="single" w:sz="5" w:space="0" w:color="000000"/>
              <w:left w:val="single" w:sz="5" w:space="0" w:color="000000"/>
              <w:bottom w:val="single" w:sz="5" w:space="0" w:color="000000"/>
              <w:right w:val="single" w:sz="5" w:space="0" w:color="000000"/>
            </w:tcBorders>
          </w:tcPr>
          <w:p w14:paraId="7DC655E4"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6F3D7814" w14:textId="77777777" w:rsidTr="002403A2">
        <w:trPr>
          <w:trHeight w:hRule="exact" w:val="410"/>
        </w:trPr>
        <w:tc>
          <w:tcPr>
            <w:tcW w:w="1418" w:type="dxa"/>
            <w:gridSpan w:val="2"/>
            <w:tcBorders>
              <w:top w:val="single" w:sz="5" w:space="0" w:color="000000"/>
              <w:left w:val="single" w:sz="5" w:space="0" w:color="000000"/>
              <w:bottom w:val="single" w:sz="5" w:space="0" w:color="000000"/>
              <w:right w:val="single" w:sz="5" w:space="0" w:color="000000"/>
            </w:tcBorders>
          </w:tcPr>
          <w:p w14:paraId="125D340E"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3.7.</w:t>
            </w:r>
          </w:p>
        </w:tc>
        <w:tc>
          <w:tcPr>
            <w:tcW w:w="6520" w:type="dxa"/>
            <w:gridSpan w:val="2"/>
            <w:tcBorders>
              <w:top w:val="single" w:sz="5" w:space="0" w:color="000000"/>
              <w:left w:val="single" w:sz="5" w:space="0" w:color="000000"/>
              <w:bottom w:val="single" w:sz="5" w:space="0" w:color="000000"/>
              <w:right w:val="single" w:sz="5" w:space="0" w:color="000000"/>
            </w:tcBorders>
          </w:tcPr>
          <w:p w14:paraId="1CA2BB6E"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3"/>
                <w:w w:val="108"/>
                <w:sz w:val="16"/>
                <w:szCs w:val="16"/>
                <w:lang w:eastAsia="sl-SI"/>
              </w:rPr>
              <w:t>r</w:t>
            </w:r>
            <w:r w:rsidRPr="00FF0BDF">
              <w:rPr>
                <w:rFonts w:eastAsia="Times New Roman" w:cs="Times New Roman"/>
                <w:spacing w:val="-1"/>
                <w:w w:val="111"/>
                <w:sz w:val="16"/>
                <w:szCs w:val="16"/>
                <w:lang w:eastAsia="sl-SI"/>
              </w:rPr>
              <w:t>u</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p>
        </w:tc>
        <w:tc>
          <w:tcPr>
            <w:tcW w:w="993" w:type="dxa"/>
            <w:tcBorders>
              <w:top w:val="single" w:sz="5" w:space="0" w:color="000000"/>
              <w:left w:val="single" w:sz="5" w:space="0" w:color="000000"/>
              <w:bottom w:val="single" w:sz="5" w:space="0" w:color="000000"/>
              <w:right w:val="single" w:sz="5" w:space="0" w:color="000000"/>
            </w:tcBorders>
          </w:tcPr>
          <w:p w14:paraId="29FD233C"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47028698"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24349BD1"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3.8.</w:t>
            </w:r>
          </w:p>
        </w:tc>
        <w:tc>
          <w:tcPr>
            <w:tcW w:w="6520" w:type="dxa"/>
            <w:gridSpan w:val="2"/>
            <w:tcBorders>
              <w:top w:val="single" w:sz="5" w:space="0" w:color="000000"/>
              <w:left w:val="single" w:sz="5" w:space="0" w:color="000000"/>
              <w:bottom w:val="single" w:sz="5" w:space="0" w:color="000000"/>
              <w:right w:val="single" w:sz="5" w:space="0" w:color="000000"/>
            </w:tcBorders>
          </w:tcPr>
          <w:p w14:paraId="114A60D8"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2"/>
                <w:w w:val="111"/>
                <w:sz w:val="16"/>
                <w:szCs w:val="16"/>
                <w:lang w:eastAsia="sl-SI"/>
              </w:rPr>
              <w:t>eo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3"/>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6D71EF9F"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0ECE027" w14:textId="77777777" w:rsidTr="002403A2">
        <w:trPr>
          <w:trHeight w:hRule="exact" w:val="408"/>
        </w:trPr>
        <w:tc>
          <w:tcPr>
            <w:tcW w:w="1418" w:type="dxa"/>
            <w:gridSpan w:val="2"/>
            <w:tcBorders>
              <w:top w:val="single" w:sz="5" w:space="0" w:color="000000"/>
              <w:left w:val="single" w:sz="5" w:space="0" w:color="000000"/>
              <w:bottom w:val="single" w:sz="4" w:space="0" w:color="auto"/>
              <w:right w:val="single" w:sz="5" w:space="0" w:color="000000"/>
            </w:tcBorders>
          </w:tcPr>
          <w:p w14:paraId="46F25B59"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3.9.</w:t>
            </w:r>
          </w:p>
        </w:tc>
        <w:tc>
          <w:tcPr>
            <w:tcW w:w="6520" w:type="dxa"/>
            <w:gridSpan w:val="2"/>
            <w:tcBorders>
              <w:top w:val="single" w:sz="5" w:space="0" w:color="000000"/>
              <w:left w:val="single" w:sz="5" w:space="0" w:color="000000"/>
              <w:bottom w:val="single" w:sz="4" w:space="0" w:color="auto"/>
              <w:right w:val="single" w:sz="5" w:space="0" w:color="000000"/>
            </w:tcBorders>
          </w:tcPr>
          <w:p w14:paraId="5AA72EE9"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b</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3"/>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s</w:t>
            </w:r>
            <w:r w:rsidRPr="00FF0BDF">
              <w:rPr>
                <w:rFonts w:eastAsia="Times New Roman" w:cs="Times New Roman"/>
                <w:spacing w:val="28"/>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spacing w:val="15"/>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b</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08"/>
                <w:sz w:val="16"/>
                <w:szCs w:val="16"/>
                <w:lang w:eastAsia="sl-SI"/>
              </w:rPr>
              <w:t>o</w:t>
            </w:r>
            <w:r w:rsidRPr="00FF0BDF">
              <w:rPr>
                <w:rFonts w:eastAsia="Times New Roman" w:cs="Times New Roman"/>
                <w:spacing w:val="-2"/>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w w:val="81"/>
                <w:sz w:val="16"/>
                <w:szCs w:val="16"/>
                <w:lang w:eastAsia="sl-SI"/>
              </w:rPr>
              <w:t>…</w:t>
            </w:r>
          </w:p>
        </w:tc>
        <w:tc>
          <w:tcPr>
            <w:tcW w:w="993" w:type="dxa"/>
            <w:tcBorders>
              <w:top w:val="single" w:sz="5" w:space="0" w:color="000000"/>
              <w:left w:val="single" w:sz="5" w:space="0" w:color="000000"/>
              <w:bottom w:val="single" w:sz="4" w:space="0" w:color="auto"/>
              <w:right w:val="single" w:sz="5" w:space="0" w:color="000000"/>
            </w:tcBorders>
          </w:tcPr>
          <w:p w14:paraId="5ABF88B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87A4E35" w14:textId="77777777" w:rsidTr="002403A2">
        <w:trPr>
          <w:trHeight w:hRule="exact" w:val="408"/>
        </w:trPr>
        <w:tc>
          <w:tcPr>
            <w:tcW w:w="1418" w:type="dxa"/>
            <w:gridSpan w:val="2"/>
            <w:tcBorders>
              <w:top w:val="single" w:sz="4" w:space="0" w:color="auto"/>
              <w:left w:val="single" w:sz="4" w:space="0" w:color="auto"/>
              <w:bottom w:val="single" w:sz="6" w:space="0" w:color="000000"/>
              <w:right w:val="single" w:sz="6" w:space="0" w:color="000000"/>
            </w:tcBorders>
            <w:shd w:val="clear" w:color="auto" w:fill="D9D9D9" w:themeFill="background1" w:themeFillShade="D9"/>
          </w:tcPr>
          <w:p w14:paraId="1A5FDB76"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4</w:t>
            </w:r>
            <w:r w:rsidRPr="00FF0BDF">
              <w:rPr>
                <w:rFonts w:eastAsia="Times New Roman" w:cs="Times New Roman"/>
                <w:w w:val="125"/>
                <w:sz w:val="16"/>
                <w:szCs w:val="16"/>
                <w:lang w:eastAsia="sl-SI"/>
              </w:rPr>
              <w:t>.</w:t>
            </w:r>
          </w:p>
        </w:tc>
        <w:tc>
          <w:tcPr>
            <w:tcW w:w="6520" w:type="dxa"/>
            <w:gridSpan w:val="2"/>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6A73068C"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96"/>
                <w:sz w:val="16"/>
                <w:szCs w:val="16"/>
                <w:lang w:eastAsia="sl-SI"/>
              </w:rPr>
              <w:t>K</w:t>
            </w:r>
            <w:r w:rsidRPr="00FF0BDF">
              <w:rPr>
                <w:rFonts w:eastAsia="Times New Roman" w:cs="Times New Roman"/>
                <w:w w:val="106"/>
                <w:sz w:val="16"/>
                <w:szCs w:val="16"/>
                <w:lang w:eastAsia="sl-SI"/>
              </w:rPr>
              <w:t>O</w:t>
            </w:r>
            <w:r w:rsidRPr="00FF0BDF">
              <w:rPr>
                <w:rFonts w:eastAsia="Times New Roman" w:cs="Times New Roman"/>
                <w:sz w:val="16"/>
                <w:szCs w:val="16"/>
                <w:lang w:eastAsia="sl-SI"/>
              </w:rPr>
              <w:t>M</w:t>
            </w:r>
            <w:r w:rsidRPr="00FF0BDF">
              <w:rPr>
                <w:rFonts w:eastAsia="Times New Roman" w:cs="Times New Roman"/>
                <w:w w:val="95"/>
                <w:sz w:val="16"/>
                <w:szCs w:val="16"/>
                <w:lang w:eastAsia="sl-SI"/>
              </w:rPr>
              <w:t>A</w:t>
            </w:r>
            <w:r w:rsidRPr="00FF0BDF">
              <w:rPr>
                <w:rFonts w:eastAsia="Times New Roman" w:cs="Times New Roman"/>
                <w:spacing w:val="-1"/>
                <w:w w:val="114"/>
                <w:sz w:val="16"/>
                <w:szCs w:val="16"/>
                <w:lang w:eastAsia="sl-SI"/>
              </w:rPr>
              <w:t>S</w:t>
            </w:r>
            <w:r w:rsidRPr="00FF0BDF">
              <w:rPr>
                <w:rFonts w:eastAsia="Times New Roman" w:cs="Times New Roman"/>
                <w:w w:val="95"/>
                <w:sz w:val="16"/>
                <w:szCs w:val="16"/>
                <w:lang w:eastAsia="sl-SI"/>
              </w:rPr>
              <w:t>A</w:t>
            </w:r>
            <w:r w:rsidRPr="00FF0BDF">
              <w:rPr>
                <w:rFonts w:eastAsia="Times New Roman" w:cs="Times New Roman"/>
                <w:spacing w:val="-1"/>
                <w:sz w:val="16"/>
                <w:szCs w:val="16"/>
                <w:lang w:eastAsia="sl-SI"/>
              </w:rPr>
              <w:t>C</w:t>
            </w:r>
            <w:r w:rsidRPr="00FF0BDF">
              <w:rPr>
                <w:rFonts w:eastAsia="Times New Roman" w:cs="Times New Roman"/>
                <w:spacing w:val="-1"/>
                <w:w w:val="145"/>
                <w:sz w:val="16"/>
                <w:szCs w:val="16"/>
                <w:lang w:eastAsia="sl-SI"/>
              </w:rPr>
              <w:t>I</w:t>
            </w:r>
            <w:r w:rsidRPr="00FF0BDF">
              <w:rPr>
                <w:rFonts w:eastAsia="Times New Roman" w:cs="Times New Roman"/>
                <w:w w:val="129"/>
                <w:sz w:val="16"/>
                <w:szCs w:val="16"/>
                <w:lang w:eastAsia="sl-SI"/>
              </w:rPr>
              <w:t>J</w:t>
            </w:r>
            <w:r w:rsidRPr="00FF0BDF">
              <w:rPr>
                <w:rFonts w:eastAsia="Times New Roman" w:cs="Times New Roman"/>
                <w:w w:val="95"/>
                <w:sz w:val="16"/>
                <w:szCs w:val="16"/>
                <w:lang w:eastAsia="sl-SI"/>
              </w:rPr>
              <w:t>A</w:t>
            </w:r>
          </w:p>
        </w:tc>
        <w:tc>
          <w:tcPr>
            <w:tcW w:w="993" w:type="dxa"/>
            <w:tcBorders>
              <w:top w:val="single" w:sz="4" w:space="0" w:color="auto"/>
              <w:left w:val="single" w:sz="6" w:space="0" w:color="000000"/>
              <w:bottom w:val="single" w:sz="6" w:space="0" w:color="000000"/>
              <w:right w:val="single" w:sz="4" w:space="0" w:color="auto"/>
            </w:tcBorders>
            <w:shd w:val="clear" w:color="auto" w:fill="D9D9D9" w:themeFill="background1" w:themeFillShade="D9"/>
          </w:tcPr>
          <w:p w14:paraId="59CF158B" w14:textId="77777777" w:rsidR="003F4E8D" w:rsidRPr="00FF0BDF" w:rsidRDefault="003F4E8D" w:rsidP="003F4E8D">
            <w:pPr>
              <w:rPr>
                <w:rFonts w:eastAsia="Times New Roman" w:cs="Times New Roman"/>
                <w:sz w:val="16"/>
                <w:szCs w:val="16"/>
                <w:lang w:eastAsia="sl-SI"/>
              </w:rPr>
            </w:pPr>
          </w:p>
        </w:tc>
      </w:tr>
      <w:tr w:rsidR="003F4E8D" w:rsidRPr="00FF0BDF" w14:paraId="62B47943" w14:textId="77777777" w:rsidTr="002403A2">
        <w:trPr>
          <w:trHeight w:hRule="exact" w:val="408"/>
        </w:trPr>
        <w:tc>
          <w:tcPr>
            <w:tcW w:w="1418" w:type="dxa"/>
            <w:gridSpan w:val="2"/>
            <w:tcBorders>
              <w:top w:val="single" w:sz="6" w:space="0" w:color="000000"/>
              <w:left w:val="single" w:sz="4" w:space="0" w:color="auto"/>
              <w:bottom w:val="single" w:sz="6" w:space="0" w:color="000000"/>
              <w:right w:val="single" w:sz="6" w:space="0" w:color="000000"/>
            </w:tcBorders>
            <w:shd w:val="clear" w:color="auto" w:fill="D9D9D9" w:themeFill="background1" w:themeFillShade="D9"/>
          </w:tcPr>
          <w:p w14:paraId="071749DC" w14:textId="77777777" w:rsidR="003F4E8D" w:rsidRPr="00FF0BDF" w:rsidRDefault="003F4E8D" w:rsidP="003F4E8D">
            <w:pPr>
              <w:spacing w:before="12"/>
              <w:ind w:left="394"/>
              <w:rPr>
                <w:rFonts w:eastAsia="Times New Roman" w:cs="Times New Roman"/>
                <w:sz w:val="16"/>
                <w:szCs w:val="16"/>
                <w:lang w:eastAsia="sl-SI"/>
              </w:rPr>
            </w:pPr>
            <w:r w:rsidRPr="00FF0BDF">
              <w:rPr>
                <w:rFonts w:eastAsia="Times New Roman" w:cs="Times New Roman"/>
                <w:spacing w:val="1"/>
                <w:w w:val="127"/>
                <w:sz w:val="16"/>
                <w:szCs w:val="16"/>
                <w:lang w:eastAsia="sl-SI"/>
              </w:rPr>
              <w:t>4</w:t>
            </w:r>
            <w:r w:rsidRPr="00FF0BDF">
              <w:rPr>
                <w:rFonts w:eastAsia="Times New Roman" w:cs="Times New Roman"/>
                <w:spacing w:val="-2"/>
                <w:w w:val="125"/>
                <w:sz w:val="16"/>
                <w:szCs w:val="16"/>
                <w:lang w:eastAsia="sl-SI"/>
              </w:rPr>
              <w:t>.</w:t>
            </w:r>
            <w:r w:rsidRPr="00FF0BDF">
              <w:rPr>
                <w:rFonts w:eastAsia="Times New Roman" w:cs="Times New Roman"/>
                <w:spacing w:val="1"/>
                <w:w w:val="127"/>
                <w:sz w:val="16"/>
                <w:szCs w:val="16"/>
                <w:lang w:eastAsia="sl-SI"/>
              </w:rPr>
              <w:t>1</w:t>
            </w:r>
            <w:r w:rsidRPr="00FF0BDF">
              <w:rPr>
                <w:rFonts w:eastAsia="Times New Roman" w:cs="Times New Roman"/>
                <w:w w:val="125"/>
                <w:sz w:val="16"/>
                <w:szCs w:val="16"/>
                <w:lang w:eastAsia="sl-SI"/>
              </w:rPr>
              <w:t>.</w:t>
            </w:r>
          </w:p>
        </w:tc>
        <w:tc>
          <w:tcPr>
            <w:tcW w:w="6520"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379211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126"/>
                <w:sz w:val="16"/>
                <w:szCs w:val="16"/>
                <w:lang w:eastAsia="sl-SI"/>
              </w:rPr>
              <w:t>P</w:t>
            </w:r>
            <w:r w:rsidRPr="00FF0BDF">
              <w:rPr>
                <w:rFonts w:eastAsia="Times New Roman" w:cs="Times New Roman"/>
                <w:spacing w:val="1"/>
                <w:w w:val="126"/>
                <w:sz w:val="16"/>
                <w:szCs w:val="16"/>
                <w:lang w:eastAsia="sl-SI"/>
              </w:rPr>
              <w:t>o</w:t>
            </w:r>
            <w:r w:rsidRPr="00FF0BDF">
              <w:rPr>
                <w:rFonts w:eastAsia="Times New Roman" w:cs="Times New Roman"/>
                <w:w w:val="126"/>
                <w:sz w:val="16"/>
                <w:szCs w:val="16"/>
                <w:lang w:eastAsia="sl-SI"/>
              </w:rPr>
              <w:t>g</w:t>
            </w:r>
            <w:r w:rsidRPr="00FF0BDF">
              <w:rPr>
                <w:rFonts w:eastAsia="Times New Roman" w:cs="Times New Roman"/>
                <w:spacing w:val="1"/>
                <w:w w:val="126"/>
                <w:sz w:val="16"/>
                <w:szCs w:val="16"/>
                <w:lang w:eastAsia="sl-SI"/>
              </w:rPr>
              <w:t>o</w:t>
            </w:r>
            <w:r w:rsidRPr="00FF0BDF">
              <w:rPr>
                <w:rFonts w:eastAsia="Times New Roman" w:cs="Times New Roman"/>
                <w:w w:val="126"/>
                <w:sz w:val="16"/>
                <w:szCs w:val="16"/>
                <w:lang w:eastAsia="sl-SI"/>
              </w:rPr>
              <w:t>d</w:t>
            </w:r>
            <w:r w:rsidRPr="00FF0BDF">
              <w:rPr>
                <w:rFonts w:eastAsia="Times New Roman" w:cs="Times New Roman"/>
                <w:spacing w:val="-4"/>
                <w:w w:val="126"/>
                <w:sz w:val="16"/>
                <w:szCs w:val="16"/>
                <w:lang w:eastAsia="sl-SI"/>
              </w:rPr>
              <w:t>b</w:t>
            </w:r>
            <w:r w:rsidRPr="00FF0BDF">
              <w:rPr>
                <w:rFonts w:eastAsia="Times New Roman" w:cs="Times New Roman"/>
                <w:spacing w:val="1"/>
                <w:w w:val="126"/>
                <w:sz w:val="16"/>
                <w:szCs w:val="16"/>
                <w:lang w:eastAsia="sl-SI"/>
              </w:rPr>
              <w:t>e</w:t>
            </w:r>
            <w:r w:rsidRPr="00FF0BDF">
              <w:rPr>
                <w:rFonts w:eastAsia="Times New Roman" w:cs="Times New Roman"/>
                <w:w w:val="126"/>
                <w:sz w:val="16"/>
                <w:szCs w:val="16"/>
                <w:lang w:eastAsia="sl-SI"/>
              </w:rPr>
              <w:t>na</w:t>
            </w:r>
            <w:r w:rsidRPr="00FF0BDF">
              <w:rPr>
                <w:rFonts w:eastAsia="Times New Roman" w:cs="Times New Roman"/>
                <w:spacing w:val="-2"/>
                <w:w w:val="126"/>
                <w:sz w:val="16"/>
                <w:szCs w:val="16"/>
                <w:lang w:eastAsia="sl-SI"/>
              </w:rPr>
              <w:t xml:space="preserve"> </w:t>
            </w:r>
            <w:r w:rsidRPr="00FF0BDF">
              <w:rPr>
                <w:rFonts w:eastAsia="Times New Roman" w:cs="Times New Roman"/>
                <w:spacing w:val="-3"/>
                <w:w w:val="120"/>
                <w:sz w:val="16"/>
                <w:szCs w:val="16"/>
                <w:lang w:eastAsia="sl-SI"/>
              </w:rPr>
              <w:t>k</w:t>
            </w:r>
            <w:r w:rsidRPr="00FF0BDF">
              <w:rPr>
                <w:rFonts w:eastAsia="Times New Roman" w:cs="Times New Roman"/>
                <w:spacing w:val="1"/>
                <w:w w:val="123"/>
                <w:sz w:val="16"/>
                <w:szCs w:val="16"/>
                <w:lang w:eastAsia="sl-SI"/>
              </w:rPr>
              <w:t>om</w:t>
            </w:r>
            <w:r w:rsidRPr="00FF0BDF">
              <w:rPr>
                <w:rFonts w:eastAsia="Times New Roman" w:cs="Times New Roman"/>
                <w:w w:val="135"/>
                <w:sz w:val="16"/>
                <w:szCs w:val="16"/>
                <w:lang w:eastAsia="sl-SI"/>
              </w:rPr>
              <w:t>a</w:t>
            </w:r>
            <w:r w:rsidRPr="00FF0BDF">
              <w:rPr>
                <w:rFonts w:eastAsia="Times New Roman" w:cs="Times New Roman"/>
                <w:spacing w:val="-1"/>
                <w:w w:val="132"/>
                <w:sz w:val="16"/>
                <w:szCs w:val="16"/>
                <w:lang w:eastAsia="sl-SI"/>
              </w:rPr>
              <w:t>s</w:t>
            </w:r>
            <w:r w:rsidRPr="00FF0BDF">
              <w:rPr>
                <w:rFonts w:eastAsia="Times New Roman" w:cs="Times New Roman"/>
                <w:spacing w:val="-2"/>
                <w:w w:val="135"/>
                <w:sz w:val="16"/>
                <w:szCs w:val="16"/>
                <w:lang w:eastAsia="sl-SI"/>
              </w:rPr>
              <w:t>a</w:t>
            </w:r>
            <w:r w:rsidRPr="00FF0BDF">
              <w:rPr>
                <w:rFonts w:eastAsia="Times New Roman" w:cs="Times New Roman"/>
                <w:spacing w:val="1"/>
                <w:w w:val="119"/>
                <w:sz w:val="16"/>
                <w:szCs w:val="16"/>
                <w:lang w:eastAsia="sl-SI"/>
              </w:rPr>
              <w:t>c</w:t>
            </w:r>
            <w:r w:rsidRPr="00FF0BDF">
              <w:rPr>
                <w:rFonts w:eastAsia="Times New Roman" w:cs="Times New Roman"/>
                <w:spacing w:val="1"/>
                <w:w w:val="109"/>
                <w:sz w:val="16"/>
                <w:szCs w:val="16"/>
                <w:lang w:eastAsia="sl-SI"/>
              </w:rPr>
              <w:t>i</w:t>
            </w:r>
            <w:r w:rsidRPr="00FF0BDF">
              <w:rPr>
                <w:rFonts w:eastAsia="Times New Roman" w:cs="Times New Roman"/>
                <w:spacing w:val="-3"/>
                <w:w w:val="131"/>
                <w:sz w:val="16"/>
                <w:szCs w:val="16"/>
                <w:lang w:eastAsia="sl-SI"/>
              </w:rPr>
              <w:t>j</w:t>
            </w:r>
            <w:r w:rsidRPr="00FF0BDF">
              <w:rPr>
                <w:rFonts w:eastAsia="Times New Roman" w:cs="Times New Roman"/>
                <w:w w:val="135"/>
                <w:sz w:val="16"/>
                <w:szCs w:val="16"/>
                <w:lang w:eastAsia="sl-SI"/>
              </w:rPr>
              <w:t>a</w:t>
            </w:r>
          </w:p>
        </w:tc>
        <w:tc>
          <w:tcPr>
            <w:tcW w:w="993" w:type="dxa"/>
            <w:tcBorders>
              <w:top w:val="single" w:sz="6" w:space="0" w:color="000000"/>
              <w:left w:val="single" w:sz="6" w:space="0" w:color="000000"/>
              <w:bottom w:val="single" w:sz="6" w:space="0" w:color="000000"/>
              <w:right w:val="single" w:sz="4" w:space="0" w:color="auto"/>
            </w:tcBorders>
            <w:shd w:val="clear" w:color="auto" w:fill="D9D9D9" w:themeFill="background1" w:themeFillShade="D9"/>
          </w:tcPr>
          <w:p w14:paraId="78F8251B" w14:textId="77777777" w:rsidR="003F4E8D" w:rsidRPr="00FF0BDF" w:rsidRDefault="003F4E8D" w:rsidP="003F4E8D">
            <w:pPr>
              <w:rPr>
                <w:rFonts w:eastAsia="Times New Roman" w:cs="Times New Roman"/>
                <w:sz w:val="16"/>
                <w:szCs w:val="16"/>
                <w:lang w:eastAsia="sl-SI"/>
              </w:rPr>
            </w:pPr>
          </w:p>
        </w:tc>
      </w:tr>
      <w:tr w:rsidR="003F4E8D" w:rsidRPr="00FF0BDF" w14:paraId="75BCD2E6" w14:textId="77777777" w:rsidTr="002403A2">
        <w:trPr>
          <w:trHeight w:hRule="exact" w:val="458"/>
        </w:trPr>
        <w:tc>
          <w:tcPr>
            <w:tcW w:w="1418" w:type="dxa"/>
            <w:gridSpan w:val="2"/>
            <w:tcBorders>
              <w:top w:val="single" w:sz="6" w:space="0" w:color="000000"/>
              <w:left w:val="single" w:sz="4" w:space="0" w:color="auto"/>
              <w:bottom w:val="single" w:sz="4" w:space="0" w:color="auto"/>
              <w:right w:val="single" w:sz="6" w:space="0" w:color="000000"/>
            </w:tcBorders>
          </w:tcPr>
          <w:p w14:paraId="409CF44E" w14:textId="1C65CB0B"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4.1.1</w:t>
            </w:r>
            <w:r w:rsidR="005B7C52">
              <w:rPr>
                <w:rFonts w:eastAsia="Times New Roman" w:cs="Times New Roman"/>
                <w:w w:val="112"/>
                <w:sz w:val="16"/>
                <w:szCs w:val="16"/>
                <w:lang w:eastAsia="sl-SI"/>
              </w:rPr>
              <w:t>.</w:t>
            </w:r>
          </w:p>
        </w:tc>
        <w:tc>
          <w:tcPr>
            <w:tcW w:w="6520" w:type="dxa"/>
            <w:gridSpan w:val="2"/>
            <w:tcBorders>
              <w:top w:val="single" w:sz="6" w:space="0" w:color="000000"/>
              <w:left w:val="single" w:sz="6" w:space="0" w:color="000000"/>
              <w:bottom w:val="single" w:sz="4" w:space="0" w:color="auto"/>
              <w:right w:val="single" w:sz="6" w:space="0" w:color="000000"/>
            </w:tcBorders>
          </w:tcPr>
          <w:p w14:paraId="60551C91" w14:textId="77777777" w:rsidR="003F4E8D" w:rsidRPr="00FF0BDF" w:rsidRDefault="003F4E8D" w:rsidP="003F4E8D">
            <w:pPr>
              <w:spacing w:before="12" w:line="378" w:lineRule="auto"/>
              <w:ind w:left="64" w:right="23"/>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l</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9"/>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 xml:space="preserve">ove </w:t>
            </w:r>
            <w:r w:rsidRPr="00FF0BDF">
              <w:rPr>
                <w:rFonts w:eastAsia="Times New Roman" w:cs="Times New Roman"/>
                <w:spacing w:val="18"/>
                <w:sz w:val="16"/>
                <w:szCs w:val="16"/>
                <w:lang w:eastAsia="sl-SI"/>
              </w:rPr>
              <w:t xml:space="preserve"> </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2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104"/>
                <w:sz w:val="16"/>
                <w:szCs w:val="16"/>
                <w:lang w:eastAsia="sl-SI"/>
              </w:rPr>
              <w:t>č</w:t>
            </w:r>
            <w:r w:rsidRPr="00FF0BDF">
              <w:rPr>
                <w:rFonts w:eastAsia="Times New Roman" w:cs="Times New Roman"/>
                <w:sz w:val="16"/>
                <w:szCs w:val="16"/>
                <w:lang w:eastAsia="sl-SI"/>
              </w:rPr>
              <w:t xml:space="preserve"> </w:t>
            </w:r>
            <w:r w:rsidRPr="00FF0BDF">
              <w:rPr>
                <w:rFonts w:eastAsia="Times New Roman" w:cs="Times New Roman"/>
                <w:spacing w:val="-20"/>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54"/>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3"/>
                <w:sz w:val="16"/>
                <w:szCs w:val="16"/>
                <w:lang w:eastAsia="sl-SI"/>
              </w:rPr>
              <w:t>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18"/>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 xml:space="preserve">o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p>
        </w:tc>
        <w:tc>
          <w:tcPr>
            <w:tcW w:w="993" w:type="dxa"/>
            <w:tcBorders>
              <w:top w:val="single" w:sz="6" w:space="0" w:color="000000"/>
              <w:left w:val="single" w:sz="6" w:space="0" w:color="000000"/>
              <w:bottom w:val="single" w:sz="4" w:space="0" w:color="auto"/>
              <w:right w:val="single" w:sz="4" w:space="0" w:color="auto"/>
            </w:tcBorders>
          </w:tcPr>
          <w:p w14:paraId="3C35C469"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544203C" w14:textId="77777777" w:rsidTr="002403A2">
        <w:trPr>
          <w:trHeight w:hRule="exact" w:val="417"/>
        </w:trPr>
        <w:tc>
          <w:tcPr>
            <w:tcW w:w="1418" w:type="dxa"/>
            <w:gridSpan w:val="2"/>
            <w:tcBorders>
              <w:top w:val="single" w:sz="4" w:space="0" w:color="auto"/>
              <w:left w:val="single" w:sz="5" w:space="0" w:color="000000"/>
              <w:bottom w:val="single" w:sz="5" w:space="0" w:color="000000"/>
              <w:right w:val="single" w:sz="5" w:space="0" w:color="000000"/>
            </w:tcBorders>
          </w:tcPr>
          <w:p w14:paraId="67F3AAD4" w14:textId="77777777" w:rsidR="003F4E8D" w:rsidRPr="00FF0BDF" w:rsidRDefault="003F4E8D" w:rsidP="003F4E8D">
            <w:pPr>
              <w:spacing w:before="12"/>
              <w:ind w:left="349"/>
              <w:rPr>
                <w:rFonts w:eastAsia="Times New Roman" w:cs="Times New Roman"/>
                <w:sz w:val="16"/>
                <w:szCs w:val="16"/>
                <w:lang w:eastAsia="sl-SI"/>
              </w:rPr>
            </w:pPr>
            <w:r w:rsidRPr="00FF0BDF">
              <w:rPr>
                <w:rFonts w:eastAsia="Times New Roman" w:cs="Times New Roman"/>
                <w:w w:val="113"/>
                <w:sz w:val="16"/>
                <w:szCs w:val="16"/>
                <w:lang w:eastAsia="sl-SI"/>
              </w:rPr>
              <w:t>4.1.2.</w:t>
            </w:r>
          </w:p>
        </w:tc>
        <w:tc>
          <w:tcPr>
            <w:tcW w:w="6520" w:type="dxa"/>
            <w:gridSpan w:val="2"/>
            <w:tcBorders>
              <w:top w:val="single" w:sz="4" w:space="0" w:color="auto"/>
              <w:left w:val="single" w:sz="5" w:space="0" w:color="000000"/>
              <w:bottom w:val="single" w:sz="5" w:space="0" w:color="000000"/>
              <w:right w:val="single" w:sz="5" w:space="0" w:color="000000"/>
            </w:tcBorders>
          </w:tcPr>
          <w:p w14:paraId="09ED68CD"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6"/>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2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spacing w:val="-2"/>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o,   </w:t>
            </w:r>
            <w:r w:rsidRPr="00FF0BDF">
              <w:rPr>
                <w:rFonts w:eastAsia="Times New Roman" w:cs="Times New Roman"/>
                <w:spacing w:val="3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3"/>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4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 xml:space="preserve">u </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om</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4" w:space="0" w:color="auto"/>
              <w:left w:val="single" w:sz="5" w:space="0" w:color="000000"/>
              <w:bottom w:val="single" w:sz="5" w:space="0" w:color="000000"/>
              <w:right w:val="single" w:sz="5" w:space="0" w:color="000000"/>
            </w:tcBorders>
          </w:tcPr>
          <w:p w14:paraId="73DA3585"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2640DF3"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1956D71" w14:textId="77777777" w:rsidR="003F4E8D" w:rsidRPr="00FF0BDF" w:rsidRDefault="003F4E8D" w:rsidP="003F4E8D">
            <w:pPr>
              <w:spacing w:before="12"/>
              <w:ind w:left="349"/>
              <w:rPr>
                <w:rFonts w:eastAsia="Times New Roman" w:cs="Times New Roman"/>
                <w:sz w:val="16"/>
                <w:szCs w:val="16"/>
                <w:lang w:eastAsia="sl-SI"/>
              </w:rPr>
            </w:pPr>
            <w:r w:rsidRPr="00FF0BDF">
              <w:rPr>
                <w:rFonts w:eastAsia="Times New Roman" w:cs="Times New Roman"/>
                <w:w w:val="113"/>
                <w:sz w:val="16"/>
                <w:szCs w:val="16"/>
                <w:lang w:eastAsia="sl-SI"/>
              </w:rPr>
              <w:t>4.1.3.</w:t>
            </w:r>
          </w:p>
        </w:tc>
        <w:tc>
          <w:tcPr>
            <w:tcW w:w="6520" w:type="dxa"/>
            <w:gridSpan w:val="2"/>
            <w:tcBorders>
              <w:top w:val="single" w:sz="5" w:space="0" w:color="000000"/>
              <w:left w:val="single" w:sz="5" w:space="0" w:color="000000"/>
              <w:bottom w:val="single" w:sz="5" w:space="0" w:color="000000"/>
              <w:right w:val="single" w:sz="5" w:space="0" w:color="000000"/>
            </w:tcBorders>
          </w:tcPr>
          <w:p w14:paraId="0C948B7A"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ko</w:t>
            </w:r>
            <w:r w:rsidRPr="00FF0BDF">
              <w:rPr>
                <w:rFonts w:eastAsia="Times New Roman" w:cs="Times New Roman"/>
                <w:spacing w:val="50"/>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spacing w:val="-3"/>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1"/>
                <w:w w:val="97"/>
                <w:sz w:val="16"/>
                <w:szCs w:val="16"/>
                <w:lang w:eastAsia="sl-SI"/>
              </w:rPr>
              <w:t>a</w:t>
            </w:r>
            <w:r w:rsidRPr="00FF0BDF">
              <w:rPr>
                <w:rFonts w:eastAsia="Times New Roman" w:cs="Times New Roman"/>
                <w:w w:val="97"/>
                <w:sz w:val="16"/>
                <w:szCs w:val="16"/>
                <w:lang w:eastAsia="sl-SI"/>
              </w:rPr>
              <w:t>li</w:t>
            </w:r>
            <w:r w:rsidRPr="00FF0BDF">
              <w:rPr>
                <w:rFonts w:eastAsia="Times New Roman" w:cs="Times New Roman"/>
                <w:spacing w:val="19"/>
                <w:w w:val="97"/>
                <w:sz w:val="16"/>
                <w:szCs w:val="16"/>
                <w:lang w:eastAsia="sl-SI"/>
              </w:rPr>
              <w:t xml:space="preserve"> </w:t>
            </w:r>
            <w:r w:rsidRPr="00FF0BDF">
              <w:rPr>
                <w:rFonts w:eastAsia="Times New Roman" w:cs="Times New Roman"/>
                <w:sz w:val="16"/>
                <w:szCs w:val="16"/>
                <w:lang w:eastAsia="sl-SI"/>
              </w:rPr>
              <w:t>se</w:t>
            </w:r>
            <w:r w:rsidRPr="00FF0BDF">
              <w:rPr>
                <w:rFonts w:eastAsia="Times New Roman" w:cs="Times New Roman"/>
                <w:spacing w:val="45"/>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spacing w:val="-2"/>
                <w:w w:val="111"/>
                <w:sz w:val="16"/>
                <w:szCs w:val="16"/>
                <w:lang w:eastAsia="sl-SI"/>
              </w:rPr>
              <w:t>n</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s</w:t>
            </w:r>
            <w:r w:rsidRPr="00FF0BDF">
              <w:rPr>
                <w:rFonts w:eastAsia="Times New Roman" w:cs="Times New Roman"/>
                <w:spacing w:val="28"/>
                <w:sz w:val="16"/>
                <w:szCs w:val="16"/>
                <w:lang w:eastAsia="sl-SI"/>
              </w:rPr>
              <w:t xml:space="preserve"> </w:t>
            </w:r>
            <w:r w:rsidRPr="00FF0BDF">
              <w:rPr>
                <w:rFonts w:eastAsia="Times New Roman" w:cs="Times New Roman"/>
                <w:spacing w:val="-2"/>
                <w:w w:val="99"/>
                <w:sz w:val="16"/>
                <w:szCs w:val="16"/>
                <w:lang w:eastAsia="sl-SI"/>
              </w:rPr>
              <w:t>k</w:t>
            </w:r>
            <w:r w:rsidRPr="00FF0BDF">
              <w:rPr>
                <w:rFonts w:eastAsia="Times New Roman" w:cs="Times New Roman"/>
                <w:spacing w:val="-2"/>
                <w:w w:val="108"/>
                <w:sz w:val="16"/>
                <w:szCs w:val="16"/>
                <w:lang w:eastAsia="sl-SI"/>
              </w:rPr>
              <w:t>o</w:t>
            </w:r>
            <w:r w:rsidRPr="00FF0BDF">
              <w:rPr>
                <w:rFonts w:eastAsia="Times New Roman" w:cs="Times New Roman"/>
                <w:w w:val="108"/>
                <w:sz w:val="16"/>
                <w:szCs w:val="16"/>
                <w:lang w:eastAsia="sl-SI"/>
              </w:rPr>
              <w:t>m</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39B791E0"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816F30C" w14:textId="77777777" w:rsidTr="002403A2">
        <w:trPr>
          <w:trHeight w:hRule="exact" w:val="806"/>
        </w:trPr>
        <w:tc>
          <w:tcPr>
            <w:tcW w:w="1418" w:type="dxa"/>
            <w:gridSpan w:val="2"/>
            <w:tcBorders>
              <w:top w:val="single" w:sz="5" w:space="0" w:color="000000"/>
              <w:left w:val="single" w:sz="5" w:space="0" w:color="000000"/>
              <w:bottom w:val="single" w:sz="5" w:space="0" w:color="000000"/>
              <w:right w:val="single" w:sz="5" w:space="0" w:color="000000"/>
            </w:tcBorders>
          </w:tcPr>
          <w:p w14:paraId="6377F95E" w14:textId="77777777" w:rsidR="003F4E8D" w:rsidRPr="00FF0BDF" w:rsidRDefault="003F4E8D" w:rsidP="003F4E8D">
            <w:pPr>
              <w:spacing w:before="12"/>
              <w:ind w:left="349"/>
              <w:rPr>
                <w:rFonts w:eastAsia="Times New Roman" w:cs="Times New Roman"/>
                <w:sz w:val="16"/>
                <w:szCs w:val="16"/>
                <w:lang w:eastAsia="sl-SI"/>
              </w:rPr>
            </w:pPr>
            <w:r w:rsidRPr="00FF0BDF">
              <w:rPr>
                <w:rFonts w:eastAsia="Times New Roman" w:cs="Times New Roman"/>
                <w:w w:val="113"/>
                <w:sz w:val="16"/>
                <w:szCs w:val="16"/>
                <w:lang w:eastAsia="sl-SI"/>
              </w:rPr>
              <w:t>4.1.4.</w:t>
            </w:r>
          </w:p>
        </w:tc>
        <w:tc>
          <w:tcPr>
            <w:tcW w:w="6520" w:type="dxa"/>
            <w:gridSpan w:val="2"/>
            <w:tcBorders>
              <w:top w:val="single" w:sz="5" w:space="0" w:color="000000"/>
              <w:left w:val="single" w:sz="5" w:space="0" w:color="000000"/>
              <w:bottom w:val="single" w:sz="5" w:space="0" w:color="000000"/>
              <w:right w:val="single" w:sz="5" w:space="0" w:color="000000"/>
            </w:tcBorders>
          </w:tcPr>
          <w:p w14:paraId="0CA6800A" w14:textId="77777777" w:rsidR="003F4E8D" w:rsidRPr="00FF0BDF" w:rsidRDefault="003F4E8D" w:rsidP="003F4E8D">
            <w:pPr>
              <w:spacing w:before="12" w:line="378" w:lineRule="auto"/>
              <w:ind w:left="64" w:right="26"/>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20"/>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2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4"/>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21"/>
                <w:sz w:val="16"/>
                <w:szCs w:val="16"/>
                <w:lang w:eastAsia="sl-SI"/>
              </w:rPr>
              <w:t>,</w:t>
            </w:r>
            <w:r w:rsidRPr="00FF0BDF">
              <w:rPr>
                <w:rFonts w:eastAsia="Times New Roman" w:cs="Times New Roman"/>
                <w:spacing w:val="22"/>
                <w:sz w:val="16"/>
                <w:szCs w:val="16"/>
                <w:lang w:eastAsia="sl-SI"/>
              </w:rPr>
              <w:t xml:space="preserve"> </w:t>
            </w:r>
            <w:r w:rsidRPr="00FF0BDF">
              <w:rPr>
                <w:rFonts w:eastAsia="Times New Roman" w:cs="Times New Roman"/>
                <w:w w:val="99"/>
                <w:sz w:val="16"/>
                <w:szCs w:val="16"/>
                <w:lang w:eastAsia="sl-SI"/>
              </w:rPr>
              <w:t>vk</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1"/>
                <w:sz w:val="16"/>
                <w:szCs w:val="16"/>
                <w:lang w:eastAsia="sl-SI"/>
              </w:rPr>
              <w:t>u</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21"/>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21"/>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om</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spacing w:val="-2"/>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08"/>
                <w:sz w:val="16"/>
                <w:szCs w:val="16"/>
                <w:lang w:eastAsia="sl-SI"/>
              </w:rPr>
              <w:t>o</w:t>
            </w:r>
            <w:r w:rsidRPr="00FF0BDF">
              <w:rPr>
                <w:rFonts w:eastAsia="Times New Roman" w:cs="Times New Roman"/>
                <w:spacing w:val="21"/>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6A8AC0E5"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DD46CB6" w14:textId="77777777" w:rsidTr="002403A2">
        <w:trPr>
          <w:trHeight w:hRule="exact" w:val="627"/>
        </w:trPr>
        <w:tc>
          <w:tcPr>
            <w:tcW w:w="1418" w:type="dxa"/>
            <w:gridSpan w:val="2"/>
            <w:tcBorders>
              <w:top w:val="single" w:sz="5" w:space="0" w:color="000000"/>
              <w:left w:val="single" w:sz="5" w:space="0" w:color="000000"/>
              <w:bottom w:val="single" w:sz="5" w:space="0" w:color="000000"/>
              <w:right w:val="single" w:sz="5" w:space="0" w:color="000000"/>
            </w:tcBorders>
          </w:tcPr>
          <w:p w14:paraId="5376F5BD" w14:textId="77777777" w:rsidR="003F4E8D" w:rsidRPr="00FF0BDF" w:rsidRDefault="003F4E8D" w:rsidP="003F4E8D">
            <w:pPr>
              <w:spacing w:before="12"/>
              <w:ind w:left="349"/>
              <w:rPr>
                <w:rFonts w:eastAsia="Times New Roman" w:cs="Times New Roman"/>
                <w:sz w:val="16"/>
                <w:szCs w:val="16"/>
                <w:lang w:eastAsia="sl-SI"/>
              </w:rPr>
            </w:pPr>
            <w:r w:rsidRPr="00FF0BDF">
              <w:rPr>
                <w:rFonts w:eastAsia="Times New Roman" w:cs="Times New Roman"/>
                <w:w w:val="113"/>
                <w:sz w:val="16"/>
                <w:szCs w:val="16"/>
                <w:lang w:eastAsia="sl-SI"/>
              </w:rPr>
              <w:t>4.1.5.</w:t>
            </w:r>
          </w:p>
        </w:tc>
        <w:tc>
          <w:tcPr>
            <w:tcW w:w="6520" w:type="dxa"/>
            <w:gridSpan w:val="2"/>
            <w:tcBorders>
              <w:top w:val="single" w:sz="5" w:space="0" w:color="000000"/>
              <w:left w:val="single" w:sz="5" w:space="0" w:color="000000"/>
              <w:bottom w:val="single" w:sz="5" w:space="0" w:color="000000"/>
              <w:right w:val="single" w:sz="5" w:space="0" w:color="000000"/>
            </w:tcBorders>
          </w:tcPr>
          <w:p w14:paraId="15BE4075" w14:textId="77777777" w:rsidR="003F4E8D" w:rsidRPr="00FF0BDF" w:rsidRDefault="003F4E8D" w:rsidP="003F4E8D">
            <w:pPr>
              <w:spacing w:before="12" w:line="378" w:lineRule="auto"/>
              <w:ind w:left="64" w:right="23"/>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43"/>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37"/>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spacing w:val="-3"/>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w w:val="99"/>
                <w:sz w:val="16"/>
                <w:szCs w:val="16"/>
                <w:lang w:eastAsia="sl-SI"/>
              </w:rPr>
              <w:t>vk</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1"/>
                <w:sz w:val="16"/>
                <w:szCs w:val="16"/>
                <w:lang w:eastAsia="sl-SI"/>
              </w:rPr>
              <w:t>u</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38"/>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pacing w:val="-2"/>
                <w:w w:val="108"/>
                <w:sz w:val="16"/>
                <w:szCs w:val="16"/>
                <w:lang w:eastAsia="sl-SI"/>
              </w:rPr>
              <w:t>m</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spacing w:val="-3"/>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 xml:space="preserve">a </w:t>
            </w:r>
            <w:r w:rsidRPr="00FF0BDF">
              <w:rPr>
                <w:rFonts w:eastAsia="Times New Roman" w:cs="Times New Roman"/>
                <w:sz w:val="16"/>
                <w:szCs w:val="16"/>
                <w:lang w:eastAsia="sl-SI"/>
              </w:rPr>
              <w:t>se</w:t>
            </w:r>
            <w:r w:rsidRPr="00FF0BDF">
              <w:rPr>
                <w:rFonts w:eastAsia="Times New Roman" w:cs="Times New Roman"/>
                <w:spacing w:val="45"/>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spacing w:val="-2"/>
                <w:w w:val="110"/>
                <w:sz w:val="16"/>
                <w:szCs w:val="16"/>
                <w:lang w:eastAsia="sl-SI"/>
              </w:rPr>
              <w:t>d</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3EBB9874"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75F60D3"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195B6267" w14:textId="77777777" w:rsidR="003F4E8D" w:rsidRPr="00FF0BDF" w:rsidRDefault="003F4E8D" w:rsidP="003F4E8D">
            <w:pPr>
              <w:spacing w:before="12"/>
              <w:ind w:left="349"/>
              <w:rPr>
                <w:rFonts w:eastAsia="Times New Roman" w:cs="Times New Roman"/>
                <w:sz w:val="16"/>
                <w:szCs w:val="16"/>
                <w:lang w:eastAsia="sl-SI"/>
              </w:rPr>
            </w:pPr>
            <w:r w:rsidRPr="00FF0BDF">
              <w:rPr>
                <w:rFonts w:eastAsia="Times New Roman" w:cs="Times New Roman"/>
                <w:w w:val="113"/>
                <w:sz w:val="16"/>
                <w:szCs w:val="16"/>
                <w:lang w:eastAsia="sl-SI"/>
              </w:rPr>
              <w:t>4.1.6.</w:t>
            </w:r>
          </w:p>
        </w:tc>
        <w:tc>
          <w:tcPr>
            <w:tcW w:w="6520" w:type="dxa"/>
            <w:gridSpan w:val="2"/>
            <w:tcBorders>
              <w:top w:val="single" w:sz="5" w:space="0" w:color="000000"/>
              <w:left w:val="single" w:sz="5" w:space="0" w:color="000000"/>
              <w:bottom w:val="single" w:sz="5" w:space="0" w:color="000000"/>
              <w:right w:val="single" w:sz="5" w:space="0" w:color="000000"/>
            </w:tcBorders>
          </w:tcPr>
          <w:p w14:paraId="61DACC8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ro</w:t>
            </w:r>
            <w:r w:rsidRPr="00FF0BDF">
              <w:rPr>
                <w:rFonts w:eastAsia="Times New Roman" w:cs="Times New Roman"/>
                <w:spacing w:val="15"/>
                <w:sz w:val="16"/>
                <w:szCs w:val="16"/>
                <w:lang w:eastAsia="sl-SI"/>
              </w:rPr>
              <w:t xml:space="preserve"> </w:t>
            </w:r>
            <w:r w:rsidRPr="00FF0BDF">
              <w:rPr>
                <w:rFonts w:eastAsia="Times New Roman" w:cs="Times New Roman"/>
                <w:w w:val="111"/>
                <w:sz w:val="16"/>
                <w:szCs w:val="16"/>
                <w:lang w:eastAsia="sl-SI"/>
              </w:rPr>
              <w:t>vs</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k</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ga</w:t>
            </w:r>
            <w:r w:rsidRPr="00FF0BDF">
              <w:rPr>
                <w:rFonts w:eastAsia="Times New Roman" w:cs="Times New Roman"/>
                <w:spacing w:val="4"/>
                <w:w w:val="111"/>
                <w:sz w:val="16"/>
                <w:szCs w:val="16"/>
                <w:lang w:eastAsia="sl-SI"/>
              </w:rPr>
              <w:t xml:space="preserve"> </w:t>
            </w: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ače</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ga</w:t>
            </w:r>
            <w:r w:rsidRPr="00FF0BDF">
              <w:rPr>
                <w:rFonts w:eastAsia="Times New Roman" w:cs="Times New Roman"/>
                <w:spacing w:val="25"/>
                <w:w w:val="111"/>
                <w:sz w:val="16"/>
                <w:szCs w:val="16"/>
                <w:lang w:eastAsia="sl-SI"/>
              </w:rPr>
              <w:t xml:space="preserve"> </w:t>
            </w:r>
            <w:r w:rsidRPr="00FF0BDF">
              <w:rPr>
                <w:rFonts w:eastAsia="Times New Roman" w:cs="Times New Roman"/>
                <w:sz w:val="16"/>
                <w:szCs w:val="16"/>
                <w:lang w:eastAsia="sl-SI"/>
              </w:rPr>
              <w:t>1</w:t>
            </w:r>
            <w:r w:rsidRPr="00FF0BDF">
              <w:rPr>
                <w:rFonts w:eastAsia="Times New Roman" w:cs="Times New Roman"/>
                <w:spacing w:val="24"/>
                <w:sz w:val="16"/>
                <w:szCs w:val="16"/>
                <w:lang w:eastAsia="sl-SI"/>
              </w:rPr>
              <w:t xml:space="preserve"> </w:t>
            </w:r>
            <w:r w:rsidRPr="00FF0BDF">
              <w:rPr>
                <w:rFonts w:eastAsia="Times New Roman" w:cs="Times New Roman"/>
                <w:spacing w:val="-1"/>
                <w:sz w:val="16"/>
                <w:szCs w:val="16"/>
                <w:lang w:eastAsia="sl-SI"/>
              </w:rPr>
              <w:t>h</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21E633D6"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0E936AF8" w14:textId="77777777" w:rsidTr="002403A2">
        <w:trPr>
          <w:trHeight w:hRule="exact" w:val="531"/>
        </w:trPr>
        <w:tc>
          <w:tcPr>
            <w:tcW w:w="1418" w:type="dxa"/>
            <w:gridSpan w:val="2"/>
            <w:tcBorders>
              <w:top w:val="single" w:sz="5" w:space="0" w:color="000000"/>
              <w:left w:val="single" w:sz="5" w:space="0" w:color="000000"/>
              <w:bottom w:val="single" w:sz="4" w:space="0" w:color="auto"/>
              <w:right w:val="single" w:sz="5" w:space="0" w:color="000000"/>
            </w:tcBorders>
          </w:tcPr>
          <w:p w14:paraId="41124E74" w14:textId="77777777" w:rsidR="003F4E8D" w:rsidRPr="00FF0BDF" w:rsidRDefault="003F4E8D" w:rsidP="003F4E8D">
            <w:pPr>
              <w:spacing w:before="12"/>
              <w:ind w:left="349"/>
              <w:rPr>
                <w:rFonts w:eastAsia="Times New Roman" w:cs="Times New Roman"/>
                <w:sz w:val="16"/>
                <w:szCs w:val="16"/>
                <w:lang w:eastAsia="sl-SI"/>
              </w:rPr>
            </w:pPr>
            <w:r w:rsidRPr="00FF0BDF">
              <w:rPr>
                <w:rFonts w:eastAsia="Times New Roman" w:cs="Times New Roman"/>
                <w:w w:val="113"/>
                <w:sz w:val="16"/>
                <w:szCs w:val="16"/>
                <w:lang w:eastAsia="sl-SI"/>
              </w:rPr>
              <w:t>4.1.7.</w:t>
            </w:r>
          </w:p>
        </w:tc>
        <w:tc>
          <w:tcPr>
            <w:tcW w:w="6520" w:type="dxa"/>
            <w:gridSpan w:val="2"/>
            <w:tcBorders>
              <w:top w:val="single" w:sz="5" w:space="0" w:color="000000"/>
              <w:left w:val="single" w:sz="5" w:space="0" w:color="000000"/>
              <w:bottom w:val="single" w:sz="4" w:space="0" w:color="auto"/>
              <w:right w:val="single" w:sz="5" w:space="0" w:color="000000"/>
            </w:tcBorders>
          </w:tcPr>
          <w:p w14:paraId="76587CC6" w14:textId="77777777" w:rsidR="003F4E8D" w:rsidRPr="00FF0BDF" w:rsidRDefault="003F4E8D" w:rsidP="003F4E8D">
            <w:pPr>
              <w:spacing w:before="12" w:line="378" w:lineRule="auto"/>
              <w:ind w:left="64" w:right="28"/>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36"/>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2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4"/>
                <w:sz w:val="16"/>
                <w:szCs w:val="16"/>
                <w:lang w:eastAsia="sl-SI"/>
              </w:rPr>
              <w:t xml:space="preserve"> </w:t>
            </w:r>
            <w:r w:rsidRPr="00FF0BDF">
              <w:rPr>
                <w:rFonts w:eastAsia="Times New Roman" w:cs="Times New Roman"/>
                <w:w w:val="111"/>
                <w:sz w:val="16"/>
                <w:szCs w:val="16"/>
                <w:lang w:eastAsia="sl-SI"/>
              </w:rPr>
              <w:t>p</w:t>
            </w:r>
            <w:r w:rsidRPr="00FF0BDF">
              <w:rPr>
                <w:rFonts w:eastAsia="Times New Roman" w:cs="Times New Roman"/>
                <w:spacing w:val="-2"/>
                <w:w w:val="111"/>
                <w:sz w:val="16"/>
                <w:szCs w:val="16"/>
                <w:lang w:eastAsia="sl-SI"/>
              </w:rPr>
              <w:t>o</w:t>
            </w:r>
            <w:r w:rsidRPr="00FF0BDF">
              <w:rPr>
                <w:rFonts w:eastAsia="Times New Roman" w:cs="Times New Roman"/>
                <w:w w:val="111"/>
                <w:sz w:val="16"/>
                <w:szCs w:val="16"/>
                <w:lang w:eastAsia="sl-SI"/>
              </w:rPr>
              <w:t>godb</w:t>
            </w:r>
            <w:r w:rsidRPr="00FF0BDF">
              <w:rPr>
                <w:rFonts w:eastAsia="Times New Roman" w:cs="Times New Roman"/>
                <w:spacing w:val="-1"/>
                <w:w w:val="111"/>
                <w:sz w:val="16"/>
                <w:szCs w:val="16"/>
                <w:lang w:eastAsia="sl-SI"/>
              </w:rPr>
              <w:t>en</w:t>
            </w:r>
            <w:r w:rsidRPr="00FF0BDF">
              <w:rPr>
                <w:rFonts w:eastAsia="Times New Roman" w:cs="Times New Roman"/>
                <w:w w:val="111"/>
                <w:sz w:val="16"/>
                <w:szCs w:val="16"/>
                <w:lang w:eastAsia="sl-SI"/>
              </w:rPr>
              <w:t>e</w:t>
            </w:r>
            <w:r w:rsidRPr="00FF0BDF">
              <w:rPr>
                <w:rFonts w:eastAsia="Times New Roman" w:cs="Times New Roman"/>
                <w:spacing w:val="29"/>
                <w:w w:val="111"/>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om</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4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sz w:val="16"/>
                <w:szCs w:val="16"/>
                <w:lang w:eastAsia="sl-SI"/>
              </w:rPr>
              <w:t>ače</w:t>
            </w:r>
            <w:r w:rsidRPr="00FF0BDF">
              <w:rPr>
                <w:rFonts w:eastAsia="Times New Roman" w:cs="Times New Roman"/>
                <w:sz w:val="16"/>
                <w:szCs w:val="16"/>
                <w:lang w:eastAsia="sl-SI"/>
              </w:rPr>
              <w:t xml:space="preserve">t </w:t>
            </w:r>
            <w:r w:rsidRPr="00FF0BDF">
              <w:rPr>
                <w:rFonts w:eastAsia="Times New Roman" w:cs="Times New Roman"/>
                <w:spacing w:val="30"/>
                <w:sz w:val="16"/>
                <w:szCs w:val="16"/>
                <w:lang w:eastAsia="sl-SI"/>
              </w:rPr>
              <w:t xml:space="preserve"> </w:t>
            </w:r>
            <w:r w:rsidRPr="00FF0BDF">
              <w:rPr>
                <w:rFonts w:eastAsia="Times New Roman" w:cs="Times New Roman"/>
                <w:sz w:val="16"/>
                <w:szCs w:val="16"/>
                <w:lang w:eastAsia="sl-SI"/>
              </w:rPr>
              <w:t>1</w:t>
            </w:r>
            <w:r w:rsidRPr="00FF0BDF">
              <w:rPr>
                <w:rFonts w:eastAsia="Times New Roman" w:cs="Times New Roman"/>
                <w:spacing w:val="41"/>
                <w:sz w:val="16"/>
                <w:szCs w:val="16"/>
                <w:lang w:eastAsia="sl-SI"/>
              </w:rPr>
              <w:t xml:space="preserve"> </w:t>
            </w:r>
            <w:r w:rsidRPr="00FF0BDF">
              <w:rPr>
                <w:rFonts w:eastAsia="Times New Roman" w:cs="Times New Roman"/>
                <w:spacing w:val="-1"/>
                <w:w w:val="111"/>
                <w:sz w:val="16"/>
                <w:szCs w:val="16"/>
                <w:lang w:eastAsia="sl-SI"/>
              </w:rPr>
              <w:t>h</w:t>
            </w:r>
            <w:r w:rsidRPr="00FF0BDF">
              <w:rPr>
                <w:rFonts w:eastAsia="Times New Roman" w:cs="Times New Roman"/>
                <w:w w:val="118"/>
                <w:sz w:val="16"/>
                <w:szCs w:val="16"/>
                <w:lang w:eastAsia="sl-SI"/>
              </w:rPr>
              <w:t xml:space="preserve">a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4" w:space="0" w:color="auto"/>
              <w:right w:val="single" w:sz="5" w:space="0" w:color="000000"/>
            </w:tcBorders>
          </w:tcPr>
          <w:p w14:paraId="3BB7A075"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6669C80E" w14:textId="77777777" w:rsidTr="002403A2">
        <w:trPr>
          <w:trHeight w:hRule="exact" w:val="408"/>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487B63FD"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5</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40B7CE15"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w w:val="145"/>
                <w:sz w:val="16"/>
                <w:szCs w:val="16"/>
                <w:lang w:eastAsia="sl-SI"/>
              </w:rPr>
              <w:t>I</w:t>
            </w:r>
            <w:r w:rsidRPr="00FF0BDF">
              <w:rPr>
                <w:rFonts w:eastAsia="Times New Roman" w:cs="Times New Roman"/>
                <w:w w:val="102"/>
                <w:sz w:val="16"/>
                <w:szCs w:val="16"/>
                <w:lang w:eastAsia="sl-SI"/>
              </w:rPr>
              <w:t>Z</w:t>
            </w:r>
            <w:r w:rsidRPr="00FF0BDF">
              <w:rPr>
                <w:rFonts w:eastAsia="Times New Roman" w:cs="Times New Roman"/>
                <w:spacing w:val="1"/>
                <w:w w:val="109"/>
                <w:sz w:val="16"/>
                <w:szCs w:val="16"/>
                <w:lang w:eastAsia="sl-SI"/>
              </w:rPr>
              <w:t>R</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spacing w:val="1"/>
                <w:w w:val="107"/>
                <w:sz w:val="16"/>
                <w:szCs w:val="16"/>
                <w:lang w:eastAsia="sl-SI"/>
              </w:rPr>
              <w:t>N</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95"/>
                <w:sz w:val="16"/>
                <w:szCs w:val="16"/>
                <w:lang w:eastAsia="sl-SI"/>
              </w:rPr>
              <w:t>A</w:t>
            </w:r>
            <w:r w:rsidRPr="00FF0BDF">
              <w:rPr>
                <w:rFonts w:eastAsia="Times New Roman" w:cs="Times New Roman"/>
                <w:spacing w:val="8"/>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1"/>
                <w:w w:val="101"/>
                <w:sz w:val="16"/>
                <w:szCs w:val="16"/>
                <w:lang w:eastAsia="sl-SI"/>
              </w:rPr>
              <w:t>E</w:t>
            </w:r>
            <w:r w:rsidRPr="00FF0BDF">
              <w:rPr>
                <w:rFonts w:eastAsia="Times New Roman" w:cs="Times New Roman"/>
                <w:spacing w:val="-3"/>
                <w:w w:val="129"/>
                <w:sz w:val="16"/>
                <w:szCs w:val="16"/>
                <w:lang w:eastAsia="sl-SI"/>
              </w:rPr>
              <w:t>J</w:t>
            </w:r>
            <w:r w:rsidRPr="00FF0BDF">
              <w:rPr>
                <w:rFonts w:eastAsia="Times New Roman" w:cs="Times New Roman"/>
                <w:w w:val="101"/>
                <w:sz w:val="16"/>
                <w:szCs w:val="16"/>
                <w:lang w:eastAsia="sl-SI"/>
              </w:rPr>
              <w:t>E</w:t>
            </w:r>
          </w:p>
        </w:tc>
      </w:tr>
      <w:tr w:rsidR="003F4E8D" w:rsidRPr="00FF0BDF" w14:paraId="5FE101C0" w14:textId="77777777" w:rsidTr="002403A2">
        <w:trPr>
          <w:trHeight w:hRule="exact" w:val="355"/>
        </w:trPr>
        <w:tc>
          <w:tcPr>
            <w:tcW w:w="1418" w:type="dxa"/>
            <w:gridSpan w:val="2"/>
            <w:tcBorders>
              <w:top w:val="single" w:sz="4" w:space="0" w:color="auto"/>
              <w:left w:val="single" w:sz="5" w:space="0" w:color="000000"/>
              <w:bottom w:val="single" w:sz="5" w:space="0" w:color="000000"/>
              <w:right w:val="single" w:sz="5" w:space="0" w:color="000000"/>
            </w:tcBorders>
          </w:tcPr>
          <w:p w14:paraId="032CA56B"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5.1.</w:t>
            </w:r>
          </w:p>
        </w:tc>
        <w:tc>
          <w:tcPr>
            <w:tcW w:w="6520" w:type="dxa"/>
            <w:gridSpan w:val="2"/>
            <w:tcBorders>
              <w:top w:val="single" w:sz="4" w:space="0" w:color="auto"/>
              <w:left w:val="single" w:sz="5" w:space="0" w:color="000000"/>
              <w:bottom w:val="single" w:sz="5" w:space="0" w:color="000000"/>
              <w:right w:val="single" w:sz="5" w:space="0" w:color="000000"/>
            </w:tcBorders>
          </w:tcPr>
          <w:p w14:paraId="62D2B5A9" w14:textId="77777777" w:rsidR="00FF0BDF" w:rsidRDefault="003F4E8D" w:rsidP="003F4E8D">
            <w:pPr>
              <w:spacing w:before="12"/>
              <w:ind w:left="64"/>
              <w:rPr>
                <w:rFonts w:eastAsia="Times New Roman" w:cs="Times New Roman"/>
                <w:w w:val="119"/>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6"/>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2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spacing w:val="-2"/>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o,   </w:t>
            </w:r>
            <w:r w:rsidRPr="00FF0BDF">
              <w:rPr>
                <w:rFonts w:eastAsia="Times New Roman" w:cs="Times New Roman"/>
                <w:spacing w:val="3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3"/>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4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w w:val="82"/>
                <w:sz w:val="16"/>
                <w:szCs w:val="16"/>
                <w:lang w:eastAsia="sl-SI"/>
              </w:rPr>
              <w:t xml:space="preserve"> 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p w14:paraId="489012A7" w14:textId="77777777" w:rsidR="00FF0BDF" w:rsidRDefault="00FF0BDF" w:rsidP="003F4E8D">
            <w:pPr>
              <w:spacing w:before="12"/>
              <w:ind w:left="64"/>
              <w:rPr>
                <w:rFonts w:eastAsia="Times New Roman" w:cs="Times New Roman"/>
                <w:w w:val="119"/>
                <w:sz w:val="16"/>
                <w:szCs w:val="16"/>
                <w:lang w:eastAsia="sl-SI"/>
              </w:rPr>
            </w:pPr>
          </w:p>
          <w:p w14:paraId="5A285D9E" w14:textId="77777777" w:rsidR="00FF0BDF" w:rsidRPr="00FF0BDF" w:rsidRDefault="00FF0BDF" w:rsidP="003F4E8D">
            <w:pPr>
              <w:spacing w:before="12"/>
              <w:ind w:left="64"/>
              <w:rPr>
                <w:rFonts w:eastAsia="Times New Roman" w:cs="Times New Roman"/>
                <w:sz w:val="16"/>
                <w:szCs w:val="16"/>
                <w:lang w:eastAsia="sl-SI"/>
              </w:rPr>
            </w:pPr>
          </w:p>
        </w:tc>
        <w:tc>
          <w:tcPr>
            <w:tcW w:w="993" w:type="dxa"/>
            <w:tcBorders>
              <w:top w:val="single" w:sz="4" w:space="0" w:color="auto"/>
              <w:left w:val="single" w:sz="5" w:space="0" w:color="000000"/>
              <w:bottom w:val="single" w:sz="5" w:space="0" w:color="000000"/>
              <w:right w:val="single" w:sz="5" w:space="0" w:color="000000"/>
            </w:tcBorders>
          </w:tcPr>
          <w:p w14:paraId="599C6524"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BE7F461" w14:textId="77777777" w:rsidTr="002403A2">
        <w:trPr>
          <w:trHeight w:hRule="exact" w:val="703"/>
        </w:trPr>
        <w:tc>
          <w:tcPr>
            <w:tcW w:w="1418" w:type="dxa"/>
            <w:gridSpan w:val="2"/>
            <w:tcBorders>
              <w:top w:val="single" w:sz="5" w:space="0" w:color="000000"/>
              <w:left w:val="single" w:sz="5" w:space="0" w:color="000000"/>
              <w:bottom w:val="single" w:sz="5" w:space="0" w:color="000000"/>
              <w:right w:val="single" w:sz="5" w:space="0" w:color="000000"/>
            </w:tcBorders>
          </w:tcPr>
          <w:p w14:paraId="560CFD4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5.2.</w:t>
            </w:r>
          </w:p>
        </w:tc>
        <w:tc>
          <w:tcPr>
            <w:tcW w:w="6520" w:type="dxa"/>
            <w:gridSpan w:val="2"/>
            <w:tcBorders>
              <w:top w:val="single" w:sz="5" w:space="0" w:color="000000"/>
              <w:left w:val="single" w:sz="5" w:space="0" w:color="000000"/>
              <w:bottom w:val="single" w:sz="5" w:space="0" w:color="000000"/>
              <w:right w:val="single" w:sz="5" w:space="0" w:color="000000"/>
            </w:tcBorders>
          </w:tcPr>
          <w:p w14:paraId="4B5CDD5D" w14:textId="28D14B48" w:rsidR="003F4E8D" w:rsidRPr="00FF0BDF" w:rsidRDefault="003F4E8D" w:rsidP="003F4E8D">
            <w:pPr>
              <w:spacing w:before="12" w:line="378" w:lineRule="auto"/>
              <w:ind w:left="64" w:right="23"/>
              <w:jc w:val="both"/>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2"/>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9"/>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3"/>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spacing w:val="24"/>
                <w:w w:val="99"/>
                <w:sz w:val="16"/>
                <w:szCs w:val="16"/>
                <w:lang w:eastAsia="sl-SI"/>
              </w:rPr>
              <w:t xml:space="preserve"> </w:t>
            </w:r>
            <w:r w:rsidRPr="00FF0BDF">
              <w:rPr>
                <w:rFonts w:eastAsia="Times New Roman" w:cs="Times New Roman"/>
                <w:spacing w:val="1"/>
                <w:sz w:val="16"/>
                <w:szCs w:val="16"/>
                <w:lang w:eastAsia="sl-SI"/>
              </w:rPr>
              <w:t>ET</w:t>
            </w:r>
            <w:r w:rsidRPr="00FF0BDF">
              <w:rPr>
                <w:rFonts w:eastAsia="Times New Roman" w:cs="Times New Roman"/>
                <w:sz w:val="16"/>
                <w:szCs w:val="16"/>
                <w:lang w:eastAsia="sl-SI"/>
              </w:rPr>
              <w:t xml:space="preserve">RS   </w:t>
            </w:r>
            <w:r w:rsidRPr="00FF0BDF">
              <w:rPr>
                <w:rFonts w:eastAsia="Times New Roman" w:cs="Times New Roman"/>
                <w:spacing w:val="-2"/>
                <w:w w:val="99"/>
                <w:sz w:val="16"/>
                <w:szCs w:val="16"/>
                <w:lang w:eastAsia="sl-SI"/>
              </w:rPr>
              <w:t>k</w:t>
            </w:r>
            <w:r w:rsidRPr="00FF0BDF">
              <w:rPr>
                <w:rFonts w:eastAsia="Times New Roman" w:cs="Times New Roman"/>
                <w:w w:val="108"/>
                <w:sz w:val="16"/>
                <w:szCs w:val="16"/>
                <w:lang w:eastAsia="sl-SI"/>
              </w:rPr>
              <w:t>oor</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 xml:space="preserve">t  </w:t>
            </w:r>
            <w:r w:rsidRPr="00FF0BDF">
              <w:rPr>
                <w:rFonts w:eastAsia="Times New Roman" w:cs="Times New Roman"/>
                <w:spacing w:val="24"/>
                <w:w w:val="121"/>
                <w:sz w:val="16"/>
                <w:szCs w:val="16"/>
                <w:lang w:eastAsia="sl-SI"/>
              </w:rPr>
              <w:t xml:space="preserve"> </w:t>
            </w:r>
            <w:r w:rsidRPr="00FF0BDF">
              <w:rPr>
                <w:rFonts w:eastAsia="Times New Roman" w:cs="Times New Roman"/>
                <w:sz w:val="16"/>
                <w:szCs w:val="16"/>
                <w:lang w:eastAsia="sl-SI"/>
              </w:rPr>
              <w:t xml:space="preserve">že  </w:t>
            </w:r>
            <w:r w:rsidRPr="00FF0BDF">
              <w:rPr>
                <w:rFonts w:eastAsia="Times New Roman" w:cs="Times New Roman"/>
                <w:spacing w:val="44"/>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 xml:space="preserve">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e  </w:t>
            </w:r>
            <w:r w:rsidRPr="00FF0BDF">
              <w:rPr>
                <w:rFonts w:eastAsia="Times New Roman" w:cs="Times New Roman"/>
                <w:spacing w:val="2"/>
                <w:sz w:val="16"/>
                <w:szCs w:val="16"/>
                <w:lang w:eastAsia="sl-SI"/>
              </w:rPr>
              <w:t xml:space="preserve"> </w:t>
            </w:r>
            <w:r w:rsidRPr="00FF0BDF">
              <w:rPr>
                <w:rFonts w:eastAsia="Times New Roman" w:cs="Times New Roman"/>
                <w:sz w:val="16"/>
                <w:szCs w:val="16"/>
                <w:lang w:eastAsia="sl-SI"/>
              </w:rPr>
              <w:t>(</w:t>
            </w:r>
            <w:r w:rsidRPr="00FF0BDF">
              <w:rPr>
                <w:rFonts w:eastAsia="Times New Roman" w:cs="Times New Roman"/>
                <w:spacing w:val="-1"/>
                <w:sz w:val="16"/>
                <w:szCs w:val="16"/>
                <w:lang w:eastAsia="sl-SI"/>
              </w:rPr>
              <w:t>Z</w:t>
            </w:r>
            <w:r w:rsidRPr="00FF0BDF">
              <w:rPr>
                <w:rFonts w:eastAsia="Times New Roman" w:cs="Times New Roman"/>
                <w:spacing w:val="1"/>
                <w:sz w:val="16"/>
                <w:szCs w:val="16"/>
                <w:lang w:eastAsia="sl-SI"/>
              </w:rPr>
              <w:t>E</w:t>
            </w:r>
            <w:r w:rsidRPr="00FF0BDF">
              <w:rPr>
                <w:rFonts w:eastAsia="Times New Roman" w:cs="Times New Roman"/>
                <w:spacing w:val="-1"/>
                <w:sz w:val="16"/>
                <w:szCs w:val="16"/>
                <w:lang w:eastAsia="sl-SI"/>
              </w:rPr>
              <w:t>ND</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P</w:t>
            </w:r>
            <w:r w:rsidRPr="00FF0BDF">
              <w:rPr>
                <w:rFonts w:eastAsia="Times New Roman" w:cs="Times New Roman"/>
                <w:sz w:val="16"/>
                <w:szCs w:val="16"/>
                <w:lang w:eastAsia="sl-SI"/>
              </w:rPr>
              <w:t>E</w:t>
            </w:r>
            <w:r w:rsidRPr="00FF0BDF">
              <w:rPr>
                <w:rFonts w:eastAsia="Times New Roman" w:cs="Times New Roman"/>
                <w:spacing w:val="-2"/>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Z</w:t>
            </w:r>
            <w:r w:rsidR="00451DEB">
              <w:rPr>
                <w:rFonts w:eastAsia="Times New Roman" w:cs="Times New Roman"/>
                <w:spacing w:val="1"/>
                <w:sz w:val="16"/>
                <w:szCs w:val="16"/>
                <w:lang w:eastAsia="sl-SI"/>
              </w:rPr>
              <w:t>KN</w:t>
            </w:r>
            <w:r w:rsidRPr="00FF0BDF">
              <w:rPr>
                <w:rFonts w:eastAsia="Times New Roman" w:cs="Times New Roman"/>
                <w:sz w:val="16"/>
                <w:szCs w:val="16"/>
                <w:lang w:eastAsia="sl-SI"/>
              </w:rPr>
              <w:t xml:space="preserve">), </w:t>
            </w:r>
            <w:r w:rsidRPr="00FF0BDF">
              <w:rPr>
                <w:rFonts w:eastAsia="Times New Roman" w:cs="Times New Roman"/>
                <w:spacing w:val="5"/>
                <w:sz w:val="16"/>
                <w:szCs w:val="16"/>
                <w:lang w:eastAsia="sl-SI"/>
              </w:rPr>
              <w:t xml:space="preserve"> </w:t>
            </w:r>
            <w:r w:rsidRPr="00FF0BDF">
              <w:rPr>
                <w:rFonts w:eastAsia="Times New Roman" w:cs="Times New Roman"/>
                <w:sz w:val="16"/>
                <w:szCs w:val="16"/>
                <w:lang w:eastAsia="sl-SI"/>
              </w:rPr>
              <w:t xml:space="preserve">ko </w:t>
            </w:r>
            <w:r w:rsidRPr="00FF0BDF">
              <w:rPr>
                <w:rFonts w:eastAsia="Times New Roman" w:cs="Times New Roman"/>
                <w:spacing w:val="2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5"/>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118"/>
                <w:sz w:val="16"/>
                <w:szCs w:val="16"/>
                <w:lang w:eastAsia="sl-SI"/>
              </w:rPr>
              <w:t xml:space="preserve">a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š</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pacing w:val="13"/>
                <w:sz w:val="16"/>
                <w:szCs w:val="16"/>
                <w:lang w:eastAsia="sl-SI"/>
              </w:rPr>
              <w:t xml:space="preserve"> </w:t>
            </w:r>
            <w:proofErr w:type="spellStart"/>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e</w:t>
            </w:r>
            <w:proofErr w:type="spellEnd"/>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spacing w:val="-2"/>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44A51373"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900931B"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5C96D94B"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5.3.</w:t>
            </w:r>
          </w:p>
        </w:tc>
        <w:tc>
          <w:tcPr>
            <w:tcW w:w="6520" w:type="dxa"/>
            <w:gridSpan w:val="2"/>
            <w:tcBorders>
              <w:top w:val="single" w:sz="5" w:space="0" w:color="000000"/>
              <w:left w:val="single" w:sz="5" w:space="0" w:color="000000"/>
              <w:bottom w:val="single" w:sz="5" w:space="0" w:color="000000"/>
              <w:right w:val="single" w:sz="5" w:space="0" w:color="000000"/>
            </w:tcBorders>
          </w:tcPr>
          <w:p w14:paraId="221B0AF5"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ko</w:t>
            </w:r>
            <w:r w:rsidRPr="00FF0BDF">
              <w:rPr>
                <w:rFonts w:eastAsia="Times New Roman" w:cs="Times New Roman"/>
                <w:spacing w:val="50"/>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se</w:t>
            </w:r>
            <w:r w:rsidRPr="00FF0BDF">
              <w:rPr>
                <w:rFonts w:eastAsia="Times New Roman" w:cs="Times New Roman"/>
                <w:spacing w:val="45"/>
                <w:sz w:val="16"/>
                <w:szCs w:val="16"/>
                <w:lang w:eastAsia="sl-SI"/>
              </w:rPr>
              <w:t xml:space="preserve"> </w:t>
            </w:r>
            <w:r w:rsidRPr="00FF0BDF">
              <w:rPr>
                <w:rFonts w:eastAsia="Times New Roman" w:cs="Times New Roman"/>
                <w:w w:val="92"/>
                <w:sz w:val="16"/>
                <w:szCs w:val="16"/>
                <w:lang w:eastAsia="sl-SI"/>
              </w:rPr>
              <w:t>ji</w:t>
            </w:r>
            <w:r w:rsidRPr="00FF0BDF">
              <w:rPr>
                <w:rFonts w:eastAsia="Times New Roman" w:cs="Times New Roman"/>
                <w:spacing w:val="16"/>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02802463"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5C61104"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6181B92"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5.4.</w:t>
            </w:r>
          </w:p>
        </w:tc>
        <w:tc>
          <w:tcPr>
            <w:tcW w:w="6520" w:type="dxa"/>
            <w:gridSpan w:val="2"/>
            <w:tcBorders>
              <w:top w:val="single" w:sz="5" w:space="0" w:color="000000"/>
              <w:left w:val="single" w:sz="5" w:space="0" w:color="000000"/>
              <w:bottom w:val="single" w:sz="5" w:space="0" w:color="000000"/>
              <w:right w:val="single" w:sz="5" w:space="0" w:color="000000"/>
            </w:tcBorders>
          </w:tcPr>
          <w:p w14:paraId="15E699AE"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spacing w:val="-1"/>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4AA27743"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45A04483" w14:textId="77777777" w:rsidTr="002403A2">
        <w:trPr>
          <w:trHeight w:hRule="exact" w:val="596"/>
        </w:trPr>
        <w:tc>
          <w:tcPr>
            <w:tcW w:w="1418" w:type="dxa"/>
            <w:gridSpan w:val="2"/>
            <w:tcBorders>
              <w:top w:val="single" w:sz="5" w:space="0" w:color="000000"/>
              <w:left w:val="single" w:sz="5" w:space="0" w:color="000000"/>
              <w:bottom w:val="single" w:sz="5" w:space="0" w:color="000000"/>
              <w:right w:val="single" w:sz="5" w:space="0" w:color="000000"/>
            </w:tcBorders>
          </w:tcPr>
          <w:p w14:paraId="2A87B1D4"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5.5.</w:t>
            </w:r>
          </w:p>
        </w:tc>
        <w:tc>
          <w:tcPr>
            <w:tcW w:w="6520" w:type="dxa"/>
            <w:gridSpan w:val="2"/>
            <w:tcBorders>
              <w:top w:val="single" w:sz="5" w:space="0" w:color="000000"/>
              <w:left w:val="single" w:sz="5" w:space="0" w:color="000000"/>
              <w:bottom w:val="single" w:sz="5" w:space="0" w:color="000000"/>
              <w:right w:val="single" w:sz="5" w:space="0" w:color="000000"/>
            </w:tcBorders>
          </w:tcPr>
          <w:p w14:paraId="32BDD0A8"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36FA912D"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65B8890"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30713546"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5.6.</w:t>
            </w:r>
          </w:p>
        </w:tc>
        <w:tc>
          <w:tcPr>
            <w:tcW w:w="6520" w:type="dxa"/>
            <w:gridSpan w:val="2"/>
            <w:tcBorders>
              <w:top w:val="single" w:sz="5" w:space="0" w:color="000000"/>
              <w:left w:val="single" w:sz="5" w:space="0" w:color="000000"/>
              <w:bottom w:val="single" w:sz="5" w:space="0" w:color="000000"/>
              <w:right w:val="single" w:sz="5" w:space="0" w:color="000000"/>
            </w:tcBorders>
          </w:tcPr>
          <w:p w14:paraId="0215968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spacing w:val="-3"/>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113D43B7"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6926E1AE" w14:textId="77777777" w:rsidTr="002403A2">
        <w:trPr>
          <w:trHeight w:hRule="exact" w:val="408"/>
        </w:trPr>
        <w:tc>
          <w:tcPr>
            <w:tcW w:w="1418" w:type="dxa"/>
            <w:gridSpan w:val="2"/>
            <w:tcBorders>
              <w:top w:val="single" w:sz="5" w:space="0" w:color="000000"/>
              <w:left w:val="single" w:sz="5" w:space="0" w:color="000000"/>
              <w:bottom w:val="single" w:sz="4" w:space="0" w:color="auto"/>
              <w:right w:val="single" w:sz="5" w:space="0" w:color="000000"/>
            </w:tcBorders>
          </w:tcPr>
          <w:p w14:paraId="3092FF4A"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5.7.</w:t>
            </w:r>
          </w:p>
        </w:tc>
        <w:tc>
          <w:tcPr>
            <w:tcW w:w="6520" w:type="dxa"/>
            <w:gridSpan w:val="2"/>
            <w:tcBorders>
              <w:top w:val="single" w:sz="5" w:space="0" w:color="000000"/>
              <w:left w:val="single" w:sz="5" w:space="0" w:color="000000"/>
              <w:bottom w:val="single" w:sz="4" w:space="0" w:color="auto"/>
              <w:right w:val="single" w:sz="5" w:space="0" w:color="000000"/>
            </w:tcBorders>
          </w:tcPr>
          <w:p w14:paraId="125880D8"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2"/>
                <w:w w:val="111"/>
                <w:sz w:val="16"/>
                <w:szCs w:val="16"/>
                <w:lang w:eastAsia="sl-SI"/>
              </w:rPr>
              <w:t>eo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3"/>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4" w:space="0" w:color="auto"/>
              <w:right w:val="single" w:sz="5" w:space="0" w:color="000000"/>
            </w:tcBorders>
          </w:tcPr>
          <w:p w14:paraId="6853927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1ECB6DB" w14:textId="77777777" w:rsidTr="002403A2">
        <w:trPr>
          <w:trHeight w:hRule="exact" w:val="410"/>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13ACB31F"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6</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636056BF"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w w:val="105"/>
                <w:sz w:val="16"/>
                <w:szCs w:val="16"/>
                <w:lang w:eastAsia="sl-SI"/>
              </w:rPr>
              <w:t>D</w:t>
            </w:r>
            <w:r w:rsidRPr="00FF0BDF">
              <w:rPr>
                <w:rFonts w:eastAsia="Times New Roman" w:cs="Times New Roman"/>
                <w:spacing w:val="-2"/>
                <w:w w:val="106"/>
                <w:sz w:val="16"/>
                <w:szCs w:val="16"/>
                <w:lang w:eastAsia="sl-SI"/>
              </w:rPr>
              <w:t>O</w:t>
            </w:r>
            <w:r w:rsidRPr="00FF0BDF">
              <w:rPr>
                <w:rFonts w:eastAsia="Times New Roman" w:cs="Times New Roman"/>
                <w:spacing w:val="1"/>
                <w:w w:val="94"/>
                <w:sz w:val="16"/>
                <w:szCs w:val="16"/>
                <w:lang w:eastAsia="sl-SI"/>
              </w:rPr>
              <w:t>L</w:t>
            </w:r>
            <w:r w:rsidRPr="00FF0BDF">
              <w:rPr>
                <w:rFonts w:eastAsia="Times New Roman" w:cs="Times New Roman"/>
                <w:w w:val="106"/>
                <w:sz w:val="16"/>
                <w:szCs w:val="16"/>
                <w:lang w:eastAsia="sl-SI"/>
              </w:rPr>
              <w:t>O</w:t>
            </w:r>
            <w:r w:rsidRPr="00FF0BDF">
              <w:rPr>
                <w:rFonts w:eastAsia="Times New Roman" w:cs="Times New Roman"/>
                <w:spacing w:val="-1"/>
                <w:sz w:val="16"/>
                <w:szCs w:val="16"/>
                <w:lang w:eastAsia="sl-SI"/>
              </w:rPr>
              <w:t>Č</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T</w:t>
            </w:r>
            <w:r w:rsidRPr="00FF0BDF">
              <w:rPr>
                <w:rFonts w:eastAsia="Times New Roman" w:cs="Times New Roman"/>
                <w:spacing w:val="1"/>
                <w:w w:val="101"/>
                <w:sz w:val="16"/>
                <w:szCs w:val="16"/>
                <w:lang w:eastAsia="sl-SI"/>
              </w:rPr>
              <w:t>E</w:t>
            </w:r>
            <w:r w:rsidRPr="00FF0BDF">
              <w:rPr>
                <w:rFonts w:eastAsia="Times New Roman" w:cs="Times New Roman"/>
                <w:w w:val="93"/>
                <w:sz w:val="16"/>
                <w:szCs w:val="16"/>
                <w:lang w:eastAsia="sl-SI"/>
              </w:rPr>
              <w:t>V</w:t>
            </w:r>
            <w:r w:rsidRPr="00FF0BDF">
              <w:rPr>
                <w:rFonts w:eastAsia="Times New Roman" w:cs="Times New Roman"/>
                <w:spacing w:val="10"/>
                <w:sz w:val="16"/>
                <w:szCs w:val="16"/>
                <w:lang w:eastAsia="sl-SI"/>
              </w:rPr>
              <w:t xml:space="preserve"> </w:t>
            </w:r>
            <w:r w:rsidRPr="00FF0BDF">
              <w:rPr>
                <w:rFonts w:eastAsia="Times New Roman" w:cs="Times New Roman"/>
                <w:spacing w:val="-3"/>
                <w:w w:val="102"/>
                <w:sz w:val="16"/>
                <w:szCs w:val="16"/>
                <w:lang w:eastAsia="sl-SI"/>
              </w:rPr>
              <w:t>Z</w:t>
            </w:r>
            <w:r w:rsidRPr="00FF0BDF">
              <w:rPr>
                <w:rFonts w:eastAsia="Times New Roman" w:cs="Times New Roman"/>
                <w:spacing w:val="1"/>
                <w:w w:val="101"/>
                <w:sz w:val="16"/>
                <w:szCs w:val="16"/>
                <w:lang w:eastAsia="sl-SI"/>
              </w:rPr>
              <w:t>E</w:t>
            </w:r>
            <w:r w:rsidRPr="00FF0BDF">
              <w:rPr>
                <w:rFonts w:eastAsia="Times New Roman" w:cs="Times New Roman"/>
                <w:sz w:val="16"/>
                <w:szCs w:val="16"/>
                <w:lang w:eastAsia="sl-SI"/>
              </w:rPr>
              <w:t>M</w:t>
            </w:r>
            <w:r w:rsidRPr="00FF0BDF">
              <w:rPr>
                <w:rFonts w:eastAsia="Times New Roman" w:cs="Times New Roman"/>
                <w:spacing w:val="1"/>
                <w:w w:val="94"/>
                <w:sz w:val="16"/>
                <w:szCs w:val="16"/>
                <w:lang w:eastAsia="sl-SI"/>
              </w:rPr>
              <w:t>L</w:t>
            </w:r>
            <w:r w:rsidRPr="00FF0BDF">
              <w:rPr>
                <w:rFonts w:eastAsia="Times New Roman" w:cs="Times New Roman"/>
                <w:w w:val="129"/>
                <w:sz w:val="16"/>
                <w:szCs w:val="16"/>
                <w:lang w:eastAsia="sl-SI"/>
              </w:rPr>
              <w:t>J</w:t>
            </w:r>
            <w:r w:rsidRPr="00FF0BDF">
              <w:rPr>
                <w:rFonts w:eastAsia="Times New Roman" w:cs="Times New Roman"/>
                <w:spacing w:val="-1"/>
                <w:w w:val="145"/>
                <w:sz w:val="16"/>
                <w:szCs w:val="16"/>
                <w:lang w:eastAsia="sl-SI"/>
              </w:rPr>
              <w:t>I</w:t>
            </w:r>
            <w:r w:rsidRPr="00FF0BDF">
              <w:rPr>
                <w:rFonts w:eastAsia="Times New Roman" w:cs="Times New Roman"/>
                <w:spacing w:val="-3"/>
                <w:w w:val="114"/>
                <w:sz w:val="16"/>
                <w:szCs w:val="16"/>
                <w:lang w:eastAsia="sl-SI"/>
              </w:rPr>
              <w:t>Š</w:t>
            </w:r>
            <w:r w:rsidRPr="00FF0BDF">
              <w:rPr>
                <w:rFonts w:eastAsia="Times New Roman" w:cs="Times New Roman"/>
                <w:spacing w:val="-1"/>
                <w:sz w:val="16"/>
                <w:szCs w:val="16"/>
                <w:lang w:eastAsia="sl-SI"/>
              </w:rPr>
              <w:t>Č</w:t>
            </w:r>
            <w:r w:rsidRPr="00FF0BDF">
              <w:rPr>
                <w:rFonts w:eastAsia="Times New Roman" w:cs="Times New Roman"/>
                <w:w w:val="95"/>
                <w:sz w:val="16"/>
                <w:szCs w:val="16"/>
                <w:lang w:eastAsia="sl-SI"/>
              </w:rPr>
              <w:t>A</w:t>
            </w:r>
            <w:r w:rsidRPr="00FF0BDF">
              <w:rPr>
                <w:rFonts w:eastAsia="Times New Roman" w:cs="Times New Roman"/>
                <w:spacing w:val="10"/>
                <w:sz w:val="16"/>
                <w:szCs w:val="16"/>
                <w:lang w:eastAsia="sl-SI"/>
              </w:rPr>
              <w:t xml:space="preserve"> </w:t>
            </w:r>
            <w:r w:rsidRPr="00FF0BDF">
              <w:rPr>
                <w:rFonts w:eastAsia="Times New Roman" w:cs="Times New Roman"/>
                <w:spacing w:val="-1"/>
                <w:sz w:val="16"/>
                <w:szCs w:val="16"/>
                <w:lang w:eastAsia="sl-SI"/>
              </w:rPr>
              <w:t>P</w:t>
            </w:r>
            <w:r w:rsidRPr="00FF0BDF">
              <w:rPr>
                <w:rFonts w:eastAsia="Times New Roman" w:cs="Times New Roman"/>
                <w:sz w:val="16"/>
                <w:szCs w:val="16"/>
                <w:lang w:eastAsia="sl-SI"/>
              </w:rPr>
              <w:t>OD</w:t>
            </w:r>
            <w:r w:rsidRPr="00FF0BDF">
              <w:rPr>
                <w:rFonts w:eastAsia="Times New Roman" w:cs="Times New Roman"/>
                <w:spacing w:val="50"/>
                <w:sz w:val="16"/>
                <w:szCs w:val="16"/>
                <w:lang w:eastAsia="sl-SI"/>
              </w:rPr>
              <w:t xml:space="preserve"> </w:t>
            </w:r>
            <w:r w:rsidRPr="00FF0BDF">
              <w:rPr>
                <w:rFonts w:eastAsia="Times New Roman" w:cs="Times New Roman"/>
                <w:spacing w:val="-1"/>
                <w:w w:val="114"/>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spacing w:val="-3"/>
                <w:w w:val="103"/>
                <w:sz w:val="16"/>
                <w:szCs w:val="16"/>
                <w:lang w:eastAsia="sl-SI"/>
              </w:rPr>
              <w:t>B</w:t>
            </w:r>
            <w:r w:rsidRPr="00FF0BDF">
              <w:rPr>
                <w:rFonts w:eastAsia="Times New Roman" w:cs="Times New Roman"/>
                <w:w w:val="106"/>
                <w:sz w:val="16"/>
                <w:szCs w:val="16"/>
                <w:lang w:eastAsia="sl-SI"/>
              </w:rPr>
              <w:t>O</w:t>
            </w:r>
          </w:p>
        </w:tc>
      </w:tr>
      <w:tr w:rsidR="003F4E8D" w:rsidRPr="00FF0BDF" w14:paraId="46DF5E5F" w14:textId="77777777" w:rsidTr="002403A2">
        <w:trPr>
          <w:trHeight w:hRule="exact" w:val="621"/>
        </w:trPr>
        <w:tc>
          <w:tcPr>
            <w:tcW w:w="1418" w:type="dxa"/>
            <w:gridSpan w:val="2"/>
            <w:tcBorders>
              <w:top w:val="single" w:sz="4" w:space="0" w:color="auto"/>
              <w:left w:val="single" w:sz="5" w:space="0" w:color="000000"/>
              <w:bottom w:val="single" w:sz="5" w:space="0" w:color="000000"/>
              <w:right w:val="single" w:sz="5" w:space="0" w:color="000000"/>
            </w:tcBorders>
          </w:tcPr>
          <w:p w14:paraId="712F9E6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6.1.</w:t>
            </w:r>
          </w:p>
        </w:tc>
        <w:tc>
          <w:tcPr>
            <w:tcW w:w="6520" w:type="dxa"/>
            <w:gridSpan w:val="2"/>
            <w:tcBorders>
              <w:top w:val="single" w:sz="4" w:space="0" w:color="auto"/>
              <w:left w:val="single" w:sz="5" w:space="0" w:color="000000"/>
              <w:bottom w:val="single" w:sz="5" w:space="0" w:color="000000"/>
              <w:right w:val="single" w:sz="5" w:space="0" w:color="000000"/>
            </w:tcBorders>
          </w:tcPr>
          <w:p w14:paraId="4ADC29F6"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53"/>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31"/>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spacing w:val="-2"/>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6"/>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 xml:space="preserve">ko   </w:t>
            </w:r>
            <w:r w:rsidRPr="00FF0BDF">
              <w:rPr>
                <w:rFonts w:eastAsia="Times New Roman" w:cs="Times New Roman"/>
                <w:spacing w:val="27"/>
                <w:sz w:val="16"/>
                <w:szCs w:val="16"/>
                <w:lang w:eastAsia="sl-SI"/>
              </w:rPr>
              <w:t xml:space="preserve"> </w:t>
            </w:r>
            <w:r w:rsidRPr="00FF0BDF">
              <w:rPr>
                <w:rFonts w:eastAsia="Times New Roman" w:cs="Times New Roman"/>
                <w:spacing w:val="-1"/>
                <w:sz w:val="16"/>
                <w:szCs w:val="16"/>
                <w:lang w:eastAsia="sl-SI"/>
              </w:rPr>
              <w:t>na</w:t>
            </w:r>
            <w:r w:rsidRPr="00FF0BDF">
              <w:rPr>
                <w:rFonts w:eastAsia="Times New Roman" w:cs="Times New Roman"/>
                <w:sz w:val="16"/>
                <w:szCs w:val="16"/>
                <w:lang w:eastAsia="sl-SI"/>
              </w:rPr>
              <w:t xml:space="preserve">d   </w:t>
            </w:r>
            <w:r w:rsidRPr="00FF0BDF">
              <w:rPr>
                <w:rFonts w:eastAsia="Times New Roman" w:cs="Times New Roman"/>
                <w:spacing w:val="35"/>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spacing w:val="-3"/>
                <w:w w:val="115"/>
                <w:sz w:val="16"/>
                <w:szCs w:val="16"/>
                <w:lang w:eastAsia="sl-SI"/>
              </w:rPr>
              <w:t>s</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1"/>
                <w:sz w:val="16"/>
                <w:szCs w:val="16"/>
                <w:lang w:eastAsia="sl-SI"/>
              </w:rPr>
              <w:t>n</w:t>
            </w:r>
            <w:r w:rsidRPr="00FF0BDF">
              <w:rPr>
                <w:rFonts w:eastAsia="Times New Roman" w:cs="Times New Roman"/>
                <w:spacing w:val="-1"/>
                <w:w w:val="82"/>
                <w:sz w:val="16"/>
                <w:szCs w:val="16"/>
                <w:lang w:eastAsia="sl-SI"/>
              </w:rPr>
              <w:t>i</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6"/>
                <w:sz w:val="16"/>
                <w:szCs w:val="16"/>
                <w:lang w:eastAsia="sl-SI"/>
              </w:rPr>
              <w:t xml:space="preserve"> </w:t>
            </w:r>
            <w:r w:rsidRPr="00FF0BDF">
              <w:rPr>
                <w:rFonts w:eastAsia="Times New Roman" w:cs="Times New Roman"/>
                <w:w w:val="109"/>
                <w:sz w:val="16"/>
                <w:szCs w:val="16"/>
                <w:lang w:eastAsia="sl-SI"/>
              </w:rPr>
              <w:t>4</w:t>
            </w:r>
            <w:r w:rsidRPr="00FF0BDF">
              <w:rPr>
                <w:rFonts w:eastAsia="Times New Roman" w:cs="Times New Roman"/>
                <w:spacing w:val="-1"/>
                <w:w w:val="109"/>
                <w:sz w:val="16"/>
                <w:szCs w:val="16"/>
                <w:lang w:eastAsia="sl-SI"/>
              </w:rPr>
              <w:t>-</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12"/>
                <w:sz w:val="16"/>
                <w:szCs w:val="16"/>
                <w:lang w:eastAsia="sl-SI"/>
              </w:rPr>
              <w:t xml:space="preserve"> </w:t>
            </w:r>
            <w:r w:rsidRPr="00FF0BDF">
              <w:rPr>
                <w:rFonts w:eastAsia="Times New Roman" w:cs="Times New Roman"/>
                <w:w w:val="109"/>
                <w:sz w:val="16"/>
                <w:szCs w:val="16"/>
                <w:lang w:eastAsia="sl-SI"/>
              </w:rPr>
              <w:t>pos</w:t>
            </w:r>
            <w:r w:rsidRPr="00FF0BDF">
              <w:rPr>
                <w:rFonts w:eastAsia="Times New Roman" w:cs="Times New Roman"/>
                <w:spacing w:val="-2"/>
                <w:w w:val="109"/>
                <w:sz w:val="16"/>
                <w:szCs w:val="16"/>
                <w:lang w:eastAsia="sl-SI"/>
              </w:rPr>
              <w:t>t</w:t>
            </w:r>
            <w:r w:rsidRPr="00FF0BDF">
              <w:rPr>
                <w:rFonts w:eastAsia="Times New Roman" w:cs="Times New Roman"/>
                <w:w w:val="109"/>
                <w:sz w:val="16"/>
                <w:szCs w:val="16"/>
                <w:lang w:eastAsia="sl-SI"/>
              </w:rPr>
              <w:t>opku</w:t>
            </w:r>
            <w:r w:rsidRPr="00FF0BDF">
              <w:rPr>
                <w:rFonts w:eastAsia="Times New Roman" w:cs="Times New Roman"/>
                <w:spacing w:val="11"/>
                <w:w w:val="109"/>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2"/>
                <w:sz w:val="16"/>
                <w:szCs w:val="16"/>
                <w:lang w:eastAsia="sl-SI"/>
              </w:rPr>
              <w:t>p</w:t>
            </w:r>
            <w:r w:rsidRPr="00FF0BDF">
              <w:rPr>
                <w:rFonts w:eastAsia="Times New Roman" w:cs="Times New Roman"/>
                <w:sz w:val="16"/>
                <w:szCs w:val="16"/>
                <w:lang w:eastAsia="sl-SI"/>
              </w:rPr>
              <w:t>od</w:t>
            </w:r>
            <w:r w:rsidRPr="00FF0BDF">
              <w:rPr>
                <w:rFonts w:eastAsia="Times New Roman" w:cs="Times New Roman"/>
                <w:spacing w:val="46"/>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spacing w:val="-2"/>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p>
        </w:tc>
        <w:tc>
          <w:tcPr>
            <w:tcW w:w="993" w:type="dxa"/>
            <w:tcBorders>
              <w:top w:val="single" w:sz="4" w:space="0" w:color="auto"/>
              <w:left w:val="single" w:sz="5" w:space="0" w:color="000000"/>
              <w:bottom w:val="single" w:sz="5" w:space="0" w:color="000000"/>
              <w:right w:val="single" w:sz="5" w:space="0" w:color="000000"/>
            </w:tcBorders>
          </w:tcPr>
          <w:p w14:paraId="7B42A5CB"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F7DA981"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23445A5"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6.2.</w:t>
            </w:r>
          </w:p>
        </w:tc>
        <w:tc>
          <w:tcPr>
            <w:tcW w:w="6520" w:type="dxa"/>
            <w:gridSpan w:val="2"/>
            <w:tcBorders>
              <w:top w:val="single" w:sz="5" w:space="0" w:color="000000"/>
              <w:left w:val="single" w:sz="5" w:space="0" w:color="000000"/>
              <w:bottom w:val="single" w:sz="5" w:space="0" w:color="000000"/>
              <w:right w:val="single" w:sz="5" w:space="0" w:color="000000"/>
            </w:tcBorders>
          </w:tcPr>
          <w:p w14:paraId="2A608A55"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ko</w:t>
            </w:r>
            <w:r w:rsidRPr="00FF0BDF">
              <w:rPr>
                <w:rFonts w:eastAsia="Times New Roman" w:cs="Times New Roman"/>
                <w:spacing w:val="50"/>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jo</w:t>
            </w:r>
            <w:r w:rsidRPr="00FF0BDF">
              <w:rPr>
                <w:rFonts w:eastAsia="Times New Roman" w:cs="Times New Roman"/>
                <w:spacing w:val="25"/>
                <w:sz w:val="16"/>
                <w:szCs w:val="16"/>
                <w:lang w:eastAsia="sl-SI"/>
              </w:rPr>
              <w:t xml:space="preserve"> </w:t>
            </w:r>
            <w:r w:rsidRPr="00FF0BDF">
              <w:rPr>
                <w:rFonts w:eastAsia="Times New Roman" w:cs="Times New Roman"/>
                <w:spacing w:val="-3"/>
                <w:sz w:val="16"/>
                <w:szCs w:val="16"/>
                <w:lang w:eastAsia="sl-SI"/>
              </w:rPr>
              <w:t>s</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ka </w:t>
            </w:r>
            <w:r w:rsidRPr="00FF0BDF">
              <w:rPr>
                <w:rFonts w:eastAsia="Times New Roman" w:cs="Times New Roman"/>
                <w:spacing w:val="7"/>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pod</w:t>
            </w:r>
            <w:r w:rsidRPr="00FF0BDF">
              <w:rPr>
                <w:rFonts w:eastAsia="Times New Roman" w:cs="Times New Roman"/>
                <w:spacing w:val="44"/>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18"/>
                <w:sz w:val="16"/>
                <w:szCs w:val="16"/>
                <w:lang w:eastAsia="sl-SI"/>
              </w:rPr>
              <w:t>a</w:t>
            </w:r>
            <w:r w:rsidRPr="00FF0BDF">
              <w:rPr>
                <w:rFonts w:eastAsia="Times New Roman" w:cs="Times New Roman"/>
                <w:spacing w:val="-2"/>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54A7ABFB"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C52EF8A" w14:textId="77777777" w:rsidTr="002403A2">
        <w:trPr>
          <w:trHeight w:hRule="exact" w:val="594"/>
        </w:trPr>
        <w:tc>
          <w:tcPr>
            <w:tcW w:w="1418" w:type="dxa"/>
            <w:gridSpan w:val="2"/>
            <w:tcBorders>
              <w:top w:val="single" w:sz="5" w:space="0" w:color="000000"/>
              <w:left w:val="single" w:sz="5" w:space="0" w:color="000000"/>
              <w:bottom w:val="single" w:sz="5" w:space="0" w:color="000000"/>
              <w:right w:val="single" w:sz="5" w:space="0" w:color="000000"/>
            </w:tcBorders>
          </w:tcPr>
          <w:p w14:paraId="52DC943A"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6.3.</w:t>
            </w:r>
          </w:p>
        </w:tc>
        <w:tc>
          <w:tcPr>
            <w:tcW w:w="6520" w:type="dxa"/>
            <w:gridSpan w:val="2"/>
            <w:tcBorders>
              <w:top w:val="single" w:sz="5" w:space="0" w:color="000000"/>
              <w:left w:val="single" w:sz="5" w:space="0" w:color="000000"/>
              <w:bottom w:val="single" w:sz="5" w:space="0" w:color="000000"/>
              <w:right w:val="single" w:sz="5" w:space="0" w:color="000000"/>
            </w:tcBorders>
          </w:tcPr>
          <w:p w14:paraId="732F5128"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38"/>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32"/>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1"/>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40"/>
                <w:w w:val="92"/>
                <w:sz w:val="16"/>
                <w:szCs w:val="16"/>
                <w:lang w:eastAsia="sl-SI"/>
              </w:rPr>
              <w:t xml:space="preserve"> </w:t>
            </w:r>
            <w:r w:rsidRPr="00FF0BDF">
              <w:rPr>
                <w:rFonts w:eastAsia="Times New Roman" w:cs="Times New Roman"/>
                <w:spacing w:val="-2"/>
                <w:sz w:val="16"/>
                <w:szCs w:val="16"/>
                <w:lang w:eastAsia="sl-SI"/>
              </w:rPr>
              <w:t>j</w:t>
            </w:r>
            <w:r w:rsidRPr="00FF0BDF">
              <w:rPr>
                <w:rFonts w:eastAsia="Times New Roman" w:cs="Times New Roman"/>
                <w:sz w:val="16"/>
                <w:szCs w:val="16"/>
                <w:lang w:eastAsia="sl-SI"/>
              </w:rPr>
              <w:t>e</w:t>
            </w:r>
            <w:r w:rsidRPr="00FF0BDF">
              <w:rPr>
                <w:rFonts w:eastAsia="Times New Roman" w:cs="Times New Roman"/>
                <w:spacing w:val="53"/>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37"/>
                <w:w w:val="95"/>
                <w:sz w:val="16"/>
                <w:szCs w:val="16"/>
                <w:lang w:eastAsia="sl-SI"/>
              </w:rPr>
              <w:t xml:space="preserve"> </w:t>
            </w:r>
            <w:r w:rsidRPr="00FF0BDF">
              <w:rPr>
                <w:rFonts w:eastAsia="Times New Roman" w:cs="Times New Roman"/>
                <w:w w:val="110"/>
                <w:sz w:val="16"/>
                <w:szCs w:val="16"/>
                <w:lang w:eastAsia="sl-SI"/>
              </w:rPr>
              <w:t>obv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š</w:t>
            </w:r>
            <w:r w:rsidRPr="00FF0BDF">
              <w:rPr>
                <w:rFonts w:eastAsia="Times New Roman" w:cs="Times New Roman"/>
                <w:spacing w:val="-1"/>
                <w:w w:val="110"/>
                <w:sz w:val="16"/>
                <w:szCs w:val="16"/>
                <w:lang w:eastAsia="sl-SI"/>
              </w:rPr>
              <w:t>če</w:t>
            </w:r>
            <w:r w:rsidRPr="00FF0BDF">
              <w:rPr>
                <w:rFonts w:eastAsia="Times New Roman" w:cs="Times New Roman"/>
                <w:w w:val="110"/>
                <w:sz w:val="16"/>
                <w:szCs w:val="16"/>
                <w:lang w:eastAsia="sl-SI"/>
              </w:rPr>
              <w:t>n</w:t>
            </w:r>
            <w:r w:rsidRPr="00FF0BDF">
              <w:rPr>
                <w:rFonts w:eastAsia="Times New Roman" w:cs="Times New Roman"/>
                <w:spacing w:val="31"/>
                <w:w w:val="110"/>
                <w:sz w:val="16"/>
                <w:szCs w:val="16"/>
                <w:lang w:eastAsia="sl-SI"/>
              </w:rPr>
              <w:t xml:space="preserve"> </w:t>
            </w:r>
            <w:r w:rsidRPr="00FF0BDF">
              <w:rPr>
                <w:rFonts w:eastAsia="Times New Roman" w:cs="Times New Roman"/>
                <w:sz w:val="16"/>
                <w:szCs w:val="16"/>
                <w:lang w:eastAsia="sl-SI"/>
              </w:rPr>
              <w:t>o</w:t>
            </w:r>
            <w:r w:rsidRPr="00FF0BDF">
              <w:rPr>
                <w:rFonts w:eastAsia="Times New Roman" w:cs="Times New Roman"/>
                <w:spacing w:val="43"/>
                <w:sz w:val="16"/>
                <w:szCs w:val="16"/>
                <w:lang w:eastAsia="sl-SI"/>
              </w:rPr>
              <w:t xml:space="preserve"> </w:t>
            </w:r>
            <w:r w:rsidRPr="00FF0BDF">
              <w:rPr>
                <w:rFonts w:eastAsia="Times New Roman" w:cs="Times New Roman"/>
                <w:w w:val="109"/>
                <w:sz w:val="16"/>
                <w:szCs w:val="16"/>
                <w:lang w:eastAsia="sl-SI"/>
              </w:rPr>
              <w:t>posto</w:t>
            </w:r>
            <w:r w:rsidRPr="00FF0BDF">
              <w:rPr>
                <w:rFonts w:eastAsia="Times New Roman" w:cs="Times New Roman"/>
                <w:spacing w:val="-2"/>
                <w:w w:val="109"/>
                <w:sz w:val="16"/>
                <w:szCs w:val="16"/>
                <w:lang w:eastAsia="sl-SI"/>
              </w:rPr>
              <w:t>p</w:t>
            </w:r>
            <w:r w:rsidRPr="00FF0BDF">
              <w:rPr>
                <w:rFonts w:eastAsia="Times New Roman" w:cs="Times New Roman"/>
                <w:w w:val="109"/>
                <w:sz w:val="16"/>
                <w:szCs w:val="16"/>
                <w:lang w:eastAsia="sl-SI"/>
              </w:rPr>
              <w:t>ku</w:t>
            </w:r>
            <w:r w:rsidRPr="00FF0BDF">
              <w:rPr>
                <w:rFonts w:eastAsia="Times New Roman" w:cs="Times New Roman"/>
                <w:spacing w:val="31"/>
                <w:w w:val="109"/>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79494E6F"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656E1D5"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64BC344F"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lastRenderedPageBreak/>
              <w:t>6.4.</w:t>
            </w:r>
          </w:p>
        </w:tc>
        <w:tc>
          <w:tcPr>
            <w:tcW w:w="6520" w:type="dxa"/>
            <w:gridSpan w:val="2"/>
            <w:tcBorders>
              <w:top w:val="single" w:sz="5" w:space="0" w:color="000000"/>
              <w:left w:val="single" w:sz="5" w:space="0" w:color="000000"/>
              <w:bottom w:val="single" w:sz="5" w:space="0" w:color="000000"/>
              <w:right w:val="single" w:sz="5" w:space="0" w:color="000000"/>
            </w:tcBorders>
          </w:tcPr>
          <w:p w14:paraId="232F96D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2"/>
                <w:sz w:val="16"/>
                <w:szCs w:val="16"/>
                <w:lang w:eastAsia="sl-SI"/>
              </w:rPr>
              <w:t>p</w:t>
            </w:r>
            <w:r w:rsidRPr="00FF0BDF">
              <w:rPr>
                <w:rFonts w:eastAsia="Times New Roman" w:cs="Times New Roman"/>
                <w:sz w:val="16"/>
                <w:szCs w:val="16"/>
                <w:lang w:eastAsia="sl-SI"/>
              </w:rPr>
              <w:t>od</w:t>
            </w:r>
            <w:r w:rsidRPr="00FF0BDF">
              <w:rPr>
                <w:rFonts w:eastAsia="Times New Roman" w:cs="Times New Roman"/>
                <w:spacing w:val="45"/>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spacing w:val="-2"/>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73BB5FCB"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3DA73846"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E22A894"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6.5.</w:t>
            </w:r>
          </w:p>
        </w:tc>
        <w:tc>
          <w:tcPr>
            <w:tcW w:w="6520" w:type="dxa"/>
            <w:gridSpan w:val="2"/>
            <w:tcBorders>
              <w:top w:val="single" w:sz="5" w:space="0" w:color="000000"/>
              <w:left w:val="single" w:sz="5" w:space="0" w:color="000000"/>
              <w:bottom w:val="single" w:sz="5" w:space="0" w:color="000000"/>
              <w:right w:val="single" w:sz="5" w:space="0" w:color="000000"/>
            </w:tcBorders>
          </w:tcPr>
          <w:p w14:paraId="12AA2DE1"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2"/>
                <w:w w:val="111"/>
                <w:sz w:val="16"/>
                <w:szCs w:val="16"/>
                <w:lang w:eastAsia="sl-SI"/>
              </w:rPr>
              <w:t>eo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3"/>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25AECACF"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469EA912" w14:textId="77777777" w:rsidTr="002403A2">
        <w:trPr>
          <w:trHeight w:hRule="exact" w:val="748"/>
        </w:trPr>
        <w:tc>
          <w:tcPr>
            <w:tcW w:w="1418"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53269D6F" w14:textId="77777777" w:rsidR="003F4E8D" w:rsidRPr="00FF0BDF" w:rsidRDefault="003F4E8D" w:rsidP="003F4E8D">
            <w:pPr>
              <w:spacing w:before="12"/>
              <w:ind w:left="488"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7</w:t>
            </w:r>
            <w:r w:rsidRPr="00FF0BDF">
              <w:rPr>
                <w:rFonts w:eastAsia="Times New Roman" w:cs="Times New Roman"/>
                <w:w w:val="125"/>
                <w:sz w:val="16"/>
                <w:szCs w:val="16"/>
                <w:lang w:eastAsia="sl-SI"/>
              </w:rPr>
              <w:t>.</w:t>
            </w:r>
          </w:p>
        </w:tc>
        <w:tc>
          <w:tcPr>
            <w:tcW w:w="7513" w:type="dxa"/>
            <w:gridSpan w:val="3"/>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0B729A85"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w w:val="145"/>
                <w:sz w:val="16"/>
                <w:szCs w:val="16"/>
                <w:lang w:eastAsia="sl-SI"/>
              </w:rPr>
              <w:t>I</w:t>
            </w:r>
            <w:r w:rsidRPr="00FF0BDF">
              <w:rPr>
                <w:rFonts w:eastAsia="Times New Roman" w:cs="Times New Roman"/>
                <w:w w:val="102"/>
                <w:sz w:val="16"/>
                <w:szCs w:val="16"/>
                <w:lang w:eastAsia="sl-SI"/>
              </w:rPr>
              <w:t>Z</w:t>
            </w:r>
            <w:r w:rsidRPr="00FF0BDF">
              <w:rPr>
                <w:rFonts w:eastAsia="Times New Roman" w:cs="Times New Roman"/>
                <w:spacing w:val="1"/>
                <w:w w:val="105"/>
                <w:sz w:val="16"/>
                <w:szCs w:val="16"/>
                <w:lang w:eastAsia="sl-SI"/>
              </w:rPr>
              <w:t>D</w:t>
            </w:r>
            <w:r w:rsidRPr="00FF0BDF">
              <w:rPr>
                <w:rFonts w:eastAsia="Times New Roman" w:cs="Times New Roman"/>
                <w:spacing w:val="1"/>
                <w:w w:val="101"/>
                <w:sz w:val="16"/>
                <w:szCs w:val="16"/>
                <w:lang w:eastAsia="sl-SI"/>
              </w:rPr>
              <w:t>E</w:t>
            </w:r>
            <w:r w:rsidRPr="00FF0BDF">
              <w:rPr>
                <w:rFonts w:eastAsia="Times New Roman" w:cs="Times New Roman"/>
                <w:spacing w:val="-1"/>
                <w:w w:val="94"/>
                <w:sz w:val="16"/>
                <w:szCs w:val="16"/>
                <w:lang w:eastAsia="sl-SI"/>
              </w:rPr>
              <w:t>L</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95"/>
                <w:sz w:val="16"/>
                <w:szCs w:val="16"/>
                <w:lang w:eastAsia="sl-SI"/>
              </w:rPr>
              <w:t>A</w:t>
            </w:r>
            <w:r w:rsidRPr="00FF0BDF">
              <w:rPr>
                <w:rFonts w:eastAsia="Times New Roman" w:cs="Times New Roman"/>
                <w:spacing w:val="5"/>
                <w:w w:val="95"/>
                <w:sz w:val="16"/>
                <w:szCs w:val="16"/>
                <w:lang w:eastAsia="sl-SI"/>
              </w:rPr>
              <w:t xml:space="preserve"> </w:t>
            </w:r>
            <w:r w:rsidRPr="00FF0BDF">
              <w:rPr>
                <w:rFonts w:eastAsia="Times New Roman" w:cs="Times New Roman"/>
                <w:spacing w:val="-1"/>
                <w:sz w:val="16"/>
                <w:szCs w:val="16"/>
                <w:lang w:eastAsia="sl-SI"/>
              </w:rPr>
              <w:t>E</w:t>
            </w:r>
            <w:r w:rsidRPr="00FF0BDF">
              <w:rPr>
                <w:rFonts w:eastAsia="Times New Roman" w:cs="Times New Roman"/>
                <w:spacing w:val="1"/>
                <w:sz w:val="16"/>
                <w:szCs w:val="16"/>
                <w:lang w:eastAsia="sl-SI"/>
              </w:rPr>
              <w:t>L</w:t>
            </w:r>
            <w:r w:rsidRPr="00FF0BDF">
              <w:rPr>
                <w:rFonts w:eastAsia="Times New Roman" w:cs="Times New Roman"/>
                <w:sz w:val="16"/>
                <w:szCs w:val="16"/>
                <w:lang w:eastAsia="sl-SI"/>
              </w:rPr>
              <w:t>A</w:t>
            </w:r>
            <w:r w:rsidRPr="00FF0BDF">
              <w:rPr>
                <w:rFonts w:eastAsia="Times New Roman" w:cs="Times New Roman"/>
                <w:spacing w:val="-3"/>
                <w:sz w:val="16"/>
                <w:szCs w:val="16"/>
                <w:lang w:eastAsia="sl-SI"/>
              </w:rPr>
              <w:t>B</w:t>
            </w:r>
            <w:r w:rsidRPr="00FF0BDF">
              <w:rPr>
                <w:rFonts w:eastAsia="Times New Roman" w:cs="Times New Roman"/>
                <w:sz w:val="16"/>
                <w:szCs w:val="16"/>
                <w:lang w:eastAsia="sl-SI"/>
              </w:rPr>
              <w:t>O</w:t>
            </w:r>
            <w:r w:rsidRPr="00FF0BDF">
              <w:rPr>
                <w:rFonts w:eastAsia="Times New Roman" w:cs="Times New Roman"/>
                <w:spacing w:val="1"/>
                <w:sz w:val="16"/>
                <w:szCs w:val="16"/>
                <w:lang w:eastAsia="sl-SI"/>
              </w:rPr>
              <w:t>R</w:t>
            </w:r>
            <w:r w:rsidRPr="00FF0BDF">
              <w:rPr>
                <w:rFonts w:eastAsia="Times New Roman" w:cs="Times New Roman"/>
                <w:spacing w:val="-2"/>
                <w:sz w:val="16"/>
                <w:szCs w:val="16"/>
                <w:lang w:eastAsia="sl-SI"/>
              </w:rPr>
              <w:t>A</w:t>
            </w:r>
            <w:r w:rsidRPr="00FF0BDF">
              <w:rPr>
                <w:rFonts w:eastAsia="Times New Roman" w:cs="Times New Roman"/>
                <w:spacing w:val="-1"/>
                <w:sz w:val="16"/>
                <w:szCs w:val="16"/>
                <w:lang w:eastAsia="sl-SI"/>
              </w:rPr>
              <w:t>T</w:t>
            </w:r>
            <w:r w:rsidRPr="00FF0BDF">
              <w:rPr>
                <w:rFonts w:eastAsia="Times New Roman" w:cs="Times New Roman"/>
                <w:sz w:val="16"/>
                <w:szCs w:val="16"/>
                <w:lang w:eastAsia="sl-SI"/>
              </w:rPr>
              <w:t>A</w:t>
            </w:r>
            <w:r w:rsidRPr="00FF0BDF">
              <w:rPr>
                <w:rFonts w:eastAsia="Times New Roman" w:cs="Times New Roman"/>
                <w:spacing w:val="2"/>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
                <w:w w:val="101"/>
                <w:sz w:val="16"/>
                <w:szCs w:val="16"/>
                <w:lang w:eastAsia="sl-SI"/>
              </w:rPr>
              <w:t>E</w:t>
            </w:r>
            <w:r w:rsidRPr="00FF0BDF">
              <w:rPr>
                <w:rFonts w:eastAsia="Times New Roman" w:cs="Times New Roman"/>
                <w:w w:val="93"/>
                <w:sz w:val="16"/>
                <w:szCs w:val="16"/>
                <w:lang w:eastAsia="sl-SI"/>
              </w:rPr>
              <w:t>V</w:t>
            </w:r>
            <w:r w:rsidRPr="00FF0BDF">
              <w:rPr>
                <w:rFonts w:eastAsia="Times New Roman" w:cs="Times New Roman"/>
                <w:spacing w:val="-1"/>
                <w:w w:val="145"/>
                <w:sz w:val="16"/>
                <w:szCs w:val="16"/>
                <w:lang w:eastAsia="sl-SI"/>
              </w:rPr>
              <w:t>I</w:t>
            </w:r>
            <w:r w:rsidRPr="00FF0BDF">
              <w:rPr>
                <w:rFonts w:eastAsia="Times New Roman" w:cs="Times New Roman"/>
                <w:spacing w:val="1"/>
                <w:w w:val="105"/>
                <w:sz w:val="16"/>
                <w:szCs w:val="16"/>
                <w:lang w:eastAsia="sl-SI"/>
              </w:rPr>
              <w:t>D</w:t>
            </w:r>
            <w:r w:rsidRPr="00FF0BDF">
              <w:rPr>
                <w:rFonts w:eastAsia="Times New Roman" w:cs="Times New Roman"/>
                <w:spacing w:val="1"/>
                <w:w w:val="101"/>
                <w:sz w:val="16"/>
                <w:szCs w:val="16"/>
                <w:lang w:eastAsia="sl-SI"/>
              </w:rPr>
              <w:t>E</w:t>
            </w:r>
            <w:r w:rsidRPr="00FF0BDF">
              <w:rPr>
                <w:rFonts w:eastAsia="Times New Roman" w:cs="Times New Roman"/>
                <w:w w:val="107"/>
                <w:sz w:val="16"/>
                <w:szCs w:val="16"/>
                <w:lang w:eastAsia="sl-SI"/>
              </w:rPr>
              <w:t>N</w:t>
            </w:r>
            <w:r w:rsidRPr="00FF0BDF">
              <w:rPr>
                <w:rFonts w:eastAsia="Times New Roman" w:cs="Times New Roman"/>
                <w:spacing w:val="-1"/>
                <w:sz w:val="16"/>
                <w:szCs w:val="16"/>
                <w:lang w:eastAsia="sl-SI"/>
              </w:rPr>
              <w:t>T</w:t>
            </w:r>
            <w:r w:rsidRPr="00FF0BDF">
              <w:rPr>
                <w:rFonts w:eastAsia="Times New Roman" w:cs="Times New Roman"/>
                <w:spacing w:val="-1"/>
                <w:w w:val="145"/>
                <w:sz w:val="16"/>
                <w:szCs w:val="16"/>
                <w:lang w:eastAsia="sl-SI"/>
              </w:rPr>
              <w:t>I</w:t>
            </w:r>
            <w:r w:rsidRPr="00FF0BDF">
              <w:rPr>
                <w:rFonts w:eastAsia="Times New Roman" w:cs="Times New Roman"/>
                <w:spacing w:val="-2"/>
                <w:w w:val="109"/>
                <w:sz w:val="16"/>
                <w:szCs w:val="16"/>
                <w:lang w:eastAsia="sl-SI"/>
              </w:rPr>
              <w:t>R</w:t>
            </w:r>
            <w:r w:rsidRPr="00FF0BDF">
              <w:rPr>
                <w:rFonts w:eastAsia="Times New Roman" w:cs="Times New Roman"/>
                <w:w w:val="95"/>
                <w:sz w:val="16"/>
                <w:szCs w:val="16"/>
                <w:lang w:eastAsia="sl-SI"/>
              </w:rPr>
              <w:t>A</w:t>
            </w:r>
            <w:r w:rsidRPr="00FF0BDF">
              <w:rPr>
                <w:rFonts w:eastAsia="Times New Roman" w:cs="Times New Roman"/>
                <w:spacing w:val="-2"/>
                <w:w w:val="107"/>
                <w:sz w:val="16"/>
                <w:szCs w:val="16"/>
                <w:lang w:eastAsia="sl-SI"/>
              </w:rPr>
              <w:t>N</w:t>
            </w:r>
            <w:r w:rsidRPr="00FF0BDF">
              <w:rPr>
                <w:rFonts w:eastAsia="Times New Roman" w:cs="Times New Roman"/>
                <w:w w:val="129"/>
                <w:sz w:val="16"/>
                <w:szCs w:val="16"/>
                <w:lang w:eastAsia="sl-SI"/>
              </w:rPr>
              <w:t>J</w:t>
            </w:r>
            <w:r w:rsidRPr="00FF0BDF">
              <w:rPr>
                <w:rFonts w:eastAsia="Times New Roman" w:cs="Times New Roman"/>
                <w:w w:val="101"/>
                <w:sz w:val="16"/>
                <w:szCs w:val="16"/>
                <w:lang w:eastAsia="sl-SI"/>
              </w:rPr>
              <w:t>E</w:t>
            </w:r>
            <w:r w:rsidRPr="00FF0BDF">
              <w:rPr>
                <w:rFonts w:eastAsia="Times New Roman" w:cs="Times New Roman"/>
                <w:spacing w:val="6"/>
                <w:w w:val="101"/>
                <w:sz w:val="16"/>
                <w:szCs w:val="16"/>
                <w:lang w:eastAsia="sl-SI"/>
              </w:rPr>
              <w:t xml:space="preserve"> </w:t>
            </w:r>
            <w:r w:rsidRPr="00FF0BDF">
              <w:rPr>
                <w:rFonts w:eastAsia="Times New Roman" w:cs="Times New Roman"/>
                <w:spacing w:val="-1"/>
                <w:sz w:val="16"/>
                <w:szCs w:val="16"/>
                <w:lang w:eastAsia="sl-SI"/>
              </w:rPr>
              <w:t>ST</w:t>
            </w:r>
            <w:r w:rsidRPr="00FF0BDF">
              <w:rPr>
                <w:rFonts w:eastAsia="Times New Roman" w:cs="Times New Roman"/>
                <w:sz w:val="16"/>
                <w:szCs w:val="16"/>
                <w:lang w:eastAsia="sl-SI"/>
              </w:rPr>
              <w:t>AVBE</w:t>
            </w:r>
            <w:r w:rsidRPr="00FF0BDF">
              <w:rPr>
                <w:rFonts w:eastAsia="Times New Roman" w:cs="Times New Roman"/>
                <w:spacing w:val="10"/>
                <w:sz w:val="16"/>
                <w:szCs w:val="16"/>
                <w:lang w:eastAsia="sl-SI"/>
              </w:rPr>
              <w:t xml:space="preserve"> </w:t>
            </w:r>
            <w:r w:rsidRPr="00FF0BDF">
              <w:rPr>
                <w:rFonts w:eastAsia="Times New Roman" w:cs="Times New Roman"/>
                <w:spacing w:val="-2"/>
                <w:w w:val="136"/>
                <w:sz w:val="16"/>
                <w:szCs w:val="16"/>
                <w:lang w:eastAsia="sl-SI"/>
              </w:rPr>
              <w:t>(</w:t>
            </w:r>
            <w:r w:rsidRPr="00FF0BDF">
              <w:rPr>
                <w:rFonts w:eastAsia="Times New Roman" w:cs="Times New Roman"/>
                <w:spacing w:val="1"/>
                <w:w w:val="134"/>
                <w:sz w:val="16"/>
                <w:szCs w:val="16"/>
                <w:lang w:eastAsia="sl-SI"/>
              </w:rPr>
              <w:t>e</w:t>
            </w:r>
            <w:r w:rsidRPr="00FF0BDF">
              <w:rPr>
                <w:rFonts w:eastAsia="Times New Roman" w:cs="Times New Roman"/>
                <w:w w:val="128"/>
                <w:sz w:val="16"/>
                <w:szCs w:val="16"/>
                <w:lang w:eastAsia="sl-SI"/>
              </w:rPr>
              <w:t xml:space="preserve">n </w:t>
            </w:r>
            <w:r w:rsidRPr="00FF0BDF">
              <w:rPr>
                <w:rFonts w:eastAsia="Times New Roman" w:cs="Times New Roman"/>
                <w:spacing w:val="1"/>
                <w:w w:val="128"/>
                <w:sz w:val="16"/>
                <w:szCs w:val="16"/>
                <w:lang w:eastAsia="sl-SI"/>
              </w:rPr>
              <w:t>l</w:t>
            </w:r>
            <w:r w:rsidRPr="00FF0BDF">
              <w:rPr>
                <w:rFonts w:eastAsia="Times New Roman" w:cs="Times New Roman"/>
                <w:w w:val="128"/>
                <w:sz w:val="16"/>
                <w:szCs w:val="16"/>
                <w:lang w:eastAsia="sl-SI"/>
              </w:rPr>
              <w:t>a</w:t>
            </w:r>
            <w:r w:rsidRPr="00FF0BDF">
              <w:rPr>
                <w:rFonts w:eastAsia="Times New Roman" w:cs="Times New Roman"/>
                <w:spacing w:val="-1"/>
                <w:w w:val="128"/>
                <w:sz w:val="16"/>
                <w:szCs w:val="16"/>
                <w:lang w:eastAsia="sl-SI"/>
              </w:rPr>
              <w:t>s</w:t>
            </w:r>
            <w:r w:rsidRPr="00FF0BDF">
              <w:rPr>
                <w:rFonts w:eastAsia="Times New Roman" w:cs="Times New Roman"/>
                <w:w w:val="128"/>
                <w:sz w:val="16"/>
                <w:szCs w:val="16"/>
                <w:lang w:eastAsia="sl-SI"/>
              </w:rPr>
              <w:t>tn</w:t>
            </w:r>
            <w:r w:rsidRPr="00FF0BDF">
              <w:rPr>
                <w:rFonts w:eastAsia="Times New Roman" w:cs="Times New Roman"/>
                <w:spacing w:val="1"/>
                <w:w w:val="128"/>
                <w:sz w:val="16"/>
                <w:szCs w:val="16"/>
                <w:lang w:eastAsia="sl-SI"/>
              </w:rPr>
              <w:t>i</w:t>
            </w:r>
            <w:r w:rsidRPr="00FF0BDF">
              <w:rPr>
                <w:rFonts w:eastAsia="Times New Roman" w:cs="Times New Roman"/>
                <w:spacing w:val="-1"/>
                <w:w w:val="128"/>
                <w:sz w:val="16"/>
                <w:szCs w:val="16"/>
                <w:lang w:eastAsia="sl-SI"/>
              </w:rPr>
              <w:t>k</w:t>
            </w:r>
            <w:r w:rsidRPr="00FF0BDF">
              <w:rPr>
                <w:rFonts w:eastAsia="Times New Roman" w:cs="Times New Roman"/>
                <w:w w:val="128"/>
                <w:sz w:val="16"/>
                <w:szCs w:val="16"/>
                <w:lang w:eastAsia="sl-SI"/>
              </w:rPr>
              <w:t>,</w:t>
            </w:r>
            <w:r w:rsidRPr="00FF0BDF">
              <w:rPr>
                <w:rFonts w:eastAsia="Times New Roman" w:cs="Times New Roman"/>
                <w:spacing w:val="-10"/>
                <w:w w:val="128"/>
                <w:sz w:val="16"/>
                <w:szCs w:val="16"/>
                <w:lang w:eastAsia="sl-SI"/>
              </w:rPr>
              <w:t xml:space="preserve"> </w:t>
            </w:r>
            <w:r w:rsidRPr="00FF0BDF">
              <w:rPr>
                <w:rFonts w:eastAsia="Times New Roman" w:cs="Times New Roman"/>
                <w:spacing w:val="1"/>
                <w:w w:val="128"/>
                <w:sz w:val="16"/>
                <w:szCs w:val="16"/>
                <w:lang w:eastAsia="sl-SI"/>
              </w:rPr>
              <w:t>e</w:t>
            </w:r>
            <w:r w:rsidRPr="00FF0BDF">
              <w:rPr>
                <w:rFonts w:eastAsia="Times New Roman" w:cs="Times New Roman"/>
                <w:w w:val="128"/>
                <w:sz w:val="16"/>
                <w:szCs w:val="16"/>
                <w:lang w:eastAsia="sl-SI"/>
              </w:rPr>
              <w:t>n</w:t>
            </w:r>
            <w:r w:rsidRPr="00FF0BDF">
              <w:rPr>
                <w:rFonts w:eastAsia="Times New Roman" w:cs="Times New Roman"/>
                <w:spacing w:val="7"/>
                <w:w w:val="128"/>
                <w:sz w:val="16"/>
                <w:szCs w:val="16"/>
                <w:lang w:eastAsia="sl-SI"/>
              </w:rPr>
              <w:t xml:space="preserve"> </w:t>
            </w:r>
            <w:r w:rsidRPr="00FF0BDF">
              <w:rPr>
                <w:rFonts w:eastAsia="Times New Roman" w:cs="Times New Roman"/>
                <w:spacing w:val="-3"/>
                <w:w w:val="128"/>
                <w:sz w:val="16"/>
                <w:szCs w:val="16"/>
                <w:lang w:eastAsia="sl-SI"/>
              </w:rPr>
              <w:t>d</w:t>
            </w:r>
            <w:r w:rsidRPr="00FF0BDF">
              <w:rPr>
                <w:rFonts w:eastAsia="Times New Roman" w:cs="Times New Roman"/>
                <w:spacing w:val="1"/>
                <w:w w:val="128"/>
                <w:sz w:val="16"/>
                <w:szCs w:val="16"/>
                <w:lang w:eastAsia="sl-SI"/>
              </w:rPr>
              <w:t>e</w:t>
            </w:r>
            <w:r w:rsidRPr="00FF0BDF">
              <w:rPr>
                <w:rFonts w:eastAsia="Times New Roman" w:cs="Times New Roman"/>
                <w:w w:val="128"/>
                <w:sz w:val="16"/>
                <w:szCs w:val="16"/>
                <w:lang w:eastAsia="sl-SI"/>
              </w:rPr>
              <w:t>l</w:t>
            </w:r>
            <w:r w:rsidRPr="00FF0BDF">
              <w:rPr>
                <w:rFonts w:eastAsia="Times New Roman" w:cs="Times New Roman"/>
                <w:spacing w:val="-5"/>
                <w:w w:val="128"/>
                <w:sz w:val="16"/>
                <w:szCs w:val="16"/>
                <w:lang w:eastAsia="sl-SI"/>
              </w:rPr>
              <w:t xml:space="preserve"> </w:t>
            </w:r>
            <w:r w:rsidRPr="00FF0BDF">
              <w:rPr>
                <w:rFonts w:eastAsia="Times New Roman" w:cs="Times New Roman"/>
                <w:spacing w:val="-1"/>
                <w:w w:val="128"/>
                <w:sz w:val="16"/>
                <w:szCs w:val="16"/>
                <w:lang w:eastAsia="sl-SI"/>
              </w:rPr>
              <w:t>s</w:t>
            </w:r>
            <w:r w:rsidRPr="00FF0BDF">
              <w:rPr>
                <w:rFonts w:eastAsia="Times New Roman" w:cs="Times New Roman"/>
                <w:w w:val="128"/>
                <w:sz w:val="16"/>
                <w:szCs w:val="16"/>
                <w:lang w:eastAsia="sl-SI"/>
              </w:rPr>
              <w:t>tav</w:t>
            </w:r>
            <w:r w:rsidRPr="00FF0BDF">
              <w:rPr>
                <w:rFonts w:eastAsia="Times New Roman" w:cs="Times New Roman"/>
                <w:spacing w:val="-4"/>
                <w:w w:val="128"/>
                <w:sz w:val="16"/>
                <w:szCs w:val="16"/>
                <w:lang w:eastAsia="sl-SI"/>
              </w:rPr>
              <w:t>b</w:t>
            </w:r>
            <w:r w:rsidRPr="00FF0BDF">
              <w:rPr>
                <w:rFonts w:eastAsia="Times New Roman" w:cs="Times New Roman"/>
                <w:spacing w:val="-1"/>
                <w:w w:val="128"/>
                <w:sz w:val="16"/>
                <w:szCs w:val="16"/>
                <w:lang w:eastAsia="sl-SI"/>
              </w:rPr>
              <w:t>e</w:t>
            </w:r>
            <w:r w:rsidRPr="00FF0BDF">
              <w:rPr>
                <w:rFonts w:eastAsia="Times New Roman" w:cs="Times New Roman"/>
                <w:w w:val="128"/>
                <w:sz w:val="16"/>
                <w:szCs w:val="16"/>
                <w:lang w:eastAsia="sl-SI"/>
              </w:rPr>
              <w:t>)</w:t>
            </w:r>
            <w:r w:rsidRPr="00FF0BDF">
              <w:rPr>
                <w:rFonts w:eastAsia="Times New Roman" w:cs="Times New Roman"/>
                <w:spacing w:val="24"/>
                <w:w w:val="128"/>
                <w:sz w:val="16"/>
                <w:szCs w:val="16"/>
                <w:lang w:eastAsia="sl-SI"/>
              </w:rPr>
              <w:t xml:space="preserve"> </w:t>
            </w:r>
            <w:r w:rsidRPr="00FF0BDF">
              <w:rPr>
                <w:rFonts w:eastAsia="Times New Roman" w:cs="Times New Roman"/>
                <w:sz w:val="16"/>
                <w:szCs w:val="16"/>
                <w:lang w:eastAsia="sl-SI"/>
              </w:rPr>
              <w:t>B</w:t>
            </w:r>
            <w:r w:rsidRPr="00FF0BDF">
              <w:rPr>
                <w:rFonts w:eastAsia="Times New Roman" w:cs="Times New Roman"/>
                <w:spacing w:val="-2"/>
                <w:sz w:val="16"/>
                <w:szCs w:val="16"/>
                <w:lang w:eastAsia="sl-SI"/>
              </w:rPr>
              <w:t>R</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Z</w:t>
            </w:r>
            <w:r w:rsidRPr="00FF0BDF">
              <w:rPr>
                <w:rFonts w:eastAsia="Times New Roman" w:cs="Times New Roman"/>
                <w:spacing w:val="39"/>
                <w:sz w:val="16"/>
                <w:szCs w:val="16"/>
                <w:lang w:eastAsia="sl-SI"/>
              </w:rPr>
              <w:t xml:space="preserve"> </w:t>
            </w:r>
            <w:r w:rsidRPr="00FF0BDF">
              <w:rPr>
                <w:rFonts w:eastAsia="Times New Roman" w:cs="Times New Roman"/>
                <w:spacing w:val="-2"/>
                <w:w w:val="105"/>
                <w:sz w:val="16"/>
                <w:szCs w:val="16"/>
                <w:lang w:eastAsia="sl-SI"/>
              </w:rPr>
              <w:t>D</w:t>
            </w:r>
            <w:r w:rsidRPr="00FF0BDF">
              <w:rPr>
                <w:rFonts w:eastAsia="Times New Roman" w:cs="Times New Roman"/>
                <w:w w:val="106"/>
                <w:sz w:val="16"/>
                <w:szCs w:val="16"/>
                <w:lang w:eastAsia="sl-SI"/>
              </w:rPr>
              <w:t>O</w:t>
            </w:r>
            <w:r w:rsidRPr="00FF0BDF">
              <w:rPr>
                <w:rFonts w:eastAsia="Times New Roman" w:cs="Times New Roman"/>
                <w:spacing w:val="1"/>
                <w:w w:val="94"/>
                <w:sz w:val="16"/>
                <w:szCs w:val="16"/>
                <w:lang w:eastAsia="sl-SI"/>
              </w:rPr>
              <w:t>L</w:t>
            </w:r>
            <w:r w:rsidRPr="00FF0BDF">
              <w:rPr>
                <w:rFonts w:eastAsia="Times New Roman" w:cs="Times New Roman"/>
                <w:w w:val="106"/>
                <w:sz w:val="16"/>
                <w:szCs w:val="16"/>
                <w:lang w:eastAsia="sl-SI"/>
              </w:rPr>
              <w:t>O</w:t>
            </w:r>
            <w:r w:rsidRPr="00FF0BDF">
              <w:rPr>
                <w:rFonts w:eastAsia="Times New Roman" w:cs="Times New Roman"/>
                <w:spacing w:val="-1"/>
                <w:sz w:val="16"/>
                <w:szCs w:val="16"/>
                <w:lang w:eastAsia="sl-SI"/>
              </w:rPr>
              <w:t>Č</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T</w:t>
            </w:r>
            <w:r w:rsidRPr="00FF0BDF">
              <w:rPr>
                <w:rFonts w:eastAsia="Times New Roman" w:cs="Times New Roman"/>
                <w:spacing w:val="-3"/>
                <w:w w:val="93"/>
                <w:sz w:val="16"/>
                <w:szCs w:val="16"/>
                <w:lang w:eastAsia="sl-SI"/>
              </w:rPr>
              <w:t>V</w:t>
            </w:r>
            <w:r w:rsidRPr="00FF0BDF">
              <w:rPr>
                <w:rFonts w:eastAsia="Times New Roman" w:cs="Times New Roman"/>
                <w:w w:val="101"/>
                <w:sz w:val="16"/>
                <w:szCs w:val="16"/>
                <w:lang w:eastAsia="sl-SI"/>
              </w:rPr>
              <w:t>E</w:t>
            </w:r>
            <w:r w:rsidRPr="00FF0BDF">
              <w:rPr>
                <w:rFonts w:eastAsia="Times New Roman" w:cs="Times New Roman"/>
                <w:spacing w:val="18"/>
                <w:sz w:val="16"/>
                <w:szCs w:val="16"/>
                <w:lang w:eastAsia="sl-SI"/>
              </w:rPr>
              <w:t xml:space="preserve"> </w:t>
            </w:r>
            <w:r w:rsidRPr="00FF0BDF">
              <w:rPr>
                <w:rFonts w:eastAsia="Times New Roman" w:cs="Times New Roman"/>
                <w:spacing w:val="-3"/>
                <w:w w:val="102"/>
                <w:sz w:val="16"/>
                <w:szCs w:val="16"/>
                <w:lang w:eastAsia="sl-SI"/>
              </w:rPr>
              <w:t>Z</w:t>
            </w:r>
            <w:r w:rsidRPr="00FF0BDF">
              <w:rPr>
                <w:rFonts w:eastAsia="Times New Roman" w:cs="Times New Roman"/>
                <w:spacing w:val="1"/>
                <w:w w:val="101"/>
                <w:sz w:val="16"/>
                <w:szCs w:val="16"/>
                <w:lang w:eastAsia="sl-SI"/>
              </w:rPr>
              <w:t>E</w:t>
            </w:r>
            <w:r w:rsidRPr="00FF0BDF">
              <w:rPr>
                <w:rFonts w:eastAsia="Times New Roman" w:cs="Times New Roman"/>
                <w:sz w:val="16"/>
                <w:szCs w:val="16"/>
                <w:lang w:eastAsia="sl-SI"/>
              </w:rPr>
              <w:t>M</w:t>
            </w:r>
            <w:r w:rsidRPr="00FF0BDF">
              <w:rPr>
                <w:rFonts w:eastAsia="Times New Roman" w:cs="Times New Roman"/>
                <w:spacing w:val="1"/>
                <w:w w:val="94"/>
                <w:sz w:val="16"/>
                <w:szCs w:val="16"/>
                <w:lang w:eastAsia="sl-SI"/>
              </w:rPr>
              <w:t>L</w:t>
            </w:r>
            <w:r w:rsidRPr="00FF0BDF">
              <w:rPr>
                <w:rFonts w:eastAsia="Times New Roman" w:cs="Times New Roman"/>
                <w:w w:val="129"/>
                <w:sz w:val="16"/>
                <w:szCs w:val="16"/>
                <w:lang w:eastAsia="sl-SI"/>
              </w:rPr>
              <w:t>J</w:t>
            </w:r>
            <w:r w:rsidRPr="00FF0BDF">
              <w:rPr>
                <w:rFonts w:eastAsia="Times New Roman" w:cs="Times New Roman"/>
                <w:spacing w:val="-1"/>
                <w:w w:val="145"/>
                <w:sz w:val="16"/>
                <w:szCs w:val="16"/>
                <w:lang w:eastAsia="sl-SI"/>
              </w:rPr>
              <w:t>I</w:t>
            </w:r>
            <w:r w:rsidRPr="00FF0BDF">
              <w:rPr>
                <w:rFonts w:eastAsia="Times New Roman" w:cs="Times New Roman"/>
                <w:spacing w:val="-1"/>
                <w:w w:val="114"/>
                <w:sz w:val="16"/>
                <w:szCs w:val="16"/>
                <w:lang w:eastAsia="sl-SI"/>
              </w:rPr>
              <w:t>Š</w:t>
            </w:r>
            <w:r w:rsidRPr="00FF0BDF">
              <w:rPr>
                <w:rFonts w:eastAsia="Times New Roman" w:cs="Times New Roman"/>
                <w:spacing w:val="-1"/>
                <w:sz w:val="16"/>
                <w:szCs w:val="16"/>
                <w:lang w:eastAsia="sl-SI"/>
              </w:rPr>
              <w:t>Č</w:t>
            </w:r>
            <w:r w:rsidRPr="00FF0BDF">
              <w:rPr>
                <w:rFonts w:eastAsia="Times New Roman" w:cs="Times New Roman"/>
                <w:w w:val="95"/>
                <w:sz w:val="16"/>
                <w:szCs w:val="16"/>
                <w:lang w:eastAsia="sl-SI"/>
              </w:rPr>
              <w:t>A</w:t>
            </w:r>
            <w:r w:rsidRPr="00FF0BDF">
              <w:rPr>
                <w:rFonts w:eastAsia="Times New Roman" w:cs="Times New Roman"/>
                <w:spacing w:val="17"/>
                <w:sz w:val="16"/>
                <w:szCs w:val="16"/>
                <w:lang w:eastAsia="sl-SI"/>
              </w:rPr>
              <w:t xml:space="preserve"> </w:t>
            </w:r>
            <w:r w:rsidRPr="00FF0BDF">
              <w:rPr>
                <w:rFonts w:eastAsia="Times New Roman" w:cs="Times New Roman"/>
                <w:spacing w:val="-1"/>
                <w:w w:val="118"/>
                <w:sz w:val="16"/>
                <w:szCs w:val="16"/>
                <w:lang w:eastAsia="sl-SI"/>
              </w:rPr>
              <w:t>P</w:t>
            </w:r>
            <w:r w:rsidRPr="00FF0BDF">
              <w:rPr>
                <w:rFonts w:eastAsia="Times New Roman" w:cs="Times New Roman"/>
                <w:spacing w:val="-2"/>
                <w:w w:val="106"/>
                <w:sz w:val="16"/>
                <w:szCs w:val="16"/>
                <w:lang w:eastAsia="sl-SI"/>
              </w:rPr>
              <w:t>O</w:t>
            </w:r>
            <w:r w:rsidRPr="00FF0BDF">
              <w:rPr>
                <w:rFonts w:eastAsia="Times New Roman" w:cs="Times New Roman"/>
                <w:w w:val="105"/>
                <w:sz w:val="16"/>
                <w:szCs w:val="16"/>
                <w:lang w:eastAsia="sl-SI"/>
              </w:rPr>
              <w:t xml:space="preserve">D </w:t>
            </w:r>
            <w:r w:rsidRPr="00FF0BDF">
              <w:rPr>
                <w:rFonts w:eastAsia="Times New Roman" w:cs="Times New Roman"/>
                <w:spacing w:val="-1"/>
                <w:w w:val="114"/>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103"/>
                <w:sz w:val="16"/>
                <w:szCs w:val="16"/>
                <w:lang w:eastAsia="sl-SI"/>
              </w:rPr>
              <w:t>B</w:t>
            </w:r>
            <w:r w:rsidRPr="00FF0BDF">
              <w:rPr>
                <w:rFonts w:eastAsia="Times New Roman" w:cs="Times New Roman"/>
                <w:w w:val="106"/>
                <w:sz w:val="16"/>
                <w:szCs w:val="16"/>
                <w:lang w:eastAsia="sl-SI"/>
              </w:rPr>
              <w:t>O</w:t>
            </w:r>
          </w:p>
        </w:tc>
      </w:tr>
      <w:tr w:rsidR="003F4E8D" w:rsidRPr="00FF0BDF" w14:paraId="56909139"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4FC8FFB0"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7.1.</w:t>
            </w:r>
          </w:p>
        </w:tc>
        <w:tc>
          <w:tcPr>
            <w:tcW w:w="6520" w:type="dxa"/>
            <w:gridSpan w:val="2"/>
            <w:tcBorders>
              <w:top w:val="single" w:sz="5" w:space="0" w:color="000000"/>
              <w:left w:val="single" w:sz="5" w:space="0" w:color="000000"/>
              <w:bottom w:val="single" w:sz="5" w:space="0" w:color="000000"/>
              <w:right w:val="single" w:sz="5" w:space="0" w:color="000000"/>
            </w:tcBorders>
          </w:tcPr>
          <w:p w14:paraId="6D05EF35"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ro</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ke </w:t>
            </w:r>
            <w:r w:rsidRPr="00FF0BDF">
              <w:rPr>
                <w:rFonts w:eastAsia="Times New Roman" w:cs="Times New Roman"/>
                <w:spacing w:val="6"/>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17B6B027"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21B04AD"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320155F"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7.2.</w:t>
            </w:r>
          </w:p>
        </w:tc>
        <w:tc>
          <w:tcPr>
            <w:tcW w:w="6520" w:type="dxa"/>
            <w:gridSpan w:val="2"/>
            <w:tcBorders>
              <w:top w:val="single" w:sz="5" w:space="0" w:color="000000"/>
              <w:left w:val="single" w:sz="5" w:space="0" w:color="000000"/>
              <w:bottom w:val="single" w:sz="5" w:space="0" w:color="000000"/>
              <w:right w:val="single" w:sz="5" w:space="0" w:color="000000"/>
            </w:tcBorders>
          </w:tcPr>
          <w:p w14:paraId="00E092F1" w14:textId="77777777" w:rsidR="003F4E8D" w:rsidRPr="00FF0BDF" w:rsidRDefault="003F4E8D" w:rsidP="003F4E8D">
            <w:pPr>
              <w:spacing w:line="260" w:lineRule="exact"/>
              <w:ind w:left="64"/>
              <w:rPr>
                <w:rFonts w:eastAsia="Times New Roman" w:cs="Times New Roman"/>
                <w:sz w:val="16"/>
                <w:szCs w:val="16"/>
                <w:lang w:eastAsia="sl-SI"/>
              </w:rPr>
            </w:pPr>
            <w:r w:rsidRPr="00FF0BDF">
              <w:rPr>
                <w:rFonts w:eastAsia="Times New Roman" w:cs="Times New Roman"/>
                <w:spacing w:val="-1"/>
                <w:position w:val="-1"/>
                <w:sz w:val="16"/>
                <w:szCs w:val="16"/>
                <w:lang w:eastAsia="sl-SI"/>
              </w:rPr>
              <w:t>Z</w:t>
            </w:r>
            <w:r w:rsidRPr="00FF0BDF">
              <w:rPr>
                <w:rFonts w:eastAsia="Times New Roman" w:cs="Times New Roman"/>
                <w:position w:val="-1"/>
                <w:sz w:val="16"/>
                <w:szCs w:val="16"/>
                <w:lang w:eastAsia="sl-SI"/>
              </w:rPr>
              <w:t>a</w:t>
            </w:r>
            <w:r w:rsidRPr="00FF0BDF">
              <w:rPr>
                <w:rFonts w:eastAsia="Times New Roman" w:cs="Times New Roman"/>
                <w:spacing w:val="19"/>
                <w:position w:val="-1"/>
                <w:sz w:val="16"/>
                <w:szCs w:val="16"/>
                <w:lang w:eastAsia="sl-SI"/>
              </w:rPr>
              <w:t xml:space="preserve"> </w:t>
            </w:r>
            <w:r w:rsidRPr="00FF0BDF">
              <w:rPr>
                <w:rFonts w:eastAsia="Times New Roman" w:cs="Times New Roman"/>
                <w:w w:val="82"/>
                <w:position w:val="-1"/>
                <w:sz w:val="16"/>
                <w:szCs w:val="16"/>
                <w:lang w:eastAsia="sl-SI"/>
              </w:rPr>
              <w:t>i</w:t>
            </w:r>
            <w:r w:rsidRPr="00FF0BDF">
              <w:rPr>
                <w:rFonts w:eastAsia="Times New Roman" w:cs="Times New Roman"/>
                <w:position w:val="-1"/>
                <w:sz w:val="16"/>
                <w:szCs w:val="16"/>
                <w:lang w:eastAsia="sl-SI"/>
              </w:rPr>
              <w:t>z</w:t>
            </w:r>
            <w:r w:rsidRPr="00FF0BDF">
              <w:rPr>
                <w:rFonts w:eastAsia="Times New Roman" w:cs="Times New Roman"/>
                <w:w w:val="108"/>
                <w:position w:val="-1"/>
                <w:sz w:val="16"/>
                <w:szCs w:val="16"/>
                <w:lang w:eastAsia="sl-SI"/>
              </w:rPr>
              <w:t>m</w:t>
            </w:r>
            <w:r w:rsidRPr="00FF0BDF">
              <w:rPr>
                <w:rFonts w:eastAsia="Times New Roman" w:cs="Times New Roman"/>
                <w:spacing w:val="-1"/>
                <w:w w:val="119"/>
                <w:position w:val="-1"/>
                <w:sz w:val="16"/>
                <w:szCs w:val="16"/>
                <w:lang w:eastAsia="sl-SI"/>
              </w:rPr>
              <w:t>e</w:t>
            </w:r>
            <w:r w:rsidRPr="00FF0BDF">
              <w:rPr>
                <w:rFonts w:eastAsia="Times New Roman" w:cs="Times New Roman"/>
                <w:w w:val="108"/>
                <w:position w:val="-1"/>
                <w:sz w:val="16"/>
                <w:szCs w:val="16"/>
                <w:lang w:eastAsia="sl-SI"/>
              </w:rPr>
              <w:t>ro</w:t>
            </w:r>
            <w:r w:rsidRPr="00FF0BDF">
              <w:rPr>
                <w:rFonts w:eastAsia="Times New Roman" w:cs="Times New Roman"/>
                <w:spacing w:val="15"/>
                <w:position w:val="-1"/>
                <w:sz w:val="16"/>
                <w:szCs w:val="16"/>
                <w:lang w:eastAsia="sl-SI"/>
              </w:rPr>
              <w:t xml:space="preserve"> </w:t>
            </w:r>
            <w:r w:rsidRPr="00FF0BDF">
              <w:rPr>
                <w:rFonts w:eastAsia="Times New Roman" w:cs="Times New Roman"/>
                <w:w w:val="99"/>
                <w:position w:val="-1"/>
                <w:sz w:val="16"/>
                <w:szCs w:val="16"/>
                <w:lang w:eastAsia="sl-SI"/>
              </w:rPr>
              <w:t>v</w:t>
            </w:r>
            <w:r w:rsidRPr="00FF0BDF">
              <w:rPr>
                <w:rFonts w:eastAsia="Times New Roman" w:cs="Times New Roman"/>
                <w:w w:val="115"/>
                <w:position w:val="-1"/>
                <w:sz w:val="16"/>
                <w:szCs w:val="16"/>
                <w:lang w:eastAsia="sl-SI"/>
              </w:rPr>
              <w:t>s</w:t>
            </w:r>
            <w:r w:rsidRPr="00FF0BDF">
              <w:rPr>
                <w:rFonts w:eastAsia="Times New Roman" w:cs="Times New Roman"/>
                <w:spacing w:val="-1"/>
                <w:w w:val="118"/>
                <w:position w:val="-1"/>
                <w:sz w:val="16"/>
                <w:szCs w:val="16"/>
                <w:lang w:eastAsia="sl-SI"/>
              </w:rPr>
              <w:t>a</w:t>
            </w:r>
            <w:r w:rsidRPr="00FF0BDF">
              <w:rPr>
                <w:rFonts w:eastAsia="Times New Roman" w:cs="Times New Roman"/>
                <w:w w:val="99"/>
                <w:position w:val="-1"/>
                <w:sz w:val="16"/>
                <w:szCs w:val="16"/>
                <w:lang w:eastAsia="sl-SI"/>
              </w:rPr>
              <w:t>k</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z</w:t>
            </w:r>
            <w:r w:rsidRPr="00FF0BDF">
              <w:rPr>
                <w:rFonts w:eastAsia="Times New Roman" w:cs="Times New Roman"/>
                <w:spacing w:val="-1"/>
                <w:w w:val="118"/>
                <w:position w:val="-1"/>
                <w:sz w:val="16"/>
                <w:szCs w:val="16"/>
                <w:lang w:eastAsia="sl-SI"/>
              </w:rPr>
              <w:t>a</w:t>
            </w:r>
            <w:r w:rsidRPr="00FF0BDF">
              <w:rPr>
                <w:rFonts w:eastAsia="Times New Roman" w:cs="Times New Roman"/>
                <w:spacing w:val="-1"/>
                <w:w w:val="104"/>
                <w:position w:val="-1"/>
                <w:sz w:val="16"/>
                <w:szCs w:val="16"/>
                <w:lang w:eastAsia="sl-SI"/>
              </w:rPr>
              <w:t>č</w:t>
            </w:r>
            <w:r w:rsidRPr="00FF0BDF">
              <w:rPr>
                <w:rFonts w:eastAsia="Times New Roman" w:cs="Times New Roman"/>
                <w:spacing w:val="-1"/>
                <w:w w:val="119"/>
                <w:position w:val="-1"/>
                <w:sz w:val="16"/>
                <w:szCs w:val="16"/>
                <w:lang w:eastAsia="sl-SI"/>
              </w:rPr>
              <w:t>e</w:t>
            </w:r>
            <w:r w:rsidRPr="00FF0BDF">
              <w:rPr>
                <w:rFonts w:eastAsia="Times New Roman" w:cs="Times New Roman"/>
                <w:w w:val="121"/>
                <w:position w:val="-1"/>
                <w:sz w:val="16"/>
                <w:szCs w:val="16"/>
                <w:lang w:eastAsia="sl-SI"/>
              </w:rPr>
              <w:t>t</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50</w:t>
            </w:r>
            <w:r w:rsidRPr="00FF0BDF">
              <w:rPr>
                <w:rFonts w:eastAsia="Times New Roman" w:cs="Times New Roman"/>
                <w:spacing w:val="34"/>
                <w:position w:val="-1"/>
                <w:sz w:val="16"/>
                <w:szCs w:val="16"/>
                <w:lang w:eastAsia="sl-SI"/>
              </w:rPr>
              <w:t xml:space="preserve"> </w:t>
            </w:r>
            <w:r w:rsidRPr="00FF0BDF">
              <w:rPr>
                <w:rFonts w:eastAsia="Times New Roman" w:cs="Times New Roman"/>
                <w:spacing w:val="-1"/>
                <w:position w:val="-1"/>
                <w:sz w:val="16"/>
                <w:szCs w:val="16"/>
                <w:lang w:eastAsia="sl-SI"/>
              </w:rPr>
              <w:t>m</w:t>
            </w:r>
            <w:r w:rsidRPr="00FF0BDF">
              <w:rPr>
                <w:rFonts w:eastAsia="Times New Roman" w:cs="Times New Roman"/>
                <w:position w:val="10"/>
                <w:sz w:val="16"/>
                <w:szCs w:val="16"/>
                <w:lang w:eastAsia="sl-SI"/>
              </w:rPr>
              <w:t>2</w:t>
            </w:r>
            <w:r w:rsidRPr="00FF0BDF">
              <w:rPr>
                <w:rFonts w:eastAsia="Times New Roman" w:cs="Times New Roman"/>
                <w:spacing w:val="28"/>
                <w:position w:val="10"/>
                <w:sz w:val="16"/>
                <w:szCs w:val="16"/>
                <w:lang w:eastAsia="sl-SI"/>
              </w:rPr>
              <w:t xml:space="preserve"> </w:t>
            </w:r>
            <w:r w:rsidRPr="00FF0BDF">
              <w:rPr>
                <w:rFonts w:eastAsia="Times New Roman" w:cs="Times New Roman"/>
                <w:w w:val="115"/>
                <w:position w:val="-1"/>
                <w:sz w:val="16"/>
                <w:szCs w:val="16"/>
                <w:lang w:eastAsia="sl-SI"/>
              </w:rPr>
              <w:t>s</w:t>
            </w:r>
            <w:r w:rsidRPr="00FF0BDF">
              <w:rPr>
                <w:rFonts w:eastAsia="Times New Roman" w:cs="Times New Roman"/>
                <w:w w:val="121"/>
                <w:position w:val="-1"/>
                <w:sz w:val="16"/>
                <w:szCs w:val="16"/>
                <w:lang w:eastAsia="sl-SI"/>
              </w:rPr>
              <w:t>t</w:t>
            </w:r>
            <w:r w:rsidRPr="00FF0BDF">
              <w:rPr>
                <w:rFonts w:eastAsia="Times New Roman" w:cs="Times New Roman"/>
                <w:spacing w:val="-1"/>
                <w:w w:val="118"/>
                <w:position w:val="-1"/>
                <w:sz w:val="16"/>
                <w:szCs w:val="16"/>
                <w:lang w:eastAsia="sl-SI"/>
              </w:rPr>
              <w:t>a</w:t>
            </w:r>
            <w:r w:rsidRPr="00FF0BDF">
              <w:rPr>
                <w:rFonts w:eastAsia="Times New Roman" w:cs="Times New Roman"/>
                <w:w w:val="99"/>
                <w:position w:val="-1"/>
                <w:sz w:val="16"/>
                <w:szCs w:val="16"/>
                <w:lang w:eastAsia="sl-SI"/>
              </w:rPr>
              <w:t>v</w:t>
            </w:r>
            <w:r w:rsidRPr="00FF0BDF">
              <w:rPr>
                <w:rFonts w:eastAsia="Times New Roman" w:cs="Times New Roman"/>
                <w:w w:val="110"/>
                <w:position w:val="-1"/>
                <w:sz w:val="16"/>
                <w:szCs w:val="16"/>
                <w:lang w:eastAsia="sl-SI"/>
              </w:rPr>
              <w:t>b</w:t>
            </w:r>
            <w:r w:rsidRPr="00FF0BDF">
              <w:rPr>
                <w:rFonts w:eastAsia="Times New Roman" w:cs="Times New Roman"/>
                <w:w w:val="119"/>
                <w:position w:val="-1"/>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4271C839" w14:textId="77777777" w:rsidR="003F4E8D" w:rsidRPr="00FF0BDF" w:rsidRDefault="003F4E8D" w:rsidP="003F4E8D">
            <w:pPr>
              <w:spacing w:before="12"/>
              <w:ind w:left="337" w:right="335"/>
              <w:jc w:val="center"/>
              <w:rPr>
                <w:rFonts w:eastAsia="Times New Roman" w:cs="Times New Roman"/>
                <w:sz w:val="16"/>
                <w:szCs w:val="16"/>
                <w:lang w:eastAsia="sl-SI"/>
              </w:rPr>
            </w:pPr>
          </w:p>
        </w:tc>
      </w:tr>
      <w:tr w:rsidR="003F4E8D" w:rsidRPr="00FF0BDF" w14:paraId="38594B31" w14:textId="77777777" w:rsidTr="002403A2">
        <w:trPr>
          <w:trHeight w:hRule="exact" w:val="410"/>
        </w:trPr>
        <w:tc>
          <w:tcPr>
            <w:tcW w:w="1418" w:type="dxa"/>
            <w:gridSpan w:val="2"/>
            <w:tcBorders>
              <w:top w:val="single" w:sz="5" w:space="0" w:color="000000"/>
              <w:left w:val="single" w:sz="5" w:space="0" w:color="000000"/>
              <w:bottom w:val="single" w:sz="5" w:space="0" w:color="000000"/>
              <w:right w:val="single" w:sz="5" w:space="0" w:color="000000"/>
            </w:tcBorders>
          </w:tcPr>
          <w:p w14:paraId="018F1CA5"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7.3.</w:t>
            </w:r>
          </w:p>
        </w:tc>
        <w:tc>
          <w:tcPr>
            <w:tcW w:w="6520" w:type="dxa"/>
            <w:gridSpan w:val="2"/>
            <w:tcBorders>
              <w:top w:val="single" w:sz="5" w:space="0" w:color="000000"/>
              <w:left w:val="single" w:sz="5" w:space="0" w:color="000000"/>
              <w:bottom w:val="single" w:sz="5" w:space="0" w:color="000000"/>
              <w:right w:val="single" w:sz="5" w:space="0" w:color="000000"/>
            </w:tcBorders>
          </w:tcPr>
          <w:p w14:paraId="6A4A9777"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3"/>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5</w:t>
            </w:r>
            <w:r w:rsidRPr="00FF0BDF">
              <w:rPr>
                <w:rFonts w:eastAsia="Times New Roman" w:cs="Times New Roman"/>
                <w:spacing w:val="24"/>
                <w:sz w:val="16"/>
                <w:szCs w:val="16"/>
                <w:lang w:eastAsia="sl-SI"/>
              </w:rPr>
              <w:t xml:space="preserve"> </w:t>
            </w:r>
            <w:r w:rsidRPr="00FF0BDF">
              <w:rPr>
                <w:rFonts w:eastAsia="Times New Roman" w:cs="Times New Roman"/>
                <w:w w:val="108"/>
                <w:sz w:val="16"/>
                <w:szCs w:val="16"/>
                <w:lang w:eastAsia="sl-SI"/>
              </w:rPr>
              <w:t>pros</w:t>
            </w:r>
            <w:r w:rsidRPr="00FF0BDF">
              <w:rPr>
                <w:rFonts w:eastAsia="Times New Roman" w:cs="Times New Roman"/>
                <w:spacing w:val="-2"/>
                <w:w w:val="108"/>
                <w:sz w:val="16"/>
                <w:szCs w:val="16"/>
                <w:lang w:eastAsia="sl-SI"/>
              </w:rPr>
              <w:t>t</w:t>
            </w:r>
            <w:r w:rsidRPr="00FF0BDF">
              <w:rPr>
                <w:rFonts w:eastAsia="Times New Roman" w:cs="Times New Roman"/>
                <w:w w:val="108"/>
                <w:sz w:val="16"/>
                <w:szCs w:val="16"/>
                <w:lang w:eastAsia="sl-SI"/>
              </w:rPr>
              <w:t>orov</w:t>
            </w:r>
            <w:r w:rsidRPr="00FF0BDF">
              <w:rPr>
                <w:rFonts w:eastAsia="Times New Roman" w:cs="Times New Roman"/>
                <w:spacing w:val="15"/>
                <w:w w:val="108"/>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14"/>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i</w:t>
            </w:r>
          </w:p>
        </w:tc>
        <w:tc>
          <w:tcPr>
            <w:tcW w:w="993" w:type="dxa"/>
            <w:tcBorders>
              <w:top w:val="single" w:sz="5" w:space="0" w:color="000000"/>
              <w:left w:val="single" w:sz="5" w:space="0" w:color="000000"/>
              <w:bottom w:val="single" w:sz="5" w:space="0" w:color="000000"/>
              <w:right w:val="single" w:sz="5" w:space="0" w:color="000000"/>
            </w:tcBorders>
          </w:tcPr>
          <w:p w14:paraId="4AA1B2E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85F2723"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54A679A1"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7.4.</w:t>
            </w:r>
          </w:p>
        </w:tc>
        <w:tc>
          <w:tcPr>
            <w:tcW w:w="6520" w:type="dxa"/>
            <w:gridSpan w:val="2"/>
            <w:tcBorders>
              <w:top w:val="single" w:sz="5" w:space="0" w:color="000000"/>
              <w:left w:val="single" w:sz="5" w:space="0" w:color="000000"/>
              <w:bottom w:val="single" w:sz="5" w:space="0" w:color="000000"/>
              <w:right w:val="single" w:sz="5" w:space="0" w:color="000000"/>
            </w:tcBorders>
          </w:tcPr>
          <w:p w14:paraId="119505BC"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spacing w:val="-1"/>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1D09B486"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6DB315A1" w14:textId="77777777" w:rsidTr="002403A2">
        <w:trPr>
          <w:trHeight w:hRule="exact" w:val="624"/>
        </w:trPr>
        <w:tc>
          <w:tcPr>
            <w:tcW w:w="1418" w:type="dxa"/>
            <w:gridSpan w:val="2"/>
            <w:tcBorders>
              <w:top w:val="single" w:sz="5" w:space="0" w:color="000000"/>
              <w:left w:val="single" w:sz="5" w:space="0" w:color="000000"/>
              <w:bottom w:val="single" w:sz="5" w:space="0" w:color="000000"/>
              <w:right w:val="single" w:sz="5" w:space="0" w:color="000000"/>
            </w:tcBorders>
          </w:tcPr>
          <w:p w14:paraId="156D34DF"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7.5.</w:t>
            </w:r>
          </w:p>
        </w:tc>
        <w:tc>
          <w:tcPr>
            <w:tcW w:w="6520" w:type="dxa"/>
            <w:gridSpan w:val="2"/>
            <w:tcBorders>
              <w:top w:val="single" w:sz="5" w:space="0" w:color="000000"/>
              <w:left w:val="single" w:sz="5" w:space="0" w:color="000000"/>
              <w:bottom w:val="single" w:sz="5" w:space="0" w:color="000000"/>
              <w:right w:val="single" w:sz="5" w:space="0" w:color="000000"/>
            </w:tcBorders>
          </w:tcPr>
          <w:p w14:paraId="1992099C"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12875ACD"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4F058F2A" w14:textId="77777777" w:rsidTr="002403A2">
        <w:trPr>
          <w:trHeight w:hRule="exact" w:val="665"/>
        </w:trPr>
        <w:tc>
          <w:tcPr>
            <w:tcW w:w="1418" w:type="dxa"/>
            <w:gridSpan w:val="2"/>
            <w:tcBorders>
              <w:top w:val="single" w:sz="5" w:space="0" w:color="000000"/>
              <w:left w:val="single" w:sz="5" w:space="0" w:color="000000"/>
              <w:bottom w:val="single" w:sz="5" w:space="0" w:color="000000"/>
              <w:right w:val="single" w:sz="5" w:space="0" w:color="000000"/>
            </w:tcBorders>
          </w:tcPr>
          <w:p w14:paraId="0A51B34F"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7.6.</w:t>
            </w:r>
          </w:p>
        </w:tc>
        <w:tc>
          <w:tcPr>
            <w:tcW w:w="6520" w:type="dxa"/>
            <w:gridSpan w:val="2"/>
            <w:tcBorders>
              <w:top w:val="single" w:sz="5" w:space="0" w:color="000000"/>
              <w:left w:val="single" w:sz="5" w:space="0" w:color="000000"/>
              <w:bottom w:val="single" w:sz="5" w:space="0" w:color="000000"/>
              <w:right w:val="single" w:sz="5" w:space="0" w:color="000000"/>
            </w:tcBorders>
          </w:tcPr>
          <w:p w14:paraId="7B588DE0"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39"/>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4"/>
                <w:sz w:val="16"/>
                <w:szCs w:val="16"/>
                <w:lang w:eastAsia="sl-SI"/>
              </w:rPr>
              <w:t xml:space="preserve"> </w:t>
            </w:r>
            <w:r w:rsidRPr="00FF0BDF">
              <w:rPr>
                <w:rFonts w:eastAsia="Times New Roman" w:cs="Times New Roman"/>
                <w:w w:val="113"/>
                <w:sz w:val="16"/>
                <w:szCs w:val="16"/>
                <w:lang w:eastAsia="sl-SI"/>
              </w:rPr>
              <w:t>k</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t</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 xml:space="preserve">ga  </w:t>
            </w:r>
            <w:r w:rsidRPr="00FF0BDF">
              <w:rPr>
                <w:rFonts w:eastAsia="Times New Roman" w:cs="Times New Roman"/>
                <w:spacing w:val="34"/>
                <w:w w:val="11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2"/>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1"/>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112"/>
                <w:sz w:val="16"/>
                <w:szCs w:val="16"/>
                <w:lang w:eastAsia="sl-SI"/>
              </w:rPr>
              <w:t>z</w:t>
            </w:r>
            <w:r w:rsidRPr="00FF0BDF">
              <w:rPr>
                <w:rFonts w:eastAsia="Times New Roman" w:cs="Times New Roman"/>
                <w:spacing w:val="-1"/>
                <w:w w:val="112"/>
                <w:sz w:val="16"/>
                <w:szCs w:val="16"/>
                <w:lang w:eastAsia="sl-SI"/>
              </w:rPr>
              <w:t>ača</w:t>
            </w:r>
            <w:r w:rsidRPr="00FF0BDF">
              <w:rPr>
                <w:rFonts w:eastAsia="Times New Roman" w:cs="Times New Roman"/>
                <w:w w:val="112"/>
                <w:sz w:val="16"/>
                <w:szCs w:val="16"/>
                <w:lang w:eastAsia="sl-SI"/>
              </w:rPr>
              <w:t>s</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ga</w:t>
            </w:r>
            <w:r w:rsidRPr="00FF0BDF">
              <w:rPr>
                <w:rFonts w:eastAsia="Times New Roman" w:cs="Times New Roman"/>
                <w:spacing w:val="12"/>
                <w:w w:val="112"/>
                <w:sz w:val="16"/>
                <w:szCs w:val="16"/>
                <w:lang w:eastAsia="sl-SI"/>
              </w:rPr>
              <w:t xml:space="preserve"> </w:t>
            </w:r>
            <w:r w:rsidRPr="00FF0BDF">
              <w:rPr>
                <w:rFonts w:eastAsia="Times New Roman" w:cs="Times New Roman"/>
                <w:w w:val="112"/>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0"/>
                <w:w w:val="111"/>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p>
        </w:tc>
        <w:tc>
          <w:tcPr>
            <w:tcW w:w="993" w:type="dxa"/>
            <w:tcBorders>
              <w:top w:val="single" w:sz="5" w:space="0" w:color="000000"/>
              <w:left w:val="single" w:sz="5" w:space="0" w:color="000000"/>
              <w:bottom w:val="single" w:sz="5" w:space="0" w:color="000000"/>
              <w:right w:val="single" w:sz="5" w:space="0" w:color="000000"/>
            </w:tcBorders>
          </w:tcPr>
          <w:p w14:paraId="0F47C2B7"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B7F6D95"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2352304D"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7.7.</w:t>
            </w:r>
          </w:p>
        </w:tc>
        <w:tc>
          <w:tcPr>
            <w:tcW w:w="6520" w:type="dxa"/>
            <w:gridSpan w:val="2"/>
            <w:tcBorders>
              <w:top w:val="single" w:sz="5" w:space="0" w:color="000000"/>
              <w:left w:val="single" w:sz="5" w:space="0" w:color="000000"/>
              <w:bottom w:val="single" w:sz="5" w:space="0" w:color="000000"/>
              <w:right w:val="single" w:sz="5" w:space="0" w:color="000000"/>
            </w:tcBorders>
          </w:tcPr>
          <w:p w14:paraId="2313BEFC"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47928830"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57630C9E" w14:textId="77777777" w:rsidTr="002403A2">
        <w:trPr>
          <w:trHeight w:hRule="exact" w:val="634"/>
        </w:trPr>
        <w:tc>
          <w:tcPr>
            <w:tcW w:w="1418" w:type="dxa"/>
            <w:gridSpan w:val="2"/>
            <w:tcBorders>
              <w:top w:val="single" w:sz="5" w:space="0" w:color="000000"/>
              <w:left w:val="single" w:sz="5" w:space="0" w:color="000000"/>
              <w:bottom w:val="single" w:sz="5" w:space="0" w:color="000000"/>
              <w:right w:val="single" w:sz="5" w:space="0" w:color="000000"/>
            </w:tcBorders>
          </w:tcPr>
          <w:p w14:paraId="429BC64B"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7.8.</w:t>
            </w:r>
          </w:p>
        </w:tc>
        <w:tc>
          <w:tcPr>
            <w:tcW w:w="6520" w:type="dxa"/>
            <w:gridSpan w:val="2"/>
            <w:tcBorders>
              <w:top w:val="single" w:sz="5" w:space="0" w:color="000000"/>
              <w:left w:val="single" w:sz="5" w:space="0" w:color="000000"/>
              <w:bottom w:val="single" w:sz="5" w:space="0" w:color="000000"/>
              <w:right w:val="single" w:sz="5" w:space="0" w:color="000000"/>
            </w:tcBorders>
          </w:tcPr>
          <w:p w14:paraId="6D130AED"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25"/>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8"/>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0"/>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0"/>
                <w:sz w:val="16"/>
                <w:szCs w:val="16"/>
                <w:lang w:eastAsia="sl-SI"/>
              </w:rPr>
              <w:t xml:space="preserve"> </w:t>
            </w:r>
            <w:r w:rsidRPr="00FF0BDF">
              <w:rPr>
                <w:rFonts w:eastAsia="Times New Roman" w:cs="Times New Roman"/>
                <w:spacing w:val="-3"/>
                <w:sz w:val="16"/>
                <w:szCs w:val="16"/>
                <w:lang w:eastAsia="sl-SI"/>
              </w:rPr>
              <w:t>(</w:t>
            </w:r>
            <w:r w:rsidRPr="00FF0BDF">
              <w:rPr>
                <w:rFonts w:eastAsia="Times New Roman" w:cs="Times New Roman"/>
                <w:spacing w:val="-2"/>
                <w:sz w:val="16"/>
                <w:szCs w:val="16"/>
                <w:lang w:eastAsia="sl-SI"/>
              </w:rPr>
              <w:t>o</w:t>
            </w:r>
            <w:r w:rsidRPr="00FF0BDF">
              <w:rPr>
                <w:rFonts w:eastAsia="Times New Roman" w:cs="Times New Roman"/>
                <w:sz w:val="16"/>
                <w:szCs w:val="16"/>
                <w:lang w:eastAsia="sl-SI"/>
              </w:rPr>
              <w:t xml:space="preserve">b   </w:t>
            </w:r>
            <w:r w:rsidRPr="00FF0BDF">
              <w:rPr>
                <w:rFonts w:eastAsia="Times New Roman" w:cs="Times New Roman"/>
                <w:spacing w:val="52"/>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1"/>
                <w:w w:val="111"/>
                <w:sz w:val="16"/>
                <w:szCs w:val="16"/>
                <w:lang w:eastAsia="sl-SI"/>
              </w:rPr>
              <w:t>h</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2"/>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 o</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or</w:t>
            </w:r>
            <w:r w:rsidRPr="00FF0BDF">
              <w:rPr>
                <w:rFonts w:eastAsia="Times New Roman" w:cs="Times New Roman"/>
                <w:w w:val="82"/>
                <w:sz w:val="16"/>
                <w:szCs w:val="16"/>
                <w:lang w:eastAsia="sl-SI"/>
              </w:rPr>
              <w:t>il</w:t>
            </w:r>
            <w:r w:rsidRPr="00FF0BDF">
              <w:rPr>
                <w:rFonts w:eastAsia="Times New Roman" w:cs="Times New Roman"/>
                <w:w w:val="111"/>
                <w:sz w:val="16"/>
                <w:szCs w:val="16"/>
                <w:lang w:eastAsia="sl-SI"/>
              </w:rPr>
              <w:t>u</w:t>
            </w:r>
            <w:r w:rsidRPr="00FF0BDF">
              <w:rPr>
                <w:rFonts w:eastAsia="Times New Roman" w:cs="Times New Roman"/>
                <w:spacing w:val="12"/>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2"/>
                <w:sz w:val="16"/>
                <w:szCs w:val="16"/>
                <w:lang w:eastAsia="sl-SI"/>
              </w:rPr>
              <w:t xml:space="preserve"> </w:t>
            </w:r>
            <w:r w:rsidRPr="00FF0BDF">
              <w:rPr>
                <w:rFonts w:eastAsia="Times New Roman" w:cs="Times New Roman"/>
                <w:w w:val="108"/>
                <w:sz w:val="16"/>
                <w:szCs w:val="16"/>
                <w:lang w:eastAsia="sl-SI"/>
              </w:rPr>
              <w:t>mo</w:t>
            </w:r>
            <w:r w:rsidRPr="00FF0BDF">
              <w:rPr>
                <w:rFonts w:eastAsia="Times New Roman" w:cs="Times New Roman"/>
                <w:spacing w:val="-3"/>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pacing w:val="-1"/>
                <w:w w:val="110"/>
                <w:sz w:val="16"/>
                <w:szCs w:val="16"/>
                <w:lang w:eastAsia="sl-SI"/>
              </w:rPr>
              <w:t>ča</w:t>
            </w:r>
            <w:r w:rsidRPr="00FF0BDF">
              <w:rPr>
                <w:rFonts w:eastAsia="Times New Roman" w:cs="Times New Roman"/>
                <w:w w:val="110"/>
                <w:sz w:val="16"/>
                <w:szCs w:val="16"/>
                <w:lang w:eastAsia="sl-SI"/>
              </w:rPr>
              <w:t>sov</w:t>
            </w:r>
            <w:r w:rsidRPr="00FF0BDF">
              <w:rPr>
                <w:rFonts w:eastAsia="Times New Roman" w:cs="Times New Roman"/>
                <w:spacing w:val="-1"/>
                <w:w w:val="110"/>
                <w:sz w:val="16"/>
                <w:szCs w:val="16"/>
                <w:lang w:eastAsia="sl-SI"/>
              </w:rPr>
              <w:t>n</w:t>
            </w:r>
            <w:r w:rsidRPr="00FF0BDF">
              <w:rPr>
                <w:rFonts w:eastAsia="Times New Roman" w:cs="Times New Roman"/>
                <w:w w:val="110"/>
                <w:sz w:val="16"/>
                <w:szCs w:val="16"/>
                <w:lang w:eastAsia="sl-SI"/>
              </w:rPr>
              <w:t>e</w:t>
            </w:r>
            <w:r w:rsidRPr="00FF0BDF">
              <w:rPr>
                <w:rFonts w:eastAsia="Times New Roman" w:cs="Times New Roman"/>
                <w:spacing w:val="11"/>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w w:val="95"/>
                <w:sz w:val="16"/>
                <w:szCs w:val="16"/>
                <w:lang w:eastAsia="sl-SI"/>
              </w:rPr>
              <w:t>f</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spacing w:val="-1"/>
                <w:w w:val="104"/>
                <w:sz w:val="16"/>
                <w:szCs w:val="16"/>
                <w:lang w:eastAsia="sl-SI"/>
              </w:rPr>
              <w:t>č</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e</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spacing w:val="1"/>
                <w:sz w:val="16"/>
                <w:szCs w:val="16"/>
                <w:lang w:eastAsia="sl-SI"/>
              </w:rPr>
              <w:t>!</w:t>
            </w:r>
            <w:r w:rsidRPr="00FF0BDF">
              <w:rPr>
                <w:rFonts w:eastAsia="Times New Roman" w:cs="Times New Roman"/>
                <w:spacing w:val="-1"/>
                <w:sz w:val="16"/>
                <w:szCs w:val="16"/>
                <w:lang w:eastAsia="sl-SI"/>
              </w:rPr>
              <w:t>!</w:t>
            </w:r>
            <w:r w:rsidRPr="00FF0BDF">
              <w:rPr>
                <w:rFonts w:eastAsia="Times New Roman" w:cs="Times New Roman"/>
                <w:spacing w:val="1"/>
                <w:sz w:val="16"/>
                <w:szCs w:val="16"/>
                <w:lang w:eastAsia="sl-SI"/>
              </w:rPr>
              <w:t>!</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0E972494"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7390F370"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DE7F4D9"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7.9.</w:t>
            </w:r>
          </w:p>
        </w:tc>
        <w:tc>
          <w:tcPr>
            <w:tcW w:w="6520" w:type="dxa"/>
            <w:gridSpan w:val="2"/>
            <w:tcBorders>
              <w:top w:val="single" w:sz="5" w:space="0" w:color="000000"/>
              <w:left w:val="single" w:sz="5" w:space="0" w:color="000000"/>
              <w:bottom w:val="single" w:sz="5" w:space="0" w:color="000000"/>
              <w:right w:val="single" w:sz="5" w:space="0" w:color="000000"/>
            </w:tcBorders>
          </w:tcPr>
          <w:p w14:paraId="16A8EE71"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3"/>
                <w:sz w:val="16"/>
                <w:szCs w:val="16"/>
                <w:lang w:eastAsia="sl-SI"/>
              </w:rPr>
              <w:t xml:space="preserve"> </w:t>
            </w:r>
            <w:r w:rsidRPr="00FF0BDF">
              <w:rPr>
                <w:rFonts w:eastAsia="Times New Roman" w:cs="Times New Roman"/>
                <w:w w:val="112"/>
                <w:sz w:val="16"/>
                <w:szCs w:val="16"/>
                <w:lang w:eastAsia="sl-SI"/>
              </w:rPr>
              <w:t>podr</w:t>
            </w:r>
            <w:r w:rsidRPr="00FF0BDF">
              <w:rPr>
                <w:rFonts w:eastAsia="Times New Roman" w:cs="Times New Roman"/>
                <w:spacing w:val="-2"/>
                <w:w w:val="112"/>
                <w:sz w:val="16"/>
                <w:szCs w:val="16"/>
                <w:lang w:eastAsia="sl-SI"/>
              </w:rPr>
              <w:t>o</w:t>
            </w:r>
            <w:r w:rsidRPr="00FF0BDF">
              <w:rPr>
                <w:rFonts w:eastAsia="Times New Roman" w:cs="Times New Roman"/>
                <w:w w:val="112"/>
                <w:sz w:val="16"/>
                <w:szCs w:val="16"/>
                <w:lang w:eastAsia="sl-SI"/>
              </w:rPr>
              <w:t>b</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jš</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ga</w:t>
            </w:r>
            <w:r w:rsidRPr="00FF0BDF">
              <w:rPr>
                <w:rFonts w:eastAsia="Times New Roman" w:cs="Times New Roman"/>
                <w:spacing w:val="2"/>
                <w:w w:val="112"/>
                <w:sz w:val="16"/>
                <w:szCs w:val="16"/>
                <w:lang w:eastAsia="sl-SI"/>
              </w:rPr>
              <w:t xml:space="preserve"> </w:t>
            </w:r>
            <w:r w:rsidRPr="00FF0BDF">
              <w:rPr>
                <w:rFonts w:eastAsia="Times New Roman" w:cs="Times New Roman"/>
                <w:spacing w:val="-1"/>
                <w:w w:val="112"/>
                <w:sz w:val="16"/>
                <w:szCs w:val="16"/>
                <w:lang w:eastAsia="sl-SI"/>
              </w:rPr>
              <w:t>nač</w:t>
            </w:r>
            <w:r w:rsidRPr="00FF0BDF">
              <w:rPr>
                <w:rFonts w:eastAsia="Times New Roman" w:cs="Times New Roman"/>
                <w:w w:val="112"/>
                <w:sz w:val="16"/>
                <w:szCs w:val="16"/>
                <w:lang w:eastAsia="sl-SI"/>
              </w:rPr>
              <w:t>rta</w:t>
            </w:r>
            <w:r w:rsidRPr="00FF0BDF">
              <w:rPr>
                <w:rFonts w:eastAsia="Times New Roman" w:cs="Times New Roman"/>
                <w:spacing w:val="13"/>
                <w:w w:val="11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2"/>
                <w:sz w:val="16"/>
                <w:szCs w:val="16"/>
                <w:lang w:eastAsia="sl-SI"/>
              </w:rPr>
              <w:t>st</w:t>
            </w:r>
            <w:r w:rsidRPr="00FF0BDF">
              <w:rPr>
                <w:rFonts w:eastAsia="Times New Roman" w:cs="Times New Roman"/>
                <w:spacing w:val="-3"/>
                <w:w w:val="112"/>
                <w:sz w:val="16"/>
                <w:szCs w:val="16"/>
                <w:lang w:eastAsia="sl-SI"/>
              </w:rPr>
              <w:t>a</w:t>
            </w:r>
            <w:r w:rsidRPr="00FF0BDF">
              <w:rPr>
                <w:rFonts w:eastAsia="Times New Roman" w:cs="Times New Roman"/>
                <w:w w:val="112"/>
                <w:sz w:val="16"/>
                <w:szCs w:val="16"/>
                <w:lang w:eastAsia="sl-SI"/>
              </w:rPr>
              <w:t>vbe</w:t>
            </w:r>
            <w:r w:rsidRPr="00FF0BDF">
              <w:rPr>
                <w:rFonts w:eastAsia="Times New Roman" w:cs="Times New Roman"/>
                <w:spacing w:val="12"/>
                <w:w w:val="112"/>
                <w:sz w:val="16"/>
                <w:szCs w:val="16"/>
                <w:lang w:eastAsia="sl-SI"/>
              </w:rPr>
              <w:t xml:space="preserve"> </w:t>
            </w: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30"/>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3"/>
                <w:w w:val="108"/>
                <w:sz w:val="16"/>
                <w:szCs w:val="16"/>
                <w:lang w:eastAsia="sl-SI"/>
              </w:rPr>
              <w:t>r</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p>
        </w:tc>
        <w:tc>
          <w:tcPr>
            <w:tcW w:w="993" w:type="dxa"/>
            <w:tcBorders>
              <w:top w:val="single" w:sz="5" w:space="0" w:color="000000"/>
              <w:left w:val="single" w:sz="5" w:space="0" w:color="000000"/>
              <w:bottom w:val="single" w:sz="5" w:space="0" w:color="000000"/>
              <w:right w:val="single" w:sz="5" w:space="0" w:color="000000"/>
            </w:tcBorders>
          </w:tcPr>
          <w:p w14:paraId="69D03512"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4863545"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1AD81237" w14:textId="77777777"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7.10.</w:t>
            </w:r>
          </w:p>
        </w:tc>
        <w:tc>
          <w:tcPr>
            <w:tcW w:w="6520" w:type="dxa"/>
            <w:gridSpan w:val="2"/>
            <w:tcBorders>
              <w:top w:val="single" w:sz="5" w:space="0" w:color="000000"/>
              <w:left w:val="single" w:sz="5" w:space="0" w:color="000000"/>
              <w:bottom w:val="single" w:sz="5" w:space="0" w:color="000000"/>
              <w:right w:val="single" w:sz="5" w:space="0" w:color="000000"/>
            </w:tcBorders>
          </w:tcPr>
          <w:p w14:paraId="6E3F8BA3"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98"/>
                <w:sz w:val="16"/>
                <w:szCs w:val="16"/>
                <w:lang w:eastAsia="sl-SI"/>
              </w:rPr>
              <w:t>Vložit</w:t>
            </w:r>
            <w:r w:rsidRPr="00FF0BDF">
              <w:rPr>
                <w:rFonts w:eastAsia="Times New Roman" w:cs="Times New Roman"/>
                <w:spacing w:val="-1"/>
                <w:w w:val="98"/>
                <w:sz w:val="16"/>
                <w:szCs w:val="16"/>
                <w:lang w:eastAsia="sl-SI"/>
              </w:rPr>
              <w:t>e</w:t>
            </w:r>
            <w:r w:rsidRPr="00FF0BDF">
              <w:rPr>
                <w:rFonts w:eastAsia="Times New Roman" w:cs="Times New Roman"/>
                <w:w w:val="98"/>
                <w:sz w:val="16"/>
                <w:szCs w:val="16"/>
                <w:lang w:eastAsia="sl-SI"/>
              </w:rPr>
              <w:t>v</w:t>
            </w:r>
            <w:r w:rsidRPr="00FF0BDF">
              <w:rPr>
                <w:rFonts w:eastAsia="Times New Roman" w:cs="Times New Roman"/>
                <w:spacing w:val="18"/>
                <w:w w:val="98"/>
                <w:sz w:val="16"/>
                <w:szCs w:val="16"/>
                <w:lang w:eastAsia="sl-SI"/>
              </w:rPr>
              <w:t xml:space="preserve"> </w:t>
            </w: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ah</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ve</w:t>
            </w:r>
            <w:r w:rsidRPr="00FF0BDF">
              <w:rPr>
                <w:rFonts w:eastAsia="Times New Roman" w:cs="Times New Roman"/>
                <w:spacing w:val="13"/>
                <w:w w:val="111"/>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5"/>
                <w:sz w:val="16"/>
                <w:szCs w:val="16"/>
                <w:lang w:eastAsia="sl-SI"/>
              </w:rPr>
              <w:t xml:space="preserve"> </w:t>
            </w:r>
            <w:r w:rsidRPr="00FF0BDF">
              <w:rPr>
                <w:rFonts w:eastAsia="Times New Roman" w:cs="Times New Roman"/>
                <w:spacing w:val="-1"/>
                <w:w w:val="111"/>
                <w:sz w:val="16"/>
                <w:szCs w:val="16"/>
                <w:lang w:eastAsia="sl-SI"/>
              </w:rPr>
              <w:t>h</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5"/>
                <w:sz w:val="16"/>
                <w:szCs w:val="16"/>
                <w:lang w:eastAsia="sl-SI"/>
              </w:rPr>
              <w:t>š</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spacing w:val="-2"/>
                <w:w w:val="82"/>
                <w:sz w:val="16"/>
                <w:szCs w:val="16"/>
                <w:lang w:eastAsia="sl-SI"/>
              </w:rPr>
              <w:t>l</w:t>
            </w:r>
            <w:r w:rsidRPr="00FF0BDF">
              <w:rPr>
                <w:rFonts w:eastAsia="Times New Roman" w:cs="Times New Roman"/>
                <w:w w:val="99"/>
                <w:sz w:val="16"/>
                <w:szCs w:val="16"/>
                <w:lang w:eastAsia="sl-SI"/>
              </w:rPr>
              <w:t>k</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16DCED3F"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4AE1F6C6" w14:textId="77777777" w:rsidTr="002403A2">
        <w:trPr>
          <w:trHeight w:hRule="exact" w:val="410"/>
        </w:trPr>
        <w:tc>
          <w:tcPr>
            <w:tcW w:w="1418" w:type="dxa"/>
            <w:gridSpan w:val="2"/>
            <w:tcBorders>
              <w:top w:val="single" w:sz="5" w:space="0" w:color="000000"/>
              <w:left w:val="single" w:sz="5" w:space="0" w:color="000000"/>
              <w:bottom w:val="single" w:sz="4" w:space="0" w:color="auto"/>
              <w:right w:val="single" w:sz="5" w:space="0" w:color="000000"/>
            </w:tcBorders>
          </w:tcPr>
          <w:p w14:paraId="1BB6786D" w14:textId="77777777"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7.11.</w:t>
            </w:r>
          </w:p>
        </w:tc>
        <w:tc>
          <w:tcPr>
            <w:tcW w:w="6520" w:type="dxa"/>
            <w:gridSpan w:val="2"/>
            <w:tcBorders>
              <w:top w:val="single" w:sz="5" w:space="0" w:color="000000"/>
              <w:left w:val="single" w:sz="5" w:space="0" w:color="000000"/>
              <w:bottom w:val="single" w:sz="4" w:space="0" w:color="auto"/>
              <w:right w:val="single" w:sz="5" w:space="0" w:color="000000"/>
            </w:tcBorders>
          </w:tcPr>
          <w:p w14:paraId="4236B7B4"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1"/>
                <w:w w:val="111"/>
                <w:sz w:val="16"/>
                <w:szCs w:val="16"/>
                <w:lang w:eastAsia="sl-SI"/>
              </w:rPr>
              <w:t>ge</w:t>
            </w:r>
            <w:r w:rsidRPr="00FF0BDF">
              <w:rPr>
                <w:rFonts w:eastAsia="Times New Roman" w:cs="Times New Roman"/>
                <w:spacing w:val="-2"/>
                <w:w w:val="111"/>
                <w:sz w:val="16"/>
                <w:szCs w:val="16"/>
                <w:lang w:eastAsia="sl-SI"/>
              </w:rPr>
              <w:t>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3"/>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4" w:space="0" w:color="auto"/>
              <w:right w:val="single" w:sz="5" w:space="0" w:color="000000"/>
            </w:tcBorders>
          </w:tcPr>
          <w:p w14:paraId="48324085"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EC5F556" w14:textId="77777777" w:rsidTr="002403A2">
        <w:trPr>
          <w:trHeight w:hRule="exact" w:val="408"/>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59C4D635"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8</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6F5A85A5"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sz w:val="16"/>
                <w:szCs w:val="16"/>
                <w:lang w:eastAsia="sl-SI"/>
              </w:rPr>
              <w:t>SP</w:t>
            </w:r>
            <w:r w:rsidRPr="00FF0BDF">
              <w:rPr>
                <w:rFonts w:eastAsia="Times New Roman" w:cs="Times New Roman"/>
                <w:spacing w:val="1"/>
                <w:sz w:val="16"/>
                <w:szCs w:val="16"/>
                <w:lang w:eastAsia="sl-SI"/>
              </w:rPr>
              <w:t>RE</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MBA </w:t>
            </w:r>
            <w:r w:rsidRPr="00FF0BDF">
              <w:rPr>
                <w:rFonts w:eastAsia="Times New Roman" w:cs="Times New Roman"/>
                <w:spacing w:val="4"/>
                <w:sz w:val="16"/>
                <w:szCs w:val="16"/>
                <w:lang w:eastAsia="sl-SI"/>
              </w:rPr>
              <w:t xml:space="preserve"> </w:t>
            </w:r>
            <w:r w:rsidRPr="00FF0BDF">
              <w:rPr>
                <w:rFonts w:eastAsia="Times New Roman" w:cs="Times New Roman"/>
                <w:spacing w:val="1"/>
                <w:w w:val="104"/>
                <w:sz w:val="16"/>
                <w:szCs w:val="16"/>
                <w:lang w:eastAsia="sl-SI"/>
              </w:rPr>
              <w:t>DE</w:t>
            </w:r>
            <w:r w:rsidRPr="00FF0BDF">
              <w:rPr>
                <w:rFonts w:eastAsia="Times New Roman" w:cs="Times New Roman"/>
                <w:spacing w:val="-2"/>
                <w:w w:val="104"/>
                <w:sz w:val="16"/>
                <w:szCs w:val="16"/>
                <w:lang w:eastAsia="sl-SI"/>
              </w:rPr>
              <w:t>J</w:t>
            </w:r>
            <w:r w:rsidRPr="00FF0BDF">
              <w:rPr>
                <w:rFonts w:eastAsia="Times New Roman" w:cs="Times New Roman"/>
                <w:w w:val="104"/>
                <w:sz w:val="16"/>
                <w:szCs w:val="16"/>
                <w:lang w:eastAsia="sl-SI"/>
              </w:rPr>
              <w:t>AN</w:t>
            </w:r>
            <w:r w:rsidRPr="00FF0BDF">
              <w:rPr>
                <w:rFonts w:eastAsia="Times New Roman" w:cs="Times New Roman"/>
                <w:spacing w:val="-3"/>
                <w:w w:val="104"/>
                <w:sz w:val="16"/>
                <w:szCs w:val="16"/>
                <w:lang w:eastAsia="sl-SI"/>
              </w:rPr>
              <w:t>S</w:t>
            </w:r>
            <w:r w:rsidRPr="00FF0BDF">
              <w:rPr>
                <w:rFonts w:eastAsia="Times New Roman" w:cs="Times New Roman"/>
                <w:w w:val="104"/>
                <w:sz w:val="16"/>
                <w:szCs w:val="16"/>
                <w:lang w:eastAsia="sl-SI"/>
              </w:rPr>
              <w:t>KE</w:t>
            </w:r>
            <w:r w:rsidRPr="00FF0BDF">
              <w:rPr>
                <w:rFonts w:eastAsia="Times New Roman" w:cs="Times New Roman"/>
                <w:spacing w:val="14"/>
                <w:w w:val="104"/>
                <w:sz w:val="16"/>
                <w:szCs w:val="16"/>
                <w:lang w:eastAsia="sl-SI"/>
              </w:rPr>
              <w:t xml:space="preserve"> </w:t>
            </w:r>
            <w:r w:rsidRPr="00FF0BDF">
              <w:rPr>
                <w:rFonts w:eastAsia="Times New Roman" w:cs="Times New Roman"/>
                <w:spacing w:val="-2"/>
                <w:sz w:val="16"/>
                <w:szCs w:val="16"/>
                <w:lang w:eastAsia="sl-SI"/>
              </w:rPr>
              <w:t>R</w:t>
            </w:r>
            <w:r w:rsidRPr="00FF0BDF">
              <w:rPr>
                <w:rFonts w:eastAsia="Times New Roman" w:cs="Times New Roman"/>
                <w:sz w:val="16"/>
                <w:szCs w:val="16"/>
                <w:lang w:eastAsia="sl-SI"/>
              </w:rPr>
              <w:t>ABE</w:t>
            </w:r>
            <w:r w:rsidRPr="00FF0BDF">
              <w:rPr>
                <w:rFonts w:eastAsia="Times New Roman" w:cs="Times New Roman"/>
                <w:spacing w:val="22"/>
                <w:sz w:val="16"/>
                <w:szCs w:val="16"/>
                <w:lang w:eastAsia="sl-SI"/>
              </w:rPr>
              <w:t xml:space="preserve"> </w:t>
            </w:r>
            <w:r w:rsidRPr="00FF0BDF">
              <w:rPr>
                <w:rFonts w:eastAsia="Times New Roman" w:cs="Times New Roman"/>
                <w:spacing w:val="-3"/>
                <w:w w:val="102"/>
                <w:sz w:val="16"/>
                <w:szCs w:val="16"/>
                <w:lang w:eastAsia="sl-SI"/>
              </w:rPr>
              <w:t>Z</w:t>
            </w:r>
            <w:r w:rsidRPr="00FF0BDF">
              <w:rPr>
                <w:rFonts w:eastAsia="Times New Roman" w:cs="Times New Roman"/>
                <w:spacing w:val="1"/>
                <w:w w:val="101"/>
                <w:sz w:val="16"/>
                <w:szCs w:val="16"/>
                <w:lang w:eastAsia="sl-SI"/>
              </w:rPr>
              <w:t>E</w:t>
            </w:r>
            <w:r w:rsidRPr="00FF0BDF">
              <w:rPr>
                <w:rFonts w:eastAsia="Times New Roman" w:cs="Times New Roman"/>
                <w:spacing w:val="-3"/>
                <w:sz w:val="16"/>
                <w:szCs w:val="16"/>
                <w:lang w:eastAsia="sl-SI"/>
              </w:rPr>
              <w:t>M</w:t>
            </w:r>
            <w:r w:rsidRPr="00FF0BDF">
              <w:rPr>
                <w:rFonts w:eastAsia="Times New Roman" w:cs="Times New Roman"/>
                <w:spacing w:val="1"/>
                <w:w w:val="94"/>
                <w:sz w:val="16"/>
                <w:szCs w:val="16"/>
                <w:lang w:eastAsia="sl-SI"/>
              </w:rPr>
              <w:t>L</w:t>
            </w:r>
            <w:r w:rsidRPr="00FF0BDF">
              <w:rPr>
                <w:rFonts w:eastAsia="Times New Roman" w:cs="Times New Roman"/>
                <w:w w:val="129"/>
                <w:sz w:val="16"/>
                <w:szCs w:val="16"/>
                <w:lang w:eastAsia="sl-SI"/>
              </w:rPr>
              <w:t>J</w:t>
            </w:r>
            <w:r w:rsidRPr="00FF0BDF">
              <w:rPr>
                <w:rFonts w:eastAsia="Times New Roman" w:cs="Times New Roman"/>
                <w:spacing w:val="-1"/>
                <w:w w:val="145"/>
                <w:sz w:val="16"/>
                <w:szCs w:val="16"/>
                <w:lang w:eastAsia="sl-SI"/>
              </w:rPr>
              <w:t>I</w:t>
            </w:r>
            <w:r w:rsidRPr="00FF0BDF">
              <w:rPr>
                <w:rFonts w:eastAsia="Times New Roman" w:cs="Times New Roman"/>
                <w:spacing w:val="-1"/>
                <w:w w:val="114"/>
                <w:sz w:val="16"/>
                <w:szCs w:val="16"/>
                <w:lang w:eastAsia="sl-SI"/>
              </w:rPr>
              <w:t>Š</w:t>
            </w:r>
            <w:r w:rsidRPr="00FF0BDF">
              <w:rPr>
                <w:rFonts w:eastAsia="Times New Roman" w:cs="Times New Roman"/>
                <w:sz w:val="16"/>
                <w:szCs w:val="16"/>
                <w:lang w:eastAsia="sl-SI"/>
              </w:rPr>
              <w:t>Č</w:t>
            </w:r>
          </w:p>
        </w:tc>
      </w:tr>
      <w:tr w:rsidR="003F4E8D" w:rsidRPr="00FF0BDF" w14:paraId="2310E46B"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B61E1C0"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8.1.</w:t>
            </w:r>
          </w:p>
        </w:tc>
        <w:tc>
          <w:tcPr>
            <w:tcW w:w="6520" w:type="dxa"/>
            <w:gridSpan w:val="2"/>
            <w:tcBorders>
              <w:top w:val="single" w:sz="5" w:space="0" w:color="000000"/>
              <w:left w:val="single" w:sz="5" w:space="0" w:color="000000"/>
              <w:bottom w:val="single" w:sz="5" w:space="0" w:color="000000"/>
              <w:right w:val="single" w:sz="5" w:space="0" w:color="000000"/>
            </w:tcBorders>
          </w:tcPr>
          <w:p w14:paraId="451E3FD1"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ko</w:t>
            </w:r>
            <w:r w:rsidRPr="00FF0BDF">
              <w:rPr>
                <w:rFonts w:eastAsia="Times New Roman" w:cs="Times New Roman"/>
                <w:spacing w:val="50"/>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 xml:space="preserve">ko, </w:t>
            </w:r>
            <w:r w:rsidRPr="00FF0BDF">
              <w:rPr>
                <w:rFonts w:eastAsia="Times New Roman" w:cs="Times New Roman"/>
                <w:spacing w:val="3"/>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jo </w:t>
            </w:r>
            <w:r w:rsidRPr="00FF0BDF">
              <w:rPr>
                <w:rFonts w:eastAsia="Times New Roman" w:cs="Times New Roman"/>
                <w:spacing w:val="2"/>
                <w:sz w:val="16"/>
                <w:szCs w:val="16"/>
                <w:lang w:eastAsia="sl-SI"/>
              </w:rPr>
              <w:t xml:space="preserve"> </w:t>
            </w:r>
            <w:r w:rsidRPr="00FF0BDF">
              <w:rPr>
                <w:rFonts w:eastAsia="Times New Roman" w:cs="Times New Roman"/>
                <w:sz w:val="16"/>
                <w:szCs w:val="16"/>
                <w:lang w:eastAsia="sl-SI"/>
              </w:rPr>
              <w:t>ob</w:t>
            </w:r>
            <w:r w:rsidRPr="00FF0BDF">
              <w:rPr>
                <w:rFonts w:eastAsia="Times New Roman" w:cs="Times New Roman"/>
                <w:spacing w:val="-3"/>
                <w:sz w:val="16"/>
                <w:szCs w:val="16"/>
                <w:lang w:eastAsia="sl-SI"/>
              </w:rPr>
              <w:t>m</w:t>
            </w:r>
            <w:r w:rsidRPr="00FF0BDF">
              <w:rPr>
                <w:rFonts w:eastAsia="Times New Roman" w:cs="Times New Roman"/>
                <w:sz w:val="16"/>
                <w:szCs w:val="16"/>
                <w:lang w:eastAsia="sl-SI"/>
              </w:rPr>
              <w:t>o</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 xml:space="preserve">ja </w:t>
            </w:r>
            <w:r w:rsidRPr="00FF0BDF">
              <w:rPr>
                <w:rFonts w:eastAsia="Times New Roman" w:cs="Times New Roman"/>
                <w:spacing w:val="24"/>
                <w:sz w:val="16"/>
                <w:szCs w:val="16"/>
                <w:lang w:eastAsia="sl-SI"/>
              </w:rPr>
              <w:t xml:space="preserve"> </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j</w:t>
            </w:r>
            <w:r w:rsidRPr="00FF0BDF">
              <w:rPr>
                <w:rFonts w:eastAsia="Times New Roman" w:cs="Times New Roman"/>
                <w:spacing w:val="-1"/>
                <w:w w:val="111"/>
                <w:sz w:val="16"/>
                <w:szCs w:val="16"/>
                <w:lang w:eastAsia="sl-SI"/>
              </w:rPr>
              <w:t>an</w:t>
            </w:r>
            <w:r w:rsidRPr="00FF0BDF">
              <w:rPr>
                <w:rFonts w:eastAsia="Times New Roman" w:cs="Times New Roman"/>
                <w:w w:val="111"/>
                <w:sz w:val="16"/>
                <w:szCs w:val="16"/>
                <w:lang w:eastAsia="sl-SI"/>
              </w:rPr>
              <w:t>s</w:t>
            </w:r>
            <w:r w:rsidRPr="00FF0BDF">
              <w:rPr>
                <w:rFonts w:eastAsia="Times New Roman" w:cs="Times New Roman"/>
                <w:spacing w:val="-1"/>
                <w:w w:val="111"/>
                <w:sz w:val="16"/>
                <w:szCs w:val="16"/>
                <w:lang w:eastAsia="sl-SI"/>
              </w:rPr>
              <w:t>k</w:t>
            </w:r>
            <w:r w:rsidRPr="00FF0BDF">
              <w:rPr>
                <w:rFonts w:eastAsia="Times New Roman" w:cs="Times New Roman"/>
                <w:w w:val="111"/>
                <w:sz w:val="16"/>
                <w:szCs w:val="16"/>
                <w:lang w:eastAsia="sl-SI"/>
              </w:rPr>
              <w:t>e</w:t>
            </w:r>
            <w:r w:rsidRPr="00FF0BDF">
              <w:rPr>
                <w:rFonts w:eastAsia="Times New Roman" w:cs="Times New Roman"/>
                <w:spacing w:val="11"/>
                <w:w w:val="111"/>
                <w:sz w:val="16"/>
                <w:szCs w:val="16"/>
                <w:lang w:eastAsia="sl-SI"/>
              </w:rPr>
              <w:t xml:space="preserve"> </w:t>
            </w:r>
            <w:r w:rsidRPr="00FF0BDF">
              <w:rPr>
                <w:rFonts w:eastAsia="Times New Roman" w:cs="Times New Roman"/>
                <w:sz w:val="16"/>
                <w:szCs w:val="16"/>
                <w:lang w:eastAsia="sl-SI"/>
              </w:rPr>
              <w:t>r</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be </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104"/>
                <w:sz w:val="16"/>
                <w:szCs w:val="16"/>
                <w:lang w:eastAsia="sl-SI"/>
              </w:rPr>
              <w:t>č</w:t>
            </w:r>
          </w:p>
        </w:tc>
        <w:tc>
          <w:tcPr>
            <w:tcW w:w="993" w:type="dxa"/>
            <w:tcBorders>
              <w:top w:val="single" w:sz="5" w:space="0" w:color="000000"/>
              <w:left w:val="single" w:sz="5" w:space="0" w:color="000000"/>
              <w:bottom w:val="single" w:sz="5" w:space="0" w:color="000000"/>
              <w:right w:val="single" w:sz="5" w:space="0" w:color="000000"/>
            </w:tcBorders>
          </w:tcPr>
          <w:p w14:paraId="34831031"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65787AE" w14:textId="77777777" w:rsidTr="002403A2">
        <w:trPr>
          <w:trHeight w:hRule="exact" w:val="645"/>
        </w:trPr>
        <w:tc>
          <w:tcPr>
            <w:tcW w:w="1418" w:type="dxa"/>
            <w:gridSpan w:val="2"/>
            <w:tcBorders>
              <w:top w:val="single" w:sz="5" w:space="0" w:color="000000"/>
              <w:left w:val="single" w:sz="5" w:space="0" w:color="000000"/>
              <w:bottom w:val="single" w:sz="5" w:space="0" w:color="000000"/>
              <w:right w:val="single" w:sz="5" w:space="0" w:color="000000"/>
            </w:tcBorders>
          </w:tcPr>
          <w:p w14:paraId="5A17B4B0"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8.2.</w:t>
            </w:r>
          </w:p>
        </w:tc>
        <w:tc>
          <w:tcPr>
            <w:tcW w:w="6520" w:type="dxa"/>
            <w:gridSpan w:val="2"/>
            <w:tcBorders>
              <w:top w:val="single" w:sz="5" w:space="0" w:color="000000"/>
              <w:left w:val="single" w:sz="5" w:space="0" w:color="000000"/>
              <w:bottom w:val="single" w:sz="5" w:space="0" w:color="000000"/>
              <w:right w:val="single" w:sz="5" w:space="0" w:color="000000"/>
            </w:tcBorders>
          </w:tcPr>
          <w:p w14:paraId="5A7B9948" w14:textId="77777777" w:rsidR="003F4E8D" w:rsidRPr="00FF0BDF" w:rsidRDefault="003F4E8D" w:rsidP="003F4E8D">
            <w:pPr>
              <w:spacing w:before="12" w:line="378" w:lineRule="auto"/>
              <w:ind w:left="64" w:right="22"/>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8"/>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38"/>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3"/>
                <w:sz w:val="16"/>
                <w:szCs w:val="16"/>
                <w:lang w:eastAsia="sl-SI"/>
              </w:rPr>
              <w:t xml:space="preserve"> </w:t>
            </w:r>
            <w:r w:rsidRPr="00FF0BDF">
              <w:rPr>
                <w:rFonts w:eastAsia="Times New Roman" w:cs="Times New Roman"/>
                <w:spacing w:val="-1"/>
                <w:w w:val="97"/>
                <w:sz w:val="16"/>
                <w:szCs w:val="16"/>
                <w:lang w:eastAsia="sl-SI"/>
              </w:rPr>
              <w:t>a</w:t>
            </w:r>
            <w:r w:rsidRPr="00FF0BDF">
              <w:rPr>
                <w:rFonts w:eastAsia="Times New Roman" w:cs="Times New Roman"/>
                <w:w w:val="97"/>
                <w:sz w:val="16"/>
                <w:szCs w:val="16"/>
                <w:lang w:eastAsia="sl-SI"/>
              </w:rPr>
              <w:t xml:space="preserve">li  </w:t>
            </w:r>
            <w:r w:rsidRPr="00FF0BDF">
              <w:rPr>
                <w:rFonts w:eastAsia="Times New Roman" w:cs="Times New Roman"/>
                <w:spacing w:val="8"/>
                <w:w w:val="97"/>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3"/>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z w:val="16"/>
                <w:szCs w:val="16"/>
                <w:lang w:eastAsia="sl-SI"/>
              </w:rPr>
              <w:t xml:space="preserve">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8"/>
                <w:sz w:val="16"/>
                <w:szCs w:val="16"/>
                <w:lang w:eastAsia="sl-SI"/>
              </w:rPr>
              <w:t xml:space="preserve"> </w:t>
            </w:r>
            <w:r w:rsidRPr="00FF0BDF">
              <w:rPr>
                <w:rFonts w:eastAsia="Times New Roman" w:cs="Times New Roman"/>
                <w:spacing w:val="-2"/>
                <w:w w:val="113"/>
                <w:sz w:val="16"/>
                <w:szCs w:val="16"/>
                <w:lang w:eastAsia="sl-SI"/>
              </w:rPr>
              <w:t>k</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t</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 xml:space="preserve">ga </w:t>
            </w:r>
            <w:r w:rsidRPr="00FF0BDF">
              <w:rPr>
                <w:rFonts w:eastAsia="Times New Roman" w:cs="Times New Roman"/>
                <w:spacing w:val="48"/>
                <w:w w:val="113"/>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22"/>
                <w:sz w:val="16"/>
                <w:szCs w:val="16"/>
                <w:lang w:eastAsia="sl-SI"/>
              </w:rPr>
              <w:t xml:space="preserve"> </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 xml:space="preserve">a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2"/>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j</w:t>
            </w:r>
            <w:r w:rsidRPr="00FF0BDF">
              <w:rPr>
                <w:rFonts w:eastAsia="Times New Roman" w:cs="Times New Roman"/>
                <w:spacing w:val="-1"/>
                <w:w w:val="111"/>
                <w:sz w:val="16"/>
                <w:szCs w:val="16"/>
                <w:lang w:eastAsia="sl-SI"/>
              </w:rPr>
              <w:t>an</w:t>
            </w:r>
            <w:r w:rsidRPr="00FF0BDF">
              <w:rPr>
                <w:rFonts w:eastAsia="Times New Roman" w:cs="Times New Roman"/>
                <w:w w:val="111"/>
                <w:sz w:val="16"/>
                <w:szCs w:val="16"/>
                <w:lang w:eastAsia="sl-SI"/>
              </w:rPr>
              <w:t>ska</w:t>
            </w:r>
            <w:r w:rsidRPr="00FF0BDF">
              <w:rPr>
                <w:rFonts w:eastAsia="Times New Roman" w:cs="Times New Roman"/>
                <w:spacing w:val="13"/>
                <w:w w:val="111"/>
                <w:sz w:val="16"/>
                <w:szCs w:val="16"/>
                <w:lang w:eastAsia="sl-SI"/>
              </w:rPr>
              <w:t xml:space="preserve"> </w:t>
            </w:r>
            <w:r w:rsidRPr="00FF0BDF">
              <w:rPr>
                <w:rFonts w:eastAsia="Times New Roman" w:cs="Times New Roman"/>
                <w:sz w:val="16"/>
                <w:szCs w:val="16"/>
                <w:lang w:eastAsia="sl-SI"/>
              </w:rPr>
              <w:t>r</w:t>
            </w:r>
            <w:r w:rsidRPr="00FF0BDF">
              <w:rPr>
                <w:rFonts w:eastAsia="Times New Roman" w:cs="Times New Roman"/>
                <w:spacing w:val="-1"/>
                <w:sz w:val="16"/>
                <w:szCs w:val="16"/>
                <w:lang w:eastAsia="sl-SI"/>
              </w:rPr>
              <w:t>a</w:t>
            </w:r>
            <w:r w:rsidRPr="00FF0BDF">
              <w:rPr>
                <w:rFonts w:eastAsia="Times New Roman" w:cs="Times New Roman"/>
                <w:spacing w:val="-2"/>
                <w:sz w:val="16"/>
                <w:szCs w:val="16"/>
                <w:lang w:eastAsia="sl-SI"/>
              </w:rPr>
              <w:t>b</w:t>
            </w:r>
            <w:r w:rsidRPr="00FF0BDF">
              <w:rPr>
                <w:rFonts w:eastAsia="Times New Roman" w:cs="Times New Roman"/>
                <w:sz w:val="16"/>
                <w:szCs w:val="16"/>
                <w:lang w:eastAsia="sl-SI"/>
              </w:rPr>
              <w:t xml:space="preserve">a </w:t>
            </w:r>
            <w:r w:rsidRPr="00FF0BDF">
              <w:rPr>
                <w:rFonts w:eastAsia="Times New Roman" w:cs="Times New Roman"/>
                <w:spacing w:val="11"/>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104"/>
                <w:sz w:val="16"/>
                <w:szCs w:val="16"/>
                <w:lang w:eastAsia="sl-SI"/>
              </w:rPr>
              <w:t>č</w:t>
            </w:r>
          </w:p>
        </w:tc>
        <w:tc>
          <w:tcPr>
            <w:tcW w:w="993" w:type="dxa"/>
            <w:tcBorders>
              <w:top w:val="single" w:sz="5" w:space="0" w:color="000000"/>
              <w:left w:val="single" w:sz="5" w:space="0" w:color="000000"/>
              <w:bottom w:val="single" w:sz="5" w:space="0" w:color="000000"/>
              <w:right w:val="single" w:sz="5" w:space="0" w:color="000000"/>
            </w:tcBorders>
          </w:tcPr>
          <w:p w14:paraId="52B434B9"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59D1790" w14:textId="77777777" w:rsidTr="002403A2">
        <w:trPr>
          <w:trHeight w:hRule="exact" w:val="711"/>
        </w:trPr>
        <w:tc>
          <w:tcPr>
            <w:tcW w:w="1418" w:type="dxa"/>
            <w:gridSpan w:val="2"/>
            <w:tcBorders>
              <w:top w:val="single" w:sz="5" w:space="0" w:color="000000"/>
              <w:left w:val="single" w:sz="5" w:space="0" w:color="000000"/>
              <w:bottom w:val="single" w:sz="5" w:space="0" w:color="000000"/>
              <w:right w:val="single" w:sz="5" w:space="0" w:color="000000"/>
            </w:tcBorders>
          </w:tcPr>
          <w:p w14:paraId="46FCFC52"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8.3.</w:t>
            </w:r>
          </w:p>
        </w:tc>
        <w:tc>
          <w:tcPr>
            <w:tcW w:w="6520" w:type="dxa"/>
            <w:gridSpan w:val="2"/>
            <w:tcBorders>
              <w:top w:val="single" w:sz="5" w:space="0" w:color="000000"/>
              <w:left w:val="single" w:sz="5" w:space="0" w:color="000000"/>
              <w:bottom w:val="single" w:sz="5" w:space="0" w:color="000000"/>
              <w:right w:val="single" w:sz="5" w:space="0" w:color="000000"/>
            </w:tcBorders>
          </w:tcPr>
          <w:p w14:paraId="7268B505"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43"/>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 </w:t>
            </w:r>
            <w:r w:rsidRPr="00FF0BDF">
              <w:rPr>
                <w:rFonts w:eastAsia="Times New Roman" w:cs="Times New Roman"/>
                <w:spacing w:val="12"/>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spacing w:val="-2"/>
                <w:w w:val="82"/>
                <w:sz w:val="16"/>
                <w:szCs w:val="16"/>
                <w:lang w:eastAsia="sl-SI"/>
              </w:rPr>
              <w:t>l</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38"/>
                <w:sz w:val="16"/>
                <w:szCs w:val="16"/>
                <w:lang w:eastAsia="sl-SI"/>
              </w:rPr>
              <w:t xml:space="preserve"> </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kv</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r</w:t>
            </w:r>
            <w:r w:rsidRPr="00FF0BDF">
              <w:rPr>
                <w:rFonts w:eastAsia="Times New Roman" w:cs="Times New Roman"/>
                <w:w w:val="111"/>
                <w:sz w:val="16"/>
                <w:szCs w:val="16"/>
                <w:lang w:eastAsia="sl-SI"/>
              </w:rPr>
              <w:t>u</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4"/>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spacing w:val="-1"/>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 xml:space="preserve">a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z w:val="16"/>
                <w:szCs w:val="16"/>
                <w:lang w:eastAsia="sl-SI"/>
              </w:rPr>
              <w:t>z</w:t>
            </w:r>
            <w:r w:rsidRPr="00FF0BDF">
              <w:rPr>
                <w:rFonts w:eastAsia="Times New Roman" w:cs="Times New Roman"/>
                <w:w w:val="82"/>
                <w:sz w:val="16"/>
                <w:szCs w:val="16"/>
                <w:lang w:eastAsia="sl-SI"/>
              </w:rPr>
              <w:t>li</w:t>
            </w:r>
            <w:r w:rsidRPr="00FF0BDF">
              <w:rPr>
                <w:rFonts w:eastAsia="Times New Roman" w:cs="Times New Roman"/>
                <w:spacing w:val="-1"/>
                <w:w w:val="104"/>
                <w:sz w:val="16"/>
                <w:szCs w:val="16"/>
                <w:lang w:eastAsia="sl-SI"/>
              </w:rPr>
              <w:t>č</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2"/>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j</w:t>
            </w:r>
            <w:r w:rsidRPr="00FF0BDF">
              <w:rPr>
                <w:rFonts w:eastAsia="Times New Roman" w:cs="Times New Roman"/>
                <w:spacing w:val="-1"/>
                <w:w w:val="111"/>
                <w:sz w:val="16"/>
                <w:szCs w:val="16"/>
                <w:lang w:eastAsia="sl-SI"/>
              </w:rPr>
              <w:t>an</w:t>
            </w:r>
            <w:r w:rsidRPr="00FF0BDF">
              <w:rPr>
                <w:rFonts w:eastAsia="Times New Roman" w:cs="Times New Roman"/>
                <w:w w:val="111"/>
                <w:sz w:val="16"/>
                <w:szCs w:val="16"/>
                <w:lang w:eastAsia="sl-SI"/>
              </w:rPr>
              <w:t>ska</w:t>
            </w:r>
            <w:r w:rsidRPr="00FF0BDF">
              <w:rPr>
                <w:rFonts w:eastAsia="Times New Roman" w:cs="Times New Roman"/>
                <w:spacing w:val="14"/>
                <w:w w:val="111"/>
                <w:sz w:val="16"/>
                <w:szCs w:val="16"/>
                <w:lang w:eastAsia="sl-SI"/>
              </w:rPr>
              <w:t xml:space="preserve"> </w:t>
            </w:r>
            <w:r w:rsidRPr="00FF0BDF">
              <w:rPr>
                <w:rFonts w:eastAsia="Times New Roman" w:cs="Times New Roman"/>
                <w:sz w:val="16"/>
                <w:szCs w:val="16"/>
                <w:lang w:eastAsia="sl-SI"/>
              </w:rPr>
              <w:t>r</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ba </w:t>
            </w:r>
            <w:r w:rsidRPr="00FF0BDF">
              <w:rPr>
                <w:rFonts w:eastAsia="Times New Roman" w:cs="Times New Roman"/>
                <w:spacing w:val="11"/>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104"/>
                <w:sz w:val="16"/>
                <w:szCs w:val="16"/>
                <w:lang w:eastAsia="sl-SI"/>
              </w:rPr>
              <w:t>č</w:t>
            </w:r>
          </w:p>
        </w:tc>
        <w:tc>
          <w:tcPr>
            <w:tcW w:w="993" w:type="dxa"/>
            <w:tcBorders>
              <w:top w:val="single" w:sz="5" w:space="0" w:color="000000"/>
              <w:left w:val="single" w:sz="5" w:space="0" w:color="000000"/>
              <w:bottom w:val="single" w:sz="5" w:space="0" w:color="000000"/>
              <w:right w:val="single" w:sz="5" w:space="0" w:color="000000"/>
            </w:tcBorders>
          </w:tcPr>
          <w:p w14:paraId="35F57BDA"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C7BB8D4"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169DC017"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8.4.</w:t>
            </w:r>
          </w:p>
        </w:tc>
        <w:tc>
          <w:tcPr>
            <w:tcW w:w="6520" w:type="dxa"/>
            <w:gridSpan w:val="2"/>
            <w:tcBorders>
              <w:top w:val="single" w:sz="5" w:space="0" w:color="000000"/>
              <w:left w:val="single" w:sz="5" w:space="0" w:color="000000"/>
              <w:bottom w:val="single" w:sz="5" w:space="0" w:color="000000"/>
              <w:right w:val="single" w:sz="5" w:space="0" w:color="000000"/>
            </w:tcBorders>
          </w:tcPr>
          <w:p w14:paraId="3CDEDE7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1"/>
                <w:w w:val="118"/>
                <w:sz w:val="16"/>
                <w:szCs w:val="16"/>
                <w:lang w:eastAsia="sl-SI"/>
              </w:rPr>
              <w:t>a</w:t>
            </w:r>
            <w:r w:rsidRPr="00FF0BDF">
              <w:rPr>
                <w:rFonts w:eastAsia="Times New Roman" w:cs="Times New Roman"/>
                <w:spacing w:val="-2"/>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3"/>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4D0A3AB9"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3E0BFAE9" w14:textId="77777777" w:rsidTr="002403A2">
        <w:trPr>
          <w:trHeight w:hRule="exact" w:val="571"/>
        </w:trPr>
        <w:tc>
          <w:tcPr>
            <w:tcW w:w="1418" w:type="dxa"/>
            <w:gridSpan w:val="2"/>
            <w:tcBorders>
              <w:top w:val="single" w:sz="5" w:space="0" w:color="000000"/>
              <w:left w:val="single" w:sz="5" w:space="0" w:color="000000"/>
              <w:bottom w:val="single" w:sz="5" w:space="0" w:color="000000"/>
              <w:right w:val="single" w:sz="5" w:space="0" w:color="000000"/>
            </w:tcBorders>
          </w:tcPr>
          <w:p w14:paraId="516E6CE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8.5.</w:t>
            </w:r>
          </w:p>
        </w:tc>
        <w:tc>
          <w:tcPr>
            <w:tcW w:w="6520" w:type="dxa"/>
            <w:gridSpan w:val="2"/>
            <w:tcBorders>
              <w:top w:val="single" w:sz="5" w:space="0" w:color="000000"/>
              <w:left w:val="single" w:sz="5" w:space="0" w:color="000000"/>
              <w:bottom w:val="single" w:sz="5" w:space="0" w:color="000000"/>
              <w:right w:val="single" w:sz="5" w:space="0" w:color="000000"/>
            </w:tcBorders>
          </w:tcPr>
          <w:p w14:paraId="1454326F" w14:textId="77777777" w:rsidR="003F4E8D" w:rsidRPr="00FF0BDF" w:rsidRDefault="003F4E8D" w:rsidP="003F4E8D">
            <w:pPr>
              <w:spacing w:before="12" w:line="378" w:lineRule="auto"/>
              <w:ind w:left="64" w:right="23"/>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21"/>
                <w:w w:val="92"/>
                <w:sz w:val="16"/>
                <w:szCs w:val="16"/>
                <w:lang w:eastAsia="sl-SI"/>
              </w:rPr>
              <w:t xml:space="preserve"> </w:t>
            </w:r>
            <w:r w:rsidRPr="00FF0BDF">
              <w:rPr>
                <w:rFonts w:eastAsia="Times New Roman" w:cs="Times New Roman"/>
                <w:sz w:val="16"/>
                <w:szCs w:val="16"/>
                <w:lang w:eastAsia="sl-SI"/>
              </w:rPr>
              <w:t>se</w:t>
            </w:r>
            <w:r w:rsidRPr="00FF0BDF">
              <w:rPr>
                <w:rFonts w:eastAsia="Times New Roman" w:cs="Times New Roman"/>
                <w:spacing w:val="45"/>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pacing w:val="15"/>
                <w:sz w:val="16"/>
                <w:szCs w:val="16"/>
                <w:lang w:eastAsia="sl-SI"/>
              </w:rPr>
              <w:t xml:space="preserve"> </w:t>
            </w:r>
            <w:r w:rsidRPr="00FF0BDF">
              <w:rPr>
                <w:rFonts w:eastAsia="Times New Roman" w:cs="Times New Roman"/>
                <w:w w:val="110"/>
                <w:sz w:val="16"/>
                <w:szCs w:val="16"/>
                <w:lang w:eastAsia="sl-SI"/>
              </w:rPr>
              <w:t>postopka</w:t>
            </w:r>
            <w:r w:rsidRPr="00FF0BDF">
              <w:rPr>
                <w:rFonts w:eastAsia="Times New Roman" w:cs="Times New Roman"/>
                <w:spacing w:val="9"/>
                <w:w w:val="110"/>
                <w:sz w:val="16"/>
                <w:szCs w:val="16"/>
                <w:lang w:eastAsia="sl-SI"/>
              </w:rPr>
              <w:t xml:space="preserve"> </w:t>
            </w:r>
            <w:r w:rsidRPr="00FF0BDF">
              <w:rPr>
                <w:rFonts w:eastAsia="Times New Roman" w:cs="Times New Roman"/>
                <w:spacing w:val="-2"/>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5"/>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 xml:space="preserve">n </w:t>
            </w:r>
            <w:r w:rsidRPr="00FF0BDF">
              <w:rPr>
                <w:rFonts w:eastAsia="Times New Roman" w:cs="Times New Roman"/>
                <w:w w:val="110"/>
                <w:sz w:val="16"/>
                <w:szCs w:val="16"/>
                <w:lang w:eastAsia="sl-SI"/>
              </w:rPr>
              <w:t>pr</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gove</w:t>
            </w:r>
            <w:r w:rsidRPr="00FF0BDF">
              <w:rPr>
                <w:rFonts w:eastAsia="Times New Roman" w:cs="Times New Roman"/>
                <w:spacing w:val="8"/>
                <w:w w:val="110"/>
                <w:sz w:val="16"/>
                <w:szCs w:val="16"/>
                <w:lang w:eastAsia="sl-SI"/>
              </w:rPr>
              <w:t xml:space="preserve"> </w:t>
            </w:r>
            <w:r w:rsidRPr="00FF0BDF">
              <w:rPr>
                <w:rFonts w:eastAsia="Times New Roman" w:cs="Times New Roman"/>
                <w:spacing w:val="-2"/>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3"/>
                <w:w w:val="119"/>
                <w:sz w:val="16"/>
                <w:szCs w:val="16"/>
                <w:lang w:eastAsia="sl-SI"/>
              </w:rPr>
              <w:t>e</w:t>
            </w:r>
            <w:r w:rsidRPr="00FF0BDF">
              <w:rPr>
                <w:rFonts w:eastAsia="Times New Roman" w:cs="Times New Roman"/>
                <w:spacing w:val="-2"/>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7D1F8A5D"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35ABB8B"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6CA5907D"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8.6.</w:t>
            </w:r>
          </w:p>
        </w:tc>
        <w:tc>
          <w:tcPr>
            <w:tcW w:w="6520" w:type="dxa"/>
            <w:gridSpan w:val="2"/>
            <w:tcBorders>
              <w:top w:val="single" w:sz="5" w:space="0" w:color="000000"/>
              <w:left w:val="single" w:sz="5" w:space="0" w:color="000000"/>
              <w:bottom w:val="single" w:sz="5" w:space="0" w:color="000000"/>
              <w:right w:val="single" w:sz="5" w:space="0" w:color="000000"/>
            </w:tcBorders>
          </w:tcPr>
          <w:p w14:paraId="26A4EF11"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spacing w:val="-2"/>
                <w:w w:val="111"/>
                <w:sz w:val="16"/>
                <w:szCs w:val="16"/>
                <w:lang w:eastAsia="sl-SI"/>
              </w:rPr>
              <w:t>j</w:t>
            </w:r>
            <w:r w:rsidRPr="00FF0BDF">
              <w:rPr>
                <w:rFonts w:eastAsia="Times New Roman" w:cs="Times New Roman"/>
                <w:spacing w:val="-1"/>
                <w:w w:val="111"/>
                <w:sz w:val="16"/>
                <w:szCs w:val="16"/>
                <w:lang w:eastAsia="sl-SI"/>
              </w:rPr>
              <w:t>an</w:t>
            </w:r>
            <w:r w:rsidRPr="00FF0BDF">
              <w:rPr>
                <w:rFonts w:eastAsia="Times New Roman" w:cs="Times New Roman"/>
                <w:w w:val="111"/>
                <w:sz w:val="16"/>
                <w:szCs w:val="16"/>
                <w:lang w:eastAsia="sl-SI"/>
              </w:rPr>
              <w:t>ske</w:t>
            </w:r>
            <w:r w:rsidRPr="00FF0BDF">
              <w:rPr>
                <w:rFonts w:eastAsia="Times New Roman" w:cs="Times New Roman"/>
                <w:spacing w:val="15"/>
                <w:w w:val="111"/>
                <w:sz w:val="16"/>
                <w:szCs w:val="16"/>
                <w:lang w:eastAsia="sl-SI"/>
              </w:rPr>
              <w:t xml:space="preserve"> </w:t>
            </w:r>
            <w:r w:rsidRPr="00FF0BDF">
              <w:rPr>
                <w:rFonts w:eastAsia="Times New Roman" w:cs="Times New Roman"/>
                <w:sz w:val="16"/>
                <w:szCs w:val="16"/>
                <w:lang w:eastAsia="sl-SI"/>
              </w:rPr>
              <w:t>r</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be </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104"/>
                <w:sz w:val="16"/>
                <w:szCs w:val="16"/>
                <w:lang w:eastAsia="sl-SI"/>
              </w:rPr>
              <w:t>č</w:t>
            </w:r>
          </w:p>
        </w:tc>
        <w:tc>
          <w:tcPr>
            <w:tcW w:w="993" w:type="dxa"/>
            <w:tcBorders>
              <w:top w:val="single" w:sz="5" w:space="0" w:color="000000"/>
              <w:left w:val="single" w:sz="5" w:space="0" w:color="000000"/>
              <w:bottom w:val="single" w:sz="5" w:space="0" w:color="000000"/>
              <w:right w:val="single" w:sz="5" w:space="0" w:color="000000"/>
            </w:tcBorders>
          </w:tcPr>
          <w:p w14:paraId="20742922"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12DC458C" w14:textId="77777777" w:rsidTr="002403A2">
        <w:trPr>
          <w:trHeight w:hRule="exact" w:val="408"/>
        </w:trPr>
        <w:tc>
          <w:tcPr>
            <w:tcW w:w="1418" w:type="dxa"/>
            <w:gridSpan w:val="2"/>
            <w:tcBorders>
              <w:top w:val="single" w:sz="5" w:space="0" w:color="000000"/>
              <w:left w:val="single" w:sz="5" w:space="0" w:color="000000"/>
              <w:bottom w:val="single" w:sz="4" w:space="0" w:color="auto"/>
              <w:right w:val="single" w:sz="5" w:space="0" w:color="000000"/>
            </w:tcBorders>
          </w:tcPr>
          <w:p w14:paraId="6AD99431"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8.7.</w:t>
            </w:r>
          </w:p>
        </w:tc>
        <w:tc>
          <w:tcPr>
            <w:tcW w:w="6520" w:type="dxa"/>
            <w:gridSpan w:val="2"/>
            <w:tcBorders>
              <w:top w:val="single" w:sz="5" w:space="0" w:color="000000"/>
              <w:left w:val="single" w:sz="5" w:space="0" w:color="000000"/>
              <w:bottom w:val="single" w:sz="4" w:space="0" w:color="auto"/>
              <w:right w:val="single" w:sz="5" w:space="0" w:color="000000"/>
            </w:tcBorders>
          </w:tcPr>
          <w:p w14:paraId="38170DB1"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2"/>
                <w:w w:val="111"/>
                <w:sz w:val="16"/>
                <w:szCs w:val="16"/>
                <w:lang w:eastAsia="sl-SI"/>
              </w:rPr>
              <w:t>eo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3"/>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4" w:space="0" w:color="auto"/>
              <w:right w:val="single" w:sz="5" w:space="0" w:color="000000"/>
            </w:tcBorders>
          </w:tcPr>
          <w:p w14:paraId="67751CBC"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8B3B2CE" w14:textId="77777777" w:rsidTr="002403A2">
        <w:trPr>
          <w:trHeight w:hRule="exact" w:val="410"/>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2764B8E5" w14:textId="77777777" w:rsidR="003F4E8D" w:rsidRPr="00FF0BDF" w:rsidRDefault="003F4E8D" w:rsidP="003F4E8D">
            <w:pPr>
              <w:spacing w:before="12"/>
              <w:ind w:left="460" w:right="493"/>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9</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5E15E309"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sz w:val="16"/>
                <w:szCs w:val="16"/>
                <w:lang w:eastAsia="sl-SI"/>
              </w:rPr>
              <w:t>SP</w:t>
            </w:r>
            <w:r w:rsidRPr="00FF0BDF">
              <w:rPr>
                <w:rFonts w:eastAsia="Times New Roman" w:cs="Times New Roman"/>
                <w:spacing w:val="1"/>
                <w:sz w:val="16"/>
                <w:szCs w:val="16"/>
                <w:lang w:eastAsia="sl-SI"/>
              </w:rPr>
              <w:t>RE</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MBA </w:t>
            </w:r>
            <w:r w:rsidRPr="00FF0BDF">
              <w:rPr>
                <w:rFonts w:eastAsia="Times New Roman" w:cs="Times New Roman"/>
                <w:spacing w:val="6"/>
                <w:sz w:val="16"/>
                <w:szCs w:val="16"/>
                <w:lang w:eastAsia="sl-SI"/>
              </w:rPr>
              <w:t xml:space="preserve"> </w:t>
            </w:r>
            <w:r w:rsidRPr="00FF0BDF">
              <w:rPr>
                <w:rFonts w:eastAsia="Times New Roman" w:cs="Times New Roman"/>
                <w:spacing w:val="-3"/>
                <w:w w:val="103"/>
                <w:sz w:val="16"/>
                <w:szCs w:val="16"/>
                <w:lang w:eastAsia="sl-SI"/>
              </w:rPr>
              <w:t>B</w:t>
            </w:r>
            <w:r w:rsidRPr="00FF0BDF">
              <w:rPr>
                <w:rFonts w:eastAsia="Times New Roman" w:cs="Times New Roman"/>
                <w:w w:val="106"/>
                <w:sz w:val="16"/>
                <w:szCs w:val="16"/>
                <w:lang w:eastAsia="sl-SI"/>
              </w:rPr>
              <w:t>O</w:t>
            </w:r>
            <w:r w:rsidRPr="00FF0BDF">
              <w:rPr>
                <w:rFonts w:eastAsia="Times New Roman" w:cs="Times New Roman"/>
                <w:w w:val="107"/>
                <w:sz w:val="16"/>
                <w:szCs w:val="16"/>
                <w:lang w:eastAsia="sl-SI"/>
              </w:rPr>
              <w:t>N</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T</w:t>
            </w:r>
            <w:r w:rsidRPr="00FF0BDF">
              <w:rPr>
                <w:rFonts w:eastAsia="Times New Roman" w:cs="Times New Roman"/>
                <w:spacing w:val="-1"/>
                <w:w w:val="101"/>
                <w:sz w:val="16"/>
                <w:szCs w:val="16"/>
                <w:lang w:eastAsia="sl-SI"/>
              </w:rPr>
              <w:t>E</w:t>
            </w:r>
            <w:r w:rsidRPr="00FF0BDF">
              <w:rPr>
                <w:rFonts w:eastAsia="Times New Roman" w:cs="Times New Roman"/>
                <w:spacing w:val="-1"/>
                <w:sz w:val="16"/>
                <w:szCs w:val="16"/>
                <w:lang w:eastAsia="sl-SI"/>
              </w:rPr>
              <w:t>T</w:t>
            </w:r>
            <w:r w:rsidRPr="00FF0BDF">
              <w:rPr>
                <w:rFonts w:eastAsia="Times New Roman" w:cs="Times New Roman"/>
                <w:w w:val="101"/>
                <w:sz w:val="16"/>
                <w:szCs w:val="16"/>
                <w:lang w:eastAsia="sl-SI"/>
              </w:rPr>
              <w:t>E</w:t>
            </w:r>
            <w:r w:rsidRPr="00FF0BDF">
              <w:rPr>
                <w:rFonts w:eastAsia="Times New Roman" w:cs="Times New Roman"/>
                <w:spacing w:val="11"/>
                <w:sz w:val="16"/>
                <w:szCs w:val="16"/>
                <w:lang w:eastAsia="sl-SI"/>
              </w:rPr>
              <w:t xml:space="preserve"> </w:t>
            </w:r>
            <w:r w:rsidRPr="00FF0BDF">
              <w:rPr>
                <w:rFonts w:eastAsia="Times New Roman" w:cs="Times New Roman"/>
                <w:w w:val="102"/>
                <w:sz w:val="16"/>
                <w:szCs w:val="16"/>
                <w:lang w:eastAsia="sl-SI"/>
              </w:rPr>
              <w:t>Z</w:t>
            </w:r>
            <w:r w:rsidRPr="00FF0BDF">
              <w:rPr>
                <w:rFonts w:eastAsia="Times New Roman" w:cs="Times New Roman"/>
                <w:spacing w:val="1"/>
                <w:w w:val="101"/>
                <w:sz w:val="16"/>
                <w:szCs w:val="16"/>
                <w:lang w:eastAsia="sl-SI"/>
              </w:rPr>
              <w:t>E</w:t>
            </w:r>
            <w:r w:rsidRPr="00FF0BDF">
              <w:rPr>
                <w:rFonts w:eastAsia="Times New Roman" w:cs="Times New Roman"/>
                <w:spacing w:val="-3"/>
                <w:sz w:val="16"/>
                <w:szCs w:val="16"/>
                <w:lang w:eastAsia="sl-SI"/>
              </w:rPr>
              <w:t>M</w:t>
            </w:r>
            <w:r w:rsidRPr="00FF0BDF">
              <w:rPr>
                <w:rFonts w:eastAsia="Times New Roman" w:cs="Times New Roman"/>
                <w:spacing w:val="1"/>
                <w:w w:val="94"/>
                <w:sz w:val="16"/>
                <w:szCs w:val="16"/>
                <w:lang w:eastAsia="sl-SI"/>
              </w:rPr>
              <w:t>L</w:t>
            </w:r>
            <w:r w:rsidRPr="00FF0BDF">
              <w:rPr>
                <w:rFonts w:eastAsia="Times New Roman" w:cs="Times New Roman"/>
                <w:w w:val="129"/>
                <w:sz w:val="16"/>
                <w:szCs w:val="16"/>
                <w:lang w:eastAsia="sl-SI"/>
              </w:rPr>
              <w:t>J</w:t>
            </w:r>
            <w:r w:rsidRPr="00FF0BDF">
              <w:rPr>
                <w:rFonts w:eastAsia="Times New Roman" w:cs="Times New Roman"/>
                <w:spacing w:val="-1"/>
                <w:w w:val="145"/>
                <w:sz w:val="16"/>
                <w:szCs w:val="16"/>
                <w:lang w:eastAsia="sl-SI"/>
              </w:rPr>
              <w:t>I</w:t>
            </w:r>
            <w:r w:rsidRPr="00FF0BDF">
              <w:rPr>
                <w:rFonts w:eastAsia="Times New Roman" w:cs="Times New Roman"/>
                <w:spacing w:val="-1"/>
                <w:w w:val="114"/>
                <w:sz w:val="16"/>
                <w:szCs w:val="16"/>
                <w:lang w:eastAsia="sl-SI"/>
              </w:rPr>
              <w:t>Š</w:t>
            </w:r>
            <w:r w:rsidRPr="00FF0BDF">
              <w:rPr>
                <w:rFonts w:eastAsia="Times New Roman" w:cs="Times New Roman"/>
                <w:sz w:val="16"/>
                <w:szCs w:val="16"/>
                <w:lang w:eastAsia="sl-SI"/>
              </w:rPr>
              <w:t>Č</w:t>
            </w:r>
          </w:p>
        </w:tc>
      </w:tr>
      <w:tr w:rsidR="003F4E8D" w:rsidRPr="00FF0BDF" w14:paraId="76D7EA3A" w14:textId="77777777" w:rsidTr="002403A2">
        <w:trPr>
          <w:trHeight w:hRule="exact" w:val="594"/>
        </w:trPr>
        <w:tc>
          <w:tcPr>
            <w:tcW w:w="1418" w:type="dxa"/>
            <w:gridSpan w:val="2"/>
            <w:tcBorders>
              <w:top w:val="single" w:sz="4" w:space="0" w:color="auto"/>
              <w:left w:val="single" w:sz="5" w:space="0" w:color="000000"/>
              <w:bottom w:val="single" w:sz="5" w:space="0" w:color="000000"/>
              <w:right w:val="single" w:sz="5" w:space="0" w:color="000000"/>
            </w:tcBorders>
          </w:tcPr>
          <w:p w14:paraId="70DF36D7"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9.1.</w:t>
            </w:r>
          </w:p>
        </w:tc>
        <w:tc>
          <w:tcPr>
            <w:tcW w:w="6520" w:type="dxa"/>
            <w:gridSpan w:val="2"/>
            <w:tcBorders>
              <w:top w:val="single" w:sz="4" w:space="0" w:color="auto"/>
              <w:left w:val="single" w:sz="5" w:space="0" w:color="000000"/>
              <w:bottom w:val="single" w:sz="5" w:space="0" w:color="000000"/>
              <w:right w:val="single" w:sz="5" w:space="0" w:color="000000"/>
            </w:tcBorders>
          </w:tcPr>
          <w:p w14:paraId="3E47C42D"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50"/>
                <w:sz w:val="16"/>
                <w:szCs w:val="16"/>
                <w:lang w:eastAsia="sl-SI"/>
              </w:rPr>
              <w:t xml:space="preserve"> </w:t>
            </w:r>
            <w:r w:rsidRPr="00FF0BDF">
              <w:rPr>
                <w:rFonts w:eastAsia="Times New Roman" w:cs="Times New Roman"/>
                <w:sz w:val="16"/>
                <w:szCs w:val="16"/>
                <w:lang w:eastAsia="sl-SI"/>
              </w:rPr>
              <w:t xml:space="preserve">prvo </w:t>
            </w:r>
            <w:r w:rsidRPr="00FF0BDF">
              <w:rPr>
                <w:rFonts w:eastAsia="Times New Roman" w:cs="Times New Roman"/>
                <w:spacing w:val="1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8"/>
                <w:sz w:val="16"/>
                <w:szCs w:val="16"/>
                <w:lang w:eastAsia="sl-SI"/>
              </w:rPr>
              <w:t xml:space="preserve"> </w:t>
            </w:r>
            <w:r w:rsidRPr="00FF0BDF">
              <w:rPr>
                <w:rFonts w:eastAsia="Times New Roman" w:cs="Times New Roman"/>
                <w:sz w:val="16"/>
                <w:szCs w:val="16"/>
                <w:lang w:eastAsia="sl-SI"/>
              </w:rPr>
              <w:t>k</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t</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ro </w:t>
            </w:r>
            <w:r w:rsidRPr="00FF0BDF">
              <w:rPr>
                <w:rFonts w:eastAsia="Times New Roman" w:cs="Times New Roman"/>
                <w:spacing w:val="53"/>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10"/>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0"/>
                <w:sz w:val="16"/>
                <w:szCs w:val="16"/>
                <w:lang w:eastAsia="sl-SI"/>
              </w:rPr>
              <w:t xml:space="preserve"> </w:t>
            </w:r>
            <w:r w:rsidRPr="00FF0BDF">
              <w:rPr>
                <w:rFonts w:eastAsia="Times New Roman" w:cs="Times New Roman"/>
                <w:w w:val="112"/>
                <w:sz w:val="16"/>
                <w:szCs w:val="16"/>
                <w:lang w:eastAsia="sl-SI"/>
              </w:rPr>
              <w:t>spr</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m</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nj</w:t>
            </w:r>
            <w:r w:rsidRPr="00FF0BDF">
              <w:rPr>
                <w:rFonts w:eastAsia="Times New Roman" w:cs="Times New Roman"/>
                <w:spacing w:val="-1"/>
                <w:w w:val="112"/>
                <w:sz w:val="16"/>
                <w:szCs w:val="16"/>
                <w:lang w:eastAsia="sl-SI"/>
              </w:rPr>
              <w:t>en</w:t>
            </w:r>
            <w:r w:rsidRPr="00FF0BDF">
              <w:rPr>
                <w:rFonts w:eastAsia="Times New Roman" w:cs="Times New Roman"/>
                <w:w w:val="112"/>
                <w:sz w:val="16"/>
                <w:szCs w:val="16"/>
                <w:lang w:eastAsia="sl-SI"/>
              </w:rPr>
              <w:t>a</w:t>
            </w:r>
            <w:r w:rsidRPr="00FF0BDF">
              <w:rPr>
                <w:rFonts w:eastAsia="Times New Roman" w:cs="Times New Roman"/>
                <w:spacing w:val="47"/>
                <w:w w:val="112"/>
                <w:sz w:val="16"/>
                <w:szCs w:val="16"/>
                <w:lang w:eastAsia="sl-SI"/>
              </w:rPr>
              <w:t xml:space="preserve"> </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 xml:space="preserve">a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gro</w:t>
            </w: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o</w:t>
            </w:r>
            <w:r w:rsidRPr="00FF0BDF">
              <w:rPr>
                <w:rFonts w:eastAsia="Times New Roman" w:cs="Times New Roman"/>
                <w:spacing w:val="-3"/>
                <w:w w:val="111"/>
                <w:sz w:val="16"/>
                <w:szCs w:val="16"/>
                <w:lang w:eastAsia="sl-SI"/>
              </w:rPr>
              <w:t>m</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w:t>
            </w:r>
            <w:r w:rsidRPr="00FF0BDF">
              <w:rPr>
                <w:rFonts w:eastAsia="Times New Roman" w:cs="Times New Roman"/>
                <w:spacing w:val="14"/>
                <w:w w:val="111"/>
                <w:sz w:val="16"/>
                <w:szCs w:val="16"/>
                <w:lang w:eastAsia="sl-SI"/>
              </w:rPr>
              <w:t xml:space="preserve"> </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spacing w:val="-2"/>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w:t>
            </w:r>
          </w:p>
        </w:tc>
        <w:tc>
          <w:tcPr>
            <w:tcW w:w="993" w:type="dxa"/>
            <w:tcBorders>
              <w:top w:val="single" w:sz="4" w:space="0" w:color="auto"/>
              <w:left w:val="single" w:sz="5" w:space="0" w:color="000000"/>
              <w:bottom w:val="single" w:sz="5" w:space="0" w:color="000000"/>
              <w:right w:val="single" w:sz="5" w:space="0" w:color="000000"/>
            </w:tcBorders>
          </w:tcPr>
          <w:p w14:paraId="623DC5BE"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47112D87" w14:textId="77777777" w:rsidTr="002403A2">
        <w:trPr>
          <w:trHeight w:hRule="exact" w:val="719"/>
        </w:trPr>
        <w:tc>
          <w:tcPr>
            <w:tcW w:w="1418" w:type="dxa"/>
            <w:gridSpan w:val="2"/>
            <w:tcBorders>
              <w:top w:val="single" w:sz="5" w:space="0" w:color="000000"/>
              <w:left w:val="single" w:sz="5" w:space="0" w:color="000000"/>
              <w:bottom w:val="single" w:sz="5" w:space="0" w:color="000000"/>
              <w:right w:val="single" w:sz="5" w:space="0" w:color="000000"/>
            </w:tcBorders>
          </w:tcPr>
          <w:p w14:paraId="5441BBF7"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9.2.</w:t>
            </w:r>
          </w:p>
        </w:tc>
        <w:tc>
          <w:tcPr>
            <w:tcW w:w="6520" w:type="dxa"/>
            <w:gridSpan w:val="2"/>
            <w:tcBorders>
              <w:top w:val="single" w:sz="5" w:space="0" w:color="000000"/>
              <w:left w:val="single" w:sz="5" w:space="0" w:color="000000"/>
              <w:bottom w:val="single" w:sz="5" w:space="0" w:color="000000"/>
              <w:right w:val="single" w:sz="5" w:space="0" w:color="000000"/>
            </w:tcBorders>
          </w:tcPr>
          <w:p w14:paraId="78D4C72C" w14:textId="77777777" w:rsidR="003F4E8D" w:rsidRPr="00FF0BDF" w:rsidRDefault="003F4E8D" w:rsidP="003F4E8D">
            <w:pPr>
              <w:spacing w:before="12" w:line="378" w:lineRule="auto"/>
              <w:ind w:left="64" w:right="22"/>
              <w:jc w:val="both"/>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3"/>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19"/>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108"/>
                <w:sz w:val="16"/>
                <w:szCs w:val="16"/>
                <w:lang w:eastAsia="sl-SI"/>
              </w:rPr>
              <w:t xml:space="preserve">o  </w:t>
            </w:r>
            <w:r w:rsidRPr="00FF0BDF">
              <w:rPr>
                <w:rFonts w:eastAsia="Times New Roman" w:cs="Times New Roman"/>
                <w:spacing w:val="37"/>
                <w:w w:val="108"/>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 xml:space="preserve">o  </w:t>
            </w:r>
            <w:r w:rsidRPr="00FF0BDF">
              <w:rPr>
                <w:rFonts w:eastAsia="Times New Roman" w:cs="Times New Roman"/>
                <w:spacing w:val="37"/>
                <w:w w:val="108"/>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 xml:space="preserve">a  </w:t>
            </w:r>
            <w:r w:rsidRPr="00FF0BDF">
              <w:rPr>
                <w:rFonts w:eastAsia="Times New Roman" w:cs="Times New Roman"/>
                <w:spacing w:val="37"/>
                <w:w w:val="118"/>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 xml:space="preserve">a  </w:t>
            </w:r>
            <w:r w:rsidRPr="00FF0BDF">
              <w:rPr>
                <w:rFonts w:eastAsia="Times New Roman" w:cs="Times New Roman"/>
                <w:spacing w:val="37"/>
                <w:w w:val="118"/>
                <w:sz w:val="16"/>
                <w:szCs w:val="16"/>
                <w:lang w:eastAsia="sl-SI"/>
              </w:rPr>
              <w:t xml:space="preserve"> </w:t>
            </w:r>
            <w:r w:rsidRPr="00FF0BDF">
              <w:rPr>
                <w:rFonts w:eastAsia="Times New Roman" w:cs="Times New Roman"/>
                <w:sz w:val="16"/>
                <w:szCs w:val="16"/>
                <w:lang w:eastAsia="sl-SI"/>
              </w:rPr>
              <w:t>za    k</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t</w:t>
            </w:r>
            <w:r w:rsidRPr="00FF0BDF">
              <w:rPr>
                <w:rFonts w:eastAsia="Times New Roman" w:cs="Times New Roman"/>
                <w:spacing w:val="-1"/>
                <w:sz w:val="16"/>
                <w:szCs w:val="16"/>
                <w:lang w:eastAsia="sl-SI"/>
              </w:rPr>
              <w:t>er</w:t>
            </w:r>
            <w:r w:rsidRPr="00FF0BDF">
              <w:rPr>
                <w:rFonts w:eastAsia="Times New Roman" w:cs="Times New Roman"/>
                <w:sz w:val="16"/>
                <w:szCs w:val="16"/>
                <w:lang w:eastAsia="sl-SI"/>
              </w:rPr>
              <w:t xml:space="preserve">o   </w:t>
            </w:r>
            <w:r w:rsidRPr="00FF0BDF">
              <w:rPr>
                <w:rFonts w:eastAsia="Times New Roman" w:cs="Times New Roman"/>
                <w:spacing w:val="45"/>
                <w:sz w:val="16"/>
                <w:szCs w:val="16"/>
                <w:lang w:eastAsia="sl-SI"/>
              </w:rPr>
              <w:t xml:space="preserve"> </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 xml:space="preserve">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2"/>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pacing w:val="1"/>
                <w:w w:val="118"/>
                <w:sz w:val="16"/>
                <w:szCs w:val="16"/>
                <w:lang w:eastAsia="sl-SI"/>
              </w:rPr>
              <w:t xml:space="preserve"> </w:t>
            </w:r>
            <w:r w:rsidRPr="00FF0BDF">
              <w:rPr>
                <w:rFonts w:eastAsia="Times New Roman" w:cs="Times New Roman"/>
                <w:w w:val="112"/>
                <w:sz w:val="16"/>
                <w:szCs w:val="16"/>
                <w:lang w:eastAsia="sl-SI"/>
              </w:rPr>
              <w:t>spr</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m</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nj</w:t>
            </w:r>
            <w:r w:rsidRPr="00FF0BDF">
              <w:rPr>
                <w:rFonts w:eastAsia="Times New Roman" w:cs="Times New Roman"/>
                <w:spacing w:val="-1"/>
                <w:w w:val="112"/>
                <w:sz w:val="16"/>
                <w:szCs w:val="16"/>
                <w:lang w:eastAsia="sl-SI"/>
              </w:rPr>
              <w:t>en</w:t>
            </w:r>
            <w:r w:rsidRPr="00FF0BDF">
              <w:rPr>
                <w:rFonts w:eastAsia="Times New Roman" w:cs="Times New Roman"/>
                <w:w w:val="112"/>
                <w:sz w:val="16"/>
                <w:szCs w:val="16"/>
                <w:lang w:eastAsia="sl-SI"/>
              </w:rPr>
              <w:t>a</w:t>
            </w:r>
            <w:r w:rsidRPr="00FF0BDF">
              <w:rPr>
                <w:rFonts w:eastAsia="Times New Roman" w:cs="Times New Roman"/>
                <w:spacing w:val="4"/>
                <w:w w:val="112"/>
                <w:sz w:val="16"/>
                <w:szCs w:val="16"/>
                <w:lang w:eastAsia="sl-SI"/>
              </w:rPr>
              <w:t xml:space="preserve"> </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
                <w:w w:val="118"/>
                <w:sz w:val="16"/>
                <w:szCs w:val="16"/>
                <w:lang w:eastAsia="sl-SI"/>
              </w:rPr>
              <w:t xml:space="preserve"> </w:t>
            </w:r>
            <w:r w:rsidRPr="00FF0BDF">
              <w:rPr>
                <w:rFonts w:eastAsia="Times New Roman" w:cs="Times New Roman"/>
                <w:w w:val="118"/>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pacing w:val="1"/>
                <w:w w:val="118"/>
                <w:sz w:val="16"/>
                <w:szCs w:val="16"/>
                <w:lang w:eastAsia="sl-SI"/>
              </w:rPr>
              <w:t xml:space="preserve"> </w:t>
            </w:r>
            <w:r w:rsidRPr="00FF0BDF">
              <w:rPr>
                <w:rFonts w:eastAsia="Times New Roman" w:cs="Times New Roman"/>
                <w:spacing w:val="-3"/>
                <w:w w:val="115"/>
                <w:sz w:val="16"/>
                <w:szCs w:val="16"/>
                <w:lang w:eastAsia="sl-SI"/>
              </w:rPr>
              <w:t>(</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 xml:space="preserve">o </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ro</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om</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 xml:space="preserve">, </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15E9D806"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E1A2610"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90C7B97"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9.3.</w:t>
            </w:r>
          </w:p>
        </w:tc>
        <w:tc>
          <w:tcPr>
            <w:tcW w:w="6520" w:type="dxa"/>
            <w:gridSpan w:val="2"/>
            <w:tcBorders>
              <w:top w:val="single" w:sz="5" w:space="0" w:color="000000"/>
              <w:left w:val="single" w:sz="5" w:space="0" w:color="000000"/>
              <w:bottom w:val="single" w:sz="5" w:space="0" w:color="000000"/>
              <w:right w:val="single" w:sz="5" w:space="0" w:color="000000"/>
            </w:tcBorders>
          </w:tcPr>
          <w:p w14:paraId="6EEE511B"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spacing w:val="-1"/>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47AA5F63"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381C8605" w14:textId="77777777" w:rsidTr="002403A2">
        <w:trPr>
          <w:trHeight w:hRule="exact" w:val="806"/>
        </w:trPr>
        <w:tc>
          <w:tcPr>
            <w:tcW w:w="1418" w:type="dxa"/>
            <w:gridSpan w:val="2"/>
            <w:tcBorders>
              <w:top w:val="single" w:sz="5" w:space="0" w:color="000000"/>
              <w:left w:val="single" w:sz="5" w:space="0" w:color="000000"/>
              <w:bottom w:val="single" w:sz="5" w:space="0" w:color="000000"/>
              <w:right w:val="single" w:sz="5" w:space="0" w:color="000000"/>
            </w:tcBorders>
          </w:tcPr>
          <w:p w14:paraId="7C33307D"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9.4.</w:t>
            </w:r>
          </w:p>
        </w:tc>
        <w:tc>
          <w:tcPr>
            <w:tcW w:w="6520" w:type="dxa"/>
            <w:gridSpan w:val="2"/>
            <w:tcBorders>
              <w:top w:val="single" w:sz="5" w:space="0" w:color="000000"/>
              <w:left w:val="single" w:sz="5" w:space="0" w:color="000000"/>
              <w:bottom w:val="single" w:sz="5" w:space="0" w:color="000000"/>
              <w:right w:val="single" w:sz="5" w:space="0" w:color="000000"/>
            </w:tcBorders>
          </w:tcPr>
          <w:p w14:paraId="52D83534"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4B7DE73A"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DB63140"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394E4183"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9.5.</w:t>
            </w:r>
          </w:p>
        </w:tc>
        <w:tc>
          <w:tcPr>
            <w:tcW w:w="6520" w:type="dxa"/>
            <w:gridSpan w:val="2"/>
            <w:tcBorders>
              <w:top w:val="single" w:sz="5" w:space="0" w:color="000000"/>
              <w:left w:val="single" w:sz="5" w:space="0" w:color="000000"/>
              <w:bottom w:val="single" w:sz="5" w:space="0" w:color="000000"/>
              <w:right w:val="single" w:sz="5" w:space="0" w:color="000000"/>
            </w:tcBorders>
          </w:tcPr>
          <w:p w14:paraId="0A341450"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2"/>
                <w:sz w:val="16"/>
                <w:szCs w:val="16"/>
                <w:lang w:eastAsia="sl-SI"/>
              </w:rPr>
              <w:t>sp</w:t>
            </w:r>
            <w:r w:rsidRPr="00FF0BDF">
              <w:rPr>
                <w:rFonts w:eastAsia="Times New Roman" w:cs="Times New Roman"/>
                <w:spacing w:val="-3"/>
                <w:w w:val="112"/>
                <w:sz w:val="16"/>
                <w:szCs w:val="16"/>
                <w:lang w:eastAsia="sl-SI"/>
              </w:rPr>
              <w:t>r</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m</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mbe</w:t>
            </w:r>
            <w:r w:rsidRPr="00FF0BDF">
              <w:rPr>
                <w:rFonts w:eastAsia="Times New Roman" w:cs="Times New Roman"/>
                <w:spacing w:val="10"/>
                <w:w w:val="112"/>
                <w:sz w:val="16"/>
                <w:szCs w:val="16"/>
                <w:lang w:eastAsia="sl-SI"/>
              </w:rPr>
              <w:t xml:space="preserve"> </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spacing w:val="-3"/>
                <w:w w:val="115"/>
                <w:sz w:val="16"/>
                <w:szCs w:val="16"/>
                <w:lang w:eastAsia="sl-SI"/>
              </w:rPr>
              <w:t>š</w:t>
            </w:r>
            <w:r w:rsidRPr="00FF0BDF">
              <w:rPr>
                <w:rFonts w:eastAsia="Times New Roman" w:cs="Times New Roman"/>
                <w:w w:val="104"/>
                <w:sz w:val="16"/>
                <w:szCs w:val="16"/>
                <w:lang w:eastAsia="sl-SI"/>
              </w:rPr>
              <w:t>č</w:t>
            </w:r>
          </w:p>
        </w:tc>
        <w:tc>
          <w:tcPr>
            <w:tcW w:w="993" w:type="dxa"/>
            <w:tcBorders>
              <w:top w:val="single" w:sz="5" w:space="0" w:color="000000"/>
              <w:left w:val="single" w:sz="5" w:space="0" w:color="000000"/>
              <w:bottom w:val="single" w:sz="5" w:space="0" w:color="000000"/>
              <w:right w:val="single" w:sz="5" w:space="0" w:color="000000"/>
            </w:tcBorders>
          </w:tcPr>
          <w:p w14:paraId="0AFBECC0"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54B9EC62"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518C6A98" w14:textId="77777777" w:rsidR="003F4E8D" w:rsidRPr="00FF0BDF" w:rsidRDefault="003F4E8D" w:rsidP="003F4E8D">
            <w:pPr>
              <w:spacing w:before="12"/>
              <w:ind w:left="406" w:right="412"/>
              <w:jc w:val="center"/>
              <w:rPr>
                <w:rFonts w:eastAsia="Times New Roman" w:cs="Times New Roman"/>
                <w:sz w:val="16"/>
                <w:szCs w:val="16"/>
                <w:lang w:eastAsia="sl-SI"/>
              </w:rPr>
            </w:pPr>
            <w:r w:rsidRPr="00FF0BDF">
              <w:rPr>
                <w:rFonts w:eastAsia="Times New Roman" w:cs="Times New Roman"/>
                <w:w w:val="113"/>
                <w:sz w:val="16"/>
                <w:szCs w:val="16"/>
                <w:lang w:eastAsia="sl-SI"/>
              </w:rPr>
              <w:t>9.6.</w:t>
            </w:r>
          </w:p>
        </w:tc>
        <w:tc>
          <w:tcPr>
            <w:tcW w:w="6520" w:type="dxa"/>
            <w:gridSpan w:val="2"/>
            <w:tcBorders>
              <w:top w:val="single" w:sz="5" w:space="0" w:color="000000"/>
              <w:left w:val="single" w:sz="5" w:space="0" w:color="000000"/>
              <w:bottom w:val="single" w:sz="5" w:space="0" w:color="000000"/>
              <w:right w:val="single" w:sz="5" w:space="0" w:color="000000"/>
            </w:tcBorders>
          </w:tcPr>
          <w:p w14:paraId="12E23D49"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2"/>
                <w:w w:val="111"/>
                <w:sz w:val="16"/>
                <w:szCs w:val="16"/>
                <w:lang w:eastAsia="sl-SI"/>
              </w:rPr>
              <w:t>eo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3"/>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5" w:space="0" w:color="000000"/>
              <w:right w:val="single" w:sz="5" w:space="0" w:color="000000"/>
            </w:tcBorders>
          </w:tcPr>
          <w:p w14:paraId="0C55DADC"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976E739" w14:textId="77777777" w:rsidTr="002403A2">
        <w:trPr>
          <w:trHeight w:hRule="exact" w:val="593"/>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7BAE49DC" w14:textId="77C41239" w:rsidR="003F4E8D" w:rsidRPr="00FF0BDF" w:rsidRDefault="003F4E8D" w:rsidP="003F4E8D">
            <w:pPr>
              <w:spacing w:before="12"/>
              <w:ind w:left="391" w:right="424"/>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lastRenderedPageBreak/>
              <w:t>1</w:t>
            </w:r>
            <w:r w:rsidR="005B7C52">
              <w:rPr>
                <w:rFonts w:eastAsia="Times New Roman" w:cs="Times New Roman"/>
                <w:spacing w:val="1"/>
                <w:w w:val="127"/>
                <w:sz w:val="16"/>
                <w:szCs w:val="16"/>
                <w:lang w:eastAsia="sl-SI"/>
              </w:rPr>
              <w:t>0</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68546A17"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w w:val="102"/>
                <w:sz w:val="16"/>
                <w:szCs w:val="16"/>
                <w:lang w:eastAsia="sl-SI"/>
              </w:rPr>
              <w:t>U</w:t>
            </w:r>
            <w:r w:rsidRPr="00FF0BDF">
              <w:rPr>
                <w:rFonts w:eastAsia="Times New Roman" w:cs="Times New Roman"/>
                <w:spacing w:val="1"/>
                <w:w w:val="109"/>
                <w:sz w:val="16"/>
                <w:szCs w:val="16"/>
                <w:lang w:eastAsia="sl-SI"/>
              </w:rPr>
              <w:t>R</w:t>
            </w:r>
            <w:r w:rsidRPr="00FF0BDF">
              <w:rPr>
                <w:rFonts w:eastAsia="Times New Roman" w:cs="Times New Roman"/>
                <w:spacing w:val="-1"/>
                <w:w w:val="101"/>
                <w:sz w:val="16"/>
                <w:szCs w:val="16"/>
                <w:lang w:eastAsia="sl-SI"/>
              </w:rPr>
              <w:t>E</w:t>
            </w:r>
            <w:r w:rsidRPr="00FF0BDF">
              <w:rPr>
                <w:rFonts w:eastAsia="Times New Roman" w:cs="Times New Roman"/>
                <w:spacing w:val="1"/>
                <w:w w:val="105"/>
                <w:sz w:val="16"/>
                <w:szCs w:val="16"/>
                <w:lang w:eastAsia="sl-SI"/>
              </w:rPr>
              <w:t>D</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T</w:t>
            </w:r>
            <w:r w:rsidRPr="00FF0BDF">
              <w:rPr>
                <w:rFonts w:eastAsia="Times New Roman" w:cs="Times New Roman"/>
                <w:spacing w:val="1"/>
                <w:w w:val="101"/>
                <w:sz w:val="16"/>
                <w:szCs w:val="16"/>
                <w:lang w:eastAsia="sl-SI"/>
              </w:rPr>
              <w:t>E</w:t>
            </w:r>
            <w:r w:rsidRPr="00FF0BDF">
              <w:rPr>
                <w:rFonts w:eastAsia="Times New Roman" w:cs="Times New Roman"/>
                <w:w w:val="93"/>
                <w:sz w:val="16"/>
                <w:szCs w:val="16"/>
                <w:lang w:eastAsia="sl-SI"/>
              </w:rPr>
              <w:t>V</w:t>
            </w:r>
            <w:r w:rsidRPr="00FF0BDF">
              <w:rPr>
                <w:rFonts w:eastAsia="Times New Roman" w:cs="Times New Roman"/>
                <w:sz w:val="16"/>
                <w:szCs w:val="16"/>
                <w:lang w:eastAsia="sl-SI"/>
              </w:rPr>
              <w:t xml:space="preserve">   </w:t>
            </w:r>
            <w:r w:rsidRPr="00FF0BDF">
              <w:rPr>
                <w:rFonts w:eastAsia="Times New Roman" w:cs="Times New Roman"/>
                <w:spacing w:val="-11"/>
                <w:sz w:val="16"/>
                <w:szCs w:val="16"/>
                <w:lang w:eastAsia="sl-SI"/>
              </w:rPr>
              <w:t xml:space="preserve"> </w:t>
            </w:r>
            <w:r w:rsidRPr="00FF0BDF">
              <w:rPr>
                <w:rFonts w:eastAsia="Times New Roman" w:cs="Times New Roman"/>
                <w:w w:val="105"/>
                <w:sz w:val="16"/>
                <w:szCs w:val="16"/>
                <w:lang w:eastAsia="sl-SI"/>
              </w:rPr>
              <w:t>M</w:t>
            </w:r>
            <w:r w:rsidRPr="00FF0BDF">
              <w:rPr>
                <w:rFonts w:eastAsia="Times New Roman" w:cs="Times New Roman"/>
                <w:spacing w:val="-1"/>
                <w:w w:val="105"/>
                <w:sz w:val="16"/>
                <w:szCs w:val="16"/>
                <w:lang w:eastAsia="sl-SI"/>
              </w:rPr>
              <w:t>E</w:t>
            </w:r>
            <w:r w:rsidRPr="00FF0BDF">
              <w:rPr>
                <w:rFonts w:eastAsia="Times New Roman" w:cs="Times New Roman"/>
                <w:w w:val="105"/>
                <w:sz w:val="16"/>
                <w:szCs w:val="16"/>
                <w:lang w:eastAsia="sl-SI"/>
              </w:rPr>
              <w:t xml:space="preserve">JE  </w:t>
            </w:r>
            <w:r w:rsidRPr="00FF0BDF">
              <w:rPr>
                <w:rFonts w:eastAsia="Times New Roman" w:cs="Times New Roman"/>
                <w:spacing w:val="37"/>
                <w:w w:val="105"/>
                <w:sz w:val="16"/>
                <w:szCs w:val="16"/>
                <w:lang w:eastAsia="sl-SI"/>
              </w:rPr>
              <w:t xml:space="preserve"> </w:t>
            </w:r>
            <w:r w:rsidRPr="00FF0BDF">
              <w:rPr>
                <w:rFonts w:eastAsia="Times New Roman" w:cs="Times New Roman"/>
                <w:spacing w:val="-3"/>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D  </w:t>
            </w:r>
            <w:r w:rsidRPr="00FF0BDF">
              <w:rPr>
                <w:rFonts w:eastAsia="Times New Roman" w:cs="Times New Roman"/>
                <w:spacing w:val="54"/>
                <w:sz w:val="16"/>
                <w:szCs w:val="16"/>
                <w:lang w:eastAsia="sl-SI"/>
              </w:rPr>
              <w:t xml:space="preserve"> </w:t>
            </w:r>
            <w:r w:rsidRPr="00FF0BDF">
              <w:rPr>
                <w:rFonts w:eastAsia="Times New Roman" w:cs="Times New Roman"/>
                <w:spacing w:val="-1"/>
                <w:w w:val="114"/>
                <w:sz w:val="16"/>
                <w:szCs w:val="16"/>
                <w:lang w:eastAsia="sl-SI"/>
              </w:rPr>
              <w:t>S</w:t>
            </w:r>
            <w:r w:rsidRPr="00FF0BDF">
              <w:rPr>
                <w:rFonts w:eastAsia="Times New Roman" w:cs="Times New Roman"/>
                <w:w w:val="95"/>
                <w:sz w:val="16"/>
                <w:szCs w:val="16"/>
                <w:lang w:eastAsia="sl-SI"/>
              </w:rPr>
              <w:t>A</w:t>
            </w:r>
            <w:r w:rsidRPr="00FF0BDF">
              <w:rPr>
                <w:rFonts w:eastAsia="Times New Roman" w:cs="Times New Roman"/>
                <w:sz w:val="16"/>
                <w:szCs w:val="16"/>
                <w:lang w:eastAsia="sl-SI"/>
              </w:rPr>
              <w:t>M</w:t>
            </w:r>
            <w:r w:rsidRPr="00FF0BDF">
              <w:rPr>
                <w:rFonts w:eastAsia="Times New Roman" w:cs="Times New Roman"/>
                <w:spacing w:val="-2"/>
                <w:w w:val="106"/>
                <w:sz w:val="16"/>
                <w:szCs w:val="16"/>
                <w:lang w:eastAsia="sl-SI"/>
              </w:rPr>
              <w:t>O</w:t>
            </w:r>
            <w:r w:rsidRPr="00FF0BDF">
              <w:rPr>
                <w:rFonts w:eastAsia="Times New Roman" w:cs="Times New Roman"/>
                <w:w w:val="102"/>
                <w:sz w:val="16"/>
                <w:szCs w:val="16"/>
                <w:lang w:eastAsia="sl-SI"/>
              </w:rPr>
              <w:t>U</w:t>
            </w:r>
            <w:r w:rsidRPr="00FF0BDF">
              <w:rPr>
                <w:rFonts w:eastAsia="Times New Roman" w:cs="Times New Roman"/>
                <w:spacing w:val="-1"/>
                <w:w w:val="118"/>
                <w:sz w:val="16"/>
                <w:szCs w:val="16"/>
                <w:lang w:eastAsia="sl-SI"/>
              </w:rPr>
              <w:t>P</w:t>
            </w:r>
            <w:r w:rsidRPr="00FF0BDF">
              <w:rPr>
                <w:rFonts w:eastAsia="Times New Roman" w:cs="Times New Roman"/>
                <w:spacing w:val="1"/>
                <w:w w:val="109"/>
                <w:sz w:val="16"/>
                <w:szCs w:val="16"/>
                <w:lang w:eastAsia="sl-SI"/>
              </w:rPr>
              <w:t>R</w:t>
            </w:r>
            <w:r w:rsidRPr="00FF0BDF">
              <w:rPr>
                <w:rFonts w:eastAsia="Times New Roman" w:cs="Times New Roman"/>
                <w:w w:val="95"/>
                <w:sz w:val="16"/>
                <w:szCs w:val="16"/>
                <w:lang w:eastAsia="sl-SI"/>
              </w:rPr>
              <w:t>A</w:t>
            </w:r>
            <w:r w:rsidRPr="00FF0BDF">
              <w:rPr>
                <w:rFonts w:eastAsia="Times New Roman" w:cs="Times New Roman"/>
                <w:spacing w:val="-3"/>
                <w:w w:val="93"/>
                <w:sz w:val="16"/>
                <w:szCs w:val="16"/>
                <w:lang w:eastAsia="sl-SI"/>
              </w:rPr>
              <w:t>V</w:t>
            </w:r>
            <w:r w:rsidRPr="00FF0BDF">
              <w:rPr>
                <w:rFonts w:eastAsia="Times New Roman" w:cs="Times New Roman"/>
                <w:w w:val="107"/>
                <w:sz w:val="16"/>
                <w:szCs w:val="16"/>
                <w:lang w:eastAsia="sl-SI"/>
              </w:rPr>
              <w:t>N</w:t>
            </w:r>
            <w:r w:rsidRPr="00FF0BDF">
              <w:rPr>
                <w:rFonts w:eastAsia="Times New Roman" w:cs="Times New Roman"/>
                <w:spacing w:val="-1"/>
                <w:w w:val="145"/>
                <w:sz w:val="16"/>
                <w:szCs w:val="16"/>
                <w:lang w:eastAsia="sl-SI"/>
              </w:rPr>
              <w:t>I</w:t>
            </w:r>
            <w:r w:rsidRPr="00FF0BDF">
              <w:rPr>
                <w:rFonts w:eastAsia="Times New Roman" w:cs="Times New Roman"/>
                <w:sz w:val="16"/>
                <w:szCs w:val="16"/>
                <w:lang w:eastAsia="sl-SI"/>
              </w:rPr>
              <w:t>M</w:t>
            </w:r>
            <w:r w:rsidRPr="00FF0BDF">
              <w:rPr>
                <w:rFonts w:eastAsia="Times New Roman" w:cs="Times New Roman"/>
                <w:w w:val="145"/>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10"/>
                <w:sz w:val="16"/>
                <w:szCs w:val="16"/>
                <w:lang w:eastAsia="sl-SI"/>
              </w:rPr>
              <w:t xml:space="preserve"> </w:t>
            </w:r>
            <w:r w:rsidRPr="00FF0BDF">
              <w:rPr>
                <w:rFonts w:eastAsia="Times New Roman" w:cs="Times New Roman"/>
                <w:spacing w:val="1"/>
                <w:w w:val="94"/>
                <w:sz w:val="16"/>
                <w:szCs w:val="16"/>
                <w:lang w:eastAsia="sl-SI"/>
              </w:rPr>
              <w:t>L</w:t>
            </w:r>
            <w:r w:rsidRPr="00FF0BDF">
              <w:rPr>
                <w:rFonts w:eastAsia="Times New Roman" w:cs="Times New Roman"/>
                <w:w w:val="106"/>
                <w:sz w:val="16"/>
                <w:szCs w:val="16"/>
                <w:lang w:eastAsia="sl-SI"/>
              </w:rPr>
              <w:t>O</w:t>
            </w:r>
            <w:r w:rsidRPr="00FF0BDF">
              <w:rPr>
                <w:rFonts w:eastAsia="Times New Roman" w:cs="Times New Roman"/>
                <w:spacing w:val="-2"/>
                <w:w w:val="96"/>
                <w:sz w:val="16"/>
                <w:szCs w:val="16"/>
                <w:lang w:eastAsia="sl-SI"/>
              </w:rPr>
              <w:t>K</w:t>
            </w:r>
            <w:r w:rsidRPr="00FF0BDF">
              <w:rPr>
                <w:rFonts w:eastAsia="Times New Roman" w:cs="Times New Roman"/>
                <w:w w:val="95"/>
                <w:sz w:val="16"/>
                <w:szCs w:val="16"/>
                <w:lang w:eastAsia="sl-SI"/>
              </w:rPr>
              <w:t>A</w:t>
            </w:r>
            <w:r w:rsidRPr="00FF0BDF">
              <w:rPr>
                <w:rFonts w:eastAsia="Times New Roman" w:cs="Times New Roman"/>
                <w:spacing w:val="1"/>
                <w:w w:val="94"/>
                <w:sz w:val="16"/>
                <w:szCs w:val="16"/>
                <w:lang w:eastAsia="sl-SI"/>
              </w:rPr>
              <w:t>L</w:t>
            </w:r>
            <w:r w:rsidRPr="00FF0BDF">
              <w:rPr>
                <w:rFonts w:eastAsia="Times New Roman" w:cs="Times New Roman"/>
                <w:w w:val="107"/>
                <w:sz w:val="16"/>
                <w:szCs w:val="16"/>
                <w:lang w:eastAsia="sl-SI"/>
              </w:rPr>
              <w:t>N</w:t>
            </w:r>
            <w:r w:rsidRPr="00FF0BDF">
              <w:rPr>
                <w:rFonts w:eastAsia="Times New Roman" w:cs="Times New Roman"/>
                <w:spacing w:val="-1"/>
                <w:w w:val="145"/>
                <w:sz w:val="16"/>
                <w:szCs w:val="16"/>
                <w:lang w:eastAsia="sl-SI"/>
              </w:rPr>
              <w:t>I</w:t>
            </w:r>
            <w:r w:rsidRPr="00FF0BDF">
              <w:rPr>
                <w:rFonts w:eastAsia="Times New Roman" w:cs="Times New Roman"/>
                <w:sz w:val="16"/>
                <w:szCs w:val="16"/>
                <w:lang w:eastAsia="sl-SI"/>
              </w:rPr>
              <w:t>M</w:t>
            </w:r>
            <w:r w:rsidRPr="00FF0BDF">
              <w:rPr>
                <w:rFonts w:eastAsia="Times New Roman" w:cs="Times New Roman"/>
                <w:w w:val="145"/>
                <w:sz w:val="16"/>
                <w:szCs w:val="16"/>
                <w:lang w:eastAsia="sl-SI"/>
              </w:rPr>
              <w:t>I</w:t>
            </w:r>
            <w:r w:rsidRPr="00FF0BDF">
              <w:rPr>
                <w:rFonts w:eastAsia="Times New Roman" w:cs="Times New Roman"/>
                <w:spacing w:val="-1"/>
                <w:w w:val="114"/>
                <w:sz w:val="16"/>
                <w:szCs w:val="16"/>
                <w:lang w:eastAsia="sl-SI"/>
              </w:rPr>
              <w:t xml:space="preserve"> S</w:t>
            </w:r>
            <w:r w:rsidRPr="00FF0BDF">
              <w:rPr>
                <w:rFonts w:eastAsia="Times New Roman" w:cs="Times New Roman"/>
                <w:w w:val="96"/>
                <w:sz w:val="16"/>
                <w:szCs w:val="16"/>
                <w:lang w:eastAsia="sl-SI"/>
              </w:rPr>
              <w:t>K</w:t>
            </w:r>
            <w:r w:rsidRPr="00FF0BDF">
              <w:rPr>
                <w:rFonts w:eastAsia="Times New Roman" w:cs="Times New Roman"/>
                <w:w w:val="102"/>
                <w:sz w:val="16"/>
                <w:szCs w:val="16"/>
                <w:lang w:eastAsia="sl-SI"/>
              </w:rPr>
              <w:t>U</w:t>
            </w:r>
            <w:r w:rsidRPr="00FF0BDF">
              <w:rPr>
                <w:rFonts w:eastAsia="Times New Roman" w:cs="Times New Roman"/>
                <w:spacing w:val="-1"/>
                <w:w w:val="118"/>
                <w:sz w:val="16"/>
                <w:szCs w:val="16"/>
                <w:lang w:eastAsia="sl-SI"/>
              </w:rPr>
              <w:t>P</w:t>
            </w:r>
            <w:r w:rsidRPr="00FF0BDF">
              <w:rPr>
                <w:rFonts w:eastAsia="Times New Roman" w:cs="Times New Roman"/>
                <w:w w:val="107"/>
                <w:sz w:val="16"/>
                <w:szCs w:val="16"/>
                <w:lang w:eastAsia="sl-SI"/>
              </w:rPr>
              <w:t>N</w:t>
            </w:r>
            <w:r w:rsidRPr="00FF0BDF">
              <w:rPr>
                <w:rFonts w:eastAsia="Times New Roman" w:cs="Times New Roman"/>
                <w:w w:val="106"/>
                <w:sz w:val="16"/>
                <w:szCs w:val="16"/>
                <w:lang w:eastAsia="sl-SI"/>
              </w:rPr>
              <w:t>O</w:t>
            </w:r>
            <w:r w:rsidRPr="00FF0BDF">
              <w:rPr>
                <w:rFonts w:eastAsia="Times New Roman" w:cs="Times New Roman"/>
                <w:spacing w:val="-1"/>
                <w:w w:val="114"/>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sz w:val="16"/>
                <w:szCs w:val="16"/>
                <w:lang w:eastAsia="sl-SI"/>
              </w:rPr>
              <w:t>M</w:t>
            </w:r>
            <w:r w:rsidRPr="00FF0BDF">
              <w:rPr>
                <w:rFonts w:eastAsia="Times New Roman" w:cs="Times New Roman"/>
                <w:w w:val="145"/>
                <w:sz w:val="16"/>
                <w:szCs w:val="16"/>
                <w:lang w:eastAsia="sl-SI"/>
              </w:rPr>
              <w:t>I</w:t>
            </w:r>
          </w:p>
        </w:tc>
      </w:tr>
      <w:tr w:rsidR="003F4E8D" w:rsidRPr="00FF0BDF" w14:paraId="5C61C0C3" w14:textId="77777777" w:rsidTr="002403A2">
        <w:trPr>
          <w:trHeight w:hRule="exact" w:val="419"/>
        </w:trPr>
        <w:tc>
          <w:tcPr>
            <w:tcW w:w="1418" w:type="dxa"/>
            <w:gridSpan w:val="2"/>
            <w:tcBorders>
              <w:top w:val="single" w:sz="5" w:space="0" w:color="000000"/>
              <w:left w:val="single" w:sz="5" w:space="0" w:color="000000"/>
              <w:bottom w:val="single" w:sz="5" w:space="0" w:color="000000"/>
              <w:right w:val="single" w:sz="5" w:space="0" w:color="000000"/>
            </w:tcBorders>
          </w:tcPr>
          <w:p w14:paraId="31913AA4" w14:textId="59AA43C5"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0</w:t>
            </w:r>
            <w:r w:rsidRPr="00FF0BDF">
              <w:rPr>
                <w:rFonts w:eastAsia="Times New Roman" w:cs="Times New Roman"/>
                <w:w w:val="112"/>
                <w:sz w:val="16"/>
                <w:szCs w:val="16"/>
                <w:lang w:eastAsia="sl-SI"/>
              </w:rPr>
              <w:t>.1.</w:t>
            </w:r>
          </w:p>
        </w:tc>
        <w:tc>
          <w:tcPr>
            <w:tcW w:w="6520" w:type="dxa"/>
            <w:gridSpan w:val="2"/>
            <w:tcBorders>
              <w:top w:val="single" w:sz="5" w:space="0" w:color="000000"/>
              <w:left w:val="single" w:sz="5" w:space="0" w:color="000000"/>
              <w:bottom w:val="single" w:sz="5" w:space="0" w:color="000000"/>
              <w:right w:val="single" w:sz="5" w:space="0" w:color="000000"/>
            </w:tcBorders>
          </w:tcPr>
          <w:p w14:paraId="2B83839D"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6"/>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2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3"/>
                <w:w w:val="118"/>
                <w:sz w:val="16"/>
                <w:szCs w:val="16"/>
                <w:lang w:eastAsia="sl-SI"/>
              </w:rPr>
              <w:t>a</w:t>
            </w:r>
            <w:r w:rsidRPr="00FF0BDF">
              <w:rPr>
                <w:rFonts w:eastAsia="Times New Roman" w:cs="Times New Roman"/>
                <w:spacing w:val="-2"/>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o,   </w:t>
            </w:r>
            <w:r w:rsidRPr="00FF0BDF">
              <w:rPr>
                <w:rFonts w:eastAsia="Times New Roman" w:cs="Times New Roman"/>
                <w:spacing w:val="3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3"/>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4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 xml:space="preserve">u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6F5CF64C"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99EC28D"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2D2CDC1F" w14:textId="5EA5F893"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0</w:t>
            </w:r>
            <w:r w:rsidRPr="00FF0BDF">
              <w:rPr>
                <w:rFonts w:eastAsia="Times New Roman" w:cs="Times New Roman"/>
                <w:w w:val="112"/>
                <w:sz w:val="16"/>
                <w:szCs w:val="16"/>
                <w:lang w:eastAsia="sl-SI"/>
              </w:rPr>
              <w:t>.2.</w:t>
            </w:r>
          </w:p>
        </w:tc>
        <w:tc>
          <w:tcPr>
            <w:tcW w:w="6520" w:type="dxa"/>
            <w:gridSpan w:val="2"/>
            <w:tcBorders>
              <w:top w:val="single" w:sz="5" w:space="0" w:color="000000"/>
              <w:left w:val="single" w:sz="5" w:space="0" w:color="000000"/>
              <w:bottom w:val="single" w:sz="5" w:space="0" w:color="000000"/>
              <w:right w:val="single" w:sz="5" w:space="0" w:color="000000"/>
            </w:tcBorders>
          </w:tcPr>
          <w:p w14:paraId="2D055E97"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spacing w:val="-2"/>
                <w:w w:val="111"/>
                <w:sz w:val="16"/>
                <w:szCs w:val="16"/>
                <w:lang w:eastAsia="sl-SI"/>
              </w:rPr>
              <w:t>d</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o</w:t>
            </w:r>
            <w:r w:rsidRPr="00FF0BDF">
              <w:rPr>
                <w:rFonts w:eastAsia="Times New Roman" w:cs="Times New Roman"/>
                <w:spacing w:val="11"/>
                <w:w w:val="111"/>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ko</w:t>
            </w:r>
            <w:r w:rsidRPr="00FF0BDF">
              <w:rPr>
                <w:rFonts w:eastAsia="Times New Roman" w:cs="Times New Roman"/>
                <w:spacing w:val="46"/>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82"/>
                <w:sz w:val="16"/>
                <w:szCs w:val="16"/>
                <w:lang w:eastAsia="sl-SI"/>
              </w:rPr>
              <w:t>l</w:t>
            </w:r>
            <w:r w:rsidRPr="00FF0BDF">
              <w:rPr>
                <w:rFonts w:eastAsia="Times New Roman" w:cs="Times New Roman"/>
                <w:spacing w:val="-2"/>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420A8BB7"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A5843FE" w14:textId="77777777" w:rsidTr="002403A2">
        <w:trPr>
          <w:trHeight w:hRule="exact" w:val="445"/>
        </w:trPr>
        <w:tc>
          <w:tcPr>
            <w:tcW w:w="1418" w:type="dxa"/>
            <w:gridSpan w:val="2"/>
            <w:tcBorders>
              <w:top w:val="single" w:sz="5" w:space="0" w:color="000000"/>
              <w:left w:val="single" w:sz="5" w:space="0" w:color="000000"/>
              <w:bottom w:val="single" w:sz="5" w:space="0" w:color="000000"/>
              <w:right w:val="single" w:sz="5" w:space="0" w:color="000000"/>
            </w:tcBorders>
          </w:tcPr>
          <w:p w14:paraId="4A9A513F" w14:textId="08ABA1DE"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0</w:t>
            </w:r>
            <w:r w:rsidRPr="00FF0BDF">
              <w:rPr>
                <w:rFonts w:eastAsia="Times New Roman" w:cs="Times New Roman"/>
                <w:w w:val="112"/>
                <w:sz w:val="16"/>
                <w:szCs w:val="16"/>
                <w:lang w:eastAsia="sl-SI"/>
              </w:rPr>
              <w:t>.3.</w:t>
            </w:r>
          </w:p>
        </w:tc>
        <w:tc>
          <w:tcPr>
            <w:tcW w:w="6520" w:type="dxa"/>
            <w:gridSpan w:val="2"/>
            <w:tcBorders>
              <w:top w:val="single" w:sz="5" w:space="0" w:color="000000"/>
              <w:left w:val="single" w:sz="5" w:space="0" w:color="000000"/>
              <w:bottom w:val="single" w:sz="5" w:space="0" w:color="000000"/>
              <w:right w:val="single" w:sz="5" w:space="0" w:color="000000"/>
            </w:tcBorders>
          </w:tcPr>
          <w:p w14:paraId="1D2BB64E" w14:textId="77777777" w:rsidR="003F4E8D" w:rsidRPr="00FF0BDF" w:rsidRDefault="003F4E8D" w:rsidP="003F4E8D">
            <w:pPr>
              <w:spacing w:before="12" w:line="378" w:lineRule="auto"/>
              <w:ind w:left="64" w:right="22"/>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45"/>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11"/>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 xml:space="preserve">jo </w:t>
            </w:r>
            <w:r w:rsidRPr="00FF0BDF">
              <w:rPr>
                <w:rFonts w:eastAsia="Times New Roman" w:cs="Times New Roman"/>
                <w:spacing w:val="18"/>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0"/>
                <w:sz w:val="16"/>
                <w:szCs w:val="16"/>
                <w:lang w:eastAsia="sl-SI"/>
              </w:rPr>
              <w:t xml:space="preserve"> </w:t>
            </w:r>
            <w:r w:rsidRPr="00FF0BDF">
              <w:rPr>
                <w:rFonts w:eastAsia="Times New Roman" w:cs="Times New Roman"/>
                <w:spacing w:val="-1"/>
                <w:w w:val="97"/>
                <w:sz w:val="16"/>
                <w:szCs w:val="16"/>
                <w:lang w:eastAsia="sl-SI"/>
              </w:rPr>
              <w:t>a</w:t>
            </w:r>
            <w:r w:rsidRPr="00FF0BDF">
              <w:rPr>
                <w:rFonts w:eastAsia="Times New Roman" w:cs="Times New Roman"/>
                <w:w w:val="97"/>
                <w:sz w:val="16"/>
                <w:szCs w:val="16"/>
                <w:lang w:eastAsia="sl-SI"/>
              </w:rPr>
              <w:t xml:space="preserve">li </w:t>
            </w:r>
            <w:r w:rsidRPr="00FF0BDF">
              <w:rPr>
                <w:rFonts w:eastAsia="Times New Roman" w:cs="Times New Roman"/>
                <w:spacing w:val="13"/>
                <w:w w:val="97"/>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0"/>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27"/>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7"/>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eja</w:t>
            </w:r>
            <w:r w:rsidRPr="00FF0BDF">
              <w:rPr>
                <w:rFonts w:eastAsia="Times New Roman" w:cs="Times New Roman"/>
                <w:sz w:val="16"/>
                <w:szCs w:val="16"/>
                <w:lang w:eastAsia="sl-SI"/>
              </w:rPr>
              <w:t xml:space="preserve">,  </w:t>
            </w:r>
            <w:r w:rsidRPr="00FF0BDF">
              <w:rPr>
                <w:rFonts w:eastAsia="Times New Roman" w:cs="Times New Roman"/>
                <w:spacing w:val="18"/>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0"/>
                <w:sz w:val="16"/>
                <w:szCs w:val="16"/>
                <w:lang w:eastAsia="sl-SI"/>
              </w:rPr>
              <w:t xml:space="preserve"> </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 xml:space="preserve">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30FD8EB3"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376D67A"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7352E61" w14:textId="6F503405"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0</w:t>
            </w:r>
            <w:r w:rsidRPr="00FF0BDF">
              <w:rPr>
                <w:rFonts w:eastAsia="Times New Roman" w:cs="Times New Roman"/>
                <w:w w:val="112"/>
                <w:sz w:val="16"/>
                <w:szCs w:val="16"/>
                <w:lang w:eastAsia="sl-SI"/>
              </w:rPr>
              <w:t>.4.</w:t>
            </w:r>
          </w:p>
        </w:tc>
        <w:tc>
          <w:tcPr>
            <w:tcW w:w="6520" w:type="dxa"/>
            <w:gridSpan w:val="2"/>
            <w:tcBorders>
              <w:top w:val="single" w:sz="5" w:space="0" w:color="000000"/>
              <w:left w:val="single" w:sz="5" w:space="0" w:color="000000"/>
              <w:bottom w:val="single" w:sz="5" w:space="0" w:color="000000"/>
              <w:right w:val="single" w:sz="5" w:space="0" w:color="000000"/>
            </w:tcBorders>
          </w:tcPr>
          <w:p w14:paraId="4E41278A"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spacing w:val="-2"/>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3496ACFB"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76979902" w14:textId="77777777" w:rsidTr="002403A2">
        <w:trPr>
          <w:trHeight w:hRule="exact" w:val="713"/>
        </w:trPr>
        <w:tc>
          <w:tcPr>
            <w:tcW w:w="1418" w:type="dxa"/>
            <w:gridSpan w:val="2"/>
            <w:tcBorders>
              <w:top w:val="single" w:sz="5" w:space="0" w:color="000000"/>
              <w:left w:val="single" w:sz="5" w:space="0" w:color="000000"/>
              <w:bottom w:val="single" w:sz="5" w:space="0" w:color="000000"/>
              <w:right w:val="single" w:sz="5" w:space="0" w:color="000000"/>
            </w:tcBorders>
          </w:tcPr>
          <w:p w14:paraId="510ED020" w14:textId="621CE33C"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0</w:t>
            </w:r>
            <w:r w:rsidRPr="00FF0BDF">
              <w:rPr>
                <w:rFonts w:eastAsia="Times New Roman" w:cs="Times New Roman"/>
                <w:w w:val="112"/>
                <w:sz w:val="16"/>
                <w:szCs w:val="16"/>
                <w:lang w:eastAsia="sl-SI"/>
              </w:rPr>
              <w:t>.5.</w:t>
            </w:r>
          </w:p>
        </w:tc>
        <w:tc>
          <w:tcPr>
            <w:tcW w:w="6520" w:type="dxa"/>
            <w:gridSpan w:val="2"/>
            <w:tcBorders>
              <w:top w:val="single" w:sz="5" w:space="0" w:color="000000"/>
              <w:left w:val="single" w:sz="5" w:space="0" w:color="000000"/>
              <w:bottom w:val="single" w:sz="5" w:space="0" w:color="000000"/>
              <w:right w:val="single" w:sz="5" w:space="0" w:color="000000"/>
            </w:tcBorders>
          </w:tcPr>
          <w:p w14:paraId="4053323E"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52BB4D76"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C01141D" w14:textId="77777777" w:rsidTr="002403A2">
        <w:trPr>
          <w:trHeight w:hRule="exact" w:val="709"/>
        </w:trPr>
        <w:tc>
          <w:tcPr>
            <w:tcW w:w="1418" w:type="dxa"/>
            <w:gridSpan w:val="2"/>
            <w:tcBorders>
              <w:top w:val="single" w:sz="5" w:space="0" w:color="000000"/>
              <w:left w:val="single" w:sz="5" w:space="0" w:color="000000"/>
              <w:bottom w:val="single" w:sz="5" w:space="0" w:color="000000"/>
              <w:right w:val="single" w:sz="5" w:space="0" w:color="000000"/>
            </w:tcBorders>
          </w:tcPr>
          <w:p w14:paraId="30D5C635" w14:textId="78B35585"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0</w:t>
            </w:r>
            <w:r w:rsidRPr="00FF0BDF">
              <w:rPr>
                <w:rFonts w:eastAsia="Times New Roman" w:cs="Times New Roman"/>
                <w:w w:val="112"/>
                <w:sz w:val="16"/>
                <w:szCs w:val="16"/>
                <w:lang w:eastAsia="sl-SI"/>
              </w:rPr>
              <w:t>.6.</w:t>
            </w:r>
          </w:p>
        </w:tc>
        <w:tc>
          <w:tcPr>
            <w:tcW w:w="6520" w:type="dxa"/>
            <w:gridSpan w:val="2"/>
            <w:tcBorders>
              <w:top w:val="single" w:sz="5" w:space="0" w:color="000000"/>
              <w:left w:val="single" w:sz="5" w:space="0" w:color="000000"/>
              <w:bottom w:val="single" w:sz="5" w:space="0" w:color="000000"/>
              <w:right w:val="single" w:sz="5" w:space="0" w:color="000000"/>
            </w:tcBorders>
          </w:tcPr>
          <w:p w14:paraId="1421A910"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39"/>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4"/>
                <w:sz w:val="16"/>
                <w:szCs w:val="16"/>
                <w:lang w:eastAsia="sl-SI"/>
              </w:rPr>
              <w:t xml:space="preserve"> </w:t>
            </w:r>
            <w:r w:rsidRPr="00FF0BDF">
              <w:rPr>
                <w:rFonts w:eastAsia="Times New Roman" w:cs="Times New Roman"/>
                <w:w w:val="113"/>
                <w:sz w:val="16"/>
                <w:szCs w:val="16"/>
                <w:lang w:eastAsia="sl-SI"/>
              </w:rPr>
              <w:t>k</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t</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 xml:space="preserve">ga  </w:t>
            </w:r>
            <w:r w:rsidRPr="00FF0BDF">
              <w:rPr>
                <w:rFonts w:eastAsia="Times New Roman" w:cs="Times New Roman"/>
                <w:spacing w:val="34"/>
                <w:w w:val="11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2"/>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1"/>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112"/>
                <w:sz w:val="16"/>
                <w:szCs w:val="16"/>
                <w:lang w:eastAsia="sl-SI"/>
              </w:rPr>
              <w:t>z</w:t>
            </w:r>
            <w:r w:rsidRPr="00FF0BDF">
              <w:rPr>
                <w:rFonts w:eastAsia="Times New Roman" w:cs="Times New Roman"/>
                <w:spacing w:val="-1"/>
                <w:w w:val="112"/>
                <w:sz w:val="16"/>
                <w:szCs w:val="16"/>
                <w:lang w:eastAsia="sl-SI"/>
              </w:rPr>
              <w:t>ača</w:t>
            </w:r>
            <w:r w:rsidRPr="00FF0BDF">
              <w:rPr>
                <w:rFonts w:eastAsia="Times New Roman" w:cs="Times New Roman"/>
                <w:w w:val="112"/>
                <w:sz w:val="16"/>
                <w:szCs w:val="16"/>
                <w:lang w:eastAsia="sl-SI"/>
              </w:rPr>
              <w:t>s</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ga</w:t>
            </w:r>
            <w:r w:rsidRPr="00FF0BDF">
              <w:rPr>
                <w:rFonts w:eastAsia="Times New Roman" w:cs="Times New Roman"/>
                <w:spacing w:val="12"/>
                <w:w w:val="112"/>
                <w:sz w:val="16"/>
                <w:szCs w:val="16"/>
                <w:lang w:eastAsia="sl-SI"/>
              </w:rPr>
              <w:t xml:space="preserve"> </w:t>
            </w:r>
            <w:r w:rsidRPr="00FF0BDF">
              <w:rPr>
                <w:rFonts w:eastAsia="Times New Roman" w:cs="Times New Roman"/>
                <w:w w:val="112"/>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0"/>
                <w:w w:val="111"/>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p>
        </w:tc>
        <w:tc>
          <w:tcPr>
            <w:tcW w:w="993" w:type="dxa"/>
            <w:tcBorders>
              <w:top w:val="single" w:sz="5" w:space="0" w:color="000000"/>
              <w:left w:val="single" w:sz="5" w:space="0" w:color="000000"/>
              <w:bottom w:val="single" w:sz="5" w:space="0" w:color="000000"/>
              <w:right w:val="single" w:sz="5" w:space="0" w:color="000000"/>
            </w:tcBorders>
          </w:tcPr>
          <w:p w14:paraId="6A5F7B10"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4C2DD9D0" w14:textId="77777777" w:rsidTr="002403A2">
        <w:trPr>
          <w:trHeight w:hRule="exact" w:val="410"/>
        </w:trPr>
        <w:tc>
          <w:tcPr>
            <w:tcW w:w="1418" w:type="dxa"/>
            <w:gridSpan w:val="2"/>
            <w:tcBorders>
              <w:top w:val="single" w:sz="5" w:space="0" w:color="000000"/>
              <w:left w:val="single" w:sz="5" w:space="0" w:color="000000"/>
              <w:bottom w:val="single" w:sz="4" w:space="0" w:color="auto"/>
              <w:right w:val="single" w:sz="5" w:space="0" w:color="000000"/>
            </w:tcBorders>
          </w:tcPr>
          <w:p w14:paraId="006D8DAE" w14:textId="6BBE184F"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0</w:t>
            </w:r>
            <w:r w:rsidRPr="00FF0BDF">
              <w:rPr>
                <w:rFonts w:eastAsia="Times New Roman" w:cs="Times New Roman"/>
                <w:w w:val="112"/>
                <w:sz w:val="16"/>
                <w:szCs w:val="16"/>
                <w:lang w:eastAsia="sl-SI"/>
              </w:rPr>
              <w:t>.7.</w:t>
            </w:r>
          </w:p>
        </w:tc>
        <w:tc>
          <w:tcPr>
            <w:tcW w:w="6520" w:type="dxa"/>
            <w:gridSpan w:val="2"/>
            <w:tcBorders>
              <w:top w:val="single" w:sz="5" w:space="0" w:color="000000"/>
              <w:left w:val="single" w:sz="5" w:space="0" w:color="000000"/>
              <w:bottom w:val="single" w:sz="4" w:space="0" w:color="auto"/>
              <w:right w:val="single" w:sz="5" w:space="0" w:color="000000"/>
            </w:tcBorders>
          </w:tcPr>
          <w:p w14:paraId="05E10A7B"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4" w:space="0" w:color="auto"/>
              <w:right w:val="single" w:sz="5" w:space="0" w:color="000000"/>
            </w:tcBorders>
          </w:tcPr>
          <w:p w14:paraId="255BC1FD"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7AF23BCA" w14:textId="77777777" w:rsidTr="002403A2">
        <w:trPr>
          <w:trHeight w:hRule="exact" w:val="407"/>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1609E562" w14:textId="75D060D7" w:rsidR="003F4E8D" w:rsidRPr="00FF0BDF" w:rsidRDefault="003F4E8D" w:rsidP="003F4E8D">
            <w:pPr>
              <w:spacing w:before="12"/>
              <w:ind w:left="391" w:right="424"/>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1</w:t>
            </w:r>
            <w:r w:rsidR="005B7C52">
              <w:rPr>
                <w:rFonts w:eastAsia="Times New Roman" w:cs="Times New Roman"/>
                <w:spacing w:val="1"/>
                <w:w w:val="127"/>
                <w:sz w:val="16"/>
                <w:szCs w:val="16"/>
                <w:lang w:eastAsia="sl-SI"/>
              </w:rPr>
              <w:t>1</w:t>
            </w:r>
            <w:r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14B1901C"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w w:val="93"/>
                <w:sz w:val="16"/>
                <w:szCs w:val="16"/>
                <w:lang w:eastAsia="sl-SI"/>
              </w:rPr>
              <w:t>V</w:t>
            </w:r>
            <w:r w:rsidRPr="00FF0BDF">
              <w:rPr>
                <w:rFonts w:eastAsia="Times New Roman" w:cs="Times New Roman"/>
                <w:spacing w:val="-1"/>
                <w:w w:val="118"/>
                <w:sz w:val="16"/>
                <w:szCs w:val="16"/>
                <w:lang w:eastAsia="sl-SI"/>
              </w:rPr>
              <w:t>P</w:t>
            </w:r>
            <w:r w:rsidRPr="00FF0BDF">
              <w:rPr>
                <w:rFonts w:eastAsia="Times New Roman" w:cs="Times New Roman"/>
                <w:spacing w:val="-1"/>
                <w:w w:val="145"/>
                <w:sz w:val="16"/>
                <w:szCs w:val="16"/>
                <w:lang w:eastAsia="sl-SI"/>
              </w:rPr>
              <w:t>I</w:t>
            </w:r>
            <w:r w:rsidRPr="00FF0BDF">
              <w:rPr>
                <w:rFonts w:eastAsia="Times New Roman" w:cs="Times New Roman"/>
                <w:w w:val="114"/>
                <w:sz w:val="16"/>
                <w:szCs w:val="16"/>
                <w:lang w:eastAsia="sl-SI"/>
              </w:rPr>
              <w:t>S</w:t>
            </w:r>
            <w:r w:rsidRPr="00FF0BDF">
              <w:rPr>
                <w:rFonts w:eastAsia="Times New Roman" w:cs="Times New Roman"/>
                <w:spacing w:val="9"/>
                <w:sz w:val="16"/>
                <w:szCs w:val="16"/>
                <w:lang w:eastAsia="sl-SI"/>
              </w:rPr>
              <w:t xml:space="preserve"> </w:t>
            </w:r>
            <w:r w:rsidRPr="00FF0BDF">
              <w:rPr>
                <w:rFonts w:eastAsia="Times New Roman" w:cs="Times New Roman"/>
                <w:spacing w:val="-1"/>
                <w:sz w:val="16"/>
                <w:szCs w:val="16"/>
                <w:lang w:eastAsia="sl-SI"/>
              </w:rPr>
              <w:t>ST</w:t>
            </w:r>
            <w:r w:rsidRPr="00FF0BDF">
              <w:rPr>
                <w:rFonts w:eastAsia="Times New Roman" w:cs="Times New Roman"/>
                <w:sz w:val="16"/>
                <w:szCs w:val="16"/>
                <w:lang w:eastAsia="sl-SI"/>
              </w:rPr>
              <w:t>AVBE</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I</w:t>
            </w:r>
            <w:r w:rsidRPr="00FF0BDF">
              <w:rPr>
                <w:rFonts w:eastAsia="Times New Roman" w:cs="Times New Roman"/>
                <w:w w:val="119"/>
                <w:sz w:val="16"/>
                <w:szCs w:val="16"/>
                <w:lang w:eastAsia="sl-SI"/>
              </w:rPr>
              <w:t xml:space="preserve">N </w:t>
            </w:r>
            <w:r w:rsidRPr="00FF0BDF">
              <w:rPr>
                <w:rFonts w:eastAsia="Times New Roman" w:cs="Times New Roman"/>
                <w:spacing w:val="-2"/>
                <w:sz w:val="16"/>
                <w:szCs w:val="16"/>
                <w:lang w:eastAsia="sl-SI"/>
              </w:rPr>
              <w:t>D</w:t>
            </w:r>
            <w:r w:rsidRPr="00FF0BDF">
              <w:rPr>
                <w:rFonts w:eastAsia="Times New Roman" w:cs="Times New Roman"/>
                <w:spacing w:val="-1"/>
                <w:sz w:val="16"/>
                <w:szCs w:val="16"/>
                <w:lang w:eastAsia="sl-SI"/>
              </w:rPr>
              <w:t>E</w:t>
            </w:r>
            <w:r w:rsidRPr="00FF0BDF">
              <w:rPr>
                <w:rFonts w:eastAsia="Times New Roman" w:cs="Times New Roman"/>
                <w:spacing w:val="-2"/>
                <w:sz w:val="16"/>
                <w:szCs w:val="16"/>
                <w:lang w:eastAsia="sl-SI"/>
              </w:rPr>
              <w:t>L</w:t>
            </w:r>
            <w:r w:rsidRPr="00FF0BDF">
              <w:rPr>
                <w:rFonts w:eastAsia="Times New Roman" w:cs="Times New Roman"/>
                <w:spacing w:val="1"/>
                <w:sz w:val="16"/>
                <w:szCs w:val="16"/>
                <w:lang w:eastAsia="sl-SI"/>
              </w:rPr>
              <w:t>O</w:t>
            </w:r>
            <w:r w:rsidRPr="00FF0BDF">
              <w:rPr>
                <w:rFonts w:eastAsia="Times New Roman" w:cs="Times New Roman"/>
                <w:sz w:val="16"/>
                <w:szCs w:val="16"/>
                <w:lang w:eastAsia="sl-SI"/>
              </w:rPr>
              <w:t>V</w:t>
            </w:r>
            <w:r w:rsidRPr="00FF0BDF">
              <w:rPr>
                <w:rFonts w:eastAsia="Times New Roman" w:cs="Times New Roman"/>
                <w:spacing w:val="10"/>
                <w:sz w:val="16"/>
                <w:szCs w:val="16"/>
                <w:lang w:eastAsia="sl-SI"/>
              </w:rPr>
              <w:t xml:space="preserve"> </w:t>
            </w:r>
            <w:r w:rsidRPr="00FF0BDF">
              <w:rPr>
                <w:rFonts w:eastAsia="Times New Roman" w:cs="Times New Roman"/>
                <w:spacing w:val="-1"/>
                <w:sz w:val="16"/>
                <w:szCs w:val="16"/>
                <w:lang w:eastAsia="sl-SI"/>
              </w:rPr>
              <w:t>ST</w:t>
            </w:r>
            <w:r w:rsidRPr="00FF0BDF">
              <w:rPr>
                <w:rFonts w:eastAsia="Times New Roman" w:cs="Times New Roman"/>
                <w:sz w:val="16"/>
                <w:szCs w:val="16"/>
                <w:lang w:eastAsia="sl-SI"/>
              </w:rPr>
              <w:t>AVB</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KA</w:t>
            </w:r>
            <w:r w:rsidRPr="00FF0BDF">
              <w:rPr>
                <w:rFonts w:eastAsia="Times New Roman" w:cs="Times New Roman"/>
                <w:spacing w:val="-1"/>
                <w:sz w:val="16"/>
                <w:szCs w:val="16"/>
                <w:lang w:eastAsia="sl-SI"/>
              </w:rPr>
              <w:t>T</w:t>
            </w:r>
            <w:r w:rsidRPr="00FF0BDF">
              <w:rPr>
                <w:rFonts w:eastAsia="Times New Roman" w:cs="Times New Roman"/>
                <w:sz w:val="16"/>
                <w:szCs w:val="16"/>
                <w:lang w:eastAsia="sl-SI"/>
              </w:rPr>
              <w:t>A</w:t>
            </w:r>
            <w:r w:rsidRPr="00FF0BDF">
              <w:rPr>
                <w:rFonts w:eastAsia="Times New Roman" w:cs="Times New Roman"/>
                <w:spacing w:val="-1"/>
                <w:sz w:val="16"/>
                <w:szCs w:val="16"/>
                <w:lang w:eastAsia="sl-SI"/>
              </w:rPr>
              <w:t>STE</w:t>
            </w:r>
            <w:r w:rsidRPr="00FF0BDF">
              <w:rPr>
                <w:rFonts w:eastAsia="Times New Roman" w:cs="Times New Roman"/>
                <w:sz w:val="16"/>
                <w:szCs w:val="16"/>
                <w:lang w:eastAsia="sl-SI"/>
              </w:rPr>
              <w:t>R</w:t>
            </w:r>
            <w:r w:rsidRPr="00FF0BDF">
              <w:rPr>
                <w:rFonts w:eastAsia="Times New Roman" w:cs="Times New Roman"/>
                <w:spacing w:val="19"/>
                <w:sz w:val="16"/>
                <w:szCs w:val="16"/>
                <w:lang w:eastAsia="sl-SI"/>
              </w:rPr>
              <w:t xml:space="preserve"> </w:t>
            </w:r>
            <w:r w:rsidRPr="00FF0BDF">
              <w:rPr>
                <w:rFonts w:eastAsia="Times New Roman" w:cs="Times New Roman"/>
                <w:spacing w:val="-1"/>
                <w:w w:val="114"/>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103"/>
                <w:sz w:val="16"/>
                <w:szCs w:val="16"/>
                <w:lang w:eastAsia="sl-SI"/>
              </w:rPr>
              <w:t>B</w:t>
            </w:r>
          </w:p>
        </w:tc>
      </w:tr>
      <w:tr w:rsidR="003F4E8D" w:rsidRPr="00FF0BDF" w14:paraId="2AECE17B" w14:textId="77777777" w:rsidTr="002403A2">
        <w:trPr>
          <w:trHeight w:hRule="exact" w:val="409"/>
        </w:trPr>
        <w:tc>
          <w:tcPr>
            <w:tcW w:w="1418" w:type="dxa"/>
            <w:gridSpan w:val="2"/>
            <w:tcBorders>
              <w:top w:val="single" w:sz="4" w:space="0" w:color="auto"/>
              <w:left w:val="single" w:sz="5" w:space="0" w:color="000000"/>
              <w:bottom w:val="single" w:sz="5" w:space="0" w:color="000000"/>
              <w:right w:val="single" w:sz="5" w:space="0" w:color="000000"/>
            </w:tcBorders>
          </w:tcPr>
          <w:p w14:paraId="39ECA85F" w14:textId="2521052D"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.1.</w:t>
            </w:r>
          </w:p>
        </w:tc>
        <w:tc>
          <w:tcPr>
            <w:tcW w:w="6520" w:type="dxa"/>
            <w:gridSpan w:val="2"/>
            <w:tcBorders>
              <w:top w:val="single" w:sz="4" w:space="0" w:color="auto"/>
              <w:left w:val="single" w:sz="5" w:space="0" w:color="000000"/>
              <w:bottom w:val="single" w:sz="5" w:space="0" w:color="000000"/>
              <w:right w:val="single" w:sz="5" w:space="0" w:color="000000"/>
            </w:tcBorders>
          </w:tcPr>
          <w:p w14:paraId="4704253E"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ro</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ke </w:t>
            </w:r>
            <w:r w:rsidRPr="00FF0BDF">
              <w:rPr>
                <w:rFonts w:eastAsia="Times New Roman" w:cs="Times New Roman"/>
                <w:spacing w:val="6"/>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119"/>
                <w:sz w:val="16"/>
                <w:szCs w:val="16"/>
                <w:lang w:eastAsia="sl-SI"/>
              </w:rPr>
              <w:t>e</w:t>
            </w:r>
          </w:p>
        </w:tc>
        <w:tc>
          <w:tcPr>
            <w:tcW w:w="993" w:type="dxa"/>
            <w:tcBorders>
              <w:top w:val="single" w:sz="4" w:space="0" w:color="auto"/>
              <w:left w:val="single" w:sz="5" w:space="0" w:color="000000"/>
              <w:bottom w:val="single" w:sz="5" w:space="0" w:color="000000"/>
              <w:right w:val="single" w:sz="5" w:space="0" w:color="000000"/>
            </w:tcBorders>
          </w:tcPr>
          <w:p w14:paraId="0515A879"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C1A2D3F"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5C92F603" w14:textId="1A85DD73"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.2.</w:t>
            </w:r>
          </w:p>
        </w:tc>
        <w:tc>
          <w:tcPr>
            <w:tcW w:w="6520" w:type="dxa"/>
            <w:gridSpan w:val="2"/>
            <w:tcBorders>
              <w:top w:val="single" w:sz="5" w:space="0" w:color="000000"/>
              <w:left w:val="single" w:sz="5" w:space="0" w:color="000000"/>
              <w:bottom w:val="single" w:sz="5" w:space="0" w:color="000000"/>
              <w:right w:val="single" w:sz="5" w:space="0" w:color="000000"/>
            </w:tcBorders>
          </w:tcPr>
          <w:p w14:paraId="0CF4B220" w14:textId="77777777" w:rsidR="003F4E8D" w:rsidRPr="00FF0BDF" w:rsidRDefault="003F4E8D" w:rsidP="003F4E8D">
            <w:pPr>
              <w:spacing w:line="260" w:lineRule="exact"/>
              <w:ind w:left="64"/>
              <w:rPr>
                <w:rFonts w:eastAsia="Times New Roman" w:cs="Times New Roman"/>
                <w:sz w:val="16"/>
                <w:szCs w:val="16"/>
                <w:lang w:eastAsia="sl-SI"/>
              </w:rPr>
            </w:pPr>
            <w:r w:rsidRPr="00FF0BDF">
              <w:rPr>
                <w:rFonts w:eastAsia="Times New Roman" w:cs="Times New Roman"/>
                <w:spacing w:val="-1"/>
                <w:position w:val="-1"/>
                <w:sz w:val="16"/>
                <w:szCs w:val="16"/>
                <w:lang w:eastAsia="sl-SI"/>
              </w:rPr>
              <w:t>Z</w:t>
            </w:r>
            <w:r w:rsidRPr="00FF0BDF">
              <w:rPr>
                <w:rFonts w:eastAsia="Times New Roman" w:cs="Times New Roman"/>
                <w:position w:val="-1"/>
                <w:sz w:val="16"/>
                <w:szCs w:val="16"/>
                <w:lang w:eastAsia="sl-SI"/>
              </w:rPr>
              <w:t>a</w:t>
            </w:r>
            <w:r w:rsidRPr="00FF0BDF">
              <w:rPr>
                <w:rFonts w:eastAsia="Times New Roman" w:cs="Times New Roman"/>
                <w:spacing w:val="19"/>
                <w:position w:val="-1"/>
                <w:sz w:val="16"/>
                <w:szCs w:val="16"/>
                <w:lang w:eastAsia="sl-SI"/>
              </w:rPr>
              <w:t xml:space="preserve"> </w:t>
            </w:r>
            <w:r w:rsidRPr="00FF0BDF">
              <w:rPr>
                <w:rFonts w:eastAsia="Times New Roman" w:cs="Times New Roman"/>
                <w:w w:val="82"/>
                <w:position w:val="-1"/>
                <w:sz w:val="16"/>
                <w:szCs w:val="16"/>
                <w:lang w:eastAsia="sl-SI"/>
              </w:rPr>
              <w:t>i</w:t>
            </w:r>
            <w:r w:rsidRPr="00FF0BDF">
              <w:rPr>
                <w:rFonts w:eastAsia="Times New Roman" w:cs="Times New Roman"/>
                <w:position w:val="-1"/>
                <w:sz w:val="16"/>
                <w:szCs w:val="16"/>
                <w:lang w:eastAsia="sl-SI"/>
              </w:rPr>
              <w:t>z</w:t>
            </w:r>
            <w:r w:rsidRPr="00FF0BDF">
              <w:rPr>
                <w:rFonts w:eastAsia="Times New Roman" w:cs="Times New Roman"/>
                <w:w w:val="108"/>
                <w:position w:val="-1"/>
                <w:sz w:val="16"/>
                <w:szCs w:val="16"/>
                <w:lang w:eastAsia="sl-SI"/>
              </w:rPr>
              <w:t>m</w:t>
            </w:r>
            <w:r w:rsidRPr="00FF0BDF">
              <w:rPr>
                <w:rFonts w:eastAsia="Times New Roman" w:cs="Times New Roman"/>
                <w:spacing w:val="-1"/>
                <w:w w:val="119"/>
                <w:position w:val="-1"/>
                <w:sz w:val="16"/>
                <w:szCs w:val="16"/>
                <w:lang w:eastAsia="sl-SI"/>
              </w:rPr>
              <w:t>e</w:t>
            </w:r>
            <w:r w:rsidRPr="00FF0BDF">
              <w:rPr>
                <w:rFonts w:eastAsia="Times New Roman" w:cs="Times New Roman"/>
                <w:w w:val="108"/>
                <w:position w:val="-1"/>
                <w:sz w:val="16"/>
                <w:szCs w:val="16"/>
                <w:lang w:eastAsia="sl-SI"/>
              </w:rPr>
              <w:t>ro</w:t>
            </w:r>
            <w:r w:rsidRPr="00FF0BDF">
              <w:rPr>
                <w:rFonts w:eastAsia="Times New Roman" w:cs="Times New Roman"/>
                <w:spacing w:val="15"/>
                <w:position w:val="-1"/>
                <w:sz w:val="16"/>
                <w:szCs w:val="16"/>
                <w:lang w:eastAsia="sl-SI"/>
              </w:rPr>
              <w:t xml:space="preserve"> </w:t>
            </w:r>
            <w:r w:rsidRPr="00FF0BDF">
              <w:rPr>
                <w:rFonts w:eastAsia="Times New Roman" w:cs="Times New Roman"/>
                <w:w w:val="99"/>
                <w:position w:val="-1"/>
                <w:sz w:val="16"/>
                <w:szCs w:val="16"/>
                <w:lang w:eastAsia="sl-SI"/>
              </w:rPr>
              <w:t>v</w:t>
            </w:r>
            <w:r w:rsidRPr="00FF0BDF">
              <w:rPr>
                <w:rFonts w:eastAsia="Times New Roman" w:cs="Times New Roman"/>
                <w:w w:val="115"/>
                <w:position w:val="-1"/>
                <w:sz w:val="16"/>
                <w:szCs w:val="16"/>
                <w:lang w:eastAsia="sl-SI"/>
              </w:rPr>
              <w:t>s</w:t>
            </w:r>
            <w:r w:rsidRPr="00FF0BDF">
              <w:rPr>
                <w:rFonts w:eastAsia="Times New Roman" w:cs="Times New Roman"/>
                <w:spacing w:val="-1"/>
                <w:w w:val="118"/>
                <w:position w:val="-1"/>
                <w:sz w:val="16"/>
                <w:szCs w:val="16"/>
                <w:lang w:eastAsia="sl-SI"/>
              </w:rPr>
              <w:t>a</w:t>
            </w:r>
            <w:r w:rsidRPr="00FF0BDF">
              <w:rPr>
                <w:rFonts w:eastAsia="Times New Roman" w:cs="Times New Roman"/>
                <w:w w:val="99"/>
                <w:position w:val="-1"/>
                <w:sz w:val="16"/>
                <w:szCs w:val="16"/>
                <w:lang w:eastAsia="sl-SI"/>
              </w:rPr>
              <w:t>k</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z</w:t>
            </w:r>
            <w:r w:rsidRPr="00FF0BDF">
              <w:rPr>
                <w:rFonts w:eastAsia="Times New Roman" w:cs="Times New Roman"/>
                <w:spacing w:val="-1"/>
                <w:w w:val="118"/>
                <w:position w:val="-1"/>
                <w:sz w:val="16"/>
                <w:szCs w:val="16"/>
                <w:lang w:eastAsia="sl-SI"/>
              </w:rPr>
              <w:t>a</w:t>
            </w:r>
            <w:r w:rsidRPr="00FF0BDF">
              <w:rPr>
                <w:rFonts w:eastAsia="Times New Roman" w:cs="Times New Roman"/>
                <w:spacing w:val="-1"/>
                <w:w w:val="104"/>
                <w:position w:val="-1"/>
                <w:sz w:val="16"/>
                <w:szCs w:val="16"/>
                <w:lang w:eastAsia="sl-SI"/>
              </w:rPr>
              <w:t>č</w:t>
            </w:r>
            <w:r w:rsidRPr="00FF0BDF">
              <w:rPr>
                <w:rFonts w:eastAsia="Times New Roman" w:cs="Times New Roman"/>
                <w:spacing w:val="-1"/>
                <w:w w:val="119"/>
                <w:position w:val="-1"/>
                <w:sz w:val="16"/>
                <w:szCs w:val="16"/>
                <w:lang w:eastAsia="sl-SI"/>
              </w:rPr>
              <w:t>e</w:t>
            </w:r>
            <w:r w:rsidRPr="00FF0BDF">
              <w:rPr>
                <w:rFonts w:eastAsia="Times New Roman" w:cs="Times New Roman"/>
                <w:w w:val="121"/>
                <w:position w:val="-1"/>
                <w:sz w:val="16"/>
                <w:szCs w:val="16"/>
                <w:lang w:eastAsia="sl-SI"/>
              </w:rPr>
              <w:t>t</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50</w:t>
            </w:r>
            <w:r w:rsidRPr="00FF0BDF">
              <w:rPr>
                <w:rFonts w:eastAsia="Times New Roman" w:cs="Times New Roman"/>
                <w:spacing w:val="34"/>
                <w:position w:val="-1"/>
                <w:sz w:val="16"/>
                <w:szCs w:val="16"/>
                <w:lang w:eastAsia="sl-SI"/>
              </w:rPr>
              <w:t xml:space="preserve"> </w:t>
            </w:r>
            <w:r w:rsidRPr="00FF0BDF">
              <w:rPr>
                <w:rFonts w:eastAsia="Times New Roman" w:cs="Times New Roman"/>
                <w:spacing w:val="-1"/>
                <w:position w:val="-1"/>
                <w:sz w:val="16"/>
                <w:szCs w:val="16"/>
                <w:lang w:eastAsia="sl-SI"/>
              </w:rPr>
              <w:t>m</w:t>
            </w:r>
            <w:r w:rsidRPr="00FF0BDF">
              <w:rPr>
                <w:rFonts w:eastAsia="Times New Roman" w:cs="Times New Roman"/>
                <w:position w:val="10"/>
                <w:sz w:val="16"/>
                <w:szCs w:val="16"/>
                <w:lang w:eastAsia="sl-SI"/>
              </w:rPr>
              <w:t>2</w:t>
            </w:r>
            <w:r w:rsidRPr="00FF0BDF">
              <w:rPr>
                <w:rFonts w:eastAsia="Times New Roman" w:cs="Times New Roman"/>
                <w:spacing w:val="28"/>
                <w:position w:val="10"/>
                <w:sz w:val="16"/>
                <w:szCs w:val="16"/>
                <w:lang w:eastAsia="sl-SI"/>
              </w:rPr>
              <w:t xml:space="preserve"> </w:t>
            </w:r>
            <w:r w:rsidRPr="00FF0BDF">
              <w:rPr>
                <w:rFonts w:eastAsia="Times New Roman" w:cs="Times New Roman"/>
                <w:w w:val="115"/>
                <w:position w:val="-1"/>
                <w:sz w:val="16"/>
                <w:szCs w:val="16"/>
                <w:lang w:eastAsia="sl-SI"/>
              </w:rPr>
              <w:t>s</w:t>
            </w:r>
            <w:r w:rsidRPr="00FF0BDF">
              <w:rPr>
                <w:rFonts w:eastAsia="Times New Roman" w:cs="Times New Roman"/>
                <w:w w:val="121"/>
                <w:position w:val="-1"/>
                <w:sz w:val="16"/>
                <w:szCs w:val="16"/>
                <w:lang w:eastAsia="sl-SI"/>
              </w:rPr>
              <w:t>t</w:t>
            </w:r>
            <w:r w:rsidRPr="00FF0BDF">
              <w:rPr>
                <w:rFonts w:eastAsia="Times New Roman" w:cs="Times New Roman"/>
                <w:spacing w:val="-1"/>
                <w:w w:val="118"/>
                <w:position w:val="-1"/>
                <w:sz w:val="16"/>
                <w:szCs w:val="16"/>
                <w:lang w:eastAsia="sl-SI"/>
              </w:rPr>
              <w:t>a</w:t>
            </w:r>
            <w:r w:rsidRPr="00FF0BDF">
              <w:rPr>
                <w:rFonts w:eastAsia="Times New Roman" w:cs="Times New Roman"/>
                <w:w w:val="99"/>
                <w:position w:val="-1"/>
                <w:sz w:val="16"/>
                <w:szCs w:val="16"/>
                <w:lang w:eastAsia="sl-SI"/>
              </w:rPr>
              <w:t>v</w:t>
            </w:r>
            <w:r w:rsidRPr="00FF0BDF">
              <w:rPr>
                <w:rFonts w:eastAsia="Times New Roman" w:cs="Times New Roman"/>
                <w:w w:val="110"/>
                <w:position w:val="-1"/>
                <w:sz w:val="16"/>
                <w:szCs w:val="16"/>
                <w:lang w:eastAsia="sl-SI"/>
              </w:rPr>
              <w:t>b</w:t>
            </w:r>
            <w:r w:rsidRPr="00FF0BDF">
              <w:rPr>
                <w:rFonts w:eastAsia="Times New Roman" w:cs="Times New Roman"/>
                <w:w w:val="119"/>
                <w:position w:val="-1"/>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226231B8" w14:textId="77777777" w:rsidR="003F4E8D" w:rsidRPr="00FF0BDF" w:rsidRDefault="003F4E8D" w:rsidP="003F4E8D">
            <w:pPr>
              <w:spacing w:before="12"/>
              <w:ind w:left="337" w:right="335"/>
              <w:jc w:val="center"/>
              <w:rPr>
                <w:rFonts w:eastAsia="Times New Roman" w:cs="Times New Roman"/>
                <w:sz w:val="16"/>
                <w:szCs w:val="16"/>
                <w:lang w:eastAsia="sl-SI"/>
              </w:rPr>
            </w:pPr>
          </w:p>
        </w:tc>
      </w:tr>
      <w:tr w:rsidR="003F4E8D" w:rsidRPr="00FF0BDF" w14:paraId="58073F51"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34695B8" w14:textId="74CFF7F3"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.3.</w:t>
            </w:r>
          </w:p>
        </w:tc>
        <w:tc>
          <w:tcPr>
            <w:tcW w:w="6520" w:type="dxa"/>
            <w:gridSpan w:val="2"/>
            <w:tcBorders>
              <w:top w:val="single" w:sz="5" w:space="0" w:color="000000"/>
              <w:left w:val="single" w:sz="5" w:space="0" w:color="000000"/>
              <w:bottom w:val="single" w:sz="5" w:space="0" w:color="000000"/>
              <w:right w:val="single" w:sz="5" w:space="0" w:color="000000"/>
            </w:tcBorders>
          </w:tcPr>
          <w:p w14:paraId="45EA606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3"/>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5</w:t>
            </w:r>
            <w:r w:rsidRPr="00FF0BDF">
              <w:rPr>
                <w:rFonts w:eastAsia="Times New Roman" w:cs="Times New Roman"/>
                <w:spacing w:val="24"/>
                <w:sz w:val="16"/>
                <w:szCs w:val="16"/>
                <w:lang w:eastAsia="sl-SI"/>
              </w:rPr>
              <w:t xml:space="preserve"> </w:t>
            </w:r>
            <w:r w:rsidRPr="00FF0BDF">
              <w:rPr>
                <w:rFonts w:eastAsia="Times New Roman" w:cs="Times New Roman"/>
                <w:w w:val="108"/>
                <w:sz w:val="16"/>
                <w:szCs w:val="16"/>
                <w:lang w:eastAsia="sl-SI"/>
              </w:rPr>
              <w:t>pros</w:t>
            </w:r>
            <w:r w:rsidRPr="00FF0BDF">
              <w:rPr>
                <w:rFonts w:eastAsia="Times New Roman" w:cs="Times New Roman"/>
                <w:spacing w:val="-2"/>
                <w:w w:val="108"/>
                <w:sz w:val="16"/>
                <w:szCs w:val="16"/>
                <w:lang w:eastAsia="sl-SI"/>
              </w:rPr>
              <w:t>t</w:t>
            </w:r>
            <w:r w:rsidRPr="00FF0BDF">
              <w:rPr>
                <w:rFonts w:eastAsia="Times New Roman" w:cs="Times New Roman"/>
                <w:w w:val="108"/>
                <w:sz w:val="16"/>
                <w:szCs w:val="16"/>
                <w:lang w:eastAsia="sl-SI"/>
              </w:rPr>
              <w:t>orov</w:t>
            </w:r>
            <w:r w:rsidRPr="00FF0BDF">
              <w:rPr>
                <w:rFonts w:eastAsia="Times New Roman" w:cs="Times New Roman"/>
                <w:spacing w:val="15"/>
                <w:w w:val="108"/>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14"/>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i</w:t>
            </w:r>
          </w:p>
        </w:tc>
        <w:tc>
          <w:tcPr>
            <w:tcW w:w="993" w:type="dxa"/>
            <w:tcBorders>
              <w:top w:val="single" w:sz="5" w:space="0" w:color="000000"/>
              <w:left w:val="single" w:sz="5" w:space="0" w:color="000000"/>
              <w:bottom w:val="single" w:sz="5" w:space="0" w:color="000000"/>
              <w:right w:val="single" w:sz="5" w:space="0" w:color="000000"/>
            </w:tcBorders>
          </w:tcPr>
          <w:p w14:paraId="4B82125C"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0B0F754"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2914F5D9" w14:textId="598FC728"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.4.</w:t>
            </w:r>
          </w:p>
        </w:tc>
        <w:tc>
          <w:tcPr>
            <w:tcW w:w="6520" w:type="dxa"/>
            <w:gridSpan w:val="2"/>
            <w:tcBorders>
              <w:top w:val="single" w:sz="5" w:space="0" w:color="000000"/>
              <w:left w:val="single" w:sz="5" w:space="0" w:color="000000"/>
              <w:bottom w:val="single" w:sz="5" w:space="0" w:color="000000"/>
              <w:right w:val="single" w:sz="5" w:space="0" w:color="000000"/>
            </w:tcBorders>
          </w:tcPr>
          <w:p w14:paraId="24283D22"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2"/>
                <w:sz w:val="16"/>
                <w:szCs w:val="16"/>
                <w:lang w:eastAsia="sl-SI"/>
              </w:rPr>
              <w:t xml:space="preserve"> </w:t>
            </w:r>
            <w:r w:rsidRPr="00FF0BDF">
              <w:rPr>
                <w:rFonts w:eastAsia="Times New Roman" w:cs="Times New Roman"/>
                <w:w w:val="112"/>
                <w:sz w:val="16"/>
                <w:szCs w:val="16"/>
                <w:lang w:eastAsia="sl-SI"/>
              </w:rPr>
              <w:t>st</w:t>
            </w:r>
            <w:r w:rsidRPr="00FF0BDF">
              <w:rPr>
                <w:rFonts w:eastAsia="Times New Roman" w:cs="Times New Roman"/>
                <w:spacing w:val="-1"/>
                <w:w w:val="112"/>
                <w:sz w:val="16"/>
                <w:szCs w:val="16"/>
                <w:lang w:eastAsia="sl-SI"/>
              </w:rPr>
              <w:t>a</w:t>
            </w:r>
            <w:r w:rsidRPr="00FF0BDF">
              <w:rPr>
                <w:rFonts w:eastAsia="Times New Roman" w:cs="Times New Roman"/>
                <w:w w:val="112"/>
                <w:sz w:val="16"/>
                <w:szCs w:val="16"/>
                <w:lang w:eastAsia="sl-SI"/>
              </w:rPr>
              <w:t>vbe</w:t>
            </w:r>
            <w:r w:rsidRPr="00FF0BDF">
              <w:rPr>
                <w:rFonts w:eastAsia="Times New Roman" w:cs="Times New Roman"/>
                <w:spacing w:val="9"/>
                <w:w w:val="112"/>
                <w:sz w:val="16"/>
                <w:szCs w:val="16"/>
                <w:lang w:eastAsia="sl-SI"/>
              </w:rPr>
              <w:t xml:space="preserve"> </w:t>
            </w:r>
            <w:r w:rsidRPr="00FF0BDF">
              <w:rPr>
                <w:rFonts w:eastAsia="Times New Roman" w:cs="Times New Roman"/>
                <w:spacing w:val="-1"/>
                <w:sz w:val="16"/>
                <w:szCs w:val="16"/>
                <w:lang w:eastAsia="sl-SI"/>
              </w:rPr>
              <w:t>na</w:t>
            </w:r>
            <w:r w:rsidRPr="00FF0BDF">
              <w:rPr>
                <w:rFonts w:eastAsia="Times New Roman" w:cs="Times New Roman"/>
                <w:sz w:val="16"/>
                <w:szCs w:val="16"/>
                <w:lang w:eastAsia="sl-SI"/>
              </w:rPr>
              <w:t xml:space="preserve">d </w:t>
            </w:r>
            <w:r w:rsidRPr="00FF0BDF">
              <w:rPr>
                <w:rFonts w:eastAsia="Times New Roman" w:cs="Times New Roman"/>
                <w:spacing w:val="1"/>
                <w:sz w:val="16"/>
                <w:szCs w:val="16"/>
                <w:lang w:eastAsia="sl-SI"/>
              </w:rPr>
              <w:t xml:space="preserve"> </w:t>
            </w:r>
            <w:r w:rsidRPr="00FF0BDF">
              <w:rPr>
                <w:rFonts w:eastAsia="Times New Roman" w:cs="Times New Roman"/>
                <w:spacing w:val="-3"/>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m</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om</w:t>
            </w:r>
          </w:p>
        </w:tc>
        <w:tc>
          <w:tcPr>
            <w:tcW w:w="993" w:type="dxa"/>
            <w:tcBorders>
              <w:top w:val="single" w:sz="5" w:space="0" w:color="000000"/>
              <w:left w:val="single" w:sz="5" w:space="0" w:color="000000"/>
              <w:bottom w:val="single" w:sz="5" w:space="0" w:color="000000"/>
              <w:right w:val="single" w:sz="5" w:space="0" w:color="000000"/>
            </w:tcBorders>
          </w:tcPr>
          <w:p w14:paraId="36BDF6C7"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17E18D7"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100D0C7D" w14:textId="2F10D6D4"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.5.</w:t>
            </w:r>
          </w:p>
        </w:tc>
        <w:tc>
          <w:tcPr>
            <w:tcW w:w="6520" w:type="dxa"/>
            <w:gridSpan w:val="2"/>
            <w:tcBorders>
              <w:top w:val="single" w:sz="5" w:space="0" w:color="000000"/>
              <w:left w:val="single" w:sz="5" w:space="0" w:color="000000"/>
              <w:bottom w:val="single" w:sz="5" w:space="0" w:color="000000"/>
              <w:right w:val="single" w:sz="5" w:space="0" w:color="000000"/>
            </w:tcBorders>
          </w:tcPr>
          <w:p w14:paraId="5FA4C903"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spacing w:val="-2"/>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4FC05B5F"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2EB1445F" w14:textId="77777777" w:rsidTr="002403A2">
        <w:trPr>
          <w:trHeight w:hRule="exact" w:val="689"/>
        </w:trPr>
        <w:tc>
          <w:tcPr>
            <w:tcW w:w="1418" w:type="dxa"/>
            <w:gridSpan w:val="2"/>
            <w:tcBorders>
              <w:top w:val="single" w:sz="5" w:space="0" w:color="000000"/>
              <w:left w:val="single" w:sz="5" w:space="0" w:color="000000"/>
              <w:bottom w:val="single" w:sz="5" w:space="0" w:color="000000"/>
              <w:right w:val="single" w:sz="5" w:space="0" w:color="000000"/>
            </w:tcBorders>
          </w:tcPr>
          <w:p w14:paraId="7D8BB4F6" w14:textId="266ECAD6"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.6.</w:t>
            </w:r>
          </w:p>
        </w:tc>
        <w:tc>
          <w:tcPr>
            <w:tcW w:w="6520" w:type="dxa"/>
            <w:gridSpan w:val="2"/>
            <w:tcBorders>
              <w:top w:val="single" w:sz="5" w:space="0" w:color="000000"/>
              <w:left w:val="single" w:sz="5" w:space="0" w:color="000000"/>
              <w:bottom w:val="single" w:sz="5" w:space="0" w:color="000000"/>
              <w:right w:val="single" w:sz="5" w:space="0" w:color="000000"/>
            </w:tcBorders>
          </w:tcPr>
          <w:p w14:paraId="73AA3ECB"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6537F4A5"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301A6F9" w14:textId="77777777" w:rsidTr="002403A2">
        <w:trPr>
          <w:trHeight w:hRule="exact" w:val="699"/>
        </w:trPr>
        <w:tc>
          <w:tcPr>
            <w:tcW w:w="1418" w:type="dxa"/>
            <w:gridSpan w:val="2"/>
            <w:tcBorders>
              <w:top w:val="single" w:sz="5" w:space="0" w:color="000000"/>
              <w:left w:val="single" w:sz="5" w:space="0" w:color="000000"/>
              <w:bottom w:val="single" w:sz="5" w:space="0" w:color="000000"/>
              <w:right w:val="single" w:sz="5" w:space="0" w:color="000000"/>
            </w:tcBorders>
          </w:tcPr>
          <w:p w14:paraId="6198AF9A" w14:textId="4FA3CAC5"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.7.</w:t>
            </w:r>
          </w:p>
        </w:tc>
        <w:tc>
          <w:tcPr>
            <w:tcW w:w="6520" w:type="dxa"/>
            <w:gridSpan w:val="2"/>
            <w:tcBorders>
              <w:top w:val="single" w:sz="5" w:space="0" w:color="000000"/>
              <w:left w:val="single" w:sz="5" w:space="0" w:color="000000"/>
              <w:bottom w:val="single" w:sz="5" w:space="0" w:color="000000"/>
              <w:right w:val="single" w:sz="5" w:space="0" w:color="000000"/>
            </w:tcBorders>
          </w:tcPr>
          <w:p w14:paraId="39957E8A"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39"/>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4"/>
                <w:sz w:val="16"/>
                <w:szCs w:val="16"/>
                <w:lang w:eastAsia="sl-SI"/>
              </w:rPr>
              <w:t xml:space="preserve"> </w:t>
            </w:r>
            <w:r w:rsidRPr="00FF0BDF">
              <w:rPr>
                <w:rFonts w:eastAsia="Times New Roman" w:cs="Times New Roman"/>
                <w:w w:val="113"/>
                <w:sz w:val="16"/>
                <w:szCs w:val="16"/>
                <w:lang w:eastAsia="sl-SI"/>
              </w:rPr>
              <w:t>k</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t</w:t>
            </w:r>
            <w:r w:rsidRPr="00FF0BDF">
              <w:rPr>
                <w:rFonts w:eastAsia="Times New Roman" w:cs="Times New Roman"/>
                <w:spacing w:val="-1"/>
                <w:w w:val="113"/>
                <w:sz w:val="16"/>
                <w:szCs w:val="16"/>
                <w:lang w:eastAsia="sl-SI"/>
              </w:rPr>
              <w:t>ere</w:t>
            </w:r>
            <w:r w:rsidRPr="00FF0BDF">
              <w:rPr>
                <w:rFonts w:eastAsia="Times New Roman" w:cs="Times New Roman"/>
                <w:w w:val="113"/>
                <w:sz w:val="16"/>
                <w:szCs w:val="16"/>
                <w:lang w:eastAsia="sl-SI"/>
              </w:rPr>
              <w:t xml:space="preserve">ga  </w:t>
            </w:r>
            <w:r w:rsidRPr="00FF0BDF">
              <w:rPr>
                <w:rFonts w:eastAsia="Times New Roman" w:cs="Times New Roman"/>
                <w:spacing w:val="34"/>
                <w:w w:val="11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2"/>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112"/>
                <w:sz w:val="16"/>
                <w:szCs w:val="16"/>
                <w:lang w:eastAsia="sl-SI"/>
              </w:rPr>
              <w:t>z</w:t>
            </w:r>
            <w:r w:rsidRPr="00FF0BDF">
              <w:rPr>
                <w:rFonts w:eastAsia="Times New Roman" w:cs="Times New Roman"/>
                <w:spacing w:val="-1"/>
                <w:w w:val="112"/>
                <w:sz w:val="16"/>
                <w:szCs w:val="16"/>
                <w:lang w:eastAsia="sl-SI"/>
              </w:rPr>
              <w:t>ača</w:t>
            </w:r>
            <w:r w:rsidRPr="00FF0BDF">
              <w:rPr>
                <w:rFonts w:eastAsia="Times New Roman" w:cs="Times New Roman"/>
                <w:w w:val="112"/>
                <w:sz w:val="16"/>
                <w:szCs w:val="16"/>
                <w:lang w:eastAsia="sl-SI"/>
              </w:rPr>
              <w:t>s</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ga</w:t>
            </w:r>
            <w:r w:rsidRPr="00FF0BDF">
              <w:rPr>
                <w:rFonts w:eastAsia="Times New Roman" w:cs="Times New Roman"/>
                <w:spacing w:val="12"/>
                <w:w w:val="112"/>
                <w:sz w:val="16"/>
                <w:szCs w:val="16"/>
                <w:lang w:eastAsia="sl-SI"/>
              </w:rPr>
              <w:t xml:space="preserve"> </w:t>
            </w:r>
            <w:r w:rsidRPr="00FF0BDF">
              <w:rPr>
                <w:rFonts w:eastAsia="Times New Roman" w:cs="Times New Roman"/>
                <w:w w:val="112"/>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0"/>
                <w:w w:val="111"/>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p>
        </w:tc>
        <w:tc>
          <w:tcPr>
            <w:tcW w:w="993" w:type="dxa"/>
            <w:tcBorders>
              <w:top w:val="single" w:sz="5" w:space="0" w:color="000000"/>
              <w:left w:val="single" w:sz="5" w:space="0" w:color="000000"/>
              <w:bottom w:val="single" w:sz="5" w:space="0" w:color="000000"/>
              <w:right w:val="single" w:sz="5" w:space="0" w:color="000000"/>
            </w:tcBorders>
          </w:tcPr>
          <w:p w14:paraId="37243492"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F80DF89"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716F6171" w14:textId="7047A291"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.8.</w:t>
            </w:r>
          </w:p>
        </w:tc>
        <w:tc>
          <w:tcPr>
            <w:tcW w:w="6520" w:type="dxa"/>
            <w:gridSpan w:val="2"/>
            <w:tcBorders>
              <w:top w:val="single" w:sz="5" w:space="0" w:color="000000"/>
              <w:left w:val="single" w:sz="5" w:space="0" w:color="000000"/>
              <w:bottom w:val="single" w:sz="5" w:space="0" w:color="000000"/>
              <w:right w:val="single" w:sz="5" w:space="0" w:color="000000"/>
            </w:tcBorders>
          </w:tcPr>
          <w:p w14:paraId="58FA14BA"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p>
        </w:tc>
        <w:tc>
          <w:tcPr>
            <w:tcW w:w="993" w:type="dxa"/>
            <w:tcBorders>
              <w:top w:val="single" w:sz="5" w:space="0" w:color="000000"/>
              <w:left w:val="single" w:sz="5" w:space="0" w:color="000000"/>
              <w:bottom w:val="single" w:sz="5" w:space="0" w:color="000000"/>
              <w:right w:val="single" w:sz="5" w:space="0" w:color="000000"/>
            </w:tcBorders>
          </w:tcPr>
          <w:p w14:paraId="0CFA0AE6"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33702044"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3E0C7DA3" w14:textId="065A57D6"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1</w:t>
            </w:r>
            <w:r w:rsidRPr="00FF0BDF">
              <w:rPr>
                <w:rFonts w:eastAsia="Times New Roman" w:cs="Times New Roman"/>
                <w:w w:val="112"/>
                <w:sz w:val="16"/>
                <w:szCs w:val="16"/>
                <w:lang w:eastAsia="sl-SI"/>
              </w:rPr>
              <w:t>.9.</w:t>
            </w:r>
          </w:p>
        </w:tc>
        <w:tc>
          <w:tcPr>
            <w:tcW w:w="6520" w:type="dxa"/>
            <w:gridSpan w:val="2"/>
            <w:tcBorders>
              <w:top w:val="single" w:sz="5" w:space="0" w:color="000000"/>
              <w:left w:val="single" w:sz="5" w:space="0" w:color="000000"/>
              <w:bottom w:val="single" w:sz="5" w:space="0" w:color="000000"/>
              <w:right w:val="single" w:sz="5" w:space="0" w:color="000000"/>
            </w:tcBorders>
          </w:tcPr>
          <w:p w14:paraId="003C9B3A"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3"/>
                <w:sz w:val="16"/>
                <w:szCs w:val="16"/>
                <w:lang w:eastAsia="sl-SI"/>
              </w:rPr>
              <w:t xml:space="preserve"> </w:t>
            </w:r>
            <w:r w:rsidRPr="00FF0BDF">
              <w:rPr>
                <w:rFonts w:eastAsia="Times New Roman" w:cs="Times New Roman"/>
                <w:w w:val="112"/>
                <w:sz w:val="16"/>
                <w:szCs w:val="16"/>
                <w:lang w:eastAsia="sl-SI"/>
              </w:rPr>
              <w:t>podr</w:t>
            </w:r>
            <w:r w:rsidRPr="00FF0BDF">
              <w:rPr>
                <w:rFonts w:eastAsia="Times New Roman" w:cs="Times New Roman"/>
                <w:spacing w:val="-2"/>
                <w:w w:val="112"/>
                <w:sz w:val="16"/>
                <w:szCs w:val="16"/>
                <w:lang w:eastAsia="sl-SI"/>
              </w:rPr>
              <w:t>o</w:t>
            </w:r>
            <w:r w:rsidRPr="00FF0BDF">
              <w:rPr>
                <w:rFonts w:eastAsia="Times New Roman" w:cs="Times New Roman"/>
                <w:w w:val="112"/>
                <w:sz w:val="16"/>
                <w:szCs w:val="16"/>
                <w:lang w:eastAsia="sl-SI"/>
              </w:rPr>
              <w:t>b</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jš</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ga</w:t>
            </w:r>
            <w:r w:rsidRPr="00FF0BDF">
              <w:rPr>
                <w:rFonts w:eastAsia="Times New Roman" w:cs="Times New Roman"/>
                <w:spacing w:val="2"/>
                <w:w w:val="112"/>
                <w:sz w:val="16"/>
                <w:szCs w:val="16"/>
                <w:lang w:eastAsia="sl-SI"/>
              </w:rPr>
              <w:t xml:space="preserve"> </w:t>
            </w:r>
            <w:r w:rsidRPr="00FF0BDF">
              <w:rPr>
                <w:rFonts w:eastAsia="Times New Roman" w:cs="Times New Roman"/>
                <w:spacing w:val="-1"/>
                <w:w w:val="112"/>
                <w:sz w:val="16"/>
                <w:szCs w:val="16"/>
                <w:lang w:eastAsia="sl-SI"/>
              </w:rPr>
              <w:t>nač</w:t>
            </w:r>
            <w:r w:rsidRPr="00FF0BDF">
              <w:rPr>
                <w:rFonts w:eastAsia="Times New Roman" w:cs="Times New Roman"/>
                <w:w w:val="112"/>
                <w:sz w:val="16"/>
                <w:szCs w:val="16"/>
                <w:lang w:eastAsia="sl-SI"/>
              </w:rPr>
              <w:t>rta</w:t>
            </w:r>
            <w:r w:rsidRPr="00FF0BDF">
              <w:rPr>
                <w:rFonts w:eastAsia="Times New Roman" w:cs="Times New Roman"/>
                <w:spacing w:val="13"/>
                <w:w w:val="11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2"/>
                <w:sz w:val="16"/>
                <w:szCs w:val="16"/>
                <w:lang w:eastAsia="sl-SI"/>
              </w:rPr>
              <w:t>st</w:t>
            </w:r>
            <w:r w:rsidRPr="00FF0BDF">
              <w:rPr>
                <w:rFonts w:eastAsia="Times New Roman" w:cs="Times New Roman"/>
                <w:spacing w:val="-3"/>
                <w:w w:val="112"/>
                <w:sz w:val="16"/>
                <w:szCs w:val="16"/>
                <w:lang w:eastAsia="sl-SI"/>
              </w:rPr>
              <w:t>a</w:t>
            </w:r>
            <w:r w:rsidRPr="00FF0BDF">
              <w:rPr>
                <w:rFonts w:eastAsia="Times New Roman" w:cs="Times New Roman"/>
                <w:w w:val="112"/>
                <w:sz w:val="16"/>
                <w:szCs w:val="16"/>
                <w:lang w:eastAsia="sl-SI"/>
              </w:rPr>
              <w:t>vbe</w:t>
            </w:r>
            <w:r w:rsidRPr="00FF0BDF">
              <w:rPr>
                <w:rFonts w:eastAsia="Times New Roman" w:cs="Times New Roman"/>
                <w:spacing w:val="11"/>
                <w:w w:val="1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3"/>
                <w:w w:val="108"/>
                <w:sz w:val="16"/>
                <w:szCs w:val="16"/>
                <w:lang w:eastAsia="sl-SI"/>
              </w:rPr>
              <w:t>r</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p>
        </w:tc>
        <w:tc>
          <w:tcPr>
            <w:tcW w:w="993" w:type="dxa"/>
            <w:tcBorders>
              <w:top w:val="single" w:sz="5" w:space="0" w:color="000000"/>
              <w:left w:val="single" w:sz="5" w:space="0" w:color="000000"/>
              <w:bottom w:val="single" w:sz="5" w:space="0" w:color="000000"/>
              <w:right w:val="single" w:sz="5" w:space="0" w:color="000000"/>
            </w:tcBorders>
          </w:tcPr>
          <w:p w14:paraId="301BBEB6"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0C7F579"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6F9291E3" w14:textId="366445AA" w:rsidR="003F4E8D" w:rsidRPr="00FF0BDF" w:rsidRDefault="003F4E8D" w:rsidP="003F4E8D">
            <w:pPr>
              <w:spacing w:before="12"/>
              <w:ind w:left="323"/>
              <w:rPr>
                <w:rFonts w:eastAsia="Times New Roman" w:cs="Times New Roman"/>
                <w:sz w:val="16"/>
                <w:szCs w:val="16"/>
                <w:lang w:eastAsia="sl-SI"/>
              </w:rPr>
            </w:pPr>
            <w:r w:rsidRPr="00FF0BDF">
              <w:rPr>
                <w:rFonts w:eastAsia="Times New Roman" w:cs="Times New Roman"/>
                <w:w w:val="109"/>
                <w:sz w:val="16"/>
                <w:szCs w:val="16"/>
                <w:lang w:eastAsia="sl-SI"/>
              </w:rPr>
              <w:t>1</w:t>
            </w:r>
            <w:r w:rsidR="005B7C52">
              <w:rPr>
                <w:rFonts w:eastAsia="Times New Roman" w:cs="Times New Roman"/>
                <w:w w:val="109"/>
                <w:sz w:val="16"/>
                <w:szCs w:val="16"/>
                <w:lang w:eastAsia="sl-SI"/>
              </w:rPr>
              <w:t>1</w:t>
            </w:r>
            <w:r w:rsidRPr="00FF0BDF">
              <w:rPr>
                <w:rFonts w:eastAsia="Times New Roman" w:cs="Times New Roman"/>
                <w:w w:val="121"/>
                <w:sz w:val="16"/>
                <w:szCs w:val="16"/>
                <w:lang w:eastAsia="sl-SI"/>
              </w:rPr>
              <w:t>.</w:t>
            </w:r>
            <w:r w:rsidRPr="00FF0BDF">
              <w:rPr>
                <w:rFonts w:eastAsia="Times New Roman" w:cs="Times New Roman"/>
                <w:w w:val="109"/>
                <w:sz w:val="16"/>
                <w:szCs w:val="16"/>
                <w:lang w:eastAsia="sl-SI"/>
              </w:rPr>
              <w:t>10</w:t>
            </w:r>
            <w:r w:rsidRPr="00FF0BDF">
              <w:rPr>
                <w:rFonts w:eastAsia="Times New Roman" w:cs="Times New Roman"/>
                <w:w w:val="121"/>
                <w:sz w:val="16"/>
                <w:szCs w:val="16"/>
                <w:lang w:eastAsia="sl-SI"/>
              </w:rPr>
              <w:t>.</w:t>
            </w:r>
          </w:p>
        </w:tc>
        <w:tc>
          <w:tcPr>
            <w:tcW w:w="6520" w:type="dxa"/>
            <w:gridSpan w:val="2"/>
            <w:tcBorders>
              <w:top w:val="single" w:sz="5" w:space="0" w:color="000000"/>
              <w:left w:val="single" w:sz="5" w:space="0" w:color="000000"/>
              <w:bottom w:val="single" w:sz="5" w:space="0" w:color="000000"/>
              <w:right w:val="single" w:sz="5" w:space="0" w:color="000000"/>
            </w:tcBorders>
          </w:tcPr>
          <w:p w14:paraId="64F3B2B7"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98"/>
                <w:sz w:val="16"/>
                <w:szCs w:val="16"/>
                <w:lang w:eastAsia="sl-SI"/>
              </w:rPr>
              <w:t>Vložit</w:t>
            </w:r>
            <w:r w:rsidRPr="00FF0BDF">
              <w:rPr>
                <w:rFonts w:eastAsia="Times New Roman" w:cs="Times New Roman"/>
                <w:spacing w:val="-1"/>
                <w:w w:val="98"/>
                <w:sz w:val="16"/>
                <w:szCs w:val="16"/>
                <w:lang w:eastAsia="sl-SI"/>
              </w:rPr>
              <w:t>e</w:t>
            </w:r>
            <w:r w:rsidRPr="00FF0BDF">
              <w:rPr>
                <w:rFonts w:eastAsia="Times New Roman" w:cs="Times New Roman"/>
                <w:w w:val="98"/>
                <w:sz w:val="16"/>
                <w:szCs w:val="16"/>
                <w:lang w:eastAsia="sl-SI"/>
              </w:rPr>
              <w:t>v</w:t>
            </w:r>
            <w:r w:rsidRPr="00FF0BDF">
              <w:rPr>
                <w:rFonts w:eastAsia="Times New Roman" w:cs="Times New Roman"/>
                <w:spacing w:val="18"/>
                <w:w w:val="98"/>
                <w:sz w:val="16"/>
                <w:szCs w:val="16"/>
                <w:lang w:eastAsia="sl-SI"/>
              </w:rPr>
              <w:t xml:space="preserve"> </w:t>
            </w: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ah</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ve</w:t>
            </w:r>
            <w:r w:rsidRPr="00FF0BDF">
              <w:rPr>
                <w:rFonts w:eastAsia="Times New Roman" w:cs="Times New Roman"/>
                <w:spacing w:val="13"/>
                <w:w w:val="111"/>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5"/>
                <w:sz w:val="16"/>
                <w:szCs w:val="16"/>
                <w:lang w:eastAsia="sl-SI"/>
              </w:rPr>
              <w:t xml:space="preserve"> </w:t>
            </w:r>
            <w:r w:rsidRPr="00FF0BDF">
              <w:rPr>
                <w:rFonts w:eastAsia="Times New Roman" w:cs="Times New Roman"/>
                <w:spacing w:val="-1"/>
                <w:w w:val="111"/>
                <w:sz w:val="16"/>
                <w:szCs w:val="16"/>
                <w:lang w:eastAsia="sl-SI"/>
              </w:rPr>
              <w:t>h</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5"/>
                <w:sz w:val="16"/>
                <w:szCs w:val="16"/>
                <w:lang w:eastAsia="sl-SI"/>
              </w:rPr>
              <w:t>š</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spacing w:val="-2"/>
                <w:w w:val="82"/>
                <w:sz w:val="16"/>
                <w:szCs w:val="16"/>
                <w:lang w:eastAsia="sl-SI"/>
              </w:rPr>
              <w:t>l</w:t>
            </w:r>
            <w:r w:rsidRPr="00FF0BDF">
              <w:rPr>
                <w:rFonts w:eastAsia="Times New Roman" w:cs="Times New Roman"/>
                <w:w w:val="99"/>
                <w:sz w:val="16"/>
                <w:szCs w:val="16"/>
                <w:lang w:eastAsia="sl-SI"/>
              </w:rPr>
              <w:t>k</w:t>
            </w:r>
            <w:r w:rsidRPr="00FF0BDF">
              <w:rPr>
                <w:rFonts w:eastAsia="Times New Roman" w:cs="Times New Roman"/>
                <w:w w:val="119"/>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741BFD0E"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BA080E8" w14:textId="77777777" w:rsidTr="002403A2">
        <w:trPr>
          <w:trHeight w:hRule="exact" w:val="408"/>
        </w:trPr>
        <w:tc>
          <w:tcPr>
            <w:tcW w:w="1418" w:type="dxa"/>
            <w:gridSpan w:val="2"/>
            <w:tcBorders>
              <w:top w:val="single" w:sz="5" w:space="0" w:color="000000"/>
              <w:left w:val="single" w:sz="5" w:space="0" w:color="000000"/>
              <w:bottom w:val="single" w:sz="4" w:space="0" w:color="auto"/>
              <w:right w:val="single" w:sz="5" w:space="0" w:color="000000"/>
            </w:tcBorders>
          </w:tcPr>
          <w:p w14:paraId="422118AB" w14:textId="5EF8F428" w:rsidR="003F4E8D" w:rsidRPr="00FF0BDF" w:rsidRDefault="003F4E8D" w:rsidP="003F4E8D">
            <w:pPr>
              <w:spacing w:before="12"/>
              <w:ind w:left="323"/>
              <w:rPr>
                <w:rFonts w:eastAsia="Times New Roman" w:cs="Times New Roman"/>
                <w:sz w:val="16"/>
                <w:szCs w:val="16"/>
                <w:lang w:eastAsia="sl-SI"/>
              </w:rPr>
            </w:pPr>
            <w:r w:rsidRPr="00FF0BDF">
              <w:rPr>
                <w:rFonts w:eastAsia="Times New Roman" w:cs="Times New Roman"/>
                <w:w w:val="109"/>
                <w:sz w:val="16"/>
                <w:szCs w:val="16"/>
                <w:lang w:eastAsia="sl-SI"/>
              </w:rPr>
              <w:t>1</w:t>
            </w:r>
            <w:r w:rsidR="005B7C52">
              <w:rPr>
                <w:rFonts w:eastAsia="Times New Roman" w:cs="Times New Roman"/>
                <w:w w:val="109"/>
                <w:sz w:val="16"/>
                <w:szCs w:val="16"/>
                <w:lang w:eastAsia="sl-SI"/>
              </w:rPr>
              <w:t>1</w:t>
            </w:r>
            <w:r w:rsidRPr="00FF0BDF">
              <w:rPr>
                <w:rFonts w:eastAsia="Times New Roman" w:cs="Times New Roman"/>
                <w:w w:val="121"/>
                <w:sz w:val="16"/>
                <w:szCs w:val="16"/>
                <w:lang w:eastAsia="sl-SI"/>
              </w:rPr>
              <w:t>.</w:t>
            </w:r>
            <w:r w:rsidRPr="00FF0BDF">
              <w:rPr>
                <w:rFonts w:eastAsia="Times New Roman" w:cs="Times New Roman"/>
                <w:w w:val="109"/>
                <w:sz w:val="16"/>
                <w:szCs w:val="16"/>
                <w:lang w:eastAsia="sl-SI"/>
              </w:rPr>
              <w:t>11</w:t>
            </w:r>
            <w:r w:rsidRPr="00FF0BDF">
              <w:rPr>
                <w:rFonts w:eastAsia="Times New Roman" w:cs="Times New Roman"/>
                <w:w w:val="121"/>
                <w:sz w:val="16"/>
                <w:szCs w:val="16"/>
                <w:lang w:eastAsia="sl-SI"/>
              </w:rPr>
              <w:t>.</w:t>
            </w:r>
          </w:p>
        </w:tc>
        <w:tc>
          <w:tcPr>
            <w:tcW w:w="6520" w:type="dxa"/>
            <w:gridSpan w:val="2"/>
            <w:tcBorders>
              <w:top w:val="single" w:sz="5" w:space="0" w:color="000000"/>
              <w:left w:val="single" w:sz="5" w:space="0" w:color="000000"/>
              <w:bottom w:val="single" w:sz="4" w:space="0" w:color="auto"/>
              <w:right w:val="single" w:sz="5" w:space="0" w:color="000000"/>
            </w:tcBorders>
          </w:tcPr>
          <w:p w14:paraId="0ABC3FC0"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3"/>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spacing w:val="-2"/>
                <w:w w:val="111"/>
                <w:sz w:val="16"/>
                <w:szCs w:val="16"/>
                <w:lang w:eastAsia="sl-SI"/>
              </w:rPr>
              <w:t>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2"/>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993" w:type="dxa"/>
            <w:tcBorders>
              <w:top w:val="single" w:sz="5" w:space="0" w:color="000000"/>
              <w:left w:val="single" w:sz="5" w:space="0" w:color="000000"/>
              <w:bottom w:val="single" w:sz="4" w:space="0" w:color="auto"/>
              <w:right w:val="single" w:sz="5" w:space="0" w:color="000000"/>
            </w:tcBorders>
          </w:tcPr>
          <w:p w14:paraId="72E6643E"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5415E6C" w14:textId="77777777" w:rsidTr="002403A2">
        <w:trPr>
          <w:trHeight w:hRule="exact" w:val="408"/>
        </w:trPr>
        <w:tc>
          <w:tcPr>
            <w:tcW w:w="1418"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277E0ACA" w14:textId="76489E4D" w:rsidR="003F4E8D" w:rsidRPr="00FF0BDF" w:rsidRDefault="005B7C52" w:rsidP="003F4E8D">
            <w:pPr>
              <w:spacing w:before="12"/>
              <w:ind w:left="391" w:right="424"/>
              <w:jc w:val="center"/>
              <w:rPr>
                <w:rFonts w:eastAsia="Times New Roman" w:cs="Times New Roman"/>
                <w:sz w:val="16"/>
                <w:szCs w:val="16"/>
                <w:lang w:eastAsia="sl-SI"/>
              </w:rPr>
            </w:pPr>
            <w:r>
              <w:rPr>
                <w:rFonts w:eastAsia="Times New Roman" w:cs="Times New Roman"/>
                <w:spacing w:val="1"/>
                <w:w w:val="127"/>
                <w:sz w:val="16"/>
                <w:szCs w:val="16"/>
                <w:lang w:eastAsia="sl-SI"/>
              </w:rPr>
              <w:t>12</w:t>
            </w:r>
            <w:r w:rsidR="003F4E8D" w:rsidRPr="00FF0BDF">
              <w:rPr>
                <w:rFonts w:eastAsia="Times New Roman" w:cs="Times New Roman"/>
                <w:w w:val="125"/>
                <w:sz w:val="16"/>
                <w:szCs w:val="16"/>
                <w:lang w:eastAsia="sl-SI"/>
              </w:rPr>
              <w:t>.</w:t>
            </w:r>
          </w:p>
        </w:tc>
        <w:tc>
          <w:tcPr>
            <w:tcW w:w="7513" w:type="dxa"/>
            <w:gridSpan w:val="3"/>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2970BE4D"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sz w:val="16"/>
                <w:szCs w:val="16"/>
                <w:lang w:eastAsia="sl-SI"/>
              </w:rPr>
              <w:t>SP</w:t>
            </w:r>
            <w:r w:rsidRPr="00FF0BDF">
              <w:rPr>
                <w:rFonts w:eastAsia="Times New Roman" w:cs="Times New Roman"/>
                <w:spacing w:val="1"/>
                <w:sz w:val="16"/>
                <w:szCs w:val="16"/>
                <w:lang w:eastAsia="sl-SI"/>
              </w:rPr>
              <w:t>RE</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MBA </w:t>
            </w:r>
            <w:r w:rsidRPr="00FF0BDF">
              <w:rPr>
                <w:rFonts w:eastAsia="Times New Roman" w:cs="Times New Roman"/>
                <w:spacing w:val="6"/>
                <w:sz w:val="16"/>
                <w:szCs w:val="16"/>
                <w:lang w:eastAsia="sl-SI"/>
              </w:rPr>
              <w:t xml:space="preserve"> </w:t>
            </w:r>
            <w:r w:rsidRPr="00FF0BDF">
              <w:rPr>
                <w:rFonts w:eastAsia="Times New Roman" w:cs="Times New Roman"/>
                <w:spacing w:val="-1"/>
                <w:sz w:val="16"/>
                <w:szCs w:val="16"/>
                <w:lang w:eastAsia="sl-SI"/>
              </w:rPr>
              <w:t>P</w:t>
            </w:r>
            <w:r w:rsidRPr="00FF0BDF">
              <w:rPr>
                <w:rFonts w:eastAsia="Times New Roman" w:cs="Times New Roman"/>
                <w:spacing w:val="-2"/>
                <w:sz w:val="16"/>
                <w:szCs w:val="16"/>
                <w:lang w:eastAsia="sl-SI"/>
              </w:rPr>
              <w:t>O</w:t>
            </w:r>
            <w:r w:rsidRPr="00FF0BDF">
              <w:rPr>
                <w:rFonts w:eastAsia="Times New Roman" w:cs="Times New Roman"/>
                <w:spacing w:val="1"/>
                <w:sz w:val="16"/>
                <w:szCs w:val="16"/>
                <w:lang w:eastAsia="sl-SI"/>
              </w:rPr>
              <w:t>D</w:t>
            </w:r>
            <w:r w:rsidRPr="00FF0BDF">
              <w:rPr>
                <w:rFonts w:eastAsia="Times New Roman" w:cs="Times New Roman"/>
                <w:sz w:val="16"/>
                <w:szCs w:val="16"/>
                <w:lang w:eastAsia="sl-SI"/>
              </w:rPr>
              <w:t>A</w:t>
            </w:r>
            <w:r w:rsidRPr="00FF0BDF">
              <w:rPr>
                <w:rFonts w:eastAsia="Times New Roman" w:cs="Times New Roman"/>
                <w:spacing w:val="-1"/>
                <w:sz w:val="16"/>
                <w:szCs w:val="16"/>
                <w:lang w:eastAsia="sl-SI"/>
              </w:rPr>
              <w:t>T</w:t>
            </w:r>
            <w:r w:rsidRPr="00FF0BDF">
              <w:rPr>
                <w:rFonts w:eastAsia="Times New Roman" w:cs="Times New Roman"/>
                <w:spacing w:val="-3"/>
                <w:sz w:val="16"/>
                <w:szCs w:val="16"/>
                <w:lang w:eastAsia="sl-SI"/>
              </w:rPr>
              <w:t>K</w:t>
            </w:r>
            <w:r w:rsidRPr="00FF0BDF">
              <w:rPr>
                <w:rFonts w:eastAsia="Times New Roman" w:cs="Times New Roman"/>
                <w:spacing w:val="1"/>
                <w:sz w:val="16"/>
                <w:szCs w:val="16"/>
                <w:lang w:eastAsia="sl-SI"/>
              </w:rPr>
              <w:t>O</w:t>
            </w:r>
            <w:r w:rsidRPr="00FF0BDF">
              <w:rPr>
                <w:rFonts w:eastAsia="Times New Roman" w:cs="Times New Roman"/>
                <w:sz w:val="16"/>
                <w:szCs w:val="16"/>
                <w:lang w:eastAsia="sl-SI"/>
              </w:rPr>
              <w:t>V</w:t>
            </w:r>
            <w:r w:rsidRPr="00FF0BDF">
              <w:rPr>
                <w:rFonts w:eastAsia="Times New Roman" w:cs="Times New Roman"/>
                <w:spacing w:val="34"/>
                <w:sz w:val="16"/>
                <w:szCs w:val="16"/>
                <w:lang w:eastAsia="sl-SI"/>
              </w:rPr>
              <w:t xml:space="preserve"> </w:t>
            </w:r>
            <w:r w:rsidRPr="00FF0BDF">
              <w:rPr>
                <w:rFonts w:eastAsia="Times New Roman" w:cs="Times New Roman"/>
                <w:sz w:val="16"/>
                <w:szCs w:val="16"/>
                <w:lang w:eastAsia="sl-SI"/>
              </w:rPr>
              <w:t>KA</w:t>
            </w:r>
            <w:r w:rsidRPr="00FF0BDF">
              <w:rPr>
                <w:rFonts w:eastAsia="Times New Roman" w:cs="Times New Roman"/>
                <w:spacing w:val="-1"/>
                <w:sz w:val="16"/>
                <w:szCs w:val="16"/>
                <w:lang w:eastAsia="sl-SI"/>
              </w:rPr>
              <w:t>T</w:t>
            </w:r>
            <w:r w:rsidRPr="00FF0BDF">
              <w:rPr>
                <w:rFonts w:eastAsia="Times New Roman" w:cs="Times New Roman"/>
                <w:sz w:val="16"/>
                <w:szCs w:val="16"/>
                <w:lang w:eastAsia="sl-SI"/>
              </w:rPr>
              <w:t>A</w:t>
            </w:r>
            <w:r w:rsidRPr="00FF0BDF">
              <w:rPr>
                <w:rFonts w:eastAsia="Times New Roman" w:cs="Times New Roman"/>
                <w:spacing w:val="-1"/>
                <w:sz w:val="16"/>
                <w:szCs w:val="16"/>
                <w:lang w:eastAsia="sl-SI"/>
              </w:rPr>
              <w:t>ST</w:t>
            </w:r>
            <w:r w:rsidRPr="00FF0BDF">
              <w:rPr>
                <w:rFonts w:eastAsia="Times New Roman" w:cs="Times New Roman"/>
                <w:spacing w:val="-2"/>
                <w:sz w:val="16"/>
                <w:szCs w:val="16"/>
                <w:lang w:eastAsia="sl-SI"/>
              </w:rPr>
              <w:t>R</w:t>
            </w:r>
            <w:r w:rsidRPr="00FF0BDF">
              <w:rPr>
                <w:rFonts w:eastAsia="Times New Roman" w:cs="Times New Roman"/>
                <w:sz w:val="16"/>
                <w:szCs w:val="16"/>
                <w:lang w:eastAsia="sl-SI"/>
              </w:rPr>
              <w:t>A</w:t>
            </w:r>
            <w:r w:rsidRPr="00FF0BDF">
              <w:rPr>
                <w:rFonts w:eastAsia="Times New Roman" w:cs="Times New Roman"/>
                <w:spacing w:val="10"/>
                <w:sz w:val="16"/>
                <w:szCs w:val="16"/>
                <w:lang w:eastAsia="sl-SI"/>
              </w:rPr>
              <w:t xml:space="preserve"> </w:t>
            </w:r>
            <w:r w:rsidRPr="00FF0BDF">
              <w:rPr>
                <w:rFonts w:eastAsia="Times New Roman" w:cs="Times New Roman"/>
                <w:spacing w:val="-1"/>
                <w:w w:val="114"/>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103"/>
                <w:sz w:val="16"/>
                <w:szCs w:val="16"/>
                <w:lang w:eastAsia="sl-SI"/>
              </w:rPr>
              <w:t>B</w:t>
            </w:r>
          </w:p>
        </w:tc>
      </w:tr>
      <w:tr w:rsidR="003F4E8D" w:rsidRPr="00FF0BDF" w14:paraId="4ECE816C" w14:textId="77777777" w:rsidTr="002403A2">
        <w:trPr>
          <w:trHeight w:hRule="exact" w:val="408"/>
        </w:trPr>
        <w:tc>
          <w:tcPr>
            <w:tcW w:w="1418" w:type="dxa"/>
            <w:gridSpan w:val="2"/>
            <w:tcBorders>
              <w:top w:val="single" w:sz="4" w:space="0" w:color="auto"/>
              <w:left w:val="single" w:sz="5" w:space="0" w:color="000000"/>
              <w:bottom w:val="single" w:sz="5" w:space="0" w:color="000000"/>
              <w:right w:val="single" w:sz="5" w:space="0" w:color="000000"/>
            </w:tcBorders>
          </w:tcPr>
          <w:p w14:paraId="17D035E5" w14:textId="331F1A61" w:rsidR="003F4E8D" w:rsidRPr="00FF0BDF" w:rsidRDefault="005B7C52" w:rsidP="003F4E8D">
            <w:pPr>
              <w:spacing w:before="12"/>
              <w:ind w:left="383"/>
              <w:rPr>
                <w:rFonts w:eastAsia="Times New Roman" w:cs="Times New Roman"/>
                <w:sz w:val="16"/>
                <w:szCs w:val="16"/>
                <w:lang w:eastAsia="sl-SI"/>
              </w:rPr>
            </w:pPr>
            <w:r>
              <w:rPr>
                <w:rFonts w:eastAsia="Times New Roman" w:cs="Times New Roman"/>
                <w:w w:val="112"/>
                <w:sz w:val="16"/>
                <w:szCs w:val="16"/>
                <w:lang w:eastAsia="sl-SI"/>
              </w:rPr>
              <w:t>12</w:t>
            </w:r>
            <w:r w:rsidR="003F4E8D" w:rsidRPr="00FF0BDF">
              <w:rPr>
                <w:rFonts w:eastAsia="Times New Roman" w:cs="Times New Roman"/>
                <w:w w:val="112"/>
                <w:sz w:val="16"/>
                <w:szCs w:val="16"/>
                <w:lang w:eastAsia="sl-SI"/>
              </w:rPr>
              <w:t>.1.</w:t>
            </w:r>
          </w:p>
        </w:tc>
        <w:tc>
          <w:tcPr>
            <w:tcW w:w="6520" w:type="dxa"/>
            <w:gridSpan w:val="2"/>
            <w:tcBorders>
              <w:top w:val="single" w:sz="4" w:space="0" w:color="auto"/>
              <w:left w:val="single" w:sz="5" w:space="0" w:color="000000"/>
              <w:bottom w:val="single" w:sz="5" w:space="0" w:color="000000"/>
              <w:right w:val="single" w:sz="5" w:space="0" w:color="000000"/>
            </w:tcBorders>
          </w:tcPr>
          <w:p w14:paraId="29B051CF"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ro</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ke </w:t>
            </w:r>
            <w:r w:rsidRPr="00FF0BDF">
              <w:rPr>
                <w:rFonts w:eastAsia="Times New Roman" w:cs="Times New Roman"/>
                <w:spacing w:val="6"/>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119"/>
                <w:sz w:val="16"/>
                <w:szCs w:val="16"/>
                <w:lang w:eastAsia="sl-SI"/>
              </w:rPr>
              <w:t>e</w:t>
            </w:r>
          </w:p>
        </w:tc>
        <w:tc>
          <w:tcPr>
            <w:tcW w:w="993" w:type="dxa"/>
            <w:tcBorders>
              <w:top w:val="single" w:sz="4" w:space="0" w:color="auto"/>
              <w:left w:val="single" w:sz="5" w:space="0" w:color="000000"/>
              <w:bottom w:val="single" w:sz="5" w:space="0" w:color="000000"/>
              <w:right w:val="single" w:sz="5" w:space="0" w:color="000000"/>
            </w:tcBorders>
          </w:tcPr>
          <w:p w14:paraId="6C3F2DD7"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2E9AF2B"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6347F0DC" w14:textId="04C24CE6"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.2.</w:t>
            </w:r>
          </w:p>
        </w:tc>
        <w:tc>
          <w:tcPr>
            <w:tcW w:w="6520" w:type="dxa"/>
            <w:gridSpan w:val="2"/>
            <w:tcBorders>
              <w:top w:val="single" w:sz="5" w:space="0" w:color="000000"/>
              <w:left w:val="single" w:sz="5" w:space="0" w:color="000000"/>
              <w:bottom w:val="single" w:sz="5" w:space="0" w:color="000000"/>
              <w:right w:val="single" w:sz="5" w:space="0" w:color="000000"/>
            </w:tcBorders>
          </w:tcPr>
          <w:p w14:paraId="59F025F3" w14:textId="77777777" w:rsidR="003F4E8D" w:rsidRPr="00FF0BDF" w:rsidRDefault="003F4E8D" w:rsidP="003F4E8D">
            <w:pPr>
              <w:spacing w:line="260" w:lineRule="exact"/>
              <w:ind w:left="64"/>
              <w:rPr>
                <w:rFonts w:eastAsia="Times New Roman" w:cs="Times New Roman"/>
                <w:sz w:val="16"/>
                <w:szCs w:val="16"/>
                <w:lang w:eastAsia="sl-SI"/>
              </w:rPr>
            </w:pPr>
            <w:r w:rsidRPr="00FF0BDF">
              <w:rPr>
                <w:rFonts w:eastAsia="Times New Roman" w:cs="Times New Roman"/>
                <w:spacing w:val="-1"/>
                <w:position w:val="-1"/>
                <w:sz w:val="16"/>
                <w:szCs w:val="16"/>
                <w:lang w:eastAsia="sl-SI"/>
              </w:rPr>
              <w:t>Z</w:t>
            </w:r>
            <w:r w:rsidRPr="00FF0BDF">
              <w:rPr>
                <w:rFonts w:eastAsia="Times New Roman" w:cs="Times New Roman"/>
                <w:position w:val="-1"/>
                <w:sz w:val="16"/>
                <w:szCs w:val="16"/>
                <w:lang w:eastAsia="sl-SI"/>
              </w:rPr>
              <w:t>a</w:t>
            </w:r>
            <w:r w:rsidRPr="00FF0BDF">
              <w:rPr>
                <w:rFonts w:eastAsia="Times New Roman" w:cs="Times New Roman"/>
                <w:spacing w:val="19"/>
                <w:position w:val="-1"/>
                <w:sz w:val="16"/>
                <w:szCs w:val="16"/>
                <w:lang w:eastAsia="sl-SI"/>
              </w:rPr>
              <w:t xml:space="preserve"> </w:t>
            </w:r>
            <w:r w:rsidRPr="00FF0BDF">
              <w:rPr>
                <w:rFonts w:eastAsia="Times New Roman" w:cs="Times New Roman"/>
                <w:w w:val="82"/>
                <w:position w:val="-1"/>
                <w:sz w:val="16"/>
                <w:szCs w:val="16"/>
                <w:lang w:eastAsia="sl-SI"/>
              </w:rPr>
              <w:t>i</w:t>
            </w:r>
            <w:r w:rsidRPr="00FF0BDF">
              <w:rPr>
                <w:rFonts w:eastAsia="Times New Roman" w:cs="Times New Roman"/>
                <w:position w:val="-1"/>
                <w:sz w:val="16"/>
                <w:szCs w:val="16"/>
                <w:lang w:eastAsia="sl-SI"/>
              </w:rPr>
              <w:t>z</w:t>
            </w:r>
            <w:r w:rsidRPr="00FF0BDF">
              <w:rPr>
                <w:rFonts w:eastAsia="Times New Roman" w:cs="Times New Roman"/>
                <w:w w:val="108"/>
                <w:position w:val="-1"/>
                <w:sz w:val="16"/>
                <w:szCs w:val="16"/>
                <w:lang w:eastAsia="sl-SI"/>
              </w:rPr>
              <w:t>m</w:t>
            </w:r>
            <w:r w:rsidRPr="00FF0BDF">
              <w:rPr>
                <w:rFonts w:eastAsia="Times New Roman" w:cs="Times New Roman"/>
                <w:spacing w:val="-1"/>
                <w:w w:val="119"/>
                <w:position w:val="-1"/>
                <w:sz w:val="16"/>
                <w:szCs w:val="16"/>
                <w:lang w:eastAsia="sl-SI"/>
              </w:rPr>
              <w:t>e</w:t>
            </w:r>
            <w:r w:rsidRPr="00FF0BDF">
              <w:rPr>
                <w:rFonts w:eastAsia="Times New Roman" w:cs="Times New Roman"/>
                <w:w w:val="108"/>
                <w:position w:val="-1"/>
                <w:sz w:val="16"/>
                <w:szCs w:val="16"/>
                <w:lang w:eastAsia="sl-SI"/>
              </w:rPr>
              <w:t>ro</w:t>
            </w:r>
            <w:r w:rsidRPr="00FF0BDF">
              <w:rPr>
                <w:rFonts w:eastAsia="Times New Roman" w:cs="Times New Roman"/>
                <w:spacing w:val="15"/>
                <w:position w:val="-1"/>
                <w:sz w:val="16"/>
                <w:szCs w:val="16"/>
                <w:lang w:eastAsia="sl-SI"/>
              </w:rPr>
              <w:t xml:space="preserve"> </w:t>
            </w:r>
            <w:r w:rsidRPr="00FF0BDF">
              <w:rPr>
                <w:rFonts w:eastAsia="Times New Roman" w:cs="Times New Roman"/>
                <w:w w:val="99"/>
                <w:position w:val="-1"/>
                <w:sz w:val="16"/>
                <w:szCs w:val="16"/>
                <w:lang w:eastAsia="sl-SI"/>
              </w:rPr>
              <w:t>v</w:t>
            </w:r>
            <w:r w:rsidRPr="00FF0BDF">
              <w:rPr>
                <w:rFonts w:eastAsia="Times New Roman" w:cs="Times New Roman"/>
                <w:w w:val="115"/>
                <w:position w:val="-1"/>
                <w:sz w:val="16"/>
                <w:szCs w:val="16"/>
                <w:lang w:eastAsia="sl-SI"/>
              </w:rPr>
              <w:t>s</w:t>
            </w:r>
            <w:r w:rsidRPr="00FF0BDF">
              <w:rPr>
                <w:rFonts w:eastAsia="Times New Roman" w:cs="Times New Roman"/>
                <w:spacing w:val="-1"/>
                <w:w w:val="118"/>
                <w:position w:val="-1"/>
                <w:sz w:val="16"/>
                <w:szCs w:val="16"/>
                <w:lang w:eastAsia="sl-SI"/>
              </w:rPr>
              <w:t>a</w:t>
            </w:r>
            <w:r w:rsidRPr="00FF0BDF">
              <w:rPr>
                <w:rFonts w:eastAsia="Times New Roman" w:cs="Times New Roman"/>
                <w:w w:val="99"/>
                <w:position w:val="-1"/>
                <w:sz w:val="16"/>
                <w:szCs w:val="16"/>
                <w:lang w:eastAsia="sl-SI"/>
              </w:rPr>
              <w:t>k</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z</w:t>
            </w:r>
            <w:r w:rsidRPr="00FF0BDF">
              <w:rPr>
                <w:rFonts w:eastAsia="Times New Roman" w:cs="Times New Roman"/>
                <w:spacing w:val="-1"/>
                <w:w w:val="118"/>
                <w:position w:val="-1"/>
                <w:sz w:val="16"/>
                <w:szCs w:val="16"/>
                <w:lang w:eastAsia="sl-SI"/>
              </w:rPr>
              <w:t>a</w:t>
            </w:r>
            <w:r w:rsidRPr="00FF0BDF">
              <w:rPr>
                <w:rFonts w:eastAsia="Times New Roman" w:cs="Times New Roman"/>
                <w:spacing w:val="-1"/>
                <w:w w:val="104"/>
                <w:position w:val="-1"/>
                <w:sz w:val="16"/>
                <w:szCs w:val="16"/>
                <w:lang w:eastAsia="sl-SI"/>
              </w:rPr>
              <w:t>č</w:t>
            </w:r>
            <w:r w:rsidRPr="00FF0BDF">
              <w:rPr>
                <w:rFonts w:eastAsia="Times New Roman" w:cs="Times New Roman"/>
                <w:spacing w:val="-1"/>
                <w:w w:val="119"/>
                <w:position w:val="-1"/>
                <w:sz w:val="16"/>
                <w:szCs w:val="16"/>
                <w:lang w:eastAsia="sl-SI"/>
              </w:rPr>
              <w:t>e</w:t>
            </w:r>
            <w:r w:rsidRPr="00FF0BDF">
              <w:rPr>
                <w:rFonts w:eastAsia="Times New Roman" w:cs="Times New Roman"/>
                <w:w w:val="121"/>
                <w:position w:val="-1"/>
                <w:sz w:val="16"/>
                <w:szCs w:val="16"/>
                <w:lang w:eastAsia="sl-SI"/>
              </w:rPr>
              <w:t>t</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50</w:t>
            </w:r>
            <w:r w:rsidRPr="00FF0BDF">
              <w:rPr>
                <w:rFonts w:eastAsia="Times New Roman" w:cs="Times New Roman"/>
                <w:spacing w:val="34"/>
                <w:position w:val="-1"/>
                <w:sz w:val="16"/>
                <w:szCs w:val="16"/>
                <w:lang w:eastAsia="sl-SI"/>
              </w:rPr>
              <w:t xml:space="preserve"> </w:t>
            </w:r>
            <w:r w:rsidRPr="00FF0BDF">
              <w:rPr>
                <w:rFonts w:eastAsia="Times New Roman" w:cs="Times New Roman"/>
                <w:spacing w:val="-1"/>
                <w:position w:val="-1"/>
                <w:sz w:val="16"/>
                <w:szCs w:val="16"/>
                <w:lang w:eastAsia="sl-SI"/>
              </w:rPr>
              <w:t>m</w:t>
            </w:r>
            <w:r w:rsidRPr="00FF0BDF">
              <w:rPr>
                <w:rFonts w:eastAsia="Times New Roman" w:cs="Times New Roman"/>
                <w:position w:val="10"/>
                <w:sz w:val="16"/>
                <w:szCs w:val="16"/>
                <w:lang w:eastAsia="sl-SI"/>
              </w:rPr>
              <w:t>2</w:t>
            </w:r>
            <w:r w:rsidRPr="00FF0BDF">
              <w:rPr>
                <w:rFonts w:eastAsia="Times New Roman" w:cs="Times New Roman"/>
                <w:spacing w:val="28"/>
                <w:position w:val="10"/>
                <w:sz w:val="16"/>
                <w:szCs w:val="16"/>
                <w:lang w:eastAsia="sl-SI"/>
              </w:rPr>
              <w:t xml:space="preserve"> </w:t>
            </w:r>
            <w:r w:rsidRPr="00FF0BDF">
              <w:rPr>
                <w:rFonts w:eastAsia="Times New Roman" w:cs="Times New Roman"/>
                <w:w w:val="115"/>
                <w:position w:val="-1"/>
                <w:sz w:val="16"/>
                <w:szCs w:val="16"/>
                <w:lang w:eastAsia="sl-SI"/>
              </w:rPr>
              <w:t>s</w:t>
            </w:r>
            <w:r w:rsidRPr="00FF0BDF">
              <w:rPr>
                <w:rFonts w:eastAsia="Times New Roman" w:cs="Times New Roman"/>
                <w:w w:val="121"/>
                <w:position w:val="-1"/>
                <w:sz w:val="16"/>
                <w:szCs w:val="16"/>
                <w:lang w:eastAsia="sl-SI"/>
              </w:rPr>
              <w:t>t</w:t>
            </w:r>
            <w:r w:rsidRPr="00FF0BDF">
              <w:rPr>
                <w:rFonts w:eastAsia="Times New Roman" w:cs="Times New Roman"/>
                <w:spacing w:val="-1"/>
                <w:w w:val="118"/>
                <w:position w:val="-1"/>
                <w:sz w:val="16"/>
                <w:szCs w:val="16"/>
                <w:lang w:eastAsia="sl-SI"/>
              </w:rPr>
              <w:t>a</w:t>
            </w:r>
            <w:r w:rsidRPr="00FF0BDF">
              <w:rPr>
                <w:rFonts w:eastAsia="Times New Roman" w:cs="Times New Roman"/>
                <w:w w:val="99"/>
                <w:position w:val="-1"/>
                <w:sz w:val="16"/>
                <w:szCs w:val="16"/>
                <w:lang w:eastAsia="sl-SI"/>
              </w:rPr>
              <w:t>v</w:t>
            </w:r>
            <w:r w:rsidRPr="00FF0BDF">
              <w:rPr>
                <w:rFonts w:eastAsia="Times New Roman" w:cs="Times New Roman"/>
                <w:w w:val="110"/>
                <w:position w:val="-1"/>
                <w:sz w:val="16"/>
                <w:szCs w:val="16"/>
                <w:lang w:eastAsia="sl-SI"/>
              </w:rPr>
              <w:t>b</w:t>
            </w:r>
            <w:r w:rsidRPr="00FF0BDF">
              <w:rPr>
                <w:rFonts w:eastAsia="Times New Roman" w:cs="Times New Roman"/>
                <w:w w:val="119"/>
                <w:position w:val="-1"/>
                <w:sz w:val="16"/>
                <w:szCs w:val="16"/>
                <w:lang w:eastAsia="sl-SI"/>
              </w:rPr>
              <w:t>e</w:t>
            </w:r>
          </w:p>
        </w:tc>
        <w:tc>
          <w:tcPr>
            <w:tcW w:w="993" w:type="dxa"/>
            <w:tcBorders>
              <w:top w:val="single" w:sz="5" w:space="0" w:color="000000"/>
              <w:left w:val="single" w:sz="5" w:space="0" w:color="000000"/>
              <w:bottom w:val="single" w:sz="5" w:space="0" w:color="000000"/>
              <w:right w:val="single" w:sz="5" w:space="0" w:color="000000"/>
            </w:tcBorders>
          </w:tcPr>
          <w:p w14:paraId="6CECC90B" w14:textId="77777777" w:rsidR="003F4E8D" w:rsidRPr="00FF0BDF" w:rsidRDefault="003F4E8D" w:rsidP="003F4E8D">
            <w:pPr>
              <w:spacing w:before="12"/>
              <w:ind w:left="337" w:right="335"/>
              <w:jc w:val="center"/>
              <w:rPr>
                <w:rFonts w:eastAsia="Times New Roman" w:cs="Times New Roman"/>
                <w:sz w:val="16"/>
                <w:szCs w:val="16"/>
                <w:lang w:eastAsia="sl-SI"/>
              </w:rPr>
            </w:pPr>
          </w:p>
        </w:tc>
      </w:tr>
      <w:tr w:rsidR="003F4E8D" w:rsidRPr="00FF0BDF" w14:paraId="7C272EE4" w14:textId="77777777" w:rsidTr="002403A2">
        <w:trPr>
          <w:trHeight w:hRule="exact" w:val="410"/>
        </w:trPr>
        <w:tc>
          <w:tcPr>
            <w:tcW w:w="1418" w:type="dxa"/>
            <w:gridSpan w:val="2"/>
            <w:tcBorders>
              <w:top w:val="single" w:sz="5" w:space="0" w:color="000000"/>
              <w:left w:val="single" w:sz="5" w:space="0" w:color="000000"/>
              <w:bottom w:val="single" w:sz="5" w:space="0" w:color="000000"/>
              <w:right w:val="single" w:sz="5" w:space="0" w:color="000000"/>
            </w:tcBorders>
          </w:tcPr>
          <w:p w14:paraId="69F1EE58" w14:textId="5D143CE6"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.3.</w:t>
            </w:r>
          </w:p>
        </w:tc>
        <w:tc>
          <w:tcPr>
            <w:tcW w:w="6520" w:type="dxa"/>
            <w:gridSpan w:val="2"/>
            <w:tcBorders>
              <w:top w:val="single" w:sz="5" w:space="0" w:color="000000"/>
              <w:left w:val="single" w:sz="5" w:space="0" w:color="000000"/>
              <w:bottom w:val="single" w:sz="5" w:space="0" w:color="000000"/>
              <w:right w:val="single" w:sz="5" w:space="0" w:color="000000"/>
            </w:tcBorders>
          </w:tcPr>
          <w:p w14:paraId="01518B20"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3"/>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5</w:t>
            </w:r>
            <w:r w:rsidRPr="00FF0BDF">
              <w:rPr>
                <w:rFonts w:eastAsia="Times New Roman" w:cs="Times New Roman"/>
                <w:spacing w:val="24"/>
                <w:sz w:val="16"/>
                <w:szCs w:val="16"/>
                <w:lang w:eastAsia="sl-SI"/>
              </w:rPr>
              <w:t xml:space="preserve"> </w:t>
            </w:r>
            <w:r w:rsidRPr="00FF0BDF">
              <w:rPr>
                <w:rFonts w:eastAsia="Times New Roman" w:cs="Times New Roman"/>
                <w:w w:val="108"/>
                <w:sz w:val="16"/>
                <w:szCs w:val="16"/>
                <w:lang w:eastAsia="sl-SI"/>
              </w:rPr>
              <w:t>pros</w:t>
            </w:r>
            <w:r w:rsidRPr="00FF0BDF">
              <w:rPr>
                <w:rFonts w:eastAsia="Times New Roman" w:cs="Times New Roman"/>
                <w:spacing w:val="-2"/>
                <w:w w:val="108"/>
                <w:sz w:val="16"/>
                <w:szCs w:val="16"/>
                <w:lang w:eastAsia="sl-SI"/>
              </w:rPr>
              <w:t>t</w:t>
            </w:r>
            <w:r w:rsidRPr="00FF0BDF">
              <w:rPr>
                <w:rFonts w:eastAsia="Times New Roman" w:cs="Times New Roman"/>
                <w:w w:val="108"/>
                <w:sz w:val="16"/>
                <w:szCs w:val="16"/>
                <w:lang w:eastAsia="sl-SI"/>
              </w:rPr>
              <w:t>orov</w:t>
            </w:r>
            <w:r w:rsidRPr="00FF0BDF">
              <w:rPr>
                <w:rFonts w:eastAsia="Times New Roman" w:cs="Times New Roman"/>
                <w:spacing w:val="15"/>
                <w:w w:val="108"/>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14"/>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i</w:t>
            </w:r>
          </w:p>
        </w:tc>
        <w:tc>
          <w:tcPr>
            <w:tcW w:w="993" w:type="dxa"/>
            <w:tcBorders>
              <w:top w:val="single" w:sz="5" w:space="0" w:color="000000"/>
              <w:left w:val="single" w:sz="5" w:space="0" w:color="000000"/>
              <w:bottom w:val="single" w:sz="5" w:space="0" w:color="000000"/>
              <w:right w:val="single" w:sz="5" w:space="0" w:color="000000"/>
            </w:tcBorders>
          </w:tcPr>
          <w:p w14:paraId="3053065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814C0BE"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063ECCC4" w14:textId="4ACF19DF"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.4.</w:t>
            </w:r>
          </w:p>
        </w:tc>
        <w:tc>
          <w:tcPr>
            <w:tcW w:w="6520" w:type="dxa"/>
            <w:gridSpan w:val="2"/>
            <w:tcBorders>
              <w:top w:val="single" w:sz="5" w:space="0" w:color="000000"/>
              <w:left w:val="single" w:sz="5" w:space="0" w:color="000000"/>
              <w:bottom w:val="single" w:sz="5" w:space="0" w:color="000000"/>
              <w:right w:val="single" w:sz="5" w:space="0" w:color="000000"/>
            </w:tcBorders>
          </w:tcPr>
          <w:p w14:paraId="324234A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2"/>
                <w:sz w:val="16"/>
                <w:szCs w:val="16"/>
                <w:lang w:eastAsia="sl-SI"/>
              </w:rPr>
              <w:t xml:space="preserve"> </w:t>
            </w:r>
            <w:r w:rsidRPr="00FF0BDF">
              <w:rPr>
                <w:rFonts w:eastAsia="Times New Roman" w:cs="Times New Roman"/>
                <w:w w:val="112"/>
                <w:sz w:val="16"/>
                <w:szCs w:val="16"/>
                <w:lang w:eastAsia="sl-SI"/>
              </w:rPr>
              <w:t>st</w:t>
            </w:r>
            <w:r w:rsidRPr="00FF0BDF">
              <w:rPr>
                <w:rFonts w:eastAsia="Times New Roman" w:cs="Times New Roman"/>
                <w:spacing w:val="-1"/>
                <w:w w:val="112"/>
                <w:sz w:val="16"/>
                <w:szCs w:val="16"/>
                <w:lang w:eastAsia="sl-SI"/>
              </w:rPr>
              <w:t>a</w:t>
            </w:r>
            <w:r w:rsidRPr="00FF0BDF">
              <w:rPr>
                <w:rFonts w:eastAsia="Times New Roman" w:cs="Times New Roman"/>
                <w:w w:val="112"/>
                <w:sz w:val="16"/>
                <w:szCs w:val="16"/>
                <w:lang w:eastAsia="sl-SI"/>
              </w:rPr>
              <w:t>vbe</w:t>
            </w:r>
            <w:r w:rsidRPr="00FF0BDF">
              <w:rPr>
                <w:rFonts w:eastAsia="Times New Roman" w:cs="Times New Roman"/>
                <w:spacing w:val="9"/>
                <w:w w:val="112"/>
                <w:sz w:val="16"/>
                <w:szCs w:val="16"/>
                <w:lang w:eastAsia="sl-SI"/>
              </w:rPr>
              <w:t xml:space="preserve"> </w:t>
            </w:r>
            <w:r w:rsidRPr="00FF0BDF">
              <w:rPr>
                <w:rFonts w:eastAsia="Times New Roman" w:cs="Times New Roman"/>
                <w:spacing w:val="-1"/>
                <w:sz w:val="16"/>
                <w:szCs w:val="16"/>
                <w:lang w:eastAsia="sl-SI"/>
              </w:rPr>
              <w:t>na</w:t>
            </w:r>
            <w:r w:rsidRPr="00FF0BDF">
              <w:rPr>
                <w:rFonts w:eastAsia="Times New Roman" w:cs="Times New Roman"/>
                <w:sz w:val="16"/>
                <w:szCs w:val="16"/>
                <w:lang w:eastAsia="sl-SI"/>
              </w:rPr>
              <w:t xml:space="preserve">d </w:t>
            </w:r>
            <w:r w:rsidRPr="00FF0BDF">
              <w:rPr>
                <w:rFonts w:eastAsia="Times New Roman" w:cs="Times New Roman"/>
                <w:spacing w:val="1"/>
                <w:sz w:val="16"/>
                <w:szCs w:val="16"/>
                <w:lang w:eastAsia="sl-SI"/>
              </w:rPr>
              <w:t xml:space="preserve"> </w:t>
            </w:r>
            <w:r w:rsidRPr="00FF0BDF">
              <w:rPr>
                <w:rFonts w:eastAsia="Times New Roman" w:cs="Times New Roman"/>
                <w:spacing w:val="-3"/>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m</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om</w:t>
            </w:r>
          </w:p>
        </w:tc>
        <w:tc>
          <w:tcPr>
            <w:tcW w:w="993" w:type="dxa"/>
            <w:tcBorders>
              <w:top w:val="single" w:sz="5" w:space="0" w:color="000000"/>
              <w:left w:val="single" w:sz="5" w:space="0" w:color="000000"/>
              <w:bottom w:val="single" w:sz="5" w:space="0" w:color="000000"/>
              <w:right w:val="single" w:sz="5" w:space="0" w:color="000000"/>
            </w:tcBorders>
          </w:tcPr>
          <w:p w14:paraId="30EB908A"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9190398"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2F332539" w14:textId="22A80BEC"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.5.</w:t>
            </w:r>
          </w:p>
        </w:tc>
        <w:tc>
          <w:tcPr>
            <w:tcW w:w="6520" w:type="dxa"/>
            <w:gridSpan w:val="2"/>
            <w:tcBorders>
              <w:top w:val="single" w:sz="5" w:space="0" w:color="000000"/>
              <w:left w:val="single" w:sz="5" w:space="0" w:color="000000"/>
              <w:bottom w:val="single" w:sz="5" w:space="0" w:color="000000"/>
              <w:right w:val="single" w:sz="5" w:space="0" w:color="000000"/>
            </w:tcBorders>
          </w:tcPr>
          <w:p w14:paraId="5827BA45"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spacing w:val="-3"/>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spacing w:val="-2"/>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p>
        </w:tc>
        <w:tc>
          <w:tcPr>
            <w:tcW w:w="993" w:type="dxa"/>
            <w:tcBorders>
              <w:top w:val="single" w:sz="5" w:space="0" w:color="000000"/>
              <w:left w:val="single" w:sz="5" w:space="0" w:color="000000"/>
              <w:bottom w:val="single" w:sz="5" w:space="0" w:color="000000"/>
              <w:right w:val="single" w:sz="5" w:space="0" w:color="000000"/>
            </w:tcBorders>
          </w:tcPr>
          <w:p w14:paraId="0721DC9C"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25736AB2" w14:textId="77777777" w:rsidTr="002403A2">
        <w:trPr>
          <w:trHeight w:hRule="exact" w:val="585"/>
        </w:trPr>
        <w:tc>
          <w:tcPr>
            <w:tcW w:w="1418" w:type="dxa"/>
            <w:gridSpan w:val="2"/>
            <w:tcBorders>
              <w:top w:val="single" w:sz="5" w:space="0" w:color="000000"/>
              <w:left w:val="single" w:sz="5" w:space="0" w:color="000000"/>
              <w:bottom w:val="single" w:sz="5" w:space="0" w:color="000000"/>
              <w:right w:val="single" w:sz="5" w:space="0" w:color="000000"/>
            </w:tcBorders>
          </w:tcPr>
          <w:p w14:paraId="0FABBD88" w14:textId="1965B630"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.6.</w:t>
            </w:r>
          </w:p>
        </w:tc>
        <w:tc>
          <w:tcPr>
            <w:tcW w:w="6520" w:type="dxa"/>
            <w:gridSpan w:val="2"/>
            <w:tcBorders>
              <w:top w:val="single" w:sz="5" w:space="0" w:color="000000"/>
              <w:left w:val="single" w:sz="5" w:space="0" w:color="000000"/>
              <w:bottom w:val="single" w:sz="5" w:space="0" w:color="000000"/>
              <w:right w:val="single" w:sz="5" w:space="0" w:color="000000"/>
            </w:tcBorders>
          </w:tcPr>
          <w:p w14:paraId="4A92BFAE"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spacing w:val="-2"/>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993" w:type="dxa"/>
            <w:tcBorders>
              <w:top w:val="single" w:sz="5" w:space="0" w:color="000000"/>
              <w:left w:val="single" w:sz="5" w:space="0" w:color="000000"/>
              <w:bottom w:val="single" w:sz="5" w:space="0" w:color="000000"/>
              <w:right w:val="single" w:sz="5" w:space="0" w:color="000000"/>
            </w:tcBorders>
          </w:tcPr>
          <w:p w14:paraId="7AD055AB"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A178739" w14:textId="77777777" w:rsidTr="002403A2">
        <w:trPr>
          <w:trHeight w:hRule="exact" w:val="408"/>
        </w:trPr>
        <w:tc>
          <w:tcPr>
            <w:tcW w:w="1418" w:type="dxa"/>
            <w:gridSpan w:val="2"/>
            <w:tcBorders>
              <w:top w:val="single" w:sz="5" w:space="0" w:color="000000"/>
              <w:left w:val="single" w:sz="5" w:space="0" w:color="000000"/>
              <w:bottom w:val="single" w:sz="5" w:space="0" w:color="000000"/>
              <w:right w:val="single" w:sz="5" w:space="0" w:color="000000"/>
            </w:tcBorders>
          </w:tcPr>
          <w:p w14:paraId="57D105F4" w14:textId="39D74186"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.7.</w:t>
            </w:r>
          </w:p>
        </w:tc>
        <w:tc>
          <w:tcPr>
            <w:tcW w:w="6520" w:type="dxa"/>
            <w:gridSpan w:val="2"/>
            <w:tcBorders>
              <w:top w:val="single" w:sz="5" w:space="0" w:color="000000"/>
              <w:left w:val="single" w:sz="5" w:space="0" w:color="000000"/>
              <w:bottom w:val="single" w:sz="5" w:space="0" w:color="000000"/>
              <w:right w:val="single" w:sz="5" w:space="0" w:color="000000"/>
            </w:tcBorders>
          </w:tcPr>
          <w:p w14:paraId="08DE52F0"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39"/>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za   </w:t>
            </w:r>
            <w:r w:rsidRPr="00FF0BDF">
              <w:rPr>
                <w:rFonts w:eastAsia="Times New Roman" w:cs="Times New Roman"/>
                <w:spacing w:val="14"/>
                <w:sz w:val="16"/>
                <w:szCs w:val="16"/>
                <w:lang w:eastAsia="sl-SI"/>
              </w:rPr>
              <w:t xml:space="preserve"> </w:t>
            </w:r>
            <w:r w:rsidRPr="00FF0BDF">
              <w:rPr>
                <w:rFonts w:eastAsia="Times New Roman" w:cs="Times New Roman"/>
                <w:w w:val="113"/>
                <w:sz w:val="16"/>
                <w:szCs w:val="16"/>
                <w:lang w:eastAsia="sl-SI"/>
              </w:rPr>
              <w:t>k</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t</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r</w:t>
            </w:r>
            <w:r w:rsidRPr="00FF0BDF">
              <w:rPr>
                <w:rFonts w:eastAsia="Times New Roman" w:cs="Times New Roman"/>
                <w:spacing w:val="-1"/>
                <w:w w:val="113"/>
                <w:sz w:val="16"/>
                <w:szCs w:val="16"/>
                <w:lang w:eastAsia="sl-SI"/>
              </w:rPr>
              <w:t>e</w:t>
            </w:r>
            <w:r w:rsidRPr="00FF0BDF">
              <w:rPr>
                <w:rFonts w:eastAsia="Times New Roman" w:cs="Times New Roman"/>
                <w:w w:val="113"/>
                <w:sz w:val="16"/>
                <w:szCs w:val="16"/>
                <w:lang w:eastAsia="sl-SI"/>
              </w:rPr>
              <w:t xml:space="preserve">ga  </w:t>
            </w:r>
            <w:r w:rsidRPr="00FF0BDF">
              <w:rPr>
                <w:rFonts w:eastAsia="Times New Roman" w:cs="Times New Roman"/>
                <w:spacing w:val="34"/>
                <w:w w:val="113"/>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2"/>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4"/>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spacing w:val="-1"/>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w w:val="112"/>
                <w:sz w:val="16"/>
                <w:szCs w:val="16"/>
                <w:lang w:eastAsia="sl-SI"/>
              </w:rPr>
              <w:t xml:space="preserve"> z</w:t>
            </w:r>
            <w:r w:rsidRPr="00FF0BDF">
              <w:rPr>
                <w:rFonts w:eastAsia="Times New Roman" w:cs="Times New Roman"/>
                <w:spacing w:val="-1"/>
                <w:w w:val="112"/>
                <w:sz w:val="16"/>
                <w:szCs w:val="16"/>
                <w:lang w:eastAsia="sl-SI"/>
              </w:rPr>
              <w:t>ača</w:t>
            </w:r>
            <w:r w:rsidRPr="00FF0BDF">
              <w:rPr>
                <w:rFonts w:eastAsia="Times New Roman" w:cs="Times New Roman"/>
                <w:w w:val="112"/>
                <w:sz w:val="16"/>
                <w:szCs w:val="16"/>
                <w:lang w:eastAsia="sl-SI"/>
              </w:rPr>
              <w:t>s</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ga</w:t>
            </w:r>
            <w:r w:rsidRPr="00FF0BDF">
              <w:rPr>
                <w:rFonts w:eastAsia="Times New Roman" w:cs="Times New Roman"/>
                <w:spacing w:val="12"/>
                <w:w w:val="112"/>
                <w:sz w:val="16"/>
                <w:szCs w:val="16"/>
                <w:lang w:eastAsia="sl-SI"/>
              </w:rPr>
              <w:t xml:space="preserve"> </w:t>
            </w:r>
            <w:r w:rsidRPr="00FF0BDF">
              <w:rPr>
                <w:rFonts w:eastAsia="Times New Roman" w:cs="Times New Roman"/>
                <w:w w:val="112"/>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0"/>
                <w:w w:val="111"/>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p>
        </w:tc>
        <w:tc>
          <w:tcPr>
            <w:tcW w:w="993" w:type="dxa"/>
            <w:tcBorders>
              <w:top w:val="single" w:sz="5" w:space="0" w:color="000000"/>
              <w:left w:val="single" w:sz="5" w:space="0" w:color="000000"/>
              <w:bottom w:val="single" w:sz="5" w:space="0" w:color="000000"/>
              <w:right w:val="single" w:sz="5" w:space="0" w:color="000000"/>
            </w:tcBorders>
          </w:tcPr>
          <w:p w14:paraId="542066E0"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F6A015C" w14:textId="77777777" w:rsidTr="002403A2">
        <w:trPr>
          <w:trHeight w:hRule="exact" w:val="422"/>
        </w:trPr>
        <w:tc>
          <w:tcPr>
            <w:tcW w:w="1385" w:type="dxa"/>
            <w:tcBorders>
              <w:top w:val="single" w:sz="5" w:space="0" w:color="000000"/>
              <w:left w:val="single" w:sz="5" w:space="0" w:color="000000"/>
              <w:bottom w:val="single" w:sz="5" w:space="0" w:color="000000"/>
              <w:right w:val="single" w:sz="5" w:space="0" w:color="000000"/>
            </w:tcBorders>
          </w:tcPr>
          <w:p w14:paraId="73AB8C77" w14:textId="2A22E4C1"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.8.</w:t>
            </w:r>
          </w:p>
        </w:tc>
        <w:tc>
          <w:tcPr>
            <w:tcW w:w="6509" w:type="dxa"/>
            <w:gridSpan w:val="2"/>
            <w:tcBorders>
              <w:top w:val="single" w:sz="5" w:space="0" w:color="000000"/>
              <w:left w:val="single" w:sz="5" w:space="0" w:color="000000"/>
              <w:bottom w:val="single" w:sz="5" w:space="0" w:color="000000"/>
              <w:right w:val="single" w:sz="5" w:space="0" w:color="000000"/>
            </w:tcBorders>
          </w:tcPr>
          <w:p w14:paraId="1738ADB0"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9"/>
                <w:sz w:val="16"/>
                <w:szCs w:val="16"/>
                <w:lang w:eastAsia="sl-SI"/>
              </w:rPr>
              <w:t>a</w:t>
            </w:r>
          </w:p>
        </w:tc>
        <w:tc>
          <w:tcPr>
            <w:tcW w:w="1037" w:type="dxa"/>
            <w:gridSpan w:val="2"/>
            <w:tcBorders>
              <w:top w:val="single" w:sz="5" w:space="0" w:color="000000"/>
              <w:left w:val="single" w:sz="5" w:space="0" w:color="000000"/>
              <w:bottom w:val="single" w:sz="5" w:space="0" w:color="000000"/>
              <w:right w:val="single" w:sz="5" w:space="0" w:color="000000"/>
            </w:tcBorders>
          </w:tcPr>
          <w:p w14:paraId="746C0789"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4FD0B129"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50C32A85" w14:textId="1CA061FE"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2</w:t>
            </w:r>
            <w:r w:rsidRPr="00FF0BDF">
              <w:rPr>
                <w:rFonts w:eastAsia="Times New Roman" w:cs="Times New Roman"/>
                <w:w w:val="112"/>
                <w:sz w:val="16"/>
                <w:szCs w:val="16"/>
                <w:lang w:eastAsia="sl-SI"/>
              </w:rPr>
              <w:t>.9.</w:t>
            </w:r>
          </w:p>
        </w:tc>
        <w:tc>
          <w:tcPr>
            <w:tcW w:w="6509" w:type="dxa"/>
            <w:gridSpan w:val="2"/>
            <w:tcBorders>
              <w:top w:val="single" w:sz="5" w:space="0" w:color="000000"/>
              <w:left w:val="single" w:sz="5" w:space="0" w:color="000000"/>
              <w:bottom w:val="single" w:sz="5" w:space="0" w:color="000000"/>
              <w:right w:val="single" w:sz="5" w:space="0" w:color="000000"/>
            </w:tcBorders>
          </w:tcPr>
          <w:p w14:paraId="6A431325"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3"/>
                <w:sz w:val="16"/>
                <w:szCs w:val="16"/>
                <w:lang w:eastAsia="sl-SI"/>
              </w:rPr>
              <w:t xml:space="preserve"> </w:t>
            </w:r>
            <w:r w:rsidRPr="00FF0BDF">
              <w:rPr>
                <w:rFonts w:eastAsia="Times New Roman" w:cs="Times New Roman"/>
                <w:w w:val="112"/>
                <w:sz w:val="16"/>
                <w:szCs w:val="16"/>
                <w:lang w:eastAsia="sl-SI"/>
              </w:rPr>
              <w:t>podr</w:t>
            </w:r>
            <w:r w:rsidRPr="00FF0BDF">
              <w:rPr>
                <w:rFonts w:eastAsia="Times New Roman" w:cs="Times New Roman"/>
                <w:spacing w:val="-2"/>
                <w:w w:val="112"/>
                <w:sz w:val="16"/>
                <w:szCs w:val="16"/>
                <w:lang w:eastAsia="sl-SI"/>
              </w:rPr>
              <w:t>o</w:t>
            </w:r>
            <w:r w:rsidRPr="00FF0BDF">
              <w:rPr>
                <w:rFonts w:eastAsia="Times New Roman" w:cs="Times New Roman"/>
                <w:w w:val="112"/>
                <w:sz w:val="16"/>
                <w:szCs w:val="16"/>
                <w:lang w:eastAsia="sl-SI"/>
              </w:rPr>
              <w:t>b</w:t>
            </w:r>
            <w:r w:rsidRPr="00FF0BDF">
              <w:rPr>
                <w:rFonts w:eastAsia="Times New Roman" w:cs="Times New Roman"/>
                <w:spacing w:val="-1"/>
                <w:w w:val="112"/>
                <w:sz w:val="16"/>
                <w:szCs w:val="16"/>
                <w:lang w:eastAsia="sl-SI"/>
              </w:rPr>
              <w:t>ne</w:t>
            </w:r>
            <w:r w:rsidRPr="00FF0BDF">
              <w:rPr>
                <w:rFonts w:eastAsia="Times New Roman" w:cs="Times New Roman"/>
                <w:w w:val="112"/>
                <w:sz w:val="16"/>
                <w:szCs w:val="16"/>
                <w:lang w:eastAsia="sl-SI"/>
              </w:rPr>
              <w:t>jš</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ga</w:t>
            </w:r>
            <w:r w:rsidRPr="00FF0BDF">
              <w:rPr>
                <w:rFonts w:eastAsia="Times New Roman" w:cs="Times New Roman"/>
                <w:spacing w:val="2"/>
                <w:w w:val="112"/>
                <w:sz w:val="16"/>
                <w:szCs w:val="16"/>
                <w:lang w:eastAsia="sl-SI"/>
              </w:rPr>
              <w:t xml:space="preserve"> </w:t>
            </w:r>
            <w:r w:rsidRPr="00FF0BDF">
              <w:rPr>
                <w:rFonts w:eastAsia="Times New Roman" w:cs="Times New Roman"/>
                <w:spacing w:val="-1"/>
                <w:w w:val="112"/>
                <w:sz w:val="16"/>
                <w:szCs w:val="16"/>
                <w:lang w:eastAsia="sl-SI"/>
              </w:rPr>
              <w:t>nač</w:t>
            </w:r>
            <w:r w:rsidRPr="00FF0BDF">
              <w:rPr>
                <w:rFonts w:eastAsia="Times New Roman" w:cs="Times New Roman"/>
                <w:w w:val="112"/>
                <w:sz w:val="16"/>
                <w:szCs w:val="16"/>
                <w:lang w:eastAsia="sl-SI"/>
              </w:rPr>
              <w:t>rta</w:t>
            </w:r>
            <w:r w:rsidRPr="00FF0BDF">
              <w:rPr>
                <w:rFonts w:eastAsia="Times New Roman" w:cs="Times New Roman"/>
                <w:spacing w:val="13"/>
                <w:w w:val="11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2"/>
                <w:sz w:val="16"/>
                <w:szCs w:val="16"/>
                <w:lang w:eastAsia="sl-SI"/>
              </w:rPr>
              <w:t>st</w:t>
            </w:r>
            <w:r w:rsidRPr="00FF0BDF">
              <w:rPr>
                <w:rFonts w:eastAsia="Times New Roman" w:cs="Times New Roman"/>
                <w:spacing w:val="-3"/>
                <w:w w:val="112"/>
                <w:sz w:val="16"/>
                <w:szCs w:val="16"/>
                <w:lang w:eastAsia="sl-SI"/>
              </w:rPr>
              <w:t>a</w:t>
            </w:r>
            <w:r w:rsidRPr="00FF0BDF">
              <w:rPr>
                <w:rFonts w:eastAsia="Times New Roman" w:cs="Times New Roman"/>
                <w:w w:val="112"/>
                <w:sz w:val="16"/>
                <w:szCs w:val="16"/>
                <w:lang w:eastAsia="sl-SI"/>
              </w:rPr>
              <w:t>vbe</w:t>
            </w:r>
            <w:r w:rsidRPr="00FF0BDF">
              <w:rPr>
                <w:rFonts w:eastAsia="Times New Roman" w:cs="Times New Roman"/>
                <w:spacing w:val="11"/>
                <w:w w:val="1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w:t>
            </w:r>
            <w:r w:rsidRPr="00FF0BDF">
              <w:rPr>
                <w:rFonts w:eastAsia="Times New Roman" w:cs="Times New Roman"/>
                <w:spacing w:val="43"/>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spacing w:val="-3"/>
                <w:w w:val="108"/>
                <w:sz w:val="16"/>
                <w:szCs w:val="16"/>
                <w:lang w:eastAsia="sl-SI"/>
              </w:rPr>
              <w:t>r</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or</w:t>
            </w:r>
          </w:p>
        </w:tc>
        <w:tc>
          <w:tcPr>
            <w:tcW w:w="1037" w:type="dxa"/>
            <w:gridSpan w:val="2"/>
            <w:tcBorders>
              <w:top w:val="single" w:sz="5" w:space="0" w:color="000000"/>
              <w:left w:val="single" w:sz="5" w:space="0" w:color="000000"/>
              <w:bottom w:val="single" w:sz="5" w:space="0" w:color="000000"/>
              <w:right w:val="single" w:sz="5" w:space="0" w:color="000000"/>
            </w:tcBorders>
          </w:tcPr>
          <w:p w14:paraId="2A4262B0"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D2198AF"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142946B7" w14:textId="47156CC5" w:rsidR="003F4E8D" w:rsidRPr="00FF0BDF" w:rsidRDefault="003F4E8D" w:rsidP="003F4E8D">
            <w:pPr>
              <w:spacing w:before="12"/>
              <w:ind w:left="323"/>
              <w:rPr>
                <w:rFonts w:eastAsia="Times New Roman" w:cs="Times New Roman"/>
                <w:sz w:val="16"/>
                <w:szCs w:val="16"/>
                <w:lang w:eastAsia="sl-SI"/>
              </w:rPr>
            </w:pPr>
            <w:r w:rsidRPr="00FF0BDF">
              <w:rPr>
                <w:rFonts w:eastAsia="Times New Roman" w:cs="Times New Roman"/>
                <w:w w:val="109"/>
                <w:sz w:val="16"/>
                <w:szCs w:val="16"/>
                <w:lang w:eastAsia="sl-SI"/>
              </w:rPr>
              <w:t>1</w:t>
            </w:r>
            <w:r w:rsidR="005B7C52">
              <w:rPr>
                <w:rFonts w:eastAsia="Times New Roman" w:cs="Times New Roman"/>
                <w:w w:val="109"/>
                <w:sz w:val="16"/>
                <w:szCs w:val="16"/>
                <w:lang w:eastAsia="sl-SI"/>
              </w:rPr>
              <w:t>2</w:t>
            </w:r>
            <w:r w:rsidRPr="00FF0BDF">
              <w:rPr>
                <w:rFonts w:eastAsia="Times New Roman" w:cs="Times New Roman"/>
                <w:w w:val="121"/>
                <w:sz w:val="16"/>
                <w:szCs w:val="16"/>
                <w:lang w:eastAsia="sl-SI"/>
              </w:rPr>
              <w:t>.</w:t>
            </w:r>
            <w:r w:rsidRPr="00FF0BDF">
              <w:rPr>
                <w:rFonts w:eastAsia="Times New Roman" w:cs="Times New Roman"/>
                <w:w w:val="109"/>
                <w:sz w:val="16"/>
                <w:szCs w:val="16"/>
                <w:lang w:eastAsia="sl-SI"/>
              </w:rPr>
              <w:t>10</w:t>
            </w:r>
            <w:r w:rsidRPr="00FF0BDF">
              <w:rPr>
                <w:rFonts w:eastAsia="Times New Roman" w:cs="Times New Roman"/>
                <w:w w:val="121"/>
                <w:sz w:val="16"/>
                <w:szCs w:val="16"/>
                <w:lang w:eastAsia="sl-SI"/>
              </w:rPr>
              <w:t>.</w:t>
            </w:r>
          </w:p>
        </w:tc>
        <w:tc>
          <w:tcPr>
            <w:tcW w:w="6509" w:type="dxa"/>
            <w:gridSpan w:val="2"/>
            <w:tcBorders>
              <w:top w:val="single" w:sz="5" w:space="0" w:color="000000"/>
              <w:left w:val="single" w:sz="5" w:space="0" w:color="000000"/>
              <w:bottom w:val="single" w:sz="5" w:space="0" w:color="000000"/>
              <w:right w:val="single" w:sz="5" w:space="0" w:color="000000"/>
            </w:tcBorders>
          </w:tcPr>
          <w:p w14:paraId="0E8AA5A3"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98"/>
                <w:sz w:val="16"/>
                <w:szCs w:val="16"/>
                <w:lang w:eastAsia="sl-SI"/>
              </w:rPr>
              <w:t>Vložit</w:t>
            </w:r>
            <w:r w:rsidRPr="00FF0BDF">
              <w:rPr>
                <w:rFonts w:eastAsia="Times New Roman" w:cs="Times New Roman"/>
                <w:spacing w:val="-1"/>
                <w:w w:val="98"/>
                <w:sz w:val="16"/>
                <w:szCs w:val="16"/>
                <w:lang w:eastAsia="sl-SI"/>
              </w:rPr>
              <w:t>e</w:t>
            </w:r>
            <w:r w:rsidRPr="00FF0BDF">
              <w:rPr>
                <w:rFonts w:eastAsia="Times New Roman" w:cs="Times New Roman"/>
                <w:w w:val="98"/>
                <w:sz w:val="16"/>
                <w:szCs w:val="16"/>
                <w:lang w:eastAsia="sl-SI"/>
              </w:rPr>
              <w:t>v</w:t>
            </w:r>
            <w:r w:rsidRPr="00FF0BDF">
              <w:rPr>
                <w:rFonts w:eastAsia="Times New Roman" w:cs="Times New Roman"/>
                <w:spacing w:val="18"/>
                <w:w w:val="98"/>
                <w:sz w:val="16"/>
                <w:szCs w:val="16"/>
                <w:lang w:eastAsia="sl-SI"/>
              </w:rPr>
              <w:t xml:space="preserve"> </w:t>
            </w: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ah</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ve</w:t>
            </w:r>
            <w:r w:rsidRPr="00FF0BDF">
              <w:rPr>
                <w:rFonts w:eastAsia="Times New Roman" w:cs="Times New Roman"/>
                <w:spacing w:val="13"/>
                <w:w w:val="111"/>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30"/>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5"/>
                <w:sz w:val="16"/>
                <w:szCs w:val="16"/>
                <w:lang w:eastAsia="sl-SI"/>
              </w:rPr>
              <w:t xml:space="preserve"> </w:t>
            </w:r>
            <w:r w:rsidRPr="00FF0BDF">
              <w:rPr>
                <w:rFonts w:eastAsia="Times New Roman" w:cs="Times New Roman"/>
                <w:spacing w:val="-1"/>
                <w:w w:val="111"/>
                <w:sz w:val="16"/>
                <w:szCs w:val="16"/>
                <w:lang w:eastAsia="sl-SI"/>
              </w:rPr>
              <w:t>h</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w w:val="115"/>
                <w:sz w:val="16"/>
                <w:szCs w:val="16"/>
                <w:lang w:eastAsia="sl-SI"/>
              </w:rPr>
              <w:t>š</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spacing w:val="-2"/>
                <w:w w:val="82"/>
                <w:sz w:val="16"/>
                <w:szCs w:val="16"/>
                <w:lang w:eastAsia="sl-SI"/>
              </w:rPr>
              <w:t>l</w:t>
            </w:r>
            <w:r w:rsidRPr="00FF0BDF">
              <w:rPr>
                <w:rFonts w:eastAsia="Times New Roman" w:cs="Times New Roman"/>
                <w:w w:val="99"/>
                <w:sz w:val="16"/>
                <w:szCs w:val="16"/>
                <w:lang w:eastAsia="sl-SI"/>
              </w:rPr>
              <w:t>k</w:t>
            </w:r>
            <w:r w:rsidRPr="00FF0BDF">
              <w:rPr>
                <w:rFonts w:eastAsia="Times New Roman" w:cs="Times New Roman"/>
                <w:w w:val="119"/>
                <w:sz w:val="16"/>
                <w:szCs w:val="16"/>
                <w:lang w:eastAsia="sl-SI"/>
              </w:rPr>
              <w:t>e</w:t>
            </w:r>
          </w:p>
        </w:tc>
        <w:tc>
          <w:tcPr>
            <w:tcW w:w="1037" w:type="dxa"/>
            <w:gridSpan w:val="2"/>
            <w:tcBorders>
              <w:top w:val="single" w:sz="5" w:space="0" w:color="000000"/>
              <w:left w:val="single" w:sz="5" w:space="0" w:color="000000"/>
              <w:bottom w:val="single" w:sz="5" w:space="0" w:color="000000"/>
              <w:right w:val="single" w:sz="5" w:space="0" w:color="000000"/>
            </w:tcBorders>
          </w:tcPr>
          <w:p w14:paraId="780118CE"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17E4762F"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6CEB6988" w14:textId="789031CB" w:rsidR="003F4E8D" w:rsidRPr="00FF0BDF" w:rsidRDefault="003F4E8D" w:rsidP="003F4E8D">
            <w:pPr>
              <w:spacing w:before="12"/>
              <w:ind w:left="323"/>
              <w:rPr>
                <w:rFonts w:eastAsia="Times New Roman" w:cs="Times New Roman"/>
                <w:sz w:val="16"/>
                <w:szCs w:val="16"/>
                <w:lang w:eastAsia="sl-SI"/>
              </w:rPr>
            </w:pPr>
            <w:r w:rsidRPr="00FF0BDF">
              <w:rPr>
                <w:rFonts w:eastAsia="Times New Roman" w:cs="Times New Roman"/>
                <w:w w:val="109"/>
                <w:sz w:val="16"/>
                <w:szCs w:val="16"/>
                <w:lang w:eastAsia="sl-SI"/>
              </w:rPr>
              <w:lastRenderedPageBreak/>
              <w:t>1</w:t>
            </w:r>
            <w:r w:rsidR="005B7C52">
              <w:rPr>
                <w:rFonts w:eastAsia="Times New Roman" w:cs="Times New Roman"/>
                <w:w w:val="109"/>
                <w:sz w:val="16"/>
                <w:szCs w:val="16"/>
                <w:lang w:eastAsia="sl-SI"/>
              </w:rPr>
              <w:t>2</w:t>
            </w:r>
            <w:r w:rsidRPr="00FF0BDF">
              <w:rPr>
                <w:rFonts w:eastAsia="Times New Roman" w:cs="Times New Roman"/>
                <w:w w:val="121"/>
                <w:sz w:val="16"/>
                <w:szCs w:val="16"/>
                <w:lang w:eastAsia="sl-SI"/>
              </w:rPr>
              <w:t>.</w:t>
            </w:r>
            <w:r w:rsidRPr="00FF0BDF">
              <w:rPr>
                <w:rFonts w:eastAsia="Times New Roman" w:cs="Times New Roman"/>
                <w:w w:val="109"/>
                <w:sz w:val="16"/>
                <w:szCs w:val="16"/>
                <w:lang w:eastAsia="sl-SI"/>
              </w:rPr>
              <w:t>11</w:t>
            </w:r>
            <w:r w:rsidRPr="00FF0BDF">
              <w:rPr>
                <w:rFonts w:eastAsia="Times New Roman" w:cs="Times New Roman"/>
                <w:w w:val="121"/>
                <w:sz w:val="16"/>
                <w:szCs w:val="16"/>
                <w:lang w:eastAsia="sl-SI"/>
              </w:rPr>
              <w:t>.</w:t>
            </w:r>
          </w:p>
        </w:tc>
        <w:tc>
          <w:tcPr>
            <w:tcW w:w="6509" w:type="dxa"/>
            <w:gridSpan w:val="2"/>
            <w:tcBorders>
              <w:top w:val="single" w:sz="5" w:space="0" w:color="000000"/>
              <w:left w:val="single" w:sz="5" w:space="0" w:color="000000"/>
              <w:bottom w:val="single" w:sz="5" w:space="0" w:color="000000"/>
              <w:right w:val="single" w:sz="5" w:space="0" w:color="000000"/>
            </w:tcBorders>
          </w:tcPr>
          <w:p w14:paraId="1E3C7F31"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oddaja</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z</w:t>
            </w:r>
            <w:r w:rsidRPr="00FF0BDF">
              <w:rPr>
                <w:rFonts w:eastAsia="Times New Roman" w:cs="Times New Roman"/>
                <w:spacing w:val="-1"/>
                <w:w w:val="110"/>
                <w:sz w:val="16"/>
                <w:szCs w:val="16"/>
                <w:lang w:eastAsia="sl-SI"/>
              </w:rPr>
              <w:t>ah</w:t>
            </w:r>
            <w:r w:rsidRPr="00FF0BDF">
              <w:rPr>
                <w:rFonts w:eastAsia="Times New Roman" w:cs="Times New Roman"/>
                <w:w w:val="110"/>
                <w:sz w:val="16"/>
                <w:szCs w:val="16"/>
                <w:lang w:eastAsia="sl-SI"/>
              </w:rPr>
              <w:t>t</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vka</w:t>
            </w:r>
            <w:r w:rsidRPr="00FF0BDF">
              <w:rPr>
                <w:rFonts w:eastAsia="Times New Roman" w:cs="Times New Roman"/>
                <w:spacing w:val="7"/>
                <w:w w:val="110"/>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om</w:t>
            </w:r>
            <w:r w:rsidRPr="00FF0BDF">
              <w:rPr>
                <w:rFonts w:eastAsia="Times New Roman" w:cs="Times New Roman"/>
                <w:spacing w:val="12"/>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3"/>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spacing w:val="-2"/>
                <w:w w:val="111"/>
                <w:sz w:val="16"/>
                <w:szCs w:val="16"/>
                <w:lang w:eastAsia="sl-SI"/>
              </w:rPr>
              <w:t>o</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12"/>
                <w:w w:val="111"/>
                <w:sz w:val="16"/>
                <w:szCs w:val="16"/>
                <w:lang w:eastAsia="sl-SI"/>
              </w:rPr>
              <w:t xml:space="preserve"> </w:t>
            </w:r>
            <w:r w:rsidRPr="00FF0BDF">
              <w:rPr>
                <w:rFonts w:eastAsia="Times New Roman" w:cs="Times New Roman"/>
                <w:spacing w:val="-3"/>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p>
        </w:tc>
        <w:tc>
          <w:tcPr>
            <w:tcW w:w="1037" w:type="dxa"/>
            <w:gridSpan w:val="2"/>
            <w:tcBorders>
              <w:top w:val="single" w:sz="5" w:space="0" w:color="000000"/>
              <w:left w:val="single" w:sz="5" w:space="0" w:color="000000"/>
              <w:bottom w:val="single" w:sz="5" w:space="0" w:color="000000"/>
              <w:right w:val="single" w:sz="5" w:space="0" w:color="000000"/>
            </w:tcBorders>
          </w:tcPr>
          <w:p w14:paraId="11E84D26"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68BB43B0" w14:textId="77777777" w:rsidTr="002403A2">
        <w:trPr>
          <w:trHeight w:hRule="exact" w:val="615"/>
        </w:trPr>
        <w:tc>
          <w:tcPr>
            <w:tcW w:w="1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3296B893" w14:textId="18EECC02" w:rsidR="003F4E8D" w:rsidRPr="00FF0BDF" w:rsidRDefault="003F4E8D" w:rsidP="003F4E8D">
            <w:pPr>
              <w:spacing w:before="12"/>
              <w:ind w:left="418" w:right="424"/>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1</w:t>
            </w:r>
            <w:r w:rsidR="005B7C52">
              <w:rPr>
                <w:rFonts w:eastAsia="Times New Roman" w:cs="Times New Roman"/>
                <w:spacing w:val="1"/>
                <w:w w:val="127"/>
                <w:sz w:val="16"/>
                <w:szCs w:val="16"/>
                <w:lang w:eastAsia="sl-SI"/>
              </w:rPr>
              <w:t>3</w:t>
            </w:r>
            <w:r w:rsidRPr="00FF0BDF">
              <w:rPr>
                <w:rFonts w:eastAsia="Times New Roman" w:cs="Times New Roman"/>
                <w:w w:val="125"/>
                <w:sz w:val="16"/>
                <w:szCs w:val="16"/>
                <w:lang w:eastAsia="sl-SI"/>
              </w:rPr>
              <w:t>.</w:t>
            </w:r>
          </w:p>
        </w:tc>
        <w:tc>
          <w:tcPr>
            <w:tcW w:w="7546" w:type="dxa"/>
            <w:gridSpan w:val="4"/>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5B33AE86"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w w:val="106"/>
                <w:sz w:val="16"/>
                <w:szCs w:val="16"/>
                <w:lang w:eastAsia="sl-SI"/>
              </w:rPr>
              <w:t>O</w:t>
            </w:r>
            <w:r w:rsidRPr="00FF0BDF">
              <w:rPr>
                <w:rFonts w:eastAsia="Times New Roman" w:cs="Times New Roman"/>
                <w:w w:val="102"/>
                <w:sz w:val="16"/>
                <w:szCs w:val="16"/>
                <w:lang w:eastAsia="sl-SI"/>
              </w:rPr>
              <w:t>Z</w:t>
            </w:r>
            <w:r w:rsidRPr="00FF0BDF">
              <w:rPr>
                <w:rFonts w:eastAsia="Times New Roman" w:cs="Times New Roman"/>
                <w:spacing w:val="1"/>
                <w:w w:val="107"/>
                <w:sz w:val="16"/>
                <w:szCs w:val="16"/>
                <w:lang w:eastAsia="sl-SI"/>
              </w:rPr>
              <w:t>N</w:t>
            </w:r>
            <w:r w:rsidRPr="00FF0BDF">
              <w:rPr>
                <w:rFonts w:eastAsia="Times New Roman" w:cs="Times New Roman"/>
                <w:w w:val="95"/>
                <w:sz w:val="16"/>
                <w:szCs w:val="16"/>
                <w:lang w:eastAsia="sl-SI"/>
              </w:rPr>
              <w:t>A</w:t>
            </w:r>
            <w:r w:rsidRPr="00FF0BDF">
              <w:rPr>
                <w:rFonts w:eastAsia="Times New Roman" w:cs="Times New Roman"/>
                <w:spacing w:val="-1"/>
                <w:sz w:val="16"/>
                <w:szCs w:val="16"/>
                <w:lang w:eastAsia="sl-SI"/>
              </w:rPr>
              <w:t>Č</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T</w:t>
            </w:r>
            <w:r w:rsidRPr="00FF0BDF">
              <w:rPr>
                <w:rFonts w:eastAsia="Times New Roman" w:cs="Times New Roman"/>
                <w:spacing w:val="1"/>
                <w:w w:val="101"/>
                <w:sz w:val="16"/>
                <w:szCs w:val="16"/>
                <w:lang w:eastAsia="sl-SI"/>
              </w:rPr>
              <w:t>E</w:t>
            </w:r>
            <w:r w:rsidRPr="00FF0BDF">
              <w:rPr>
                <w:rFonts w:eastAsia="Times New Roman" w:cs="Times New Roman"/>
                <w:w w:val="93"/>
                <w:sz w:val="16"/>
                <w:szCs w:val="16"/>
                <w:lang w:eastAsia="sl-SI"/>
              </w:rPr>
              <w:t>V</w:t>
            </w:r>
            <w:r w:rsidRPr="00FF0BDF">
              <w:rPr>
                <w:rFonts w:eastAsia="Times New Roman" w:cs="Times New Roman"/>
                <w:sz w:val="16"/>
                <w:szCs w:val="16"/>
                <w:lang w:eastAsia="sl-SI"/>
              </w:rPr>
              <w:t xml:space="preserve">  </w:t>
            </w:r>
            <w:r w:rsidRPr="00FF0BDF">
              <w:rPr>
                <w:rFonts w:eastAsia="Times New Roman" w:cs="Times New Roman"/>
                <w:spacing w:val="-12"/>
                <w:sz w:val="16"/>
                <w:szCs w:val="16"/>
                <w:lang w:eastAsia="sl-SI"/>
              </w:rPr>
              <w:t xml:space="preserve"> </w:t>
            </w:r>
            <w:r w:rsidRPr="00FF0BDF">
              <w:rPr>
                <w:rFonts w:eastAsia="Times New Roman" w:cs="Times New Roman"/>
                <w:w w:val="106"/>
                <w:sz w:val="16"/>
                <w:szCs w:val="16"/>
                <w:lang w:eastAsia="sl-SI"/>
              </w:rPr>
              <w:t>M</w:t>
            </w:r>
            <w:r w:rsidRPr="00FF0BDF">
              <w:rPr>
                <w:rFonts w:eastAsia="Times New Roman" w:cs="Times New Roman"/>
                <w:spacing w:val="1"/>
                <w:w w:val="106"/>
                <w:sz w:val="16"/>
                <w:szCs w:val="16"/>
                <w:lang w:eastAsia="sl-SI"/>
              </w:rPr>
              <w:t>E</w:t>
            </w:r>
            <w:r w:rsidRPr="00FF0BDF">
              <w:rPr>
                <w:rFonts w:eastAsia="Times New Roman" w:cs="Times New Roman"/>
                <w:w w:val="106"/>
                <w:sz w:val="16"/>
                <w:szCs w:val="16"/>
                <w:lang w:eastAsia="sl-SI"/>
              </w:rPr>
              <w:t xml:space="preserve">J </w:t>
            </w:r>
            <w:r w:rsidRPr="00FF0BDF">
              <w:rPr>
                <w:rFonts w:eastAsia="Times New Roman" w:cs="Times New Roman"/>
                <w:spacing w:val="38"/>
                <w:w w:val="106"/>
                <w:sz w:val="16"/>
                <w:szCs w:val="16"/>
                <w:lang w:eastAsia="sl-SI"/>
              </w:rPr>
              <w:t xml:space="preserve"> </w:t>
            </w:r>
            <w:r w:rsidRPr="00FF0BDF">
              <w:rPr>
                <w:rFonts w:eastAsia="Times New Roman" w:cs="Times New Roman"/>
                <w:sz w:val="16"/>
                <w:szCs w:val="16"/>
                <w:lang w:eastAsia="sl-SI"/>
              </w:rPr>
              <w:t xml:space="preserve">Z </w:t>
            </w:r>
            <w:r w:rsidRPr="00FF0BDF">
              <w:rPr>
                <w:rFonts w:eastAsia="Times New Roman" w:cs="Times New Roman"/>
                <w:spacing w:val="46"/>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1"/>
                <w:w w:val="101"/>
                <w:sz w:val="16"/>
                <w:szCs w:val="16"/>
                <w:lang w:eastAsia="sl-SI"/>
              </w:rPr>
              <w:t>E</w:t>
            </w:r>
            <w:r w:rsidRPr="00FF0BDF">
              <w:rPr>
                <w:rFonts w:eastAsia="Times New Roman" w:cs="Times New Roman"/>
                <w:w w:val="129"/>
                <w:sz w:val="16"/>
                <w:szCs w:val="16"/>
                <w:lang w:eastAsia="sl-SI"/>
              </w:rPr>
              <w:t>J</w:t>
            </w:r>
            <w:r w:rsidRPr="00FF0BDF">
              <w:rPr>
                <w:rFonts w:eastAsia="Times New Roman" w:cs="Times New Roman"/>
                <w:w w:val="107"/>
                <w:sz w:val="16"/>
                <w:szCs w:val="16"/>
                <w:lang w:eastAsia="sl-SI"/>
              </w:rPr>
              <w:t>N</w:t>
            </w:r>
            <w:r w:rsidRPr="00FF0BDF">
              <w:rPr>
                <w:rFonts w:eastAsia="Times New Roman" w:cs="Times New Roman"/>
                <w:spacing w:val="-1"/>
                <w:w w:val="145"/>
                <w:sz w:val="16"/>
                <w:szCs w:val="16"/>
                <w:lang w:eastAsia="sl-SI"/>
              </w:rPr>
              <w:t>I</w:t>
            </w:r>
            <w:r w:rsidRPr="00FF0BDF">
              <w:rPr>
                <w:rFonts w:eastAsia="Times New Roman" w:cs="Times New Roman"/>
                <w:w w:val="96"/>
                <w:sz w:val="16"/>
                <w:szCs w:val="16"/>
                <w:lang w:eastAsia="sl-SI"/>
              </w:rPr>
              <w:t>K</w:t>
            </w:r>
            <w:r w:rsidRPr="00FF0BDF">
              <w:rPr>
                <w:rFonts w:eastAsia="Times New Roman" w:cs="Times New Roman"/>
                <w:w w:val="145"/>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10"/>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32"/>
                <w:sz w:val="16"/>
                <w:szCs w:val="16"/>
                <w:lang w:eastAsia="sl-SI"/>
              </w:rPr>
              <w:t xml:space="preserve"> </w:t>
            </w:r>
            <w:r w:rsidRPr="00FF0BDF">
              <w:rPr>
                <w:rFonts w:eastAsia="Times New Roman" w:cs="Times New Roman"/>
                <w:spacing w:val="1"/>
                <w:w w:val="107"/>
                <w:sz w:val="16"/>
                <w:szCs w:val="16"/>
                <w:lang w:eastAsia="sl-SI"/>
              </w:rPr>
              <w:t>N</w:t>
            </w:r>
            <w:r w:rsidRPr="00FF0BDF">
              <w:rPr>
                <w:rFonts w:eastAsia="Times New Roman" w:cs="Times New Roman"/>
                <w:spacing w:val="-2"/>
                <w:w w:val="95"/>
                <w:sz w:val="16"/>
                <w:szCs w:val="16"/>
                <w:lang w:eastAsia="sl-SI"/>
              </w:rPr>
              <w:t>A</w:t>
            </w:r>
            <w:r w:rsidRPr="00FF0BDF">
              <w:rPr>
                <w:rFonts w:eastAsia="Times New Roman" w:cs="Times New Roman"/>
                <w:spacing w:val="1"/>
                <w:w w:val="109"/>
                <w:sz w:val="16"/>
                <w:szCs w:val="16"/>
                <w:lang w:eastAsia="sl-SI"/>
              </w:rPr>
              <w:t>R</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145"/>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13"/>
                <w:sz w:val="16"/>
                <w:szCs w:val="16"/>
                <w:lang w:eastAsia="sl-SI"/>
              </w:rPr>
              <w:t xml:space="preserve"> </w:t>
            </w:r>
            <w:r w:rsidRPr="00FF0BDF">
              <w:rPr>
                <w:rFonts w:eastAsia="Times New Roman" w:cs="Times New Roman"/>
                <w:spacing w:val="-1"/>
                <w:w w:val="119"/>
                <w:sz w:val="16"/>
                <w:szCs w:val="16"/>
                <w:lang w:eastAsia="sl-SI"/>
              </w:rPr>
              <w:t>I</w:t>
            </w:r>
            <w:r w:rsidRPr="00FF0BDF">
              <w:rPr>
                <w:rFonts w:eastAsia="Times New Roman" w:cs="Times New Roman"/>
                <w:w w:val="119"/>
                <w:sz w:val="16"/>
                <w:szCs w:val="16"/>
                <w:lang w:eastAsia="sl-SI"/>
              </w:rPr>
              <w:t xml:space="preserve">N </w:t>
            </w:r>
            <w:r w:rsidRPr="00FF0BDF">
              <w:rPr>
                <w:rFonts w:eastAsia="Times New Roman" w:cs="Times New Roman"/>
                <w:spacing w:val="25"/>
                <w:w w:val="119"/>
                <w:sz w:val="16"/>
                <w:szCs w:val="16"/>
                <w:lang w:eastAsia="sl-SI"/>
              </w:rPr>
              <w:t xml:space="preserve"> </w:t>
            </w:r>
            <w:r w:rsidRPr="00FF0BDF">
              <w:rPr>
                <w:rFonts w:eastAsia="Times New Roman" w:cs="Times New Roman"/>
                <w:spacing w:val="-1"/>
                <w:w w:val="145"/>
                <w:sz w:val="16"/>
                <w:szCs w:val="16"/>
                <w:lang w:eastAsia="sl-SI"/>
              </w:rPr>
              <w:t>I</w:t>
            </w:r>
            <w:r w:rsidRPr="00FF0BDF">
              <w:rPr>
                <w:rFonts w:eastAsia="Times New Roman" w:cs="Times New Roman"/>
                <w:w w:val="102"/>
                <w:sz w:val="16"/>
                <w:szCs w:val="16"/>
                <w:lang w:eastAsia="sl-SI"/>
              </w:rPr>
              <w:t>Z</w:t>
            </w:r>
            <w:r w:rsidRPr="00FF0BDF">
              <w:rPr>
                <w:rFonts w:eastAsia="Times New Roman" w:cs="Times New Roman"/>
                <w:spacing w:val="-2"/>
                <w:w w:val="105"/>
                <w:sz w:val="16"/>
                <w:szCs w:val="16"/>
                <w:lang w:eastAsia="sl-SI"/>
              </w:rPr>
              <w:t>D</w:t>
            </w:r>
            <w:r w:rsidRPr="00FF0BDF">
              <w:rPr>
                <w:rFonts w:eastAsia="Times New Roman" w:cs="Times New Roman"/>
                <w:spacing w:val="1"/>
                <w:w w:val="101"/>
                <w:sz w:val="16"/>
                <w:szCs w:val="16"/>
                <w:lang w:eastAsia="sl-SI"/>
              </w:rPr>
              <w:t>E</w:t>
            </w:r>
            <w:r w:rsidRPr="00FF0BDF">
              <w:rPr>
                <w:rFonts w:eastAsia="Times New Roman" w:cs="Times New Roman"/>
                <w:spacing w:val="-1"/>
                <w:w w:val="94"/>
                <w:sz w:val="16"/>
                <w:szCs w:val="16"/>
                <w:lang w:eastAsia="sl-SI"/>
              </w:rPr>
              <w:t>L</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95"/>
                <w:sz w:val="16"/>
                <w:szCs w:val="16"/>
                <w:lang w:eastAsia="sl-SI"/>
              </w:rPr>
              <w:t xml:space="preserve">A </w:t>
            </w:r>
            <w:r w:rsidRPr="00FF0BDF">
              <w:rPr>
                <w:rFonts w:eastAsia="Times New Roman" w:cs="Times New Roman"/>
                <w:spacing w:val="-1"/>
                <w:sz w:val="16"/>
                <w:szCs w:val="16"/>
                <w:lang w:eastAsia="sl-SI"/>
              </w:rPr>
              <w:t>T</w:t>
            </w:r>
            <w:r w:rsidRPr="00FF0BDF">
              <w:rPr>
                <w:rFonts w:eastAsia="Times New Roman" w:cs="Times New Roman"/>
                <w:spacing w:val="1"/>
                <w:w w:val="101"/>
                <w:sz w:val="16"/>
                <w:szCs w:val="16"/>
                <w:lang w:eastAsia="sl-SI"/>
              </w:rPr>
              <w:t>E</w:t>
            </w:r>
            <w:r w:rsidRPr="00FF0BDF">
              <w:rPr>
                <w:rFonts w:eastAsia="Times New Roman" w:cs="Times New Roman"/>
                <w:spacing w:val="-1"/>
                <w:w w:val="106"/>
                <w:sz w:val="16"/>
                <w:szCs w:val="16"/>
                <w:lang w:eastAsia="sl-SI"/>
              </w:rPr>
              <w:t>H</w:t>
            </w:r>
            <w:r w:rsidRPr="00FF0BDF">
              <w:rPr>
                <w:rFonts w:eastAsia="Times New Roman" w:cs="Times New Roman"/>
                <w:w w:val="107"/>
                <w:sz w:val="16"/>
                <w:szCs w:val="16"/>
                <w:lang w:eastAsia="sl-SI"/>
              </w:rPr>
              <w:t>N</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Č</w:t>
            </w:r>
            <w:r w:rsidRPr="00FF0BDF">
              <w:rPr>
                <w:rFonts w:eastAsia="Times New Roman" w:cs="Times New Roman"/>
                <w:w w:val="107"/>
                <w:sz w:val="16"/>
                <w:szCs w:val="16"/>
                <w:lang w:eastAsia="sl-SI"/>
              </w:rPr>
              <w:t>N</w:t>
            </w:r>
            <w:r w:rsidRPr="00FF0BDF">
              <w:rPr>
                <w:rFonts w:eastAsia="Times New Roman" w:cs="Times New Roman"/>
                <w:spacing w:val="-1"/>
                <w:w w:val="101"/>
                <w:sz w:val="16"/>
                <w:szCs w:val="16"/>
                <w:lang w:eastAsia="sl-SI"/>
              </w:rPr>
              <w:t>E</w:t>
            </w:r>
            <w:r w:rsidRPr="00FF0BDF">
              <w:rPr>
                <w:rFonts w:eastAsia="Times New Roman" w:cs="Times New Roman"/>
                <w:spacing w:val="1"/>
                <w:w w:val="103"/>
                <w:sz w:val="16"/>
                <w:szCs w:val="16"/>
                <w:lang w:eastAsia="sl-SI"/>
              </w:rPr>
              <w:t>G</w:t>
            </w:r>
            <w:r w:rsidRPr="00FF0BDF">
              <w:rPr>
                <w:rFonts w:eastAsia="Times New Roman" w:cs="Times New Roman"/>
                <w:w w:val="95"/>
                <w:sz w:val="16"/>
                <w:szCs w:val="16"/>
                <w:lang w:eastAsia="sl-SI"/>
              </w:rPr>
              <w:t>A</w:t>
            </w:r>
            <w:r w:rsidRPr="00FF0BDF">
              <w:rPr>
                <w:rFonts w:eastAsia="Times New Roman" w:cs="Times New Roman"/>
                <w:spacing w:val="10"/>
                <w:sz w:val="16"/>
                <w:szCs w:val="16"/>
                <w:lang w:eastAsia="sl-SI"/>
              </w:rPr>
              <w:t xml:space="preserve"> </w:t>
            </w:r>
            <w:r w:rsidRPr="00FF0BDF">
              <w:rPr>
                <w:rFonts w:eastAsia="Times New Roman" w:cs="Times New Roman"/>
                <w:spacing w:val="-1"/>
                <w:w w:val="118"/>
                <w:sz w:val="16"/>
                <w:szCs w:val="16"/>
                <w:lang w:eastAsia="sl-SI"/>
              </w:rPr>
              <w:t>P</w:t>
            </w:r>
            <w:r w:rsidRPr="00FF0BDF">
              <w:rPr>
                <w:rFonts w:eastAsia="Times New Roman" w:cs="Times New Roman"/>
                <w:spacing w:val="-2"/>
                <w:w w:val="106"/>
                <w:sz w:val="16"/>
                <w:szCs w:val="16"/>
                <w:lang w:eastAsia="sl-SI"/>
              </w:rPr>
              <w:t>O</w:t>
            </w:r>
            <w:r w:rsidRPr="00FF0BDF">
              <w:rPr>
                <w:rFonts w:eastAsia="Times New Roman" w:cs="Times New Roman"/>
                <w:spacing w:val="1"/>
                <w:w w:val="109"/>
                <w:sz w:val="16"/>
                <w:szCs w:val="16"/>
                <w:lang w:eastAsia="sl-SI"/>
              </w:rPr>
              <w:t>R</w:t>
            </w:r>
            <w:r w:rsidRPr="00FF0BDF">
              <w:rPr>
                <w:rFonts w:eastAsia="Times New Roman" w:cs="Times New Roman"/>
                <w:w w:val="106"/>
                <w:sz w:val="16"/>
                <w:szCs w:val="16"/>
                <w:lang w:eastAsia="sl-SI"/>
              </w:rPr>
              <w:t>O</w:t>
            </w:r>
            <w:r w:rsidRPr="00FF0BDF">
              <w:rPr>
                <w:rFonts w:eastAsia="Times New Roman" w:cs="Times New Roman"/>
                <w:spacing w:val="-1"/>
                <w:sz w:val="16"/>
                <w:szCs w:val="16"/>
                <w:lang w:eastAsia="sl-SI"/>
              </w:rPr>
              <w:t>Č</w:t>
            </w:r>
            <w:r w:rsidRPr="00FF0BDF">
              <w:rPr>
                <w:rFonts w:eastAsia="Times New Roman" w:cs="Times New Roman"/>
                <w:spacing w:val="-4"/>
                <w:w w:val="145"/>
                <w:sz w:val="16"/>
                <w:szCs w:val="16"/>
                <w:lang w:eastAsia="sl-SI"/>
              </w:rPr>
              <w:t>I</w:t>
            </w:r>
            <w:r w:rsidRPr="00FF0BDF">
              <w:rPr>
                <w:rFonts w:eastAsia="Times New Roman" w:cs="Times New Roman"/>
                <w:spacing w:val="1"/>
                <w:w w:val="94"/>
                <w:sz w:val="16"/>
                <w:szCs w:val="16"/>
                <w:lang w:eastAsia="sl-SI"/>
              </w:rPr>
              <w:t>L</w:t>
            </w:r>
            <w:r w:rsidRPr="00FF0BDF">
              <w:rPr>
                <w:rFonts w:eastAsia="Times New Roman" w:cs="Times New Roman"/>
                <w:w w:val="95"/>
                <w:sz w:val="16"/>
                <w:szCs w:val="16"/>
                <w:lang w:eastAsia="sl-SI"/>
              </w:rPr>
              <w:t>A</w:t>
            </w:r>
          </w:p>
        </w:tc>
      </w:tr>
      <w:tr w:rsidR="003F4E8D" w:rsidRPr="00FF0BDF" w14:paraId="7D4F7BA6" w14:textId="77777777" w:rsidTr="002403A2">
        <w:trPr>
          <w:trHeight w:hRule="exact" w:val="425"/>
        </w:trPr>
        <w:tc>
          <w:tcPr>
            <w:tcW w:w="1385" w:type="dxa"/>
            <w:tcBorders>
              <w:top w:val="single" w:sz="5" w:space="0" w:color="000000"/>
              <w:left w:val="single" w:sz="5" w:space="0" w:color="000000"/>
              <w:bottom w:val="single" w:sz="5" w:space="0" w:color="000000"/>
              <w:right w:val="single" w:sz="5" w:space="0" w:color="000000"/>
            </w:tcBorders>
          </w:tcPr>
          <w:p w14:paraId="73209E30" w14:textId="73D606CE"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3</w:t>
            </w:r>
            <w:r w:rsidRPr="00FF0BDF">
              <w:rPr>
                <w:rFonts w:eastAsia="Times New Roman" w:cs="Times New Roman"/>
                <w:w w:val="112"/>
                <w:sz w:val="16"/>
                <w:szCs w:val="16"/>
                <w:lang w:eastAsia="sl-SI"/>
              </w:rPr>
              <w:t>.1.</w:t>
            </w:r>
          </w:p>
        </w:tc>
        <w:tc>
          <w:tcPr>
            <w:tcW w:w="6509" w:type="dxa"/>
            <w:gridSpan w:val="2"/>
            <w:tcBorders>
              <w:top w:val="single" w:sz="5" w:space="0" w:color="000000"/>
              <w:left w:val="single" w:sz="5" w:space="0" w:color="000000"/>
              <w:bottom w:val="single" w:sz="5" w:space="0" w:color="000000"/>
              <w:right w:val="single" w:sz="5" w:space="0" w:color="000000"/>
            </w:tcBorders>
          </w:tcPr>
          <w:p w14:paraId="45617CD1"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53"/>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ko  </w:t>
            </w:r>
            <w:r w:rsidRPr="00FF0BDF">
              <w:rPr>
                <w:rFonts w:eastAsia="Times New Roman" w:cs="Times New Roman"/>
                <w:spacing w:val="31"/>
                <w:sz w:val="16"/>
                <w:szCs w:val="16"/>
                <w:lang w:eastAsia="sl-SI"/>
              </w:rPr>
              <w:t xml:space="preserve"> </w:t>
            </w:r>
            <w:r w:rsidRPr="00FF0BDF">
              <w:rPr>
                <w:rFonts w:eastAsia="Times New Roman" w:cs="Times New Roman"/>
                <w:spacing w:val="-2"/>
                <w:w w:val="109"/>
                <w:sz w:val="16"/>
                <w:szCs w:val="16"/>
                <w:lang w:eastAsia="sl-SI"/>
              </w:rPr>
              <w:t>o</w:t>
            </w:r>
            <w:r w:rsidRPr="00FF0BDF">
              <w:rPr>
                <w:rFonts w:eastAsia="Times New Roman" w:cs="Times New Roman"/>
                <w:w w:val="109"/>
                <w:sz w:val="16"/>
                <w:szCs w:val="16"/>
                <w:lang w:eastAsia="sl-SI"/>
              </w:rPr>
              <w:t>z</w:t>
            </w:r>
            <w:r w:rsidRPr="00FF0BDF">
              <w:rPr>
                <w:rFonts w:eastAsia="Times New Roman" w:cs="Times New Roman"/>
                <w:spacing w:val="-1"/>
                <w:w w:val="109"/>
                <w:sz w:val="16"/>
                <w:szCs w:val="16"/>
                <w:lang w:eastAsia="sl-SI"/>
              </w:rPr>
              <w:t>načen</w:t>
            </w:r>
            <w:r w:rsidRPr="00FF0BDF">
              <w:rPr>
                <w:rFonts w:eastAsia="Times New Roman" w:cs="Times New Roman"/>
                <w:w w:val="109"/>
                <w:sz w:val="16"/>
                <w:szCs w:val="16"/>
                <w:lang w:eastAsia="sl-SI"/>
              </w:rPr>
              <w:t xml:space="preserve">o </w:t>
            </w:r>
            <w:r w:rsidRPr="00FF0BDF">
              <w:rPr>
                <w:rFonts w:eastAsia="Times New Roman" w:cs="Times New Roman"/>
                <w:spacing w:val="47"/>
                <w:w w:val="109"/>
                <w:sz w:val="16"/>
                <w:szCs w:val="16"/>
                <w:lang w:eastAsia="sl-SI"/>
              </w:rPr>
              <w:t xml:space="preserve"> </w:t>
            </w:r>
            <w:r w:rsidRPr="00FF0BDF">
              <w:rPr>
                <w:rFonts w:eastAsia="Times New Roman" w:cs="Times New Roman"/>
                <w:w w:val="109"/>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k</w:t>
            </w:r>
            <w:r w:rsidRPr="00FF0BDF">
              <w:rPr>
                <w:rFonts w:eastAsia="Times New Roman" w:cs="Times New Roman"/>
                <w:sz w:val="16"/>
                <w:szCs w:val="16"/>
                <w:lang w:eastAsia="sl-SI"/>
              </w:rPr>
              <w:t xml:space="preserve">o  </w:t>
            </w:r>
            <w:r w:rsidRPr="00FF0BDF">
              <w:rPr>
                <w:rFonts w:eastAsia="Times New Roman" w:cs="Times New Roman"/>
                <w:spacing w:val="24"/>
                <w:sz w:val="16"/>
                <w:szCs w:val="16"/>
                <w:lang w:eastAsia="sl-SI"/>
              </w:rPr>
              <w:t xml:space="preserve"> </w:t>
            </w:r>
            <w:r w:rsidRPr="00FF0BDF">
              <w:rPr>
                <w:rFonts w:eastAsia="Times New Roman" w:cs="Times New Roman"/>
                <w:sz w:val="16"/>
                <w:szCs w:val="16"/>
                <w:lang w:eastAsia="sl-SI"/>
              </w:rPr>
              <w:t xml:space="preserve">z </w:t>
            </w:r>
            <w:r w:rsidRPr="00FF0BDF">
              <w:rPr>
                <w:rFonts w:eastAsia="Times New Roman" w:cs="Times New Roman"/>
                <w:spacing w:val="49"/>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om</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p>
        </w:tc>
        <w:tc>
          <w:tcPr>
            <w:tcW w:w="1037" w:type="dxa"/>
            <w:gridSpan w:val="2"/>
            <w:tcBorders>
              <w:top w:val="single" w:sz="5" w:space="0" w:color="000000"/>
              <w:left w:val="single" w:sz="5" w:space="0" w:color="000000"/>
              <w:bottom w:val="single" w:sz="5" w:space="0" w:color="000000"/>
              <w:right w:val="single" w:sz="5" w:space="0" w:color="000000"/>
            </w:tcBorders>
          </w:tcPr>
          <w:p w14:paraId="47FE2EA0"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4D6EECB5" w14:textId="77777777" w:rsidTr="002403A2">
        <w:trPr>
          <w:trHeight w:hRule="exact" w:val="410"/>
        </w:trPr>
        <w:tc>
          <w:tcPr>
            <w:tcW w:w="1385" w:type="dxa"/>
            <w:tcBorders>
              <w:top w:val="single" w:sz="5" w:space="0" w:color="000000"/>
              <w:left w:val="single" w:sz="5" w:space="0" w:color="000000"/>
              <w:bottom w:val="single" w:sz="5" w:space="0" w:color="000000"/>
              <w:right w:val="single" w:sz="5" w:space="0" w:color="000000"/>
            </w:tcBorders>
          </w:tcPr>
          <w:p w14:paraId="6D47931A" w14:textId="6C492DAF"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3</w:t>
            </w:r>
            <w:r w:rsidRPr="00FF0BDF">
              <w:rPr>
                <w:rFonts w:eastAsia="Times New Roman" w:cs="Times New Roman"/>
                <w:w w:val="112"/>
                <w:sz w:val="16"/>
                <w:szCs w:val="16"/>
                <w:lang w:eastAsia="sl-SI"/>
              </w:rPr>
              <w:t>.2.</w:t>
            </w:r>
          </w:p>
        </w:tc>
        <w:tc>
          <w:tcPr>
            <w:tcW w:w="6509" w:type="dxa"/>
            <w:gridSpan w:val="2"/>
            <w:tcBorders>
              <w:top w:val="single" w:sz="5" w:space="0" w:color="000000"/>
              <w:left w:val="single" w:sz="5" w:space="0" w:color="000000"/>
              <w:bottom w:val="single" w:sz="5" w:space="0" w:color="000000"/>
              <w:right w:val="single" w:sz="5" w:space="0" w:color="000000"/>
            </w:tcBorders>
          </w:tcPr>
          <w:p w14:paraId="6DE339C3"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1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18"/>
                <w:w w:val="9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1"/>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8"/>
                <w:w w:val="95"/>
                <w:sz w:val="16"/>
                <w:szCs w:val="16"/>
                <w:lang w:eastAsia="sl-SI"/>
              </w:rPr>
              <w:t xml:space="preserve"> </w:t>
            </w:r>
            <w:r w:rsidRPr="00FF0BDF">
              <w:rPr>
                <w:rFonts w:eastAsia="Times New Roman" w:cs="Times New Roman"/>
                <w:spacing w:val="-2"/>
                <w:w w:val="110"/>
                <w:sz w:val="16"/>
                <w:szCs w:val="16"/>
                <w:lang w:eastAsia="sl-SI"/>
              </w:rPr>
              <w:t>o</w:t>
            </w:r>
            <w:r w:rsidRPr="00FF0BDF">
              <w:rPr>
                <w:rFonts w:eastAsia="Times New Roman" w:cs="Times New Roman"/>
                <w:w w:val="110"/>
                <w:sz w:val="16"/>
                <w:szCs w:val="16"/>
                <w:lang w:eastAsia="sl-SI"/>
              </w:rPr>
              <w:t>bv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š</w:t>
            </w:r>
            <w:r w:rsidRPr="00FF0BDF">
              <w:rPr>
                <w:rFonts w:eastAsia="Times New Roman" w:cs="Times New Roman"/>
                <w:spacing w:val="-1"/>
                <w:w w:val="110"/>
                <w:sz w:val="16"/>
                <w:szCs w:val="16"/>
                <w:lang w:eastAsia="sl-SI"/>
              </w:rPr>
              <w:t>če</w:t>
            </w:r>
            <w:r w:rsidRPr="00FF0BDF">
              <w:rPr>
                <w:rFonts w:eastAsia="Times New Roman" w:cs="Times New Roman"/>
                <w:w w:val="110"/>
                <w:sz w:val="16"/>
                <w:szCs w:val="16"/>
                <w:lang w:eastAsia="sl-SI"/>
              </w:rPr>
              <w:t>n</w:t>
            </w:r>
            <w:r w:rsidRPr="00FF0BDF">
              <w:rPr>
                <w:rFonts w:eastAsia="Times New Roman" w:cs="Times New Roman"/>
                <w:spacing w:val="12"/>
                <w:w w:val="110"/>
                <w:sz w:val="16"/>
                <w:szCs w:val="16"/>
                <w:lang w:eastAsia="sl-SI"/>
              </w:rPr>
              <w:t xml:space="preserve"> </w:t>
            </w:r>
            <w:r w:rsidRPr="00FF0BDF">
              <w:rPr>
                <w:rFonts w:eastAsia="Times New Roman" w:cs="Times New Roman"/>
                <w:sz w:val="16"/>
                <w:szCs w:val="16"/>
                <w:lang w:eastAsia="sl-SI"/>
              </w:rPr>
              <w:t>o</w:t>
            </w:r>
            <w:r w:rsidRPr="00FF0BDF">
              <w:rPr>
                <w:rFonts w:eastAsia="Times New Roman" w:cs="Times New Roman"/>
                <w:spacing w:val="24"/>
                <w:sz w:val="16"/>
                <w:szCs w:val="16"/>
                <w:lang w:eastAsia="sl-SI"/>
              </w:rPr>
              <w:t xml:space="preserve"> </w:t>
            </w:r>
            <w:r w:rsidRPr="00FF0BDF">
              <w:rPr>
                <w:rFonts w:eastAsia="Times New Roman" w:cs="Times New Roman"/>
                <w:spacing w:val="-2"/>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spacing w:val="-2"/>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p>
        </w:tc>
        <w:tc>
          <w:tcPr>
            <w:tcW w:w="1037" w:type="dxa"/>
            <w:gridSpan w:val="2"/>
            <w:tcBorders>
              <w:top w:val="single" w:sz="5" w:space="0" w:color="000000"/>
              <w:left w:val="single" w:sz="5" w:space="0" w:color="000000"/>
              <w:bottom w:val="single" w:sz="5" w:space="0" w:color="000000"/>
              <w:right w:val="single" w:sz="5" w:space="0" w:color="000000"/>
            </w:tcBorders>
          </w:tcPr>
          <w:p w14:paraId="412BEEA4" w14:textId="77777777" w:rsidR="003F4E8D" w:rsidRPr="00FF0BDF" w:rsidRDefault="003F4E8D" w:rsidP="003F4E8D">
            <w:pPr>
              <w:spacing w:before="12"/>
              <w:ind w:left="409" w:right="410"/>
              <w:jc w:val="center"/>
              <w:rPr>
                <w:rFonts w:eastAsia="Times New Roman" w:cs="Times New Roman"/>
                <w:sz w:val="16"/>
                <w:szCs w:val="16"/>
                <w:lang w:eastAsia="sl-SI"/>
              </w:rPr>
            </w:pPr>
          </w:p>
        </w:tc>
      </w:tr>
      <w:tr w:rsidR="003F4E8D" w:rsidRPr="00FF0BDF" w14:paraId="562457CF" w14:textId="77777777" w:rsidTr="002403A2">
        <w:trPr>
          <w:trHeight w:hRule="exact" w:val="579"/>
        </w:trPr>
        <w:tc>
          <w:tcPr>
            <w:tcW w:w="1385" w:type="dxa"/>
            <w:tcBorders>
              <w:top w:val="single" w:sz="5" w:space="0" w:color="000000"/>
              <w:left w:val="single" w:sz="5" w:space="0" w:color="000000"/>
              <w:bottom w:val="single" w:sz="5" w:space="0" w:color="000000"/>
              <w:right w:val="single" w:sz="5" w:space="0" w:color="000000"/>
            </w:tcBorders>
          </w:tcPr>
          <w:p w14:paraId="337BC182" w14:textId="69C72B73"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3</w:t>
            </w:r>
            <w:r w:rsidRPr="00FF0BDF">
              <w:rPr>
                <w:rFonts w:eastAsia="Times New Roman" w:cs="Times New Roman"/>
                <w:w w:val="112"/>
                <w:sz w:val="16"/>
                <w:szCs w:val="16"/>
                <w:lang w:eastAsia="sl-SI"/>
              </w:rPr>
              <w:t>.3.</w:t>
            </w:r>
          </w:p>
        </w:tc>
        <w:tc>
          <w:tcPr>
            <w:tcW w:w="6509" w:type="dxa"/>
            <w:gridSpan w:val="2"/>
            <w:tcBorders>
              <w:top w:val="single" w:sz="5" w:space="0" w:color="000000"/>
              <w:left w:val="single" w:sz="5" w:space="0" w:color="000000"/>
              <w:bottom w:val="single" w:sz="5" w:space="0" w:color="000000"/>
              <w:right w:val="single" w:sz="5" w:space="0" w:color="000000"/>
            </w:tcBorders>
          </w:tcPr>
          <w:p w14:paraId="2DBB6554"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4"/>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3"/>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92"/>
                <w:sz w:val="16"/>
                <w:szCs w:val="16"/>
                <w:lang w:eastAsia="sl-SI"/>
              </w:rPr>
              <w:t xml:space="preserve">ki </w:t>
            </w:r>
            <w:r w:rsidRPr="00FF0BDF">
              <w:rPr>
                <w:rFonts w:eastAsia="Times New Roman" w:cs="Times New Roman"/>
                <w:spacing w:val="39"/>
                <w:w w:val="92"/>
                <w:sz w:val="16"/>
                <w:szCs w:val="16"/>
                <w:lang w:eastAsia="sl-SI"/>
              </w:rPr>
              <w:t xml:space="preserve"> </w:t>
            </w:r>
            <w:r w:rsidRPr="00FF0BDF">
              <w:rPr>
                <w:rFonts w:eastAsia="Times New Roman" w:cs="Times New Roman"/>
                <w:sz w:val="16"/>
                <w:szCs w:val="16"/>
                <w:lang w:eastAsia="sl-SI"/>
              </w:rPr>
              <w:t xml:space="preserve">se  </w:t>
            </w:r>
            <w:r w:rsidRPr="00FF0BDF">
              <w:rPr>
                <w:rFonts w:eastAsia="Times New Roman" w:cs="Times New Roman"/>
                <w:spacing w:val="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48"/>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82"/>
                <w:sz w:val="16"/>
                <w:szCs w:val="16"/>
                <w:lang w:eastAsia="sl-SI"/>
              </w:rPr>
              <w:t>il</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postop</w:t>
            </w:r>
            <w:r w:rsidRPr="00FF0BDF">
              <w:rPr>
                <w:rFonts w:eastAsia="Times New Roman" w:cs="Times New Roman"/>
                <w:spacing w:val="-2"/>
                <w:w w:val="110"/>
                <w:sz w:val="16"/>
                <w:szCs w:val="16"/>
                <w:lang w:eastAsia="sl-SI"/>
              </w:rPr>
              <w:t>k</w:t>
            </w:r>
            <w:r w:rsidRPr="00FF0BDF">
              <w:rPr>
                <w:rFonts w:eastAsia="Times New Roman" w:cs="Times New Roman"/>
                <w:w w:val="110"/>
                <w:sz w:val="16"/>
                <w:szCs w:val="16"/>
                <w:lang w:eastAsia="sl-SI"/>
              </w:rPr>
              <w:t xml:space="preserve">a </w:t>
            </w:r>
            <w:r w:rsidRPr="00FF0BDF">
              <w:rPr>
                <w:rFonts w:eastAsia="Times New Roman" w:cs="Times New Roman"/>
                <w:spacing w:val="20"/>
                <w:w w:val="11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 xml:space="preserve">v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3"/>
                <w:w w:val="110"/>
                <w:sz w:val="16"/>
                <w:szCs w:val="16"/>
                <w:lang w:eastAsia="sl-SI"/>
              </w:rPr>
              <w:t>e</w:t>
            </w:r>
            <w:r w:rsidRPr="00FF0BDF">
              <w:rPr>
                <w:rFonts w:eastAsia="Times New Roman" w:cs="Times New Roman"/>
                <w:w w:val="110"/>
                <w:sz w:val="16"/>
                <w:szCs w:val="16"/>
                <w:lang w:eastAsia="sl-SI"/>
              </w:rPr>
              <w:t>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rba</w:t>
            </w:r>
            <w:r w:rsidRPr="00FF0BDF">
              <w:rPr>
                <w:rFonts w:eastAsia="Times New Roman" w:cs="Times New Roman"/>
                <w:spacing w:val="19"/>
                <w:w w:val="110"/>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ove</w:t>
            </w:r>
            <w:r w:rsidRPr="00FF0BDF">
              <w:rPr>
                <w:rFonts w:eastAsia="Times New Roman" w:cs="Times New Roman"/>
                <w:spacing w:val="8"/>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w:t>
            </w:r>
          </w:p>
        </w:tc>
        <w:tc>
          <w:tcPr>
            <w:tcW w:w="1037" w:type="dxa"/>
            <w:gridSpan w:val="2"/>
            <w:tcBorders>
              <w:top w:val="single" w:sz="5" w:space="0" w:color="000000"/>
              <w:left w:val="single" w:sz="5" w:space="0" w:color="000000"/>
              <w:bottom w:val="single" w:sz="5" w:space="0" w:color="000000"/>
              <w:right w:val="single" w:sz="5" w:space="0" w:color="000000"/>
            </w:tcBorders>
          </w:tcPr>
          <w:p w14:paraId="092B1DD6"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2DC61A7" w14:textId="77777777" w:rsidTr="002403A2">
        <w:trPr>
          <w:trHeight w:hRule="exact" w:val="619"/>
        </w:trPr>
        <w:tc>
          <w:tcPr>
            <w:tcW w:w="1385" w:type="dxa"/>
            <w:tcBorders>
              <w:top w:val="single" w:sz="5" w:space="0" w:color="000000"/>
              <w:left w:val="single" w:sz="5" w:space="0" w:color="000000"/>
              <w:bottom w:val="single" w:sz="5" w:space="0" w:color="000000"/>
              <w:right w:val="single" w:sz="5" w:space="0" w:color="000000"/>
            </w:tcBorders>
          </w:tcPr>
          <w:p w14:paraId="4B497B76" w14:textId="1F2F3F6F"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3</w:t>
            </w:r>
            <w:r w:rsidRPr="00FF0BDF">
              <w:rPr>
                <w:rFonts w:eastAsia="Times New Roman" w:cs="Times New Roman"/>
                <w:w w:val="112"/>
                <w:sz w:val="16"/>
                <w:szCs w:val="16"/>
                <w:lang w:eastAsia="sl-SI"/>
              </w:rPr>
              <w:t>.4.</w:t>
            </w:r>
          </w:p>
        </w:tc>
        <w:tc>
          <w:tcPr>
            <w:tcW w:w="6509" w:type="dxa"/>
            <w:gridSpan w:val="2"/>
            <w:tcBorders>
              <w:top w:val="single" w:sz="5" w:space="0" w:color="000000"/>
              <w:left w:val="single" w:sz="5" w:space="0" w:color="000000"/>
              <w:bottom w:val="single" w:sz="5" w:space="0" w:color="000000"/>
              <w:right w:val="single" w:sz="5" w:space="0" w:color="000000"/>
            </w:tcBorders>
          </w:tcPr>
          <w:p w14:paraId="5D1240D9" w14:textId="77777777" w:rsidR="003F4E8D" w:rsidRPr="00FF0BDF" w:rsidRDefault="003F4E8D" w:rsidP="003F4E8D">
            <w:pPr>
              <w:spacing w:before="12" w:line="378" w:lineRule="auto"/>
              <w:ind w:left="64" w:right="23"/>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
                <w:sz w:val="16"/>
                <w:szCs w:val="16"/>
                <w:lang w:eastAsia="sl-SI"/>
              </w:rPr>
              <w:t xml:space="preserve"> </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hn</w:t>
            </w:r>
            <w:r w:rsidRPr="00FF0BDF">
              <w:rPr>
                <w:rFonts w:eastAsia="Times New Roman" w:cs="Times New Roman"/>
                <w:w w:val="82"/>
                <w:sz w:val="16"/>
                <w:szCs w:val="16"/>
                <w:lang w:eastAsia="sl-SI"/>
              </w:rPr>
              <w:t>i</w:t>
            </w:r>
            <w:r w:rsidRPr="00FF0BDF">
              <w:rPr>
                <w:rFonts w:eastAsia="Times New Roman" w:cs="Times New Roman"/>
                <w:spacing w:val="-1"/>
                <w:w w:val="104"/>
                <w:sz w:val="16"/>
                <w:szCs w:val="16"/>
                <w:lang w:eastAsia="sl-SI"/>
              </w:rPr>
              <w:t>č</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oro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z</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3"/>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j   </w:t>
            </w:r>
            <w:r w:rsidRPr="00FF0BDF">
              <w:rPr>
                <w:rFonts w:eastAsia="Times New Roman" w:cs="Times New Roman"/>
                <w:spacing w:val="32"/>
                <w:sz w:val="16"/>
                <w:szCs w:val="16"/>
                <w:lang w:eastAsia="sl-SI"/>
              </w:rPr>
              <w:t xml:space="preserve"> </w:t>
            </w:r>
            <w:r w:rsidRPr="00FF0BDF">
              <w:rPr>
                <w:rFonts w:eastAsia="Times New Roman" w:cs="Times New Roman"/>
                <w:sz w:val="16"/>
                <w:szCs w:val="16"/>
                <w:lang w:eastAsia="sl-SI"/>
              </w:rPr>
              <w:t xml:space="preserve">v  </w:t>
            </w:r>
            <w:r w:rsidRPr="00FF0BDF">
              <w:rPr>
                <w:rFonts w:eastAsia="Times New Roman" w:cs="Times New Roman"/>
                <w:spacing w:val="53"/>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spacing w:val="-1"/>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111"/>
                <w:sz w:val="16"/>
                <w:szCs w:val="16"/>
                <w:lang w:eastAsia="sl-SI"/>
              </w:rPr>
              <w:t xml:space="preserve">u </w:t>
            </w:r>
            <w:r w:rsidRPr="00FF0BDF">
              <w:rPr>
                <w:rFonts w:eastAsia="Times New Roman" w:cs="Times New Roman"/>
                <w:w w:val="112"/>
                <w:sz w:val="16"/>
                <w:szCs w:val="16"/>
                <w:lang w:eastAsia="sl-SI"/>
              </w:rPr>
              <w:t>s</w:t>
            </w:r>
            <w:r w:rsidRPr="00FF0BDF">
              <w:rPr>
                <w:rFonts w:eastAsia="Times New Roman" w:cs="Times New Roman"/>
                <w:spacing w:val="-1"/>
                <w:w w:val="112"/>
                <w:sz w:val="16"/>
                <w:szCs w:val="16"/>
                <w:lang w:eastAsia="sl-SI"/>
              </w:rPr>
              <w:t>a</w:t>
            </w:r>
            <w:r w:rsidRPr="00FF0BDF">
              <w:rPr>
                <w:rFonts w:eastAsia="Times New Roman" w:cs="Times New Roman"/>
                <w:w w:val="112"/>
                <w:sz w:val="16"/>
                <w:szCs w:val="16"/>
                <w:lang w:eastAsia="sl-SI"/>
              </w:rPr>
              <w:t>mostoj</w:t>
            </w:r>
            <w:r w:rsidRPr="00FF0BDF">
              <w:rPr>
                <w:rFonts w:eastAsia="Times New Roman" w:cs="Times New Roman"/>
                <w:spacing w:val="-1"/>
                <w:w w:val="112"/>
                <w:sz w:val="16"/>
                <w:szCs w:val="16"/>
                <w:lang w:eastAsia="sl-SI"/>
              </w:rPr>
              <w:t>n</w:t>
            </w:r>
            <w:r w:rsidRPr="00FF0BDF">
              <w:rPr>
                <w:rFonts w:eastAsia="Times New Roman" w:cs="Times New Roman"/>
                <w:w w:val="112"/>
                <w:sz w:val="16"/>
                <w:szCs w:val="16"/>
                <w:lang w:eastAsia="sl-SI"/>
              </w:rPr>
              <w:t>e</w:t>
            </w:r>
            <w:r w:rsidRPr="00FF0BDF">
              <w:rPr>
                <w:rFonts w:eastAsia="Times New Roman" w:cs="Times New Roman"/>
                <w:spacing w:val="8"/>
                <w:w w:val="112"/>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z</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spacing w:val="-2"/>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že</w:t>
            </w:r>
            <w:r w:rsidRPr="00FF0BDF">
              <w:rPr>
                <w:rFonts w:eastAsia="Times New Roman" w:cs="Times New Roman"/>
                <w:spacing w:val="30"/>
                <w:sz w:val="16"/>
                <w:szCs w:val="16"/>
                <w:lang w:eastAsia="sl-SI"/>
              </w:rPr>
              <w:t xml:space="preserve"> </w:t>
            </w:r>
            <w:r w:rsidRPr="00FF0BDF">
              <w:rPr>
                <w:rFonts w:eastAsia="Times New Roman" w:cs="Times New Roman"/>
                <w:w w:val="110"/>
                <w:sz w:val="16"/>
                <w:szCs w:val="16"/>
                <w:lang w:eastAsia="sl-SI"/>
              </w:rPr>
              <w:t>pr</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1"/>
                <w:w w:val="110"/>
                <w:sz w:val="16"/>
                <w:szCs w:val="16"/>
                <w:lang w:eastAsia="sl-SI"/>
              </w:rPr>
              <w:t>h</w:t>
            </w:r>
            <w:r w:rsidRPr="00FF0BDF">
              <w:rPr>
                <w:rFonts w:eastAsia="Times New Roman" w:cs="Times New Roman"/>
                <w:w w:val="110"/>
                <w:sz w:val="16"/>
                <w:szCs w:val="16"/>
                <w:lang w:eastAsia="sl-SI"/>
              </w:rPr>
              <w:t>od</w:t>
            </w:r>
            <w:r w:rsidRPr="00FF0BDF">
              <w:rPr>
                <w:rFonts w:eastAsia="Times New Roman" w:cs="Times New Roman"/>
                <w:spacing w:val="-1"/>
                <w:w w:val="110"/>
                <w:sz w:val="16"/>
                <w:szCs w:val="16"/>
                <w:lang w:eastAsia="sl-SI"/>
              </w:rPr>
              <w:t>n</w:t>
            </w:r>
            <w:r w:rsidRPr="00FF0BDF">
              <w:rPr>
                <w:rFonts w:eastAsia="Times New Roman" w:cs="Times New Roman"/>
                <w:w w:val="110"/>
                <w:sz w:val="16"/>
                <w:szCs w:val="16"/>
                <w:lang w:eastAsia="sl-SI"/>
              </w:rPr>
              <w:t>o</w:t>
            </w:r>
            <w:r w:rsidRPr="00FF0BDF">
              <w:rPr>
                <w:rFonts w:eastAsia="Times New Roman" w:cs="Times New Roman"/>
                <w:spacing w:val="15"/>
                <w:w w:val="110"/>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p>
        </w:tc>
        <w:tc>
          <w:tcPr>
            <w:tcW w:w="1037" w:type="dxa"/>
            <w:gridSpan w:val="2"/>
            <w:tcBorders>
              <w:top w:val="single" w:sz="5" w:space="0" w:color="000000"/>
              <w:left w:val="single" w:sz="5" w:space="0" w:color="000000"/>
              <w:bottom w:val="single" w:sz="5" w:space="0" w:color="000000"/>
              <w:right w:val="single" w:sz="5" w:space="0" w:color="000000"/>
            </w:tcBorders>
          </w:tcPr>
          <w:p w14:paraId="204E9CA6"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683C940F" w14:textId="77777777" w:rsidTr="002403A2">
        <w:trPr>
          <w:trHeight w:hRule="exact" w:val="517"/>
        </w:trPr>
        <w:tc>
          <w:tcPr>
            <w:tcW w:w="1385" w:type="dxa"/>
            <w:tcBorders>
              <w:top w:val="single" w:sz="5" w:space="0" w:color="000000"/>
              <w:left w:val="single" w:sz="5" w:space="0" w:color="000000"/>
              <w:bottom w:val="single" w:sz="5" w:space="0" w:color="000000"/>
              <w:right w:val="single" w:sz="5" w:space="0" w:color="000000"/>
            </w:tcBorders>
          </w:tcPr>
          <w:p w14:paraId="5B9AF2DF" w14:textId="32B00CBC"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3</w:t>
            </w:r>
            <w:r w:rsidRPr="00FF0BDF">
              <w:rPr>
                <w:rFonts w:eastAsia="Times New Roman" w:cs="Times New Roman"/>
                <w:w w:val="112"/>
                <w:sz w:val="16"/>
                <w:szCs w:val="16"/>
                <w:lang w:eastAsia="sl-SI"/>
              </w:rPr>
              <w:t>.5.</w:t>
            </w:r>
          </w:p>
        </w:tc>
        <w:tc>
          <w:tcPr>
            <w:tcW w:w="6509" w:type="dxa"/>
            <w:gridSpan w:val="2"/>
            <w:tcBorders>
              <w:top w:val="single" w:sz="5" w:space="0" w:color="000000"/>
              <w:left w:val="single" w:sz="5" w:space="0" w:color="000000"/>
              <w:bottom w:val="single" w:sz="5" w:space="0" w:color="000000"/>
              <w:right w:val="single" w:sz="5" w:space="0" w:color="000000"/>
            </w:tcBorders>
          </w:tcPr>
          <w:p w14:paraId="62643F7C" w14:textId="77777777" w:rsidR="003F4E8D" w:rsidRPr="00FF0BDF" w:rsidRDefault="003F4E8D" w:rsidP="003F4E8D">
            <w:pPr>
              <w:spacing w:before="12" w:line="378" w:lineRule="auto"/>
              <w:ind w:left="64" w:right="23"/>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48"/>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ga</w:t>
            </w:r>
            <w:r w:rsidRPr="00FF0BDF">
              <w:rPr>
                <w:rFonts w:eastAsia="Times New Roman" w:cs="Times New Roman"/>
                <w:spacing w:val="42"/>
                <w:w w:val="110"/>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2"/>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12"/>
                <w:sz w:val="16"/>
                <w:szCs w:val="16"/>
                <w:lang w:eastAsia="sl-SI"/>
              </w:rPr>
              <w:t xml:space="preserve"> </w:t>
            </w:r>
            <w:r w:rsidRPr="00FF0BDF">
              <w:rPr>
                <w:rFonts w:eastAsia="Times New Roman" w:cs="Times New Roman"/>
                <w:spacing w:val="-2"/>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tsko</w:t>
            </w:r>
            <w:r w:rsidRPr="00FF0BDF">
              <w:rPr>
                <w:rFonts w:eastAsia="Times New Roman" w:cs="Times New Roman"/>
                <w:spacing w:val="41"/>
                <w:w w:val="111"/>
                <w:sz w:val="16"/>
                <w:szCs w:val="16"/>
                <w:lang w:eastAsia="sl-SI"/>
              </w:rPr>
              <w:t xml:space="preserve"> </w:t>
            </w:r>
            <w:r w:rsidRPr="00FF0BDF">
              <w:rPr>
                <w:rFonts w:eastAsia="Times New Roman" w:cs="Times New Roman"/>
                <w:spacing w:val="-1"/>
                <w:sz w:val="16"/>
                <w:szCs w:val="16"/>
                <w:lang w:eastAsia="sl-SI"/>
              </w:rPr>
              <w:t>u</w:t>
            </w:r>
            <w:r w:rsidRPr="00FF0BDF">
              <w:rPr>
                <w:rFonts w:eastAsia="Times New Roman" w:cs="Times New Roman"/>
                <w:sz w:val="16"/>
                <w:szCs w:val="16"/>
                <w:lang w:eastAsia="sl-SI"/>
              </w:rPr>
              <w:t>pr</w:t>
            </w:r>
            <w:r w:rsidRPr="00FF0BDF">
              <w:rPr>
                <w:rFonts w:eastAsia="Times New Roman" w:cs="Times New Roman"/>
                <w:spacing w:val="-1"/>
                <w:sz w:val="16"/>
                <w:szCs w:val="16"/>
                <w:lang w:eastAsia="sl-SI"/>
              </w:rPr>
              <w:t>a</w:t>
            </w:r>
            <w:r w:rsidRPr="00FF0BDF">
              <w:rPr>
                <w:rFonts w:eastAsia="Times New Roman" w:cs="Times New Roman"/>
                <w:spacing w:val="-2"/>
                <w:sz w:val="16"/>
                <w:szCs w:val="16"/>
                <w:lang w:eastAsia="sl-SI"/>
              </w:rPr>
              <w:t>v</w:t>
            </w:r>
            <w:r w:rsidRPr="00FF0BDF">
              <w:rPr>
                <w:rFonts w:eastAsia="Times New Roman" w:cs="Times New Roman"/>
                <w:sz w:val="16"/>
                <w:szCs w:val="16"/>
                <w:lang w:eastAsia="sl-SI"/>
              </w:rPr>
              <w:t xml:space="preserve">o, </w:t>
            </w:r>
            <w:r w:rsidRPr="00FF0BDF">
              <w:rPr>
                <w:rFonts w:eastAsia="Times New Roman" w:cs="Times New Roman"/>
                <w:spacing w:val="55"/>
                <w:sz w:val="16"/>
                <w:szCs w:val="16"/>
                <w:lang w:eastAsia="sl-SI"/>
              </w:rPr>
              <w:t xml:space="preserve"> </w:t>
            </w:r>
            <w:r w:rsidRPr="00FF0BDF">
              <w:rPr>
                <w:rFonts w:eastAsia="Times New Roman" w:cs="Times New Roman"/>
                <w:w w:val="92"/>
                <w:sz w:val="16"/>
                <w:szCs w:val="16"/>
                <w:lang w:eastAsia="sl-SI"/>
              </w:rPr>
              <w:t>ki</w:t>
            </w:r>
            <w:r w:rsidRPr="00FF0BDF">
              <w:rPr>
                <w:rFonts w:eastAsia="Times New Roman" w:cs="Times New Roman"/>
                <w:spacing w:val="47"/>
                <w:w w:val="92"/>
                <w:sz w:val="16"/>
                <w:szCs w:val="16"/>
                <w:lang w:eastAsia="sl-SI"/>
              </w:rPr>
              <w:t xml:space="preserve"> </w:t>
            </w:r>
            <w:r w:rsidRPr="00FF0BDF">
              <w:rPr>
                <w:rFonts w:eastAsia="Times New Roman" w:cs="Times New Roman"/>
                <w:spacing w:val="-1"/>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m</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 xml:space="preserve">je </w:t>
            </w:r>
            <w:r w:rsidRPr="00FF0BDF">
              <w:rPr>
                <w:rFonts w:eastAsia="Times New Roman" w:cs="Times New Roman"/>
                <w:spacing w:val="7"/>
                <w:sz w:val="16"/>
                <w:szCs w:val="16"/>
                <w:lang w:eastAsia="sl-SI"/>
              </w:rPr>
              <w:t xml:space="preserve"> </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il</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 xml:space="preserve"> </w:t>
            </w:r>
            <w:r w:rsidRPr="00FF0BDF">
              <w:rPr>
                <w:rFonts w:eastAsia="Times New Roman" w:cs="Times New Roman"/>
                <w:spacing w:val="-1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 xml:space="preserve">o </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hn</w:t>
            </w:r>
            <w:r w:rsidRPr="00FF0BDF">
              <w:rPr>
                <w:rFonts w:eastAsia="Times New Roman" w:cs="Times New Roman"/>
                <w:w w:val="82"/>
                <w:sz w:val="16"/>
                <w:szCs w:val="16"/>
                <w:lang w:eastAsia="sl-SI"/>
              </w:rPr>
              <w:t>i</w:t>
            </w:r>
            <w:r w:rsidRPr="00FF0BDF">
              <w:rPr>
                <w:rFonts w:eastAsia="Times New Roman" w:cs="Times New Roman"/>
                <w:spacing w:val="-1"/>
                <w:w w:val="104"/>
                <w:sz w:val="16"/>
                <w:szCs w:val="16"/>
                <w:lang w:eastAsia="sl-SI"/>
              </w:rPr>
              <w:t>č</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oro</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il</w:t>
            </w:r>
            <w:r w:rsidRPr="00FF0BDF">
              <w:rPr>
                <w:rFonts w:eastAsia="Times New Roman" w:cs="Times New Roman"/>
                <w:w w:val="108"/>
                <w:sz w:val="16"/>
                <w:szCs w:val="16"/>
                <w:lang w:eastAsia="sl-SI"/>
              </w:rPr>
              <w:t>o</w:t>
            </w:r>
          </w:p>
        </w:tc>
        <w:tc>
          <w:tcPr>
            <w:tcW w:w="1037" w:type="dxa"/>
            <w:gridSpan w:val="2"/>
            <w:tcBorders>
              <w:top w:val="single" w:sz="5" w:space="0" w:color="000000"/>
              <w:left w:val="single" w:sz="5" w:space="0" w:color="000000"/>
              <w:bottom w:val="single" w:sz="5" w:space="0" w:color="000000"/>
              <w:right w:val="single" w:sz="5" w:space="0" w:color="000000"/>
            </w:tcBorders>
          </w:tcPr>
          <w:p w14:paraId="3AE46D29"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43FB855" w14:textId="77777777" w:rsidTr="002403A2">
        <w:trPr>
          <w:trHeight w:hRule="exact" w:val="562"/>
        </w:trPr>
        <w:tc>
          <w:tcPr>
            <w:tcW w:w="1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7708FF4D" w14:textId="46CAC338" w:rsidR="003F4E8D" w:rsidRPr="00FF0BDF" w:rsidRDefault="003F4E8D" w:rsidP="003F4E8D">
            <w:pPr>
              <w:spacing w:before="12"/>
              <w:ind w:left="418" w:right="424"/>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1</w:t>
            </w:r>
            <w:r w:rsidR="005B7C52">
              <w:rPr>
                <w:rFonts w:eastAsia="Times New Roman" w:cs="Times New Roman"/>
                <w:spacing w:val="-1"/>
                <w:w w:val="127"/>
                <w:sz w:val="16"/>
                <w:szCs w:val="16"/>
                <w:lang w:eastAsia="sl-SI"/>
              </w:rPr>
              <w:t>4</w:t>
            </w:r>
            <w:r w:rsidRPr="00FF0BDF">
              <w:rPr>
                <w:rFonts w:eastAsia="Times New Roman" w:cs="Times New Roman"/>
                <w:w w:val="125"/>
                <w:sz w:val="16"/>
                <w:szCs w:val="16"/>
                <w:lang w:eastAsia="sl-SI"/>
              </w:rPr>
              <w:t>.</w:t>
            </w:r>
          </w:p>
        </w:tc>
        <w:tc>
          <w:tcPr>
            <w:tcW w:w="7546" w:type="dxa"/>
            <w:gridSpan w:val="4"/>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2F3736D8"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w w:val="101"/>
                <w:sz w:val="16"/>
                <w:szCs w:val="16"/>
                <w:lang w:eastAsia="sl-SI"/>
              </w:rPr>
              <w:t>E</w:t>
            </w:r>
            <w:r w:rsidRPr="00FF0BDF">
              <w:rPr>
                <w:rFonts w:eastAsia="Times New Roman" w:cs="Times New Roman"/>
                <w:w w:val="93"/>
                <w:sz w:val="16"/>
                <w:szCs w:val="16"/>
                <w:lang w:eastAsia="sl-SI"/>
              </w:rPr>
              <w:t>V</w:t>
            </w:r>
            <w:r w:rsidRPr="00FF0BDF">
              <w:rPr>
                <w:rFonts w:eastAsia="Times New Roman" w:cs="Times New Roman"/>
                <w:spacing w:val="-1"/>
                <w:w w:val="145"/>
                <w:sz w:val="16"/>
                <w:szCs w:val="16"/>
                <w:lang w:eastAsia="sl-SI"/>
              </w:rPr>
              <w:t>I</w:t>
            </w:r>
            <w:r w:rsidRPr="00FF0BDF">
              <w:rPr>
                <w:rFonts w:eastAsia="Times New Roman" w:cs="Times New Roman"/>
                <w:spacing w:val="-2"/>
                <w:w w:val="105"/>
                <w:sz w:val="16"/>
                <w:szCs w:val="16"/>
                <w:lang w:eastAsia="sl-SI"/>
              </w:rPr>
              <w:t>D</w:t>
            </w:r>
            <w:r w:rsidRPr="00FF0BDF">
              <w:rPr>
                <w:rFonts w:eastAsia="Times New Roman" w:cs="Times New Roman"/>
                <w:spacing w:val="1"/>
                <w:w w:val="101"/>
                <w:sz w:val="16"/>
                <w:szCs w:val="16"/>
                <w:lang w:eastAsia="sl-SI"/>
              </w:rPr>
              <w:t>E</w:t>
            </w:r>
            <w:r w:rsidRPr="00FF0BDF">
              <w:rPr>
                <w:rFonts w:eastAsia="Times New Roman" w:cs="Times New Roman"/>
                <w:w w:val="107"/>
                <w:sz w:val="16"/>
                <w:szCs w:val="16"/>
                <w:lang w:eastAsia="sl-SI"/>
              </w:rPr>
              <w:t>N</w:t>
            </w:r>
            <w:r w:rsidRPr="00FF0BDF">
              <w:rPr>
                <w:rFonts w:eastAsia="Times New Roman" w:cs="Times New Roman"/>
                <w:spacing w:val="-1"/>
                <w:sz w:val="16"/>
                <w:szCs w:val="16"/>
                <w:lang w:eastAsia="sl-SI"/>
              </w:rPr>
              <w:t>T</w:t>
            </w:r>
            <w:r w:rsidRPr="00FF0BDF">
              <w:rPr>
                <w:rFonts w:eastAsia="Times New Roman" w:cs="Times New Roman"/>
                <w:spacing w:val="-1"/>
                <w:w w:val="145"/>
                <w:sz w:val="16"/>
                <w:szCs w:val="16"/>
                <w:lang w:eastAsia="sl-SI"/>
              </w:rPr>
              <w:t>I</w:t>
            </w:r>
            <w:r w:rsidRPr="00FF0BDF">
              <w:rPr>
                <w:rFonts w:eastAsia="Times New Roman" w:cs="Times New Roman"/>
                <w:spacing w:val="1"/>
                <w:w w:val="109"/>
                <w:sz w:val="16"/>
                <w:szCs w:val="16"/>
                <w:lang w:eastAsia="sl-SI"/>
              </w:rPr>
              <w:t>R</w:t>
            </w:r>
            <w:r w:rsidRPr="00FF0BDF">
              <w:rPr>
                <w:rFonts w:eastAsia="Times New Roman" w:cs="Times New Roman"/>
                <w:spacing w:val="-2"/>
                <w:w w:val="95"/>
                <w:sz w:val="16"/>
                <w:szCs w:val="16"/>
                <w:lang w:eastAsia="sl-SI"/>
              </w:rPr>
              <w:t>A</w:t>
            </w:r>
            <w:r w:rsidRPr="00FF0BDF">
              <w:rPr>
                <w:rFonts w:eastAsia="Times New Roman" w:cs="Times New Roman"/>
                <w:w w:val="107"/>
                <w:sz w:val="16"/>
                <w:szCs w:val="16"/>
                <w:lang w:eastAsia="sl-SI"/>
              </w:rPr>
              <w:t>N</w:t>
            </w:r>
            <w:r w:rsidRPr="00FF0BDF">
              <w:rPr>
                <w:rFonts w:eastAsia="Times New Roman" w:cs="Times New Roman"/>
                <w:w w:val="129"/>
                <w:sz w:val="16"/>
                <w:szCs w:val="16"/>
                <w:lang w:eastAsia="sl-SI"/>
              </w:rPr>
              <w:t>J</w:t>
            </w:r>
            <w:r w:rsidRPr="00FF0BDF">
              <w:rPr>
                <w:rFonts w:eastAsia="Times New Roman" w:cs="Times New Roman"/>
                <w:w w:val="101"/>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r w:rsidRPr="00FF0BDF">
              <w:rPr>
                <w:rFonts w:eastAsia="Times New Roman" w:cs="Times New Roman"/>
                <w:w w:val="104"/>
                <w:sz w:val="16"/>
                <w:szCs w:val="16"/>
                <w:lang w:eastAsia="sl-SI"/>
              </w:rPr>
              <w:t>OM</w:t>
            </w:r>
            <w:r w:rsidRPr="00FF0BDF">
              <w:rPr>
                <w:rFonts w:eastAsia="Times New Roman" w:cs="Times New Roman"/>
                <w:spacing w:val="-2"/>
                <w:w w:val="104"/>
                <w:sz w:val="16"/>
                <w:szCs w:val="16"/>
                <w:lang w:eastAsia="sl-SI"/>
              </w:rPr>
              <w:t>R</w:t>
            </w:r>
            <w:r w:rsidRPr="00FF0BDF">
              <w:rPr>
                <w:rFonts w:eastAsia="Times New Roman" w:cs="Times New Roman"/>
                <w:spacing w:val="1"/>
                <w:w w:val="104"/>
                <w:sz w:val="16"/>
                <w:szCs w:val="16"/>
                <w:lang w:eastAsia="sl-SI"/>
              </w:rPr>
              <w:t>E</w:t>
            </w:r>
            <w:r w:rsidRPr="00FF0BDF">
              <w:rPr>
                <w:rFonts w:eastAsia="Times New Roman" w:cs="Times New Roman"/>
                <w:w w:val="104"/>
                <w:sz w:val="16"/>
                <w:szCs w:val="16"/>
                <w:lang w:eastAsia="sl-SI"/>
              </w:rPr>
              <w:t>ŽJA</w:t>
            </w:r>
            <w:r w:rsidRPr="00FF0BDF">
              <w:rPr>
                <w:rFonts w:eastAsia="Times New Roman" w:cs="Times New Roman"/>
                <w:spacing w:val="33"/>
                <w:w w:val="104"/>
                <w:sz w:val="16"/>
                <w:szCs w:val="16"/>
                <w:lang w:eastAsia="sl-SI"/>
              </w:rPr>
              <w:t xml:space="preserve"> </w:t>
            </w:r>
            <w:r w:rsidRPr="00FF0BDF">
              <w:rPr>
                <w:rFonts w:eastAsia="Times New Roman" w:cs="Times New Roman"/>
                <w:spacing w:val="-1"/>
                <w:w w:val="119"/>
                <w:sz w:val="16"/>
                <w:szCs w:val="16"/>
                <w:lang w:eastAsia="sl-SI"/>
              </w:rPr>
              <w:t>I</w:t>
            </w:r>
            <w:r w:rsidRPr="00FF0BDF">
              <w:rPr>
                <w:rFonts w:eastAsia="Times New Roman" w:cs="Times New Roman"/>
                <w:w w:val="119"/>
                <w:sz w:val="16"/>
                <w:szCs w:val="16"/>
                <w:lang w:eastAsia="sl-SI"/>
              </w:rPr>
              <w:t>N</w:t>
            </w:r>
            <w:r w:rsidRPr="00FF0BDF">
              <w:rPr>
                <w:rFonts w:eastAsia="Times New Roman" w:cs="Times New Roman"/>
                <w:spacing w:val="19"/>
                <w:w w:val="119"/>
                <w:sz w:val="16"/>
                <w:szCs w:val="16"/>
                <w:lang w:eastAsia="sl-SI"/>
              </w:rPr>
              <w:t xml:space="preserve"> </w:t>
            </w:r>
            <w:r w:rsidRPr="00FF0BDF">
              <w:rPr>
                <w:rFonts w:eastAsia="Times New Roman" w:cs="Times New Roman"/>
                <w:w w:val="106"/>
                <w:sz w:val="16"/>
                <w:szCs w:val="16"/>
                <w:lang w:eastAsia="sl-SI"/>
              </w:rPr>
              <w:t>O</w:t>
            </w:r>
            <w:r w:rsidRPr="00FF0BDF">
              <w:rPr>
                <w:rFonts w:eastAsia="Times New Roman" w:cs="Times New Roman"/>
                <w:w w:val="103"/>
                <w:sz w:val="16"/>
                <w:szCs w:val="16"/>
                <w:lang w:eastAsia="sl-SI"/>
              </w:rPr>
              <w:t>B</w:t>
            </w:r>
            <w:r w:rsidRPr="00FF0BDF">
              <w:rPr>
                <w:rFonts w:eastAsia="Times New Roman" w:cs="Times New Roman"/>
                <w:spacing w:val="-3"/>
                <w:w w:val="129"/>
                <w:sz w:val="16"/>
                <w:szCs w:val="16"/>
                <w:lang w:eastAsia="sl-SI"/>
              </w:rPr>
              <w:t>J</w:t>
            </w:r>
            <w:r w:rsidRPr="00FF0BDF">
              <w:rPr>
                <w:rFonts w:eastAsia="Times New Roman" w:cs="Times New Roman"/>
                <w:spacing w:val="1"/>
                <w:w w:val="101"/>
                <w:sz w:val="16"/>
                <w:szCs w:val="16"/>
                <w:lang w:eastAsia="sl-SI"/>
              </w:rPr>
              <w:t>E</w:t>
            </w:r>
            <w:r w:rsidRPr="00FF0BDF">
              <w:rPr>
                <w:rFonts w:eastAsia="Times New Roman" w:cs="Times New Roman"/>
                <w:w w:val="96"/>
                <w:sz w:val="16"/>
                <w:szCs w:val="16"/>
                <w:lang w:eastAsia="sl-SI"/>
              </w:rPr>
              <w:t>K</w:t>
            </w:r>
            <w:r w:rsidRPr="00FF0BDF">
              <w:rPr>
                <w:rFonts w:eastAsia="Times New Roman" w:cs="Times New Roman"/>
                <w:spacing w:val="-1"/>
                <w:sz w:val="16"/>
                <w:szCs w:val="16"/>
                <w:lang w:eastAsia="sl-SI"/>
              </w:rPr>
              <w:t>T</w:t>
            </w:r>
            <w:r w:rsidRPr="00FF0BDF">
              <w:rPr>
                <w:rFonts w:eastAsia="Times New Roman" w:cs="Times New Roman"/>
                <w:spacing w:val="1"/>
                <w:w w:val="106"/>
                <w:sz w:val="16"/>
                <w:szCs w:val="16"/>
                <w:lang w:eastAsia="sl-SI"/>
              </w:rPr>
              <w:t>O</w:t>
            </w:r>
            <w:r w:rsidRPr="00FF0BDF">
              <w:rPr>
                <w:rFonts w:eastAsia="Times New Roman" w:cs="Times New Roman"/>
                <w:w w:val="93"/>
                <w:sz w:val="16"/>
                <w:szCs w:val="16"/>
                <w:lang w:eastAsia="sl-SI"/>
              </w:rPr>
              <w:t>V</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spacing w:val="-1"/>
                <w:w w:val="103"/>
                <w:sz w:val="16"/>
                <w:szCs w:val="16"/>
                <w:lang w:eastAsia="sl-SI"/>
              </w:rPr>
              <w:t>G</w:t>
            </w:r>
            <w:r w:rsidRPr="00FF0BDF">
              <w:rPr>
                <w:rFonts w:eastAsia="Times New Roman" w:cs="Times New Roman"/>
                <w:w w:val="106"/>
                <w:sz w:val="16"/>
                <w:szCs w:val="16"/>
                <w:lang w:eastAsia="sl-SI"/>
              </w:rPr>
              <w:t>O</w:t>
            </w:r>
            <w:r w:rsidRPr="00FF0BDF">
              <w:rPr>
                <w:rFonts w:eastAsia="Times New Roman" w:cs="Times New Roman"/>
                <w:spacing w:val="-1"/>
                <w:w w:val="114"/>
                <w:sz w:val="16"/>
                <w:szCs w:val="16"/>
                <w:lang w:eastAsia="sl-SI"/>
              </w:rPr>
              <w:t>S</w:t>
            </w:r>
            <w:r w:rsidRPr="00FF0BDF">
              <w:rPr>
                <w:rFonts w:eastAsia="Times New Roman" w:cs="Times New Roman"/>
                <w:spacing w:val="-1"/>
                <w:w w:val="118"/>
                <w:sz w:val="16"/>
                <w:szCs w:val="16"/>
                <w:lang w:eastAsia="sl-SI"/>
              </w:rPr>
              <w:t>P</w:t>
            </w:r>
            <w:r w:rsidRPr="00FF0BDF">
              <w:rPr>
                <w:rFonts w:eastAsia="Times New Roman" w:cs="Times New Roman"/>
                <w:w w:val="106"/>
                <w:sz w:val="16"/>
                <w:szCs w:val="16"/>
                <w:lang w:eastAsia="sl-SI"/>
              </w:rPr>
              <w:t>O</w:t>
            </w:r>
            <w:r w:rsidRPr="00FF0BDF">
              <w:rPr>
                <w:rFonts w:eastAsia="Times New Roman" w:cs="Times New Roman"/>
                <w:spacing w:val="1"/>
                <w:w w:val="105"/>
                <w:sz w:val="16"/>
                <w:szCs w:val="16"/>
                <w:lang w:eastAsia="sl-SI"/>
              </w:rPr>
              <w:t>D</w:t>
            </w:r>
            <w:r w:rsidRPr="00FF0BDF">
              <w:rPr>
                <w:rFonts w:eastAsia="Times New Roman" w:cs="Times New Roman"/>
                <w:spacing w:val="-2"/>
                <w:w w:val="95"/>
                <w:sz w:val="16"/>
                <w:szCs w:val="16"/>
                <w:lang w:eastAsia="sl-SI"/>
              </w:rPr>
              <w:t>A</w:t>
            </w:r>
            <w:r w:rsidRPr="00FF0BDF">
              <w:rPr>
                <w:rFonts w:eastAsia="Times New Roman" w:cs="Times New Roman"/>
                <w:spacing w:val="1"/>
                <w:w w:val="109"/>
                <w:sz w:val="16"/>
                <w:szCs w:val="16"/>
                <w:lang w:eastAsia="sl-SI"/>
              </w:rPr>
              <w:t>R</w:t>
            </w:r>
            <w:r w:rsidRPr="00FF0BDF">
              <w:rPr>
                <w:rFonts w:eastAsia="Times New Roman" w:cs="Times New Roman"/>
                <w:spacing w:val="-1"/>
                <w:w w:val="114"/>
                <w:sz w:val="16"/>
                <w:szCs w:val="16"/>
                <w:lang w:eastAsia="sl-SI"/>
              </w:rPr>
              <w:t>S</w:t>
            </w:r>
            <w:r w:rsidRPr="00FF0BDF">
              <w:rPr>
                <w:rFonts w:eastAsia="Times New Roman" w:cs="Times New Roman"/>
                <w:w w:val="96"/>
                <w:sz w:val="16"/>
                <w:szCs w:val="16"/>
                <w:lang w:eastAsia="sl-SI"/>
              </w:rPr>
              <w:t>K</w:t>
            </w:r>
            <w:r w:rsidRPr="00FF0BDF">
              <w:rPr>
                <w:rFonts w:eastAsia="Times New Roman" w:cs="Times New Roman"/>
                <w:w w:val="101"/>
                <w:sz w:val="16"/>
                <w:szCs w:val="16"/>
                <w:lang w:eastAsia="sl-SI"/>
              </w:rPr>
              <w:t xml:space="preserve">E </w:t>
            </w:r>
            <w:r w:rsidRPr="00FF0BDF">
              <w:rPr>
                <w:rFonts w:eastAsia="Times New Roman" w:cs="Times New Roman"/>
                <w:w w:val="129"/>
                <w:sz w:val="16"/>
                <w:szCs w:val="16"/>
                <w:lang w:eastAsia="sl-SI"/>
              </w:rPr>
              <w:t>J</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107"/>
                <w:sz w:val="16"/>
                <w:szCs w:val="16"/>
                <w:lang w:eastAsia="sl-SI"/>
              </w:rPr>
              <w:t>N</w:t>
            </w:r>
            <w:r w:rsidRPr="00FF0BDF">
              <w:rPr>
                <w:rFonts w:eastAsia="Times New Roman" w:cs="Times New Roman"/>
                <w:w w:val="101"/>
                <w:sz w:val="16"/>
                <w:szCs w:val="16"/>
                <w:lang w:eastAsia="sl-SI"/>
              </w:rPr>
              <w:t>E</w:t>
            </w:r>
            <w:r w:rsidRPr="00FF0BDF">
              <w:rPr>
                <w:rFonts w:eastAsia="Times New Roman" w:cs="Times New Roman"/>
                <w:spacing w:val="8"/>
                <w:sz w:val="16"/>
                <w:szCs w:val="16"/>
                <w:lang w:eastAsia="sl-SI"/>
              </w:rPr>
              <w:t xml:space="preserve"> </w:t>
            </w:r>
            <w:r w:rsidRPr="00FF0BDF">
              <w:rPr>
                <w:rFonts w:eastAsia="Times New Roman" w:cs="Times New Roman"/>
                <w:spacing w:val="-1"/>
                <w:w w:val="145"/>
                <w:sz w:val="16"/>
                <w:szCs w:val="16"/>
                <w:lang w:eastAsia="sl-SI"/>
              </w:rPr>
              <w:t>I</w:t>
            </w:r>
            <w:r w:rsidRPr="00FF0BDF">
              <w:rPr>
                <w:rFonts w:eastAsia="Times New Roman" w:cs="Times New Roman"/>
                <w:w w:val="107"/>
                <w:sz w:val="16"/>
                <w:szCs w:val="16"/>
                <w:lang w:eastAsia="sl-SI"/>
              </w:rPr>
              <w:t>N</w:t>
            </w:r>
            <w:r w:rsidRPr="00FF0BDF">
              <w:rPr>
                <w:rFonts w:eastAsia="Times New Roman" w:cs="Times New Roman"/>
                <w:spacing w:val="-1"/>
                <w:w w:val="104"/>
                <w:sz w:val="16"/>
                <w:szCs w:val="16"/>
                <w:lang w:eastAsia="sl-SI"/>
              </w:rPr>
              <w:t>F</w:t>
            </w:r>
            <w:r w:rsidRPr="00FF0BDF">
              <w:rPr>
                <w:rFonts w:eastAsia="Times New Roman" w:cs="Times New Roman"/>
                <w:spacing w:val="1"/>
                <w:w w:val="109"/>
                <w:sz w:val="16"/>
                <w:szCs w:val="16"/>
                <w:lang w:eastAsia="sl-SI"/>
              </w:rPr>
              <w:t>R</w:t>
            </w:r>
            <w:r w:rsidRPr="00FF0BDF">
              <w:rPr>
                <w:rFonts w:eastAsia="Times New Roman" w:cs="Times New Roman"/>
                <w:w w:val="95"/>
                <w:sz w:val="16"/>
                <w:szCs w:val="16"/>
                <w:lang w:eastAsia="sl-SI"/>
              </w:rPr>
              <w:t>A</w:t>
            </w:r>
            <w:r w:rsidRPr="00FF0BDF">
              <w:rPr>
                <w:rFonts w:eastAsia="Times New Roman" w:cs="Times New Roman"/>
                <w:spacing w:val="-1"/>
                <w:w w:val="114"/>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spacing w:val="-2"/>
                <w:w w:val="109"/>
                <w:sz w:val="16"/>
                <w:szCs w:val="16"/>
                <w:lang w:eastAsia="sl-SI"/>
              </w:rPr>
              <w:t>R</w:t>
            </w:r>
            <w:r w:rsidRPr="00FF0BDF">
              <w:rPr>
                <w:rFonts w:eastAsia="Times New Roman" w:cs="Times New Roman"/>
                <w:w w:val="102"/>
                <w:sz w:val="16"/>
                <w:szCs w:val="16"/>
                <w:lang w:eastAsia="sl-SI"/>
              </w:rPr>
              <w:t>U</w:t>
            </w:r>
            <w:r w:rsidRPr="00FF0BDF">
              <w:rPr>
                <w:rFonts w:eastAsia="Times New Roman" w:cs="Times New Roman"/>
                <w:w w:val="96"/>
                <w:sz w:val="16"/>
                <w:szCs w:val="16"/>
                <w:lang w:eastAsia="sl-SI"/>
              </w:rPr>
              <w:t>K</w:t>
            </w:r>
            <w:r w:rsidRPr="00FF0BDF">
              <w:rPr>
                <w:rFonts w:eastAsia="Times New Roman" w:cs="Times New Roman"/>
                <w:spacing w:val="-3"/>
                <w:sz w:val="16"/>
                <w:szCs w:val="16"/>
                <w:lang w:eastAsia="sl-SI"/>
              </w:rPr>
              <w:t>T</w:t>
            </w:r>
            <w:r w:rsidRPr="00FF0BDF">
              <w:rPr>
                <w:rFonts w:eastAsia="Times New Roman" w:cs="Times New Roman"/>
                <w:w w:val="102"/>
                <w:sz w:val="16"/>
                <w:szCs w:val="16"/>
                <w:lang w:eastAsia="sl-SI"/>
              </w:rPr>
              <w:t>U</w:t>
            </w:r>
            <w:r w:rsidRPr="00FF0BDF">
              <w:rPr>
                <w:rFonts w:eastAsia="Times New Roman" w:cs="Times New Roman"/>
                <w:spacing w:val="1"/>
                <w:w w:val="109"/>
                <w:sz w:val="16"/>
                <w:szCs w:val="16"/>
                <w:lang w:eastAsia="sl-SI"/>
              </w:rPr>
              <w:t>R</w:t>
            </w:r>
            <w:r w:rsidRPr="00FF0BDF">
              <w:rPr>
                <w:rFonts w:eastAsia="Times New Roman" w:cs="Times New Roman"/>
                <w:w w:val="101"/>
                <w:sz w:val="16"/>
                <w:szCs w:val="16"/>
                <w:lang w:eastAsia="sl-SI"/>
              </w:rPr>
              <w:t>E</w:t>
            </w:r>
          </w:p>
        </w:tc>
      </w:tr>
      <w:tr w:rsidR="003F4E8D" w:rsidRPr="00FF0BDF" w14:paraId="12485E61" w14:textId="77777777" w:rsidTr="002403A2">
        <w:trPr>
          <w:trHeight w:hRule="exact" w:val="621"/>
        </w:trPr>
        <w:tc>
          <w:tcPr>
            <w:tcW w:w="1385" w:type="dxa"/>
            <w:tcBorders>
              <w:top w:val="single" w:sz="5" w:space="0" w:color="000000"/>
              <w:left w:val="single" w:sz="5" w:space="0" w:color="000000"/>
              <w:bottom w:val="single" w:sz="5" w:space="0" w:color="000000"/>
              <w:right w:val="single" w:sz="5" w:space="0" w:color="000000"/>
            </w:tcBorders>
          </w:tcPr>
          <w:p w14:paraId="4B8F9A1A" w14:textId="5AF0575A"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4</w:t>
            </w:r>
            <w:r w:rsidRPr="00FF0BDF">
              <w:rPr>
                <w:rFonts w:eastAsia="Times New Roman" w:cs="Times New Roman"/>
                <w:w w:val="112"/>
                <w:sz w:val="16"/>
                <w:szCs w:val="16"/>
                <w:lang w:eastAsia="sl-SI"/>
              </w:rPr>
              <w:t>.1.</w:t>
            </w:r>
          </w:p>
        </w:tc>
        <w:tc>
          <w:tcPr>
            <w:tcW w:w="6509" w:type="dxa"/>
            <w:gridSpan w:val="2"/>
            <w:tcBorders>
              <w:top w:val="single" w:sz="5" w:space="0" w:color="000000"/>
              <w:left w:val="single" w:sz="5" w:space="0" w:color="000000"/>
              <w:bottom w:val="single" w:sz="5" w:space="0" w:color="000000"/>
              <w:right w:val="single" w:sz="5" w:space="0" w:color="000000"/>
            </w:tcBorders>
          </w:tcPr>
          <w:p w14:paraId="5F17AFC9" w14:textId="77777777" w:rsidR="003F4E8D" w:rsidRPr="00FF0BDF" w:rsidRDefault="003F4E8D" w:rsidP="003F4E8D">
            <w:pPr>
              <w:spacing w:before="12" w:line="378" w:lineRule="auto"/>
              <w:ind w:left="64" w:right="28"/>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44"/>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pacing w:val="3"/>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sz w:val="16"/>
                <w:szCs w:val="16"/>
                <w:lang w:eastAsia="sl-SI"/>
              </w:rPr>
              <w:t xml:space="preserve">0,1    </w:t>
            </w:r>
            <w:r w:rsidRPr="00FF0BDF">
              <w:rPr>
                <w:rFonts w:eastAsia="Times New Roman" w:cs="Times New Roman"/>
                <w:spacing w:val="15"/>
                <w:sz w:val="16"/>
                <w:szCs w:val="16"/>
                <w:lang w:eastAsia="sl-SI"/>
              </w:rPr>
              <w:t xml:space="preserve"> </w:t>
            </w:r>
            <w:r w:rsidRPr="00FF0BDF">
              <w:rPr>
                <w:rFonts w:eastAsia="Times New Roman" w:cs="Times New Roman"/>
                <w:spacing w:val="-1"/>
                <w:w w:val="99"/>
                <w:sz w:val="16"/>
                <w:szCs w:val="16"/>
                <w:lang w:eastAsia="sl-SI"/>
              </w:rPr>
              <w:t>k</w:t>
            </w:r>
            <w:r w:rsidRPr="00FF0BDF">
              <w:rPr>
                <w:rFonts w:eastAsia="Times New Roman" w:cs="Times New Roman"/>
                <w:w w:val="108"/>
                <w:sz w:val="16"/>
                <w:szCs w:val="16"/>
                <w:lang w:eastAsia="sl-SI"/>
              </w:rPr>
              <w:t xml:space="preserve">m </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82"/>
                <w:sz w:val="16"/>
                <w:szCs w:val="16"/>
                <w:lang w:eastAsia="sl-SI"/>
              </w:rPr>
              <w:t>li</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omr</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102"/>
                <w:sz w:val="16"/>
                <w:szCs w:val="16"/>
                <w:lang w:eastAsia="sl-SI"/>
              </w:rPr>
              <w:t>j</w:t>
            </w:r>
            <w:r w:rsidRPr="00FF0BDF">
              <w:rPr>
                <w:rFonts w:eastAsia="Times New Roman" w:cs="Times New Roman"/>
                <w:w w:val="118"/>
                <w:sz w:val="16"/>
                <w:szCs w:val="16"/>
                <w:lang w:eastAsia="sl-SI"/>
              </w:rPr>
              <w:t>a</w:t>
            </w:r>
          </w:p>
        </w:tc>
        <w:tc>
          <w:tcPr>
            <w:tcW w:w="1037" w:type="dxa"/>
            <w:gridSpan w:val="2"/>
            <w:tcBorders>
              <w:top w:val="single" w:sz="5" w:space="0" w:color="000000"/>
              <w:left w:val="single" w:sz="5" w:space="0" w:color="000000"/>
              <w:bottom w:val="single" w:sz="5" w:space="0" w:color="000000"/>
              <w:right w:val="single" w:sz="5" w:space="0" w:color="000000"/>
            </w:tcBorders>
          </w:tcPr>
          <w:p w14:paraId="2ABF91C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5E7F853B" w14:textId="77777777" w:rsidTr="002403A2">
        <w:trPr>
          <w:trHeight w:hRule="exact" w:val="397"/>
        </w:trPr>
        <w:tc>
          <w:tcPr>
            <w:tcW w:w="1385" w:type="dxa"/>
            <w:tcBorders>
              <w:top w:val="single" w:sz="5" w:space="0" w:color="000000"/>
              <w:left w:val="single" w:sz="5" w:space="0" w:color="000000"/>
              <w:bottom w:val="single" w:sz="5" w:space="0" w:color="000000"/>
              <w:right w:val="single" w:sz="5" w:space="0" w:color="000000"/>
            </w:tcBorders>
          </w:tcPr>
          <w:p w14:paraId="7D5975F8" w14:textId="1DE1555F"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4</w:t>
            </w:r>
            <w:r w:rsidRPr="00FF0BDF">
              <w:rPr>
                <w:rFonts w:eastAsia="Times New Roman" w:cs="Times New Roman"/>
                <w:w w:val="112"/>
                <w:sz w:val="16"/>
                <w:szCs w:val="16"/>
                <w:lang w:eastAsia="sl-SI"/>
              </w:rPr>
              <w:t>.2.</w:t>
            </w:r>
          </w:p>
        </w:tc>
        <w:tc>
          <w:tcPr>
            <w:tcW w:w="6509" w:type="dxa"/>
            <w:gridSpan w:val="2"/>
            <w:tcBorders>
              <w:top w:val="single" w:sz="5" w:space="0" w:color="000000"/>
              <w:left w:val="single" w:sz="5" w:space="0" w:color="000000"/>
              <w:bottom w:val="single" w:sz="5" w:space="0" w:color="000000"/>
              <w:right w:val="single" w:sz="5" w:space="0" w:color="000000"/>
            </w:tcBorders>
          </w:tcPr>
          <w:p w14:paraId="6C0F96EA"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22"/>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spacing w:val="-3"/>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5"/>
                <w:sz w:val="16"/>
                <w:szCs w:val="16"/>
                <w:lang w:eastAsia="sl-SI"/>
              </w:rPr>
              <w:t xml:space="preserve"> </w:t>
            </w:r>
            <w:r w:rsidRPr="00FF0BDF">
              <w:rPr>
                <w:rFonts w:eastAsia="Times New Roman" w:cs="Times New Roman"/>
                <w:spacing w:val="-3"/>
                <w:sz w:val="16"/>
                <w:szCs w:val="16"/>
                <w:lang w:eastAsia="sl-SI"/>
              </w:rPr>
              <w:t>0</w:t>
            </w:r>
            <w:r w:rsidRPr="00FF0BDF">
              <w:rPr>
                <w:rFonts w:eastAsia="Times New Roman" w:cs="Times New Roman"/>
                <w:sz w:val="16"/>
                <w:szCs w:val="16"/>
                <w:lang w:eastAsia="sl-SI"/>
              </w:rPr>
              <w:t xml:space="preserve">,1 </w:t>
            </w:r>
            <w:r w:rsidRPr="00FF0BDF">
              <w:rPr>
                <w:rFonts w:eastAsia="Times New Roman" w:cs="Times New Roman"/>
                <w:spacing w:val="48"/>
                <w:sz w:val="16"/>
                <w:szCs w:val="16"/>
                <w:lang w:eastAsia="sl-SI"/>
              </w:rPr>
              <w:t xml:space="preserve"> </w:t>
            </w:r>
            <w:r w:rsidRPr="00FF0BDF">
              <w:rPr>
                <w:rFonts w:eastAsia="Times New Roman" w:cs="Times New Roman"/>
                <w:sz w:val="16"/>
                <w:szCs w:val="16"/>
                <w:lang w:eastAsia="sl-SI"/>
              </w:rPr>
              <w:t xml:space="preserve">km </w:t>
            </w:r>
            <w:r w:rsidRPr="00FF0BDF">
              <w:rPr>
                <w:rFonts w:eastAsia="Times New Roman" w:cs="Times New Roman"/>
                <w:spacing w:val="29"/>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 xml:space="preserve">a </w:t>
            </w:r>
            <w:r w:rsidRPr="00FF0BDF">
              <w:rPr>
                <w:rFonts w:eastAsia="Times New Roman" w:cs="Times New Roman"/>
                <w:w w:val="108"/>
                <w:sz w:val="16"/>
                <w:szCs w:val="16"/>
                <w:lang w:eastAsia="sl-SI"/>
              </w:rPr>
              <w:t>omr</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ž</w:t>
            </w:r>
            <w:r w:rsidRPr="00FF0BDF">
              <w:rPr>
                <w:rFonts w:eastAsia="Times New Roman" w:cs="Times New Roman"/>
                <w:w w:val="102"/>
                <w:sz w:val="16"/>
                <w:szCs w:val="16"/>
                <w:lang w:eastAsia="sl-SI"/>
              </w:rPr>
              <w:t>j</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p>
        </w:tc>
        <w:tc>
          <w:tcPr>
            <w:tcW w:w="1037" w:type="dxa"/>
            <w:gridSpan w:val="2"/>
            <w:tcBorders>
              <w:top w:val="single" w:sz="5" w:space="0" w:color="000000"/>
              <w:left w:val="single" w:sz="5" w:space="0" w:color="000000"/>
              <w:bottom w:val="single" w:sz="5" w:space="0" w:color="000000"/>
              <w:right w:val="single" w:sz="5" w:space="0" w:color="000000"/>
            </w:tcBorders>
          </w:tcPr>
          <w:p w14:paraId="2D1D7789"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BFF72EF"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5D2706B1" w14:textId="34C8560B"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4</w:t>
            </w:r>
            <w:r w:rsidRPr="00FF0BDF">
              <w:rPr>
                <w:rFonts w:eastAsia="Times New Roman" w:cs="Times New Roman"/>
                <w:w w:val="112"/>
                <w:sz w:val="16"/>
                <w:szCs w:val="16"/>
                <w:lang w:eastAsia="sl-SI"/>
              </w:rPr>
              <w:t>.3.</w:t>
            </w:r>
          </w:p>
        </w:tc>
        <w:tc>
          <w:tcPr>
            <w:tcW w:w="6509" w:type="dxa"/>
            <w:gridSpan w:val="2"/>
            <w:tcBorders>
              <w:top w:val="single" w:sz="5" w:space="0" w:color="000000"/>
              <w:left w:val="single" w:sz="5" w:space="0" w:color="000000"/>
              <w:bottom w:val="single" w:sz="5" w:space="0" w:color="000000"/>
              <w:right w:val="single" w:sz="5" w:space="0" w:color="000000"/>
            </w:tcBorders>
          </w:tcPr>
          <w:p w14:paraId="3D38A179"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0,1</w:t>
            </w:r>
            <w:r w:rsidRPr="00FF0BDF">
              <w:rPr>
                <w:rFonts w:eastAsia="Times New Roman" w:cs="Times New Roman"/>
                <w:spacing w:val="43"/>
                <w:sz w:val="16"/>
                <w:szCs w:val="16"/>
                <w:lang w:eastAsia="sl-SI"/>
              </w:rPr>
              <w:t xml:space="preserve"> </w:t>
            </w:r>
            <w:r w:rsidRPr="00FF0BDF">
              <w:rPr>
                <w:rFonts w:eastAsia="Times New Roman" w:cs="Times New Roman"/>
                <w:sz w:val="16"/>
                <w:szCs w:val="16"/>
                <w:lang w:eastAsia="sl-SI"/>
              </w:rPr>
              <w:t>km</w:t>
            </w:r>
            <w:r w:rsidRPr="00FF0BDF">
              <w:rPr>
                <w:rFonts w:eastAsia="Times New Roman" w:cs="Times New Roman"/>
                <w:spacing w:val="27"/>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spacing w:val="-2"/>
                <w:w w:val="110"/>
                <w:sz w:val="16"/>
                <w:szCs w:val="16"/>
                <w:lang w:eastAsia="sl-SI"/>
              </w:rPr>
              <w:t>b</w:t>
            </w:r>
            <w:r w:rsidRPr="00FF0BDF">
              <w:rPr>
                <w:rFonts w:eastAsia="Times New Roman" w:cs="Times New Roman"/>
                <w:spacing w:val="-2"/>
                <w:w w:val="108"/>
                <w:sz w:val="16"/>
                <w:szCs w:val="16"/>
                <w:lang w:eastAsia="sl-SI"/>
              </w:rPr>
              <w:t>o</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w w:val="110"/>
                <w:sz w:val="16"/>
                <w:szCs w:val="16"/>
                <w:lang w:eastAsia="sl-SI"/>
              </w:rPr>
              <w:t>gos</w:t>
            </w:r>
            <w:r w:rsidRPr="00FF0BDF">
              <w:rPr>
                <w:rFonts w:eastAsia="Times New Roman" w:cs="Times New Roman"/>
                <w:spacing w:val="-2"/>
                <w:w w:val="110"/>
                <w:sz w:val="16"/>
                <w:szCs w:val="16"/>
                <w:lang w:eastAsia="sl-SI"/>
              </w:rPr>
              <w:t>p</w:t>
            </w:r>
            <w:r w:rsidRPr="00FF0BDF">
              <w:rPr>
                <w:rFonts w:eastAsia="Times New Roman" w:cs="Times New Roman"/>
                <w:w w:val="110"/>
                <w:sz w:val="16"/>
                <w:szCs w:val="16"/>
                <w:lang w:eastAsia="sl-SI"/>
              </w:rPr>
              <w:t>od</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rske</w:t>
            </w:r>
            <w:r w:rsidRPr="00FF0BDF">
              <w:rPr>
                <w:rFonts w:eastAsia="Times New Roman" w:cs="Times New Roman"/>
                <w:spacing w:val="16"/>
                <w:w w:val="110"/>
                <w:sz w:val="16"/>
                <w:szCs w:val="16"/>
                <w:lang w:eastAsia="sl-SI"/>
              </w:rPr>
              <w:t xml:space="preserve"> </w:t>
            </w:r>
            <w:r w:rsidRPr="00FF0BDF">
              <w:rPr>
                <w:rFonts w:eastAsia="Times New Roman" w:cs="Times New Roman"/>
                <w:sz w:val="16"/>
                <w:szCs w:val="16"/>
                <w:lang w:eastAsia="sl-SI"/>
              </w:rPr>
              <w:t>j</w:t>
            </w:r>
            <w:r w:rsidRPr="00FF0BDF">
              <w:rPr>
                <w:rFonts w:eastAsia="Times New Roman" w:cs="Times New Roman"/>
                <w:spacing w:val="-3"/>
                <w:sz w:val="16"/>
                <w:szCs w:val="16"/>
                <w:lang w:eastAsia="sl-SI"/>
              </w:rPr>
              <w:t>a</w:t>
            </w:r>
            <w:r w:rsidRPr="00FF0BDF">
              <w:rPr>
                <w:rFonts w:eastAsia="Times New Roman" w:cs="Times New Roman"/>
                <w:sz w:val="16"/>
                <w:szCs w:val="16"/>
                <w:lang w:eastAsia="sl-SI"/>
              </w:rPr>
              <w:t>v</w:t>
            </w:r>
            <w:r w:rsidRPr="00FF0BDF">
              <w:rPr>
                <w:rFonts w:eastAsia="Times New Roman" w:cs="Times New Roman"/>
                <w:spacing w:val="-2"/>
                <w:sz w:val="16"/>
                <w:szCs w:val="16"/>
                <w:lang w:eastAsia="sl-SI"/>
              </w:rPr>
              <w:t>n</w:t>
            </w:r>
            <w:r w:rsidRPr="00FF0BDF">
              <w:rPr>
                <w:rFonts w:eastAsia="Times New Roman" w:cs="Times New Roman"/>
                <w:sz w:val="16"/>
                <w:szCs w:val="16"/>
                <w:lang w:eastAsia="sl-SI"/>
              </w:rPr>
              <w:t xml:space="preserve">e </w:t>
            </w:r>
            <w:r w:rsidRPr="00FF0BDF">
              <w:rPr>
                <w:rFonts w:eastAsia="Times New Roman" w:cs="Times New Roman"/>
                <w:spacing w:val="7"/>
                <w:sz w:val="16"/>
                <w:szCs w:val="16"/>
                <w:lang w:eastAsia="sl-SI"/>
              </w:rPr>
              <w:t xml:space="preserve"> </w:t>
            </w:r>
            <w:r w:rsidRPr="00FF0BDF">
              <w:rPr>
                <w:rFonts w:eastAsia="Times New Roman" w:cs="Times New Roman"/>
                <w:spacing w:val="-2"/>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spacing w:val="-1"/>
                <w:w w:val="95"/>
                <w:sz w:val="16"/>
                <w:szCs w:val="16"/>
                <w:lang w:eastAsia="sl-SI"/>
              </w:rPr>
              <w:t>f</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spacing w:val="-1"/>
                <w:w w:val="111"/>
                <w:sz w:val="16"/>
                <w:szCs w:val="16"/>
                <w:lang w:eastAsia="sl-SI"/>
              </w:rPr>
              <w:t>u</w:t>
            </w:r>
            <w:r w:rsidRPr="00FF0BDF">
              <w:rPr>
                <w:rFonts w:eastAsia="Times New Roman" w:cs="Times New Roman"/>
                <w:w w:val="99"/>
                <w:sz w:val="16"/>
                <w:szCs w:val="16"/>
                <w:lang w:eastAsia="sl-SI"/>
              </w:rPr>
              <w:t>k</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u</w:t>
            </w:r>
            <w:r w:rsidRPr="00FF0BDF">
              <w:rPr>
                <w:rFonts w:eastAsia="Times New Roman" w:cs="Times New Roman"/>
                <w:w w:val="108"/>
                <w:sz w:val="16"/>
                <w:szCs w:val="16"/>
                <w:lang w:eastAsia="sl-SI"/>
              </w:rPr>
              <w:t>r</w:t>
            </w:r>
            <w:r w:rsidRPr="00FF0BDF">
              <w:rPr>
                <w:rFonts w:eastAsia="Times New Roman" w:cs="Times New Roman"/>
                <w:w w:val="119"/>
                <w:sz w:val="16"/>
                <w:szCs w:val="16"/>
                <w:lang w:eastAsia="sl-SI"/>
              </w:rPr>
              <w:t>e</w:t>
            </w:r>
          </w:p>
        </w:tc>
        <w:tc>
          <w:tcPr>
            <w:tcW w:w="1037" w:type="dxa"/>
            <w:gridSpan w:val="2"/>
            <w:tcBorders>
              <w:top w:val="single" w:sz="5" w:space="0" w:color="000000"/>
              <w:left w:val="single" w:sz="5" w:space="0" w:color="000000"/>
              <w:bottom w:val="single" w:sz="5" w:space="0" w:color="000000"/>
              <w:right w:val="single" w:sz="5" w:space="0" w:color="000000"/>
            </w:tcBorders>
          </w:tcPr>
          <w:p w14:paraId="40976B62"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4AA16A32" w14:textId="77777777" w:rsidTr="002403A2">
        <w:trPr>
          <w:trHeight w:hRule="exact" w:val="437"/>
        </w:trPr>
        <w:tc>
          <w:tcPr>
            <w:tcW w:w="1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61E8F69E" w14:textId="164BAC7D" w:rsidR="003F4E8D" w:rsidRPr="00FF0BDF" w:rsidRDefault="003F4E8D" w:rsidP="003F4E8D">
            <w:pPr>
              <w:spacing w:before="12"/>
              <w:ind w:left="418" w:right="424"/>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1</w:t>
            </w:r>
            <w:r w:rsidR="005B7C52">
              <w:rPr>
                <w:rFonts w:eastAsia="Times New Roman" w:cs="Times New Roman"/>
                <w:spacing w:val="-1"/>
                <w:w w:val="127"/>
                <w:sz w:val="16"/>
                <w:szCs w:val="16"/>
                <w:lang w:eastAsia="sl-SI"/>
              </w:rPr>
              <w:t>5</w:t>
            </w:r>
            <w:r w:rsidRPr="00FF0BDF">
              <w:rPr>
                <w:rFonts w:eastAsia="Times New Roman" w:cs="Times New Roman"/>
                <w:w w:val="125"/>
                <w:sz w:val="16"/>
                <w:szCs w:val="16"/>
                <w:lang w:eastAsia="sl-SI"/>
              </w:rPr>
              <w:t>.</w:t>
            </w:r>
          </w:p>
        </w:tc>
        <w:tc>
          <w:tcPr>
            <w:tcW w:w="7546" w:type="dxa"/>
            <w:gridSpan w:val="4"/>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4149E34A"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w w:val="102"/>
                <w:sz w:val="16"/>
                <w:szCs w:val="16"/>
                <w:lang w:eastAsia="sl-SI"/>
              </w:rPr>
              <w:t>Z</w:t>
            </w:r>
            <w:r w:rsidRPr="00FF0BDF">
              <w:rPr>
                <w:rFonts w:eastAsia="Times New Roman" w:cs="Times New Roman"/>
                <w:w w:val="95"/>
                <w:sz w:val="16"/>
                <w:szCs w:val="16"/>
                <w:lang w:eastAsia="sl-SI"/>
              </w:rPr>
              <w:t>A</w:t>
            </w:r>
            <w:r w:rsidRPr="00FF0BDF">
              <w:rPr>
                <w:rFonts w:eastAsia="Times New Roman" w:cs="Times New Roman"/>
                <w:w w:val="96"/>
                <w:sz w:val="16"/>
                <w:szCs w:val="16"/>
                <w:lang w:eastAsia="sl-SI"/>
              </w:rPr>
              <w:t>K</w:t>
            </w:r>
            <w:r w:rsidRPr="00FF0BDF">
              <w:rPr>
                <w:rFonts w:eastAsia="Times New Roman" w:cs="Times New Roman"/>
                <w:w w:val="106"/>
                <w:sz w:val="16"/>
                <w:szCs w:val="16"/>
                <w:lang w:eastAsia="sl-SI"/>
              </w:rPr>
              <w:t>O</w:t>
            </w:r>
            <w:r w:rsidRPr="00FF0BDF">
              <w:rPr>
                <w:rFonts w:eastAsia="Times New Roman" w:cs="Times New Roman"/>
                <w:spacing w:val="1"/>
                <w:w w:val="94"/>
                <w:sz w:val="16"/>
                <w:szCs w:val="16"/>
                <w:lang w:eastAsia="sl-SI"/>
              </w:rPr>
              <w:t>L</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Č</w:t>
            </w:r>
            <w:r w:rsidRPr="00FF0BDF">
              <w:rPr>
                <w:rFonts w:eastAsia="Times New Roman" w:cs="Times New Roman"/>
                <w:spacing w:val="-1"/>
                <w:w w:val="101"/>
                <w:sz w:val="16"/>
                <w:szCs w:val="16"/>
                <w:lang w:eastAsia="sl-SI"/>
              </w:rPr>
              <w:t>E</w:t>
            </w:r>
            <w:r w:rsidRPr="00FF0BDF">
              <w:rPr>
                <w:rFonts w:eastAsia="Times New Roman" w:cs="Times New Roman"/>
                <w:w w:val="107"/>
                <w:sz w:val="16"/>
                <w:szCs w:val="16"/>
                <w:lang w:eastAsia="sl-SI"/>
              </w:rPr>
              <w:t>N</w:t>
            </w:r>
            <w:r w:rsidRPr="00FF0BDF">
              <w:rPr>
                <w:rFonts w:eastAsia="Times New Roman" w:cs="Times New Roman"/>
                <w:w w:val="129"/>
                <w:sz w:val="16"/>
                <w:szCs w:val="16"/>
                <w:lang w:eastAsia="sl-SI"/>
              </w:rPr>
              <w:t>J</w:t>
            </w:r>
            <w:r w:rsidRPr="00FF0BDF">
              <w:rPr>
                <w:rFonts w:eastAsia="Times New Roman" w:cs="Times New Roman"/>
                <w:w w:val="101"/>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spacing w:val="-1"/>
                <w:sz w:val="16"/>
                <w:szCs w:val="16"/>
                <w:lang w:eastAsia="sl-SI"/>
              </w:rPr>
              <w:t>ST</w:t>
            </w:r>
            <w:r w:rsidRPr="00FF0BDF">
              <w:rPr>
                <w:rFonts w:eastAsia="Times New Roman" w:cs="Times New Roman"/>
                <w:spacing w:val="-2"/>
                <w:sz w:val="16"/>
                <w:szCs w:val="16"/>
                <w:lang w:eastAsia="sl-SI"/>
              </w:rPr>
              <w:t>A</w:t>
            </w:r>
            <w:r w:rsidRPr="00FF0BDF">
              <w:rPr>
                <w:rFonts w:eastAsia="Times New Roman" w:cs="Times New Roman"/>
                <w:sz w:val="16"/>
                <w:szCs w:val="16"/>
                <w:lang w:eastAsia="sl-SI"/>
              </w:rPr>
              <w:t xml:space="preserve">VB  </w:t>
            </w:r>
            <w:r w:rsidRPr="00FF0BDF">
              <w:rPr>
                <w:rFonts w:eastAsia="Times New Roman" w:cs="Times New Roman"/>
                <w:spacing w:val="24"/>
                <w:sz w:val="16"/>
                <w:szCs w:val="16"/>
                <w:lang w:eastAsia="sl-SI"/>
              </w:rPr>
              <w:t xml:space="preserve"> </w:t>
            </w:r>
            <w:r w:rsidRPr="00FF0BDF">
              <w:rPr>
                <w:rFonts w:eastAsia="Times New Roman" w:cs="Times New Roman"/>
                <w:spacing w:val="-1"/>
                <w:w w:val="119"/>
                <w:sz w:val="16"/>
                <w:szCs w:val="16"/>
                <w:lang w:eastAsia="sl-SI"/>
              </w:rPr>
              <w:t>I</w:t>
            </w:r>
            <w:r w:rsidRPr="00FF0BDF">
              <w:rPr>
                <w:rFonts w:eastAsia="Times New Roman" w:cs="Times New Roman"/>
                <w:w w:val="119"/>
                <w:sz w:val="16"/>
                <w:szCs w:val="16"/>
                <w:lang w:eastAsia="sl-SI"/>
              </w:rPr>
              <w:t xml:space="preserve">N </w:t>
            </w:r>
            <w:r w:rsidRPr="00FF0BDF">
              <w:rPr>
                <w:rFonts w:eastAsia="Times New Roman" w:cs="Times New Roman"/>
                <w:spacing w:val="59"/>
                <w:w w:val="119"/>
                <w:sz w:val="16"/>
                <w:szCs w:val="16"/>
                <w:lang w:eastAsia="sl-SI"/>
              </w:rPr>
              <w:t xml:space="preserve"> </w:t>
            </w:r>
            <w:r w:rsidRPr="00FF0BDF">
              <w:rPr>
                <w:rFonts w:eastAsia="Times New Roman" w:cs="Times New Roman"/>
                <w:w w:val="106"/>
                <w:sz w:val="16"/>
                <w:szCs w:val="16"/>
                <w:lang w:eastAsia="sl-SI"/>
              </w:rPr>
              <w:t>O</w:t>
            </w:r>
            <w:r w:rsidRPr="00FF0BDF">
              <w:rPr>
                <w:rFonts w:eastAsia="Times New Roman" w:cs="Times New Roman"/>
                <w:w w:val="103"/>
                <w:sz w:val="16"/>
                <w:szCs w:val="16"/>
                <w:lang w:eastAsia="sl-SI"/>
              </w:rPr>
              <w:t>B</w:t>
            </w:r>
            <w:r w:rsidRPr="00FF0BDF">
              <w:rPr>
                <w:rFonts w:eastAsia="Times New Roman" w:cs="Times New Roman"/>
                <w:w w:val="129"/>
                <w:sz w:val="16"/>
                <w:szCs w:val="16"/>
                <w:lang w:eastAsia="sl-SI"/>
              </w:rPr>
              <w:t>J</w:t>
            </w:r>
            <w:r w:rsidRPr="00FF0BDF">
              <w:rPr>
                <w:rFonts w:eastAsia="Times New Roman" w:cs="Times New Roman"/>
                <w:spacing w:val="1"/>
                <w:w w:val="101"/>
                <w:sz w:val="16"/>
                <w:szCs w:val="16"/>
                <w:lang w:eastAsia="sl-SI"/>
              </w:rPr>
              <w:t>E</w:t>
            </w:r>
            <w:r w:rsidRPr="00FF0BDF">
              <w:rPr>
                <w:rFonts w:eastAsia="Times New Roman" w:cs="Times New Roman"/>
                <w:w w:val="96"/>
                <w:sz w:val="16"/>
                <w:szCs w:val="16"/>
                <w:lang w:eastAsia="sl-SI"/>
              </w:rPr>
              <w:t>K</w:t>
            </w:r>
            <w:r w:rsidRPr="00FF0BDF">
              <w:rPr>
                <w:rFonts w:eastAsia="Times New Roman" w:cs="Times New Roman"/>
                <w:spacing w:val="-3"/>
                <w:sz w:val="16"/>
                <w:szCs w:val="16"/>
                <w:lang w:eastAsia="sl-SI"/>
              </w:rPr>
              <w:t>T</w:t>
            </w:r>
            <w:r w:rsidRPr="00FF0BDF">
              <w:rPr>
                <w:rFonts w:eastAsia="Times New Roman" w:cs="Times New Roman"/>
                <w:spacing w:val="1"/>
                <w:w w:val="106"/>
                <w:sz w:val="16"/>
                <w:szCs w:val="16"/>
                <w:lang w:eastAsia="sl-SI"/>
              </w:rPr>
              <w:t>O</w:t>
            </w:r>
            <w:r w:rsidRPr="00FF0BDF">
              <w:rPr>
                <w:rFonts w:eastAsia="Times New Roman" w:cs="Times New Roman"/>
                <w:w w:val="93"/>
                <w:sz w:val="16"/>
                <w:szCs w:val="16"/>
                <w:lang w:eastAsia="sl-SI"/>
              </w:rPr>
              <w:t>V</w:t>
            </w:r>
            <w:r w:rsidRPr="00FF0BDF">
              <w:rPr>
                <w:rFonts w:eastAsia="Times New Roman" w:cs="Times New Roman"/>
                <w:sz w:val="16"/>
                <w:szCs w:val="16"/>
                <w:lang w:eastAsia="sl-SI"/>
              </w:rPr>
              <w:t xml:space="preserve">  </w:t>
            </w:r>
            <w:r w:rsidRPr="00FF0BDF">
              <w:rPr>
                <w:rFonts w:eastAsia="Times New Roman" w:cs="Times New Roman"/>
                <w:spacing w:val="25"/>
                <w:sz w:val="16"/>
                <w:szCs w:val="16"/>
                <w:lang w:eastAsia="sl-SI"/>
              </w:rPr>
              <w:t xml:space="preserve"> </w:t>
            </w:r>
          </w:p>
        </w:tc>
      </w:tr>
      <w:tr w:rsidR="003F4E8D" w:rsidRPr="00FF0BDF" w14:paraId="05312EEA" w14:textId="77777777" w:rsidTr="002403A2">
        <w:trPr>
          <w:trHeight w:hRule="exact" w:val="410"/>
        </w:trPr>
        <w:tc>
          <w:tcPr>
            <w:tcW w:w="1385" w:type="dxa"/>
            <w:tcBorders>
              <w:top w:val="single" w:sz="5" w:space="0" w:color="000000"/>
              <w:left w:val="single" w:sz="5" w:space="0" w:color="000000"/>
              <w:bottom w:val="single" w:sz="5" w:space="0" w:color="000000"/>
              <w:right w:val="single" w:sz="5" w:space="0" w:color="000000"/>
            </w:tcBorders>
          </w:tcPr>
          <w:p w14:paraId="2D73D19D" w14:textId="56F16E7E"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5</w:t>
            </w:r>
            <w:r w:rsidRPr="00FF0BDF">
              <w:rPr>
                <w:rFonts w:eastAsia="Times New Roman" w:cs="Times New Roman"/>
                <w:w w:val="112"/>
                <w:sz w:val="16"/>
                <w:szCs w:val="16"/>
                <w:lang w:eastAsia="sl-SI"/>
              </w:rPr>
              <w:t>.1.</w:t>
            </w:r>
          </w:p>
        </w:tc>
        <w:tc>
          <w:tcPr>
            <w:tcW w:w="6509" w:type="dxa"/>
            <w:gridSpan w:val="2"/>
            <w:tcBorders>
              <w:top w:val="single" w:sz="5" w:space="0" w:color="000000"/>
              <w:left w:val="single" w:sz="5" w:space="0" w:color="000000"/>
              <w:bottom w:val="single" w:sz="5" w:space="0" w:color="000000"/>
              <w:right w:val="single" w:sz="5" w:space="0" w:color="000000"/>
            </w:tcBorders>
          </w:tcPr>
          <w:p w14:paraId="4F3D3885"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z w:val="16"/>
                <w:szCs w:val="16"/>
                <w:lang w:eastAsia="sl-SI"/>
              </w:rPr>
              <w:t>vs</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ko</w:t>
            </w:r>
            <w:r w:rsidRPr="00FF0BDF">
              <w:rPr>
                <w:rFonts w:eastAsia="Times New Roman" w:cs="Times New Roman"/>
                <w:spacing w:val="52"/>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li</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spacing w:val="-4"/>
                <w:w w:val="104"/>
                <w:sz w:val="16"/>
                <w:szCs w:val="16"/>
                <w:lang w:eastAsia="sl-SI"/>
              </w:rPr>
              <w:t>č</w:t>
            </w:r>
            <w:r w:rsidRPr="00FF0BDF">
              <w:rPr>
                <w:rFonts w:eastAsia="Times New Roman" w:cs="Times New Roman"/>
                <w:spacing w:val="-2"/>
                <w:w w:val="99"/>
                <w:sz w:val="16"/>
                <w:szCs w:val="16"/>
                <w:lang w:eastAsia="sl-SI"/>
              </w:rPr>
              <w:t>k</w:t>
            </w:r>
            <w:r w:rsidRPr="00FF0BDF">
              <w:rPr>
                <w:rFonts w:eastAsia="Times New Roman" w:cs="Times New Roman"/>
                <w:w w:val="108"/>
                <w:sz w:val="16"/>
                <w:szCs w:val="16"/>
                <w:lang w:eastAsia="sl-SI"/>
              </w:rPr>
              <w:t>o</w:t>
            </w:r>
          </w:p>
        </w:tc>
        <w:tc>
          <w:tcPr>
            <w:tcW w:w="1037" w:type="dxa"/>
            <w:gridSpan w:val="2"/>
            <w:tcBorders>
              <w:top w:val="single" w:sz="5" w:space="0" w:color="000000"/>
              <w:left w:val="single" w:sz="5" w:space="0" w:color="000000"/>
              <w:bottom w:val="single" w:sz="5" w:space="0" w:color="000000"/>
              <w:right w:val="single" w:sz="5" w:space="0" w:color="000000"/>
            </w:tcBorders>
          </w:tcPr>
          <w:p w14:paraId="7AAE20E7"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275BB71A" w14:textId="77777777" w:rsidTr="002403A2">
        <w:trPr>
          <w:trHeight w:hRule="exact" w:val="806"/>
        </w:trPr>
        <w:tc>
          <w:tcPr>
            <w:tcW w:w="1385" w:type="dxa"/>
            <w:tcBorders>
              <w:top w:val="single" w:sz="5" w:space="0" w:color="000000"/>
              <w:left w:val="single" w:sz="5" w:space="0" w:color="000000"/>
              <w:bottom w:val="single" w:sz="5" w:space="0" w:color="000000"/>
              <w:right w:val="single" w:sz="5" w:space="0" w:color="000000"/>
            </w:tcBorders>
          </w:tcPr>
          <w:p w14:paraId="4AE17730" w14:textId="417D0B53"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5</w:t>
            </w:r>
            <w:r w:rsidRPr="00FF0BDF">
              <w:rPr>
                <w:rFonts w:eastAsia="Times New Roman" w:cs="Times New Roman"/>
                <w:w w:val="112"/>
                <w:sz w:val="16"/>
                <w:szCs w:val="16"/>
                <w:lang w:eastAsia="sl-SI"/>
              </w:rPr>
              <w:t>.2.</w:t>
            </w:r>
          </w:p>
        </w:tc>
        <w:tc>
          <w:tcPr>
            <w:tcW w:w="6509" w:type="dxa"/>
            <w:gridSpan w:val="2"/>
            <w:tcBorders>
              <w:top w:val="single" w:sz="5" w:space="0" w:color="000000"/>
              <w:left w:val="single" w:sz="5" w:space="0" w:color="000000"/>
              <w:bottom w:val="single" w:sz="5" w:space="0" w:color="000000"/>
              <w:right w:val="single" w:sz="5" w:space="0" w:color="000000"/>
            </w:tcBorders>
          </w:tcPr>
          <w:p w14:paraId="46A63E69"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pacing w:val="-1"/>
                <w:w w:val="109"/>
                <w:sz w:val="16"/>
                <w:szCs w:val="16"/>
                <w:lang w:eastAsia="sl-SI"/>
              </w:rPr>
              <w:t>D</w:t>
            </w:r>
            <w:r w:rsidRPr="00FF0BDF">
              <w:rPr>
                <w:rFonts w:eastAsia="Times New Roman" w:cs="Times New Roman"/>
                <w:w w:val="109"/>
                <w:sz w:val="16"/>
                <w:szCs w:val="16"/>
                <w:lang w:eastAsia="sl-SI"/>
              </w:rPr>
              <w:t>od</w:t>
            </w:r>
            <w:r w:rsidRPr="00FF0BDF">
              <w:rPr>
                <w:rFonts w:eastAsia="Times New Roman" w:cs="Times New Roman"/>
                <w:spacing w:val="-1"/>
                <w:w w:val="109"/>
                <w:sz w:val="16"/>
                <w:szCs w:val="16"/>
                <w:lang w:eastAsia="sl-SI"/>
              </w:rPr>
              <w:t>a</w:t>
            </w:r>
            <w:r w:rsidRPr="00FF0BDF">
              <w:rPr>
                <w:rFonts w:eastAsia="Times New Roman" w:cs="Times New Roman"/>
                <w:w w:val="109"/>
                <w:sz w:val="16"/>
                <w:szCs w:val="16"/>
                <w:lang w:eastAsia="sl-SI"/>
              </w:rPr>
              <w:t>t</w:t>
            </w:r>
            <w:r w:rsidRPr="00FF0BDF">
              <w:rPr>
                <w:rFonts w:eastAsia="Times New Roman" w:cs="Times New Roman"/>
                <w:spacing w:val="-1"/>
                <w:w w:val="109"/>
                <w:sz w:val="16"/>
                <w:szCs w:val="16"/>
                <w:lang w:eastAsia="sl-SI"/>
              </w:rPr>
              <w:t>n</w:t>
            </w:r>
            <w:r w:rsidRPr="00FF0BDF">
              <w:rPr>
                <w:rFonts w:eastAsia="Times New Roman" w:cs="Times New Roman"/>
                <w:w w:val="109"/>
                <w:sz w:val="16"/>
                <w:szCs w:val="16"/>
                <w:lang w:eastAsia="sl-SI"/>
              </w:rPr>
              <w:t>a</w:t>
            </w:r>
            <w:r w:rsidRPr="00FF0BDF">
              <w:rPr>
                <w:rFonts w:eastAsia="Times New Roman" w:cs="Times New Roman"/>
                <w:spacing w:val="13"/>
                <w:w w:val="109"/>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pacing w:val="15"/>
                <w:sz w:val="16"/>
                <w:szCs w:val="16"/>
                <w:lang w:eastAsia="sl-SI"/>
              </w:rPr>
              <w:t xml:space="preserve"> </w:t>
            </w:r>
            <w:r w:rsidRPr="00FF0BDF">
              <w:rPr>
                <w:rFonts w:eastAsia="Times New Roman" w:cs="Times New Roman"/>
                <w:sz w:val="16"/>
                <w:szCs w:val="16"/>
                <w:lang w:eastAsia="sl-SI"/>
              </w:rPr>
              <w:t>ko</w:t>
            </w:r>
            <w:r w:rsidRPr="00FF0BDF">
              <w:rPr>
                <w:rFonts w:eastAsia="Times New Roman" w:cs="Times New Roman"/>
                <w:spacing w:val="23"/>
                <w:sz w:val="16"/>
                <w:szCs w:val="16"/>
                <w:lang w:eastAsia="sl-SI"/>
              </w:rPr>
              <w:t xml:space="preserve"> </w:t>
            </w:r>
            <w:r w:rsidRPr="00FF0BDF">
              <w:rPr>
                <w:rFonts w:eastAsia="Times New Roman" w:cs="Times New Roman"/>
                <w:w w:val="111"/>
                <w:sz w:val="16"/>
                <w:szCs w:val="16"/>
                <w:lang w:eastAsia="sl-SI"/>
              </w:rPr>
              <w:t>g</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od</w:t>
            </w:r>
            <w:r w:rsidRPr="00FF0BDF">
              <w:rPr>
                <w:rFonts w:eastAsia="Times New Roman" w:cs="Times New Roman"/>
                <w:spacing w:val="-3"/>
                <w:w w:val="111"/>
                <w:sz w:val="16"/>
                <w:szCs w:val="16"/>
                <w:lang w:eastAsia="sl-SI"/>
              </w:rPr>
              <w:t>e</w:t>
            </w:r>
            <w:r w:rsidRPr="00FF0BDF">
              <w:rPr>
                <w:rFonts w:eastAsia="Times New Roman" w:cs="Times New Roman"/>
                <w:spacing w:val="-2"/>
                <w:w w:val="111"/>
                <w:sz w:val="16"/>
                <w:szCs w:val="16"/>
                <w:lang w:eastAsia="sl-SI"/>
              </w:rPr>
              <w:t>t</w:t>
            </w:r>
            <w:r w:rsidRPr="00FF0BDF">
              <w:rPr>
                <w:rFonts w:eastAsia="Times New Roman" w:cs="Times New Roman"/>
                <w:w w:val="111"/>
                <w:sz w:val="16"/>
                <w:szCs w:val="16"/>
                <w:lang w:eastAsia="sl-SI"/>
              </w:rPr>
              <w:t>sko</w:t>
            </w:r>
            <w:r w:rsidRPr="00FF0BDF">
              <w:rPr>
                <w:rFonts w:eastAsia="Times New Roman" w:cs="Times New Roman"/>
                <w:spacing w:val="13"/>
                <w:w w:val="111"/>
                <w:sz w:val="16"/>
                <w:szCs w:val="16"/>
                <w:lang w:eastAsia="sl-SI"/>
              </w:rPr>
              <w:t xml:space="preserve"> </w:t>
            </w:r>
            <w:r w:rsidRPr="00FF0BDF">
              <w:rPr>
                <w:rFonts w:eastAsia="Times New Roman" w:cs="Times New Roman"/>
                <w:w w:val="111"/>
                <w:sz w:val="16"/>
                <w:szCs w:val="16"/>
                <w:lang w:eastAsia="sl-SI"/>
              </w:rPr>
              <w:t>po</w:t>
            </w:r>
            <w:r w:rsidRPr="00FF0BDF">
              <w:rPr>
                <w:rFonts w:eastAsia="Times New Roman" w:cs="Times New Roman"/>
                <w:spacing w:val="-2"/>
                <w:w w:val="111"/>
                <w:sz w:val="16"/>
                <w:szCs w:val="16"/>
                <w:lang w:eastAsia="sl-SI"/>
              </w:rPr>
              <w:t>d</w:t>
            </w:r>
            <w:r w:rsidRPr="00FF0BDF">
              <w:rPr>
                <w:rFonts w:eastAsia="Times New Roman" w:cs="Times New Roman"/>
                <w:w w:val="111"/>
                <w:sz w:val="16"/>
                <w:szCs w:val="16"/>
                <w:lang w:eastAsia="sl-SI"/>
              </w:rPr>
              <w:t>j</w:t>
            </w:r>
            <w:r w:rsidRPr="00FF0BDF">
              <w:rPr>
                <w:rFonts w:eastAsia="Times New Roman" w:cs="Times New Roman"/>
                <w:spacing w:val="-1"/>
                <w:w w:val="111"/>
                <w:sz w:val="16"/>
                <w:szCs w:val="16"/>
                <w:lang w:eastAsia="sl-SI"/>
              </w:rPr>
              <w:t>e</w:t>
            </w:r>
            <w:r w:rsidRPr="00FF0BDF">
              <w:rPr>
                <w:rFonts w:eastAsia="Times New Roman" w:cs="Times New Roman"/>
                <w:spacing w:val="1"/>
                <w:w w:val="111"/>
                <w:sz w:val="16"/>
                <w:szCs w:val="16"/>
                <w:lang w:eastAsia="sl-SI"/>
              </w:rPr>
              <w:t>t</w:t>
            </w:r>
            <w:r w:rsidRPr="00FF0BDF">
              <w:rPr>
                <w:rFonts w:eastAsia="Times New Roman" w:cs="Times New Roman"/>
                <w:w w:val="111"/>
                <w:sz w:val="16"/>
                <w:szCs w:val="16"/>
                <w:lang w:eastAsia="sl-SI"/>
              </w:rPr>
              <w:t>je</w:t>
            </w:r>
            <w:r w:rsidRPr="00FF0BDF">
              <w:rPr>
                <w:rFonts w:eastAsia="Times New Roman" w:cs="Times New Roman"/>
                <w:spacing w:val="13"/>
                <w:w w:val="111"/>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spacing w:val="15"/>
                <w:sz w:val="16"/>
                <w:szCs w:val="16"/>
                <w:lang w:eastAsia="sl-SI"/>
              </w:rPr>
              <w:t xml:space="preserve"> </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vtor </w:t>
            </w:r>
            <w:r w:rsidRPr="00FF0BDF">
              <w:rPr>
                <w:rFonts w:eastAsia="Times New Roman" w:cs="Times New Roman"/>
                <w:spacing w:val="3"/>
                <w:sz w:val="16"/>
                <w:szCs w:val="16"/>
                <w:lang w:eastAsia="sl-SI"/>
              </w:rPr>
              <w:t xml:space="preserve"> </w:t>
            </w:r>
            <w:r w:rsidRPr="00FF0BDF">
              <w:rPr>
                <w:rFonts w:eastAsia="Times New Roman" w:cs="Times New Roman"/>
                <w:w w:val="112"/>
                <w:sz w:val="16"/>
                <w:szCs w:val="16"/>
                <w:lang w:eastAsia="sl-SI"/>
              </w:rPr>
              <w:t>g</w:t>
            </w:r>
            <w:r w:rsidRPr="00FF0BDF">
              <w:rPr>
                <w:rFonts w:eastAsia="Times New Roman" w:cs="Times New Roman"/>
                <w:spacing w:val="-1"/>
                <w:w w:val="112"/>
                <w:sz w:val="16"/>
                <w:szCs w:val="16"/>
                <w:lang w:eastAsia="sl-SI"/>
              </w:rPr>
              <w:t>e</w:t>
            </w:r>
            <w:r w:rsidRPr="00FF0BDF">
              <w:rPr>
                <w:rFonts w:eastAsia="Times New Roman" w:cs="Times New Roman"/>
                <w:spacing w:val="-2"/>
                <w:w w:val="112"/>
                <w:sz w:val="16"/>
                <w:szCs w:val="16"/>
                <w:lang w:eastAsia="sl-SI"/>
              </w:rPr>
              <w:t>o</w:t>
            </w:r>
            <w:r w:rsidRPr="00FF0BDF">
              <w:rPr>
                <w:rFonts w:eastAsia="Times New Roman" w:cs="Times New Roman"/>
                <w:w w:val="112"/>
                <w:sz w:val="16"/>
                <w:szCs w:val="16"/>
                <w:lang w:eastAsia="sl-SI"/>
              </w:rPr>
              <w:t>d</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tsk</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ga</w:t>
            </w:r>
            <w:r w:rsidRPr="00FF0BDF">
              <w:rPr>
                <w:rFonts w:eastAsia="Times New Roman" w:cs="Times New Roman"/>
                <w:spacing w:val="17"/>
                <w:w w:val="112"/>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w w:val="108"/>
                <w:sz w:val="16"/>
                <w:szCs w:val="16"/>
                <w:lang w:eastAsia="sl-SI"/>
              </w:rPr>
              <w:t>r</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 xml:space="preserve">a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r w:rsidRPr="00FF0BDF">
              <w:rPr>
                <w:rFonts w:eastAsia="Times New Roman" w:cs="Times New Roman"/>
                <w:w w:val="112"/>
                <w:sz w:val="16"/>
                <w:szCs w:val="16"/>
                <w:lang w:eastAsia="sl-SI"/>
              </w:rPr>
              <w:t>k</w:t>
            </w:r>
            <w:r w:rsidRPr="00FF0BDF">
              <w:rPr>
                <w:rFonts w:eastAsia="Times New Roman" w:cs="Times New Roman"/>
                <w:spacing w:val="-1"/>
                <w:w w:val="112"/>
                <w:sz w:val="16"/>
                <w:szCs w:val="16"/>
                <w:lang w:eastAsia="sl-SI"/>
              </w:rPr>
              <w:t>a</w:t>
            </w:r>
            <w:r w:rsidRPr="00FF0BDF">
              <w:rPr>
                <w:rFonts w:eastAsia="Times New Roman" w:cs="Times New Roman"/>
                <w:w w:val="112"/>
                <w:sz w:val="16"/>
                <w:szCs w:val="16"/>
                <w:lang w:eastAsia="sl-SI"/>
              </w:rPr>
              <w:t>t</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r</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m</w:t>
            </w:r>
            <w:r w:rsidRPr="00FF0BDF">
              <w:rPr>
                <w:rFonts w:eastAsia="Times New Roman" w:cs="Times New Roman"/>
                <w:spacing w:val="9"/>
                <w:w w:val="112"/>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w w:val="95"/>
                <w:sz w:val="16"/>
                <w:szCs w:val="16"/>
                <w:lang w:eastAsia="sl-SI"/>
              </w:rPr>
              <w:t>bil</w:t>
            </w:r>
            <w:r w:rsidRPr="00FF0BDF">
              <w:rPr>
                <w:rFonts w:eastAsia="Times New Roman" w:cs="Times New Roman"/>
                <w:spacing w:val="15"/>
                <w:w w:val="95"/>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spacing w:val="-3"/>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proofErr w:type="spellStart"/>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li</w:t>
            </w:r>
            <w:r w:rsidRPr="00FF0BDF">
              <w:rPr>
                <w:rFonts w:eastAsia="Times New Roman" w:cs="Times New Roman"/>
                <w:spacing w:val="-1"/>
                <w:w w:val="104"/>
                <w:sz w:val="16"/>
                <w:szCs w:val="16"/>
                <w:lang w:eastAsia="sl-SI"/>
              </w:rPr>
              <w:t>č</w:t>
            </w:r>
            <w:r w:rsidRPr="00FF0BDF">
              <w:rPr>
                <w:rFonts w:eastAsia="Times New Roman" w:cs="Times New Roman"/>
                <w:w w:val="110"/>
                <w:sz w:val="16"/>
                <w:szCs w:val="16"/>
                <w:lang w:eastAsia="sl-SI"/>
              </w:rPr>
              <w:t>b</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proofErr w:type="spellEnd"/>
            <w:r w:rsidRPr="00FF0BDF">
              <w:rPr>
                <w:rFonts w:eastAsia="Times New Roman" w:cs="Times New Roman"/>
                <w:spacing w:val="14"/>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u</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c</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8"/>
                <w:sz w:val="16"/>
                <w:szCs w:val="16"/>
                <w:lang w:eastAsia="sl-SI"/>
              </w:rPr>
              <w:t>a</w:t>
            </w:r>
          </w:p>
        </w:tc>
        <w:tc>
          <w:tcPr>
            <w:tcW w:w="1037" w:type="dxa"/>
            <w:gridSpan w:val="2"/>
            <w:tcBorders>
              <w:top w:val="single" w:sz="5" w:space="0" w:color="000000"/>
              <w:left w:val="single" w:sz="5" w:space="0" w:color="000000"/>
              <w:bottom w:val="single" w:sz="5" w:space="0" w:color="000000"/>
              <w:right w:val="single" w:sz="5" w:space="0" w:color="000000"/>
            </w:tcBorders>
          </w:tcPr>
          <w:p w14:paraId="72B5110B"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4689C4F6"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048C2DB3" w14:textId="25F24508"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5</w:t>
            </w:r>
            <w:r w:rsidRPr="00FF0BDF">
              <w:rPr>
                <w:rFonts w:eastAsia="Times New Roman" w:cs="Times New Roman"/>
                <w:w w:val="112"/>
                <w:sz w:val="16"/>
                <w:szCs w:val="16"/>
                <w:lang w:eastAsia="sl-SI"/>
              </w:rPr>
              <w:t>.3.</w:t>
            </w:r>
          </w:p>
        </w:tc>
        <w:tc>
          <w:tcPr>
            <w:tcW w:w="6509" w:type="dxa"/>
            <w:gridSpan w:val="2"/>
            <w:tcBorders>
              <w:top w:val="single" w:sz="5" w:space="0" w:color="000000"/>
              <w:left w:val="single" w:sz="5" w:space="0" w:color="000000"/>
              <w:bottom w:val="single" w:sz="5" w:space="0" w:color="000000"/>
              <w:right w:val="single" w:sz="5" w:space="0" w:color="000000"/>
            </w:tcBorders>
          </w:tcPr>
          <w:p w14:paraId="10C1E9EC"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spacing w:val="15"/>
                <w:sz w:val="16"/>
                <w:szCs w:val="16"/>
                <w:lang w:eastAsia="sl-SI"/>
              </w:rPr>
              <w:t xml:space="preserve"> </w:t>
            </w:r>
            <w:proofErr w:type="spellStart"/>
            <w:r w:rsidRPr="00FF0BDF">
              <w:rPr>
                <w:rFonts w:eastAsia="Times New Roman" w:cs="Times New Roman"/>
                <w:sz w:val="16"/>
                <w:szCs w:val="16"/>
                <w:lang w:eastAsia="sl-SI"/>
              </w:rPr>
              <w:t>z</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li</w:t>
            </w:r>
            <w:r w:rsidRPr="00FF0BDF">
              <w:rPr>
                <w:rFonts w:eastAsia="Times New Roman" w:cs="Times New Roman"/>
                <w:spacing w:val="-1"/>
                <w:w w:val="104"/>
                <w:sz w:val="16"/>
                <w:szCs w:val="16"/>
                <w:lang w:eastAsia="sl-SI"/>
              </w:rPr>
              <w:t>č</w:t>
            </w:r>
            <w:r w:rsidRPr="00FF0BDF">
              <w:rPr>
                <w:rFonts w:eastAsia="Times New Roman" w:cs="Times New Roman"/>
                <w:w w:val="110"/>
                <w:sz w:val="16"/>
                <w:szCs w:val="16"/>
                <w:lang w:eastAsia="sl-SI"/>
              </w:rPr>
              <w:t>b</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spacing w:val="-2"/>
                <w:w w:val="110"/>
                <w:sz w:val="16"/>
                <w:szCs w:val="16"/>
                <w:lang w:eastAsia="sl-SI"/>
              </w:rPr>
              <w:t>g</w:t>
            </w:r>
            <w:r w:rsidRPr="00FF0BDF">
              <w:rPr>
                <w:rFonts w:eastAsia="Times New Roman" w:cs="Times New Roman"/>
                <w:w w:val="118"/>
                <w:sz w:val="16"/>
                <w:szCs w:val="16"/>
                <w:lang w:eastAsia="sl-SI"/>
              </w:rPr>
              <w:t>a</w:t>
            </w:r>
            <w:proofErr w:type="spellEnd"/>
            <w:r w:rsidRPr="00FF0BDF">
              <w:rPr>
                <w:rFonts w:eastAsia="Times New Roman" w:cs="Times New Roman"/>
                <w:spacing w:val="14"/>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w w:val="108"/>
                <w:sz w:val="16"/>
                <w:szCs w:val="16"/>
                <w:lang w:eastAsia="sl-SI"/>
              </w:rPr>
              <w:t>r</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p>
        </w:tc>
        <w:tc>
          <w:tcPr>
            <w:tcW w:w="1037" w:type="dxa"/>
            <w:gridSpan w:val="2"/>
            <w:tcBorders>
              <w:top w:val="single" w:sz="5" w:space="0" w:color="000000"/>
              <w:left w:val="single" w:sz="5" w:space="0" w:color="000000"/>
              <w:bottom w:val="single" w:sz="5" w:space="0" w:color="000000"/>
              <w:right w:val="single" w:sz="5" w:space="0" w:color="000000"/>
            </w:tcBorders>
          </w:tcPr>
          <w:p w14:paraId="7A37B78E"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12A40151"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2E55ED4E" w14:textId="27AB0045"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5</w:t>
            </w:r>
            <w:r w:rsidRPr="00FF0BDF">
              <w:rPr>
                <w:rFonts w:eastAsia="Times New Roman" w:cs="Times New Roman"/>
                <w:w w:val="112"/>
                <w:sz w:val="16"/>
                <w:szCs w:val="16"/>
                <w:lang w:eastAsia="sl-SI"/>
              </w:rPr>
              <w:t>.4.</w:t>
            </w:r>
          </w:p>
        </w:tc>
        <w:tc>
          <w:tcPr>
            <w:tcW w:w="6509" w:type="dxa"/>
            <w:gridSpan w:val="2"/>
            <w:tcBorders>
              <w:top w:val="single" w:sz="5" w:space="0" w:color="000000"/>
              <w:left w:val="single" w:sz="5" w:space="0" w:color="000000"/>
              <w:bottom w:val="single" w:sz="5" w:space="0" w:color="000000"/>
              <w:right w:val="single" w:sz="5" w:space="0" w:color="000000"/>
            </w:tcBorders>
          </w:tcPr>
          <w:p w14:paraId="317D9E4E"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97"/>
                <w:sz w:val="16"/>
                <w:szCs w:val="16"/>
                <w:lang w:eastAsia="sl-SI"/>
              </w:rPr>
              <w:t>V</w:t>
            </w:r>
            <w:r w:rsidRPr="00FF0BDF">
              <w:rPr>
                <w:rFonts w:eastAsia="Times New Roman" w:cs="Times New Roman"/>
                <w:spacing w:val="-1"/>
                <w:w w:val="97"/>
                <w:sz w:val="16"/>
                <w:szCs w:val="16"/>
                <w:lang w:eastAsia="sl-SI"/>
              </w:rPr>
              <w:t>a</w:t>
            </w:r>
            <w:r w:rsidRPr="00FF0BDF">
              <w:rPr>
                <w:rFonts w:eastAsia="Times New Roman" w:cs="Times New Roman"/>
                <w:w w:val="97"/>
                <w:sz w:val="16"/>
                <w:szCs w:val="16"/>
                <w:lang w:eastAsia="sl-SI"/>
              </w:rPr>
              <w:t>bilo</w:t>
            </w:r>
            <w:r w:rsidRPr="00FF0BDF">
              <w:rPr>
                <w:rFonts w:eastAsia="Times New Roman" w:cs="Times New Roman"/>
                <w:spacing w:val="21"/>
                <w:w w:val="97"/>
                <w:sz w:val="16"/>
                <w:szCs w:val="16"/>
                <w:lang w:eastAsia="sl-SI"/>
              </w:rPr>
              <w:t xml:space="preserve"> </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b</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spacing w:val="15"/>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44"/>
                <w:sz w:val="16"/>
                <w:szCs w:val="16"/>
                <w:lang w:eastAsia="sl-SI"/>
              </w:rPr>
              <w:t xml:space="preserve"> </w:t>
            </w:r>
            <w:proofErr w:type="spellStart"/>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2"/>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li</w:t>
            </w:r>
            <w:r w:rsidRPr="00FF0BDF">
              <w:rPr>
                <w:rFonts w:eastAsia="Times New Roman" w:cs="Times New Roman"/>
                <w:spacing w:val="-1"/>
                <w:w w:val="104"/>
                <w:sz w:val="16"/>
                <w:szCs w:val="16"/>
                <w:lang w:eastAsia="sl-SI"/>
              </w:rPr>
              <w:t>č</w:t>
            </w:r>
            <w:r w:rsidRPr="00FF0BDF">
              <w:rPr>
                <w:rFonts w:eastAsia="Times New Roman" w:cs="Times New Roman"/>
                <w:spacing w:val="-2"/>
                <w:w w:val="110"/>
                <w:sz w:val="16"/>
                <w:szCs w:val="16"/>
                <w:lang w:eastAsia="sl-SI"/>
              </w:rPr>
              <w:t>b</w:t>
            </w:r>
            <w:r w:rsidRPr="00FF0BDF">
              <w:rPr>
                <w:rFonts w:eastAsia="Times New Roman" w:cs="Times New Roman"/>
                <w:w w:val="108"/>
                <w:sz w:val="16"/>
                <w:szCs w:val="16"/>
                <w:lang w:eastAsia="sl-SI"/>
              </w:rPr>
              <w:t>o</w:t>
            </w:r>
            <w:proofErr w:type="spellEnd"/>
          </w:p>
        </w:tc>
        <w:tc>
          <w:tcPr>
            <w:tcW w:w="1037" w:type="dxa"/>
            <w:gridSpan w:val="2"/>
            <w:tcBorders>
              <w:top w:val="single" w:sz="5" w:space="0" w:color="000000"/>
              <w:left w:val="single" w:sz="5" w:space="0" w:color="000000"/>
              <w:bottom w:val="single" w:sz="5" w:space="0" w:color="000000"/>
              <w:right w:val="single" w:sz="5" w:space="0" w:color="000000"/>
            </w:tcBorders>
          </w:tcPr>
          <w:p w14:paraId="3B2EEF6D"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7C8BD99"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38D3364D" w14:textId="4313FE99"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5</w:t>
            </w:r>
            <w:r w:rsidRPr="00FF0BDF">
              <w:rPr>
                <w:rFonts w:eastAsia="Times New Roman" w:cs="Times New Roman"/>
                <w:w w:val="112"/>
                <w:sz w:val="16"/>
                <w:szCs w:val="16"/>
                <w:lang w:eastAsia="sl-SI"/>
              </w:rPr>
              <w:t>.5.</w:t>
            </w:r>
          </w:p>
        </w:tc>
        <w:tc>
          <w:tcPr>
            <w:tcW w:w="6509" w:type="dxa"/>
            <w:gridSpan w:val="2"/>
            <w:tcBorders>
              <w:top w:val="single" w:sz="5" w:space="0" w:color="000000"/>
              <w:left w:val="single" w:sz="5" w:space="0" w:color="000000"/>
              <w:bottom w:val="single" w:sz="5" w:space="0" w:color="000000"/>
              <w:right w:val="single" w:sz="5" w:space="0" w:color="000000"/>
            </w:tcBorders>
          </w:tcPr>
          <w:p w14:paraId="19D6F274" w14:textId="77777777" w:rsidR="003F4E8D" w:rsidRPr="00FF0BDF" w:rsidRDefault="003F4E8D" w:rsidP="003F4E8D">
            <w:pPr>
              <w:tabs>
                <w:tab w:val="left" w:pos="4954"/>
              </w:tabs>
              <w:spacing w:before="12"/>
              <w:ind w:left="64"/>
              <w:rPr>
                <w:rFonts w:eastAsia="Times New Roman" w:cs="Times New Roman"/>
                <w:sz w:val="16"/>
                <w:szCs w:val="16"/>
                <w:lang w:eastAsia="sl-SI"/>
              </w:rPr>
            </w:pPr>
            <w:r w:rsidRPr="00FF0BDF">
              <w:rPr>
                <w:rFonts w:eastAsia="Times New Roman" w:cs="Times New Roman"/>
                <w:spacing w:val="1"/>
                <w:w w:val="99"/>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b</w:t>
            </w:r>
            <w:r w:rsidRPr="00FF0BDF">
              <w:rPr>
                <w:rFonts w:eastAsia="Times New Roman" w:cs="Times New Roman"/>
                <w:spacing w:val="-2"/>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3"/>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dp</w:t>
            </w:r>
            <w:r w:rsidRPr="00FF0BDF">
              <w:rPr>
                <w:rFonts w:eastAsia="Times New Roman" w:cs="Times New Roman"/>
                <w:spacing w:val="-2"/>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sz w:val="16"/>
                <w:szCs w:val="16"/>
                <w:lang w:eastAsia="sl-SI"/>
              </w:rPr>
              <w:t>s</w:t>
            </w:r>
            <w:r w:rsidRPr="00FF0BDF">
              <w:rPr>
                <w:rFonts w:eastAsia="Times New Roman" w:cs="Times New Roman"/>
                <w:spacing w:val="23"/>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spacing w:val="15"/>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b</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119"/>
                <w:sz w:val="16"/>
                <w:szCs w:val="16"/>
                <w:lang w:eastAsia="sl-SI"/>
              </w:rPr>
              <w:t>e</w:t>
            </w:r>
          </w:p>
        </w:tc>
        <w:tc>
          <w:tcPr>
            <w:tcW w:w="1037" w:type="dxa"/>
            <w:gridSpan w:val="2"/>
            <w:tcBorders>
              <w:top w:val="single" w:sz="5" w:space="0" w:color="000000"/>
              <w:left w:val="single" w:sz="5" w:space="0" w:color="000000"/>
              <w:bottom w:val="single" w:sz="5" w:space="0" w:color="000000"/>
              <w:right w:val="single" w:sz="5" w:space="0" w:color="000000"/>
            </w:tcBorders>
          </w:tcPr>
          <w:p w14:paraId="662014BE"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73069FA7"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6B1E8B18" w14:textId="36183752"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5</w:t>
            </w:r>
            <w:r w:rsidRPr="00FF0BDF">
              <w:rPr>
                <w:rFonts w:eastAsia="Times New Roman" w:cs="Times New Roman"/>
                <w:w w:val="112"/>
                <w:sz w:val="16"/>
                <w:szCs w:val="16"/>
                <w:lang w:eastAsia="sl-SI"/>
              </w:rPr>
              <w:t>.6.</w:t>
            </w:r>
          </w:p>
        </w:tc>
        <w:tc>
          <w:tcPr>
            <w:tcW w:w="6509" w:type="dxa"/>
            <w:gridSpan w:val="2"/>
            <w:tcBorders>
              <w:top w:val="single" w:sz="5" w:space="0" w:color="000000"/>
              <w:left w:val="single" w:sz="5" w:space="0" w:color="000000"/>
              <w:bottom w:val="single" w:sz="5" w:space="0" w:color="000000"/>
              <w:right w:val="single" w:sz="5" w:space="0" w:color="000000"/>
            </w:tcBorders>
          </w:tcPr>
          <w:p w14:paraId="0DCB02F2"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98"/>
                <w:sz w:val="16"/>
                <w:szCs w:val="16"/>
                <w:lang w:eastAsia="sl-SI"/>
              </w:rPr>
              <w:t>O</w:t>
            </w:r>
            <w:r w:rsidRPr="00FF0BDF">
              <w:rPr>
                <w:rFonts w:eastAsia="Times New Roman" w:cs="Times New Roman"/>
                <w:sz w:val="16"/>
                <w:szCs w:val="16"/>
                <w:lang w:eastAsia="sl-SI"/>
              </w:rPr>
              <w:t>z</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5"/>
                <w:sz w:val="16"/>
                <w:szCs w:val="16"/>
                <w:lang w:eastAsia="sl-SI"/>
              </w:rPr>
              <w:t xml:space="preserve"> </w:t>
            </w:r>
            <w:r w:rsidRPr="00FF0BDF">
              <w:rPr>
                <w:rFonts w:eastAsia="Times New Roman" w:cs="Times New Roman"/>
                <w:w w:val="111"/>
                <w:sz w:val="16"/>
                <w:szCs w:val="16"/>
                <w:lang w:eastAsia="sl-SI"/>
              </w:rPr>
              <w:t>vs</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k</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ga</w:t>
            </w:r>
            <w:r w:rsidRPr="00FF0BDF">
              <w:rPr>
                <w:rFonts w:eastAsia="Times New Roman" w:cs="Times New Roman"/>
                <w:spacing w:val="4"/>
                <w:w w:val="111"/>
                <w:sz w:val="16"/>
                <w:szCs w:val="16"/>
                <w:lang w:eastAsia="sl-SI"/>
              </w:rPr>
              <w:t xml:space="preserve"> </w:t>
            </w:r>
            <w:r w:rsidRPr="00FF0BDF">
              <w:rPr>
                <w:rFonts w:eastAsia="Times New Roman" w:cs="Times New Roman"/>
                <w:w w:val="111"/>
                <w:sz w:val="16"/>
                <w:szCs w:val="16"/>
                <w:lang w:eastAsia="sl-SI"/>
              </w:rPr>
              <w:t>gr</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d</w:t>
            </w:r>
            <w:r w:rsidRPr="00FF0BDF">
              <w:rPr>
                <w:rFonts w:eastAsia="Times New Roman" w:cs="Times New Roman"/>
                <w:spacing w:val="-2"/>
                <w:w w:val="111"/>
                <w:sz w:val="16"/>
                <w:szCs w:val="16"/>
                <w:lang w:eastAsia="sl-SI"/>
              </w:rPr>
              <w:t>b</w:t>
            </w:r>
            <w:r w:rsidRPr="00FF0BDF">
              <w:rPr>
                <w:rFonts w:eastAsia="Times New Roman" w:cs="Times New Roman"/>
                <w:spacing w:val="-1"/>
                <w:w w:val="111"/>
                <w:sz w:val="16"/>
                <w:szCs w:val="16"/>
                <w:lang w:eastAsia="sl-SI"/>
              </w:rPr>
              <w:t>ene</w:t>
            </w:r>
            <w:r w:rsidRPr="00FF0BDF">
              <w:rPr>
                <w:rFonts w:eastAsia="Times New Roman" w:cs="Times New Roman"/>
                <w:w w:val="111"/>
                <w:sz w:val="16"/>
                <w:szCs w:val="16"/>
                <w:lang w:eastAsia="sl-SI"/>
              </w:rPr>
              <w:t>ga</w:t>
            </w:r>
            <w:r w:rsidRPr="00FF0BDF">
              <w:rPr>
                <w:rFonts w:eastAsia="Times New Roman" w:cs="Times New Roman"/>
                <w:spacing w:val="31"/>
                <w:w w:val="111"/>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ro</w:t>
            </w:r>
            <w:r w:rsidRPr="00FF0BDF">
              <w:rPr>
                <w:rFonts w:eastAsia="Times New Roman" w:cs="Times New Roman"/>
                <w:spacing w:val="-1"/>
                <w:w w:val="95"/>
                <w:sz w:val="16"/>
                <w:szCs w:val="16"/>
                <w:lang w:eastAsia="sl-SI"/>
              </w:rPr>
              <w:t>f</w:t>
            </w:r>
            <w:r w:rsidRPr="00FF0BDF">
              <w:rPr>
                <w:rFonts w:eastAsia="Times New Roman" w:cs="Times New Roman"/>
                <w:w w:val="82"/>
                <w:sz w:val="16"/>
                <w:szCs w:val="16"/>
                <w:lang w:eastAsia="sl-SI"/>
              </w:rPr>
              <w:t>il</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14"/>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111"/>
                <w:sz w:val="16"/>
                <w:szCs w:val="16"/>
                <w:lang w:eastAsia="sl-SI"/>
              </w:rPr>
              <w:t>u</w:t>
            </w:r>
            <w:r w:rsidRPr="00FF0BDF">
              <w:rPr>
                <w:rFonts w:eastAsia="Times New Roman" w:cs="Times New Roman"/>
                <w:spacing w:val="11"/>
                <w:sz w:val="16"/>
                <w:szCs w:val="16"/>
                <w:lang w:eastAsia="sl-SI"/>
              </w:rPr>
              <w:t xml:space="preserve"> </w:t>
            </w:r>
            <w:proofErr w:type="spellStart"/>
            <w:r w:rsidRPr="00FF0BDF">
              <w:rPr>
                <w:rFonts w:eastAsia="Times New Roman" w:cs="Times New Roman"/>
                <w:sz w:val="16"/>
                <w:szCs w:val="16"/>
                <w:lang w:eastAsia="sl-SI"/>
              </w:rPr>
              <w:t>z</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li</w:t>
            </w:r>
            <w:r w:rsidRPr="00FF0BDF">
              <w:rPr>
                <w:rFonts w:eastAsia="Times New Roman" w:cs="Times New Roman"/>
                <w:spacing w:val="-1"/>
                <w:w w:val="104"/>
                <w:sz w:val="16"/>
                <w:szCs w:val="16"/>
                <w:lang w:eastAsia="sl-SI"/>
              </w:rPr>
              <w:t>č</w:t>
            </w:r>
            <w:r w:rsidRPr="00FF0BDF">
              <w:rPr>
                <w:rFonts w:eastAsia="Times New Roman" w:cs="Times New Roman"/>
                <w:w w:val="110"/>
                <w:sz w:val="16"/>
                <w:szCs w:val="16"/>
                <w:lang w:eastAsia="sl-SI"/>
              </w:rPr>
              <w:t>b</w:t>
            </w:r>
            <w:r w:rsidRPr="00FF0BDF">
              <w:rPr>
                <w:rFonts w:eastAsia="Times New Roman" w:cs="Times New Roman"/>
                <w:w w:val="119"/>
                <w:sz w:val="16"/>
                <w:szCs w:val="16"/>
                <w:lang w:eastAsia="sl-SI"/>
              </w:rPr>
              <w:t>e</w:t>
            </w:r>
            <w:proofErr w:type="spellEnd"/>
          </w:p>
        </w:tc>
        <w:tc>
          <w:tcPr>
            <w:tcW w:w="1037" w:type="dxa"/>
            <w:gridSpan w:val="2"/>
            <w:tcBorders>
              <w:top w:val="single" w:sz="5" w:space="0" w:color="000000"/>
              <w:left w:val="single" w:sz="5" w:space="0" w:color="000000"/>
              <w:bottom w:val="single" w:sz="5" w:space="0" w:color="000000"/>
              <w:right w:val="single" w:sz="5" w:space="0" w:color="000000"/>
            </w:tcBorders>
          </w:tcPr>
          <w:p w14:paraId="403CAEB1"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4D24F3ED" w14:textId="77777777" w:rsidTr="002403A2">
        <w:trPr>
          <w:trHeight w:hRule="exact" w:val="414"/>
        </w:trPr>
        <w:tc>
          <w:tcPr>
            <w:tcW w:w="1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6027C453" w14:textId="1030E282" w:rsidR="003F4E8D" w:rsidRPr="00FF0BDF" w:rsidRDefault="003F4E8D" w:rsidP="003F4E8D">
            <w:pPr>
              <w:spacing w:before="12"/>
              <w:ind w:left="418" w:right="424"/>
              <w:jc w:val="center"/>
              <w:rPr>
                <w:rFonts w:eastAsia="Times New Roman" w:cs="Times New Roman"/>
                <w:sz w:val="16"/>
                <w:szCs w:val="16"/>
                <w:lang w:eastAsia="sl-SI"/>
              </w:rPr>
            </w:pPr>
            <w:r w:rsidRPr="00FF0BDF">
              <w:rPr>
                <w:rFonts w:eastAsia="Times New Roman" w:cs="Times New Roman"/>
                <w:spacing w:val="1"/>
                <w:w w:val="127"/>
                <w:sz w:val="16"/>
                <w:szCs w:val="16"/>
                <w:lang w:eastAsia="sl-SI"/>
              </w:rPr>
              <w:t>1</w:t>
            </w:r>
            <w:r w:rsidR="005B7C52">
              <w:rPr>
                <w:rFonts w:eastAsia="Times New Roman" w:cs="Times New Roman"/>
                <w:spacing w:val="-1"/>
                <w:w w:val="127"/>
                <w:sz w:val="16"/>
                <w:szCs w:val="16"/>
                <w:lang w:eastAsia="sl-SI"/>
              </w:rPr>
              <w:t>6</w:t>
            </w:r>
            <w:r w:rsidRPr="00FF0BDF">
              <w:rPr>
                <w:rFonts w:eastAsia="Times New Roman" w:cs="Times New Roman"/>
                <w:w w:val="125"/>
                <w:sz w:val="16"/>
                <w:szCs w:val="16"/>
                <w:lang w:eastAsia="sl-SI"/>
              </w:rPr>
              <w:t>.</w:t>
            </w:r>
          </w:p>
        </w:tc>
        <w:tc>
          <w:tcPr>
            <w:tcW w:w="7546" w:type="dxa"/>
            <w:gridSpan w:val="4"/>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70A38B53"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w w:val="103"/>
                <w:sz w:val="16"/>
                <w:szCs w:val="16"/>
                <w:lang w:eastAsia="sl-SI"/>
              </w:rPr>
              <w:t>G</w:t>
            </w:r>
            <w:r w:rsidRPr="00FF0BDF">
              <w:rPr>
                <w:rFonts w:eastAsia="Times New Roman" w:cs="Times New Roman"/>
                <w:spacing w:val="-1"/>
                <w:w w:val="101"/>
                <w:sz w:val="16"/>
                <w:szCs w:val="16"/>
                <w:lang w:eastAsia="sl-SI"/>
              </w:rPr>
              <w:t>E</w:t>
            </w:r>
            <w:r w:rsidRPr="00FF0BDF">
              <w:rPr>
                <w:rFonts w:eastAsia="Times New Roman" w:cs="Times New Roman"/>
                <w:w w:val="106"/>
                <w:sz w:val="16"/>
                <w:szCs w:val="16"/>
                <w:lang w:eastAsia="sl-SI"/>
              </w:rPr>
              <w:t>O</w:t>
            </w:r>
            <w:r w:rsidRPr="00FF0BDF">
              <w:rPr>
                <w:rFonts w:eastAsia="Times New Roman" w:cs="Times New Roman"/>
                <w:spacing w:val="-2"/>
                <w:w w:val="105"/>
                <w:sz w:val="16"/>
                <w:szCs w:val="16"/>
                <w:lang w:eastAsia="sl-SI"/>
              </w:rPr>
              <w:t>D</w:t>
            </w:r>
            <w:r w:rsidRPr="00FF0BDF">
              <w:rPr>
                <w:rFonts w:eastAsia="Times New Roman" w:cs="Times New Roman"/>
                <w:spacing w:val="1"/>
                <w:w w:val="101"/>
                <w:sz w:val="16"/>
                <w:szCs w:val="16"/>
                <w:lang w:eastAsia="sl-SI"/>
              </w:rPr>
              <w:t>E</w:t>
            </w:r>
            <w:r w:rsidRPr="00FF0BDF">
              <w:rPr>
                <w:rFonts w:eastAsia="Times New Roman" w:cs="Times New Roman"/>
                <w:spacing w:val="-1"/>
                <w:sz w:val="16"/>
                <w:szCs w:val="16"/>
                <w:lang w:eastAsia="sl-SI"/>
              </w:rPr>
              <w:t>T</w:t>
            </w:r>
            <w:r w:rsidRPr="00FF0BDF">
              <w:rPr>
                <w:rFonts w:eastAsia="Times New Roman" w:cs="Times New Roman"/>
                <w:spacing w:val="-1"/>
                <w:w w:val="114"/>
                <w:sz w:val="16"/>
                <w:szCs w:val="16"/>
                <w:lang w:eastAsia="sl-SI"/>
              </w:rPr>
              <w:t>S</w:t>
            </w:r>
            <w:r w:rsidRPr="00FF0BDF">
              <w:rPr>
                <w:rFonts w:eastAsia="Times New Roman" w:cs="Times New Roman"/>
                <w:w w:val="96"/>
                <w:sz w:val="16"/>
                <w:szCs w:val="16"/>
                <w:lang w:eastAsia="sl-SI"/>
              </w:rPr>
              <w:t>K</w:t>
            </w:r>
            <w:r w:rsidRPr="00FF0BDF">
              <w:rPr>
                <w:rFonts w:eastAsia="Times New Roman" w:cs="Times New Roman"/>
                <w:w w:val="145"/>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1"/>
                <w:sz w:val="16"/>
                <w:szCs w:val="16"/>
                <w:lang w:eastAsia="sl-SI"/>
              </w:rPr>
              <w:t>Č</w:t>
            </w:r>
            <w:r w:rsidRPr="00FF0BDF">
              <w:rPr>
                <w:rFonts w:eastAsia="Times New Roman" w:cs="Times New Roman"/>
                <w:spacing w:val="1"/>
                <w:sz w:val="16"/>
                <w:szCs w:val="16"/>
                <w:lang w:eastAsia="sl-SI"/>
              </w:rPr>
              <w:t>R</w:t>
            </w:r>
            <w:r w:rsidRPr="00FF0BDF">
              <w:rPr>
                <w:rFonts w:eastAsia="Times New Roman" w:cs="Times New Roman"/>
                <w:sz w:val="16"/>
                <w:szCs w:val="16"/>
                <w:lang w:eastAsia="sl-SI"/>
              </w:rPr>
              <w:t xml:space="preserve">T    </w:t>
            </w:r>
            <w:r w:rsidRPr="00FF0BDF">
              <w:rPr>
                <w:rFonts w:eastAsia="Times New Roman" w:cs="Times New Roman"/>
                <w:spacing w:val="43"/>
                <w:sz w:val="16"/>
                <w:szCs w:val="16"/>
                <w:lang w:eastAsia="sl-SI"/>
              </w:rPr>
              <w:t xml:space="preserve"> </w:t>
            </w:r>
          </w:p>
        </w:tc>
      </w:tr>
      <w:tr w:rsidR="003F4E8D" w:rsidRPr="00FF0BDF" w14:paraId="2CFCA680"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1DAE9FD8" w14:textId="2B408C86"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6</w:t>
            </w:r>
            <w:r w:rsidRPr="00FF0BDF">
              <w:rPr>
                <w:rFonts w:eastAsia="Times New Roman" w:cs="Times New Roman"/>
                <w:w w:val="112"/>
                <w:sz w:val="16"/>
                <w:szCs w:val="16"/>
                <w:lang w:eastAsia="sl-SI"/>
              </w:rPr>
              <w:t>.1.</w:t>
            </w:r>
          </w:p>
        </w:tc>
        <w:tc>
          <w:tcPr>
            <w:tcW w:w="6509" w:type="dxa"/>
            <w:gridSpan w:val="2"/>
            <w:tcBorders>
              <w:top w:val="single" w:sz="5" w:space="0" w:color="000000"/>
              <w:left w:val="single" w:sz="5" w:space="0" w:color="000000"/>
              <w:bottom w:val="single" w:sz="5" w:space="0" w:color="000000"/>
              <w:right w:val="single" w:sz="5" w:space="0" w:color="000000"/>
            </w:tcBorders>
          </w:tcPr>
          <w:p w14:paraId="4F36E5A7" w14:textId="77777777" w:rsidR="003F4E8D" w:rsidRPr="00FF0BDF" w:rsidRDefault="003F4E8D" w:rsidP="003F4E8D">
            <w:pPr>
              <w:spacing w:line="260" w:lineRule="exact"/>
              <w:ind w:left="64"/>
              <w:rPr>
                <w:rFonts w:eastAsia="Times New Roman" w:cs="Times New Roman"/>
                <w:sz w:val="16"/>
                <w:szCs w:val="16"/>
                <w:lang w:eastAsia="sl-SI"/>
              </w:rPr>
            </w:pPr>
            <w:r w:rsidRPr="00FF0BDF">
              <w:rPr>
                <w:rFonts w:eastAsia="Times New Roman" w:cs="Times New Roman"/>
                <w:spacing w:val="-1"/>
                <w:position w:val="-1"/>
                <w:sz w:val="16"/>
                <w:szCs w:val="16"/>
                <w:lang w:eastAsia="sl-SI"/>
              </w:rPr>
              <w:t>Z</w:t>
            </w:r>
            <w:r w:rsidRPr="00FF0BDF">
              <w:rPr>
                <w:rFonts w:eastAsia="Times New Roman" w:cs="Times New Roman"/>
                <w:position w:val="-1"/>
                <w:sz w:val="16"/>
                <w:szCs w:val="16"/>
                <w:lang w:eastAsia="sl-SI"/>
              </w:rPr>
              <w:t>a</w:t>
            </w:r>
            <w:r w:rsidRPr="00FF0BDF">
              <w:rPr>
                <w:rFonts w:eastAsia="Times New Roman" w:cs="Times New Roman"/>
                <w:spacing w:val="19"/>
                <w:position w:val="-1"/>
                <w:sz w:val="16"/>
                <w:szCs w:val="16"/>
                <w:lang w:eastAsia="sl-SI"/>
              </w:rPr>
              <w:t xml:space="preserve"> </w:t>
            </w:r>
            <w:r w:rsidRPr="00FF0BDF">
              <w:rPr>
                <w:rFonts w:eastAsia="Times New Roman" w:cs="Times New Roman"/>
                <w:w w:val="82"/>
                <w:position w:val="-1"/>
                <w:sz w:val="16"/>
                <w:szCs w:val="16"/>
                <w:lang w:eastAsia="sl-SI"/>
              </w:rPr>
              <w:t>i</w:t>
            </w:r>
            <w:r w:rsidRPr="00FF0BDF">
              <w:rPr>
                <w:rFonts w:eastAsia="Times New Roman" w:cs="Times New Roman"/>
                <w:position w:val="-1"/>
                <w:sz w:val="16"/>
                <w:szCs w:val="16"/>
                <w:lang w:eastAsia="sl-SI"/>
              </w:rPr>
              <w:t>z</w:t>
            </w:r>
            <w:r w:rsidRPr="00FF0BDF">
              <w:rPr>
                <w:rFonts w:eastAsia="Times New Roman" w:cs="Times New Roman"/>
                <w:w w:val="108"/>
                <w:position w:val="-1"/>
                <w:sz w:val="16"/>
                <w:szCs w:val="16"/>
                <w:lang w:eastAsia="sl-SI"/>
              </w:rPr>
              <w:t>m</w:t>
            </w:r>
            <w:r w:rsidRPr="00FF0BDF">
              <w:rPr>
                <w:rFonts w:eastAsia="Times New Roman" w:cs="Times New Roman"/>
                <w:spacing w:val="-1"/>
                <w:w w:val="119"/>
                <w:position w:val="-1"/>
                <w:sz w:val="16"/>
                <w:szCs w:val="16"/>
                <w:lang w:eastAsia="sl-SI"/>
              </w:rPr>
              <w:t>e</w:t>
            </w:r>
            <w:r w:rsidRPr="00FF0BDF">
              <w:rPr>
                <w:rFonts w:eastAsia="Times New Roman" w:cs="Times New Roman"/>
                <w:w w:val="108"/>
                <w:position w:val="-1"/>
                <w:sz w:val="16"/>
                <w:szCs w:val="16"/>
                <w:lang w:eastAsia="sl-SI"/>
              </w:rPr>
              <w:t>ro</w:t>
            </w:r>
            <w:r w:rsidRPr="00FF0BDF">
              <w:rPr>
                <w:rFonts w:eastAsia="Times New Roman" w:cs="Times New Roman"/>
                <w:spacing w:val="15"/>
                <w:position w:val="-1"/>
                <w:sz w:val="16"/>
                <w:szCs w:val="16"/>
                <w:lang w:eastAsia="sl-SI"/>
              </w:rPr>
              <w:t xml:space="preserve"> </w:t>
            </w:r>
            <w:r w:rsidRPr="00FF0BDF">
              <w:rPr>
                <w:rFonts w:eastAsia="Times New Roman" w:cs="Times New Roman"/>
                <w:w w:val="99"/>
                <w:position w:val="-1"/>
                <w:sz w:val="16"/>
                <w:szCs w:val="16"/>
                <w:lang w:eastAsia="sl-SI"/>
              </w:rPr>
              <w:t>v</w:t>
            </w:r>
            <w:r w:rsidRPr="00FF0BDF">
              <w:rPr>
                <w:rFonts w:eastAsia="Times New Roman" w:cs="Times New Roman"/>
                <w:w w:val="115"/>
                <w:position w:val="-1"/>
                <w:sz w:val="16"/>
                <w:szCs w:val="16"/>
                <w:lang w:eastAsia="sl-SI"/>
              </w:rPr>
              <w:t>s</w:t>
            </w:r>
            <w:r w:rsidRPr="00FF0BDF">
              <w:rPr>
                <w:rFonts w:eastAsia="Times New Roman" w:cs="Times New Roman"/>
                <w:spacing w:val="-1"/>
                <w:w w:val="118"/>
                <w:position w:val="-1"/>
                <w:sz w:val="16"/>
                <w:szCs w:val="16"/>
                <w:lang w:eastAsia="sl-SI"/>
              </w:rPr>
              <w:t>a</w:t>
            </w:r>
            <w:r w:rsidRPr="00FF0BDF">
              <w:rPr>
                <w:rFonts w:eastAsia="Times New Roman" w:cs="Times New Roman"/>
                <w:w w:val="99"/>
                <w:position w:val="-1"/>
                <w:sz w:val="16"/>
                <w:szCs w:val="16"/>
                <w:lang w:eastAsia="sl-SI"/>
              </w:rPr>
              <w:t>k</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z</w:t>
            </w:r>
            <w:r w:rsidRPr="00FF0BDF">
              <w:rPr>
                <w:rFonts w:eastAsia="Times New Roman" w:cs="Times New Roman"/>
                <w:spacing w:val="-1"/>
                <w:w w:val="118"/>
                <w:position w:val="-1"/>
                <w:sz w:val="16"/>
                <w:szCs w:val="16"/>
                <w:lang w:eastAsia="sl-SI"/>
              </w:rPr>
              <w:t>a</w:t>
            </w:r>
            <w:r w:rsidRPr="00FF0BDF">
              <w:rPr>
                <w:rFonts w:eastAsia="Times New Roman" w:cs="Times New Roman"/>
                <w:spacing w:val="-1"/>
                <w:w w:val="104"/>
                <w:position w:val="-1"/>
                <w:sz w:val="16"/>
                <w:szCs w:val="16"/>
                <w:lang w:eastAsia="sl-SI"/>
              </w:rPr>
              <w:t>č</w:t>
            </w:r>
            <w:r w:rsidRPr="00FF0BDF">
              <w:rPr>
                <w:rFonts w:eastAsia="Times New Roman" w:cs="Times New Roman"/>
                <w:spacing w:val="-1"/>
                <w:w w:val="119"/>
                <w:position w:val="-1"/>
                <w:sz w:val="16"/>
                <w:szCs w:val="16"/>
                <w:lang w:eastAsia="sl-SI"/>
              </w:rPr>
              <w:t>e</w:t>
            </w:r>
            <w:r w:rsidRPr="00FF0BDF">
              <w:rPr>
                <w:rFonts w:eastAsia="Times New Roman" w:cs="Times New Roman"/>
                <w:w w:val="121"/>
                <w:position w:val="-1"/>
                <w:sz w:val="16"/>
                <w:szCs w:val="16"/>
                <w:lang w:eastAsia="sl-SI"/>
              </w:rPr>
              <w:t>t</w:t>
            </w:r>
            <w:r w:rsidRPr="00FF0BDF">
              <w:rPr>
                <w:rFonts w:eastAsia="Times New Roman" w:cs="Times New Roman"/>
                <w:w w:val="82"/>
                <w:position w:val="-1"/>
                <w:sz w:val="16"/>
                <w:szCs w:val="16"/>
                <w:lang w:eastAsia="sl-SI"/>
              </w:rPr>
              <w:t>i</w:t>
            </w:r>
            <w:r w:rsidRPr="00FF0BDF">
              <w:rPr>
                <w:rFonts w:eastAsia="Times New Roman" w:cs="Times New Roman"/>
                <w:w w:val="111"/>
                <w:position w:val="-1"/>
                <w:sz w:val="16"/>
                <w:szCs w:val="16"/>
                <w:lang w:eastAsia="sl-SI"/>
              </w:rPr>
              <w:t>h</w:t>
            </w:r>
            <w:r w:rsidRPr="00FF0BDF">
              <w:rPr>
                <w:rFonts w:eastAsia="Times New Roman" w:cs="Times New Roman"/>
                <w:spacing w:val="12"/>
                <w:position w:val="-1"/>
                <w:sz w:val="16"/>
                <w:szCs w:val="16"/>
                <w:lang w:eastAsia="sl-SI"/>
              </w:rPr>
              <w:t xml:space="preserve"> </w:t>
            </w:r>
            <w:r w:rsidRPr="00FF0BDF">
              <w:rPr>
                <w:rFonts w:eastAsia="Times New Roman" w:cs="Times New Roman"/>
                <w:position w:val="-1"/>
                <w:sz w:val="16"/>
                <w:szCs w:val="16"/>
                <w:lang w:eastAsia="sl-SI"/>
              </w:rPr>
              <w:t>1000</w:t>
            </w:r>
            <w:r w:rsidRPr="00FF0BDF">
              <w:rPr>
                <w:rFonts w:eastAsia="Times New Roman" w:cs="Times New Roman"/>
                <w:spacing w:val="54"/>
                <w:position w:val="-1"/>
                <w:sz w:val="16"/>
                <w:szCs w:val="16"/>
                <w:lang w:eastAsia="sl-SI"/>
              </w:rPr>
              <w:t xml:space="preserve"> </w:t>
            </w:r>
            <w:r w:rsidRPr="00FF0BDF">
              <w:rPr>
                <w:rFonts w:eastAsia="Times New Roman" w:cs="Times New Roman"/>
                <w:spacing w:val="-1"/>
                <w:position w:val="-1"/>
                <w:sz w:val="16"/>
                <w:szCs w:val="16"/>
                <w:lang w:eastAsia="sl-SI"/>
              </w:rPr>
              <w:t>m</w:t>
            </w:r>
            <w:r w:rsidRPr="00FF0BDF">
              <w:rPr>
                <w:rFonts w:eastAsia="Times New Roman" w:cs="Times New Roman"/>
                <w:position w:val="10"/>
                <w:sz w:val="16"/>
                <w:szCs w:val="16"/>
                <w:lang w:eastAsia="sl-SI"/>
              </w:rPr>
              <w:t xml:space="preserve">2 </w:t>
            </w:r>
            <w:r w:rsidRPr="00FF0BDF">
              <w:rPr>
                <w:rFonts w:eastAsia="Times New Roman" w:cs="Times New Roman"/>
                <w:spacing w:val="20"/>
                <w:position w:val="10"/>
                <w:sz w:val="16"/>
                <w:szCs w:val="16"/>
                <w:lang w:eastAsia="sl-SI"/>
              </w:rPr>
              <w:t xml:space="preserve"> </w:t>
            </w:r>
            <w:r w:rsidRPr="00FF0BDF">
              <w:rPr>
                <w:rFonts w:eastAsia="Times New Roman" w:cs="Times New Roman"/>
                <w:position w:val="-1"/>
                <w:sz w:val="16"/>
                <w:szCs w:val="16"/>
                <w:lang w:eastAsia="sl-SI"/>
              </w:rPr>
              <w:t>z</w:t>
            </w:r>
            <w:r w:rsidRPr="00FF0BDF">
              <w:rPr>
                <w:rFonts w:eastAsia="Times New Roman" w:cs="Times New Roman"/>
                <w:spacing w:val="-1"/>
                <w:w w:val="119"/>
                <w:position w:val="-1"/>
                <w:sz w:val="16"/>
                <w:szCs w:val="16"/>
                <w:lang w:eastAsia="sl-SI"/>
              </w:rPr>
              <w:t>e</w:t>
            </w:r>
            <w:r w:rsidRPr="00FF0BDF">
              <w:rPr>
                <w:rFonts w:eastAsia="Times New Roman" w:cs="Times New Roman"/>
                <w:w w:val="108"/>
                <w:position w:val="-1"/>
                <w:sz w:val="16"/>
                <w:szCs w:val="16"/>
                <w:lang w:eastAsia="sl-SI"/>
              </w:rPr>
              <w:t>m</w:t>
            </w:r>
            <w:r w:rsidRPr="00FF0BDF">
              <w:rPr>
                <w:rFonts w:eastAsia="Times New Roman" w:cs="Times New Roman"/>
                <w:w w:val="82"/>
                <w:position w:val="-1"/>
                <w:sz w:val="16"/>
                <w:szCs w:val="16"/>
                <w:lang w:eastAsia="sl-SI"/>
              </w:rPr>
              <w:t>l</w:t>
            </w:r>
            <w:r w:rsidRPr="00FF0BDF">
              <w:rPr>
                <w:rFonts w:eastAsia="Times New Roman" w:cs="Times New Roman"/>
                <w:w w:val="102"/>
                <w:position w:val="-1"/>
                <w:sz w:val="16"/>
                <w:szCs w:val="16"/>
                <w:lang w:eastAsia="sl-SI"/>
              </w:rPr>
              <w:t>j</w:t>
            </w:r>
            <w:r w:rsidRPr="00FF0BDF">
              <w:rPr>
                <w:rFonts w:eastAsia="Times New Roman" w:cs="Times New Roman"/>
                <w:w w:val="82"/>
                <w:position w:val="-1"/>
                <w:sz w:val="16"/>
                <w:szCs w:val="16"/>
                <w:lang w:eastAsia="sl-SI"/>
              </w:rPr>
              <w:t>i</w:t>
            </w:r>
            <w:r w:rsidRPr="00FF0BDF">
              <w:rPr>
                <w:rFonts w:eastAsia="Times New Roman" w:cs="Times New Roman"/>
                <w:w w:val="115"/>
                <w:position w:val="-1"/>
                <w:sz w:val="16"/>
                <w:szCs w:val="16"/>
                <w:lang w:eastAsia="sl-SI"/>
              </w:rPr>
              <w:t>š</w:t>
            </w:r>
            <w:r w:rsidRPr="00FF0BDF">
              <w:rPr>
                <w:rFonts w:eastAsia="Times New Roman" w:cs="Times New Roman"/>
                <w:spacing w:val="-1"/>
                <w:w w:val="104"/>
                <w:position w:val="-1"/>
                <w:sz w:val="16"/>
                <w:szCs w:val="16"/>
                <w:lang w:eastAsia="sl-SI"/>
              </w:rPr>
              <w:t>č</w:t>
            </w:r>
            <w:r w:rsidRPr="00FF0BDF">
              <w:rPr>
                <w:rFonts w:eastAsia="Times New Roman" w:cs="Times New Roman"/>
                <w:w w:val="118"/>
                <w:position w:val="-1"/>
                <w:sz w:val="16"/>
                <w:szCs w:val="16"/>
                <w:lang w:eastAsia="sl-SI"/>
              </w:rPr>
              <w:t>a</w:t>
            </w:r>
          </w:p>
        </w:tc>
        <w:tc>
          <w:tcPr>
            <w:tcW w:w="1037" w:type="dxa"/>
            <w:gridSpan w:val="2"/>
            <w:tcBorders>
              <w:top w:val="single" w:sz="5" w:space="0" w:color="000000"/>
              <w:left w:val="single" w:sz="5" w:space="0" w:color="000000"/>
              <w:bottom w:val="single" w:sz="5" w:space="0" w:color="000000"/>
              <w:right w:val="single" w:sz="5" w:space="0" w:color="000000"/>
            </w:tcBorders>
          </w:tcPr>
          <w:p w14:paraId="08151CC0" w14:textId="77777777" w:rsidR="003F4E8D" w:rsidRPr="00FF0BDF" w:rsidRDefault="003F4E8D" w:rsidP="003F4E8D">
            <w:pPr>
              <w:spacing w:before="12"/>
              <w:ind w:left="337" w:right="335"/>
              <w:jc w:val="center"/>
              <w:rPr>
                <w:rFonts w:eastAsia="Times New Roman" w:cs="Times New Roman"/>
                <w:sz w:val="16"/>
                <w:szCs w:val="16"/>
                <w:lang w:eastAsia="sl-SI"/>
              </w:rPr>
            </w:pPr>
          </w:p>
        </w:tc>
      </w:tr>
      <w:tr w:rsidR="003F4E8D" w:rsidRPr="00FF0BDF" w14:paraId="26059611" w14:textId="77777777" w:rsidTr="002403A2">
        <w:trPr>
          <w:trHeight w:hRule="exact" w:val="410"/>
        </w:trPr>
        <w:tc>
          <w:tcPr>
            <w:tcW w:w="1385" w:type="dxa"/>
            <w:tcBorders>
              <w:top w:val="single" w:sz="5" w:space="0" w:color="000000"/>
              <w:left w:val="single" w:sz="5" w:space="0" w:color="000000"/>
              <w:bottom w:val="single" w:sz="5" w:space="0" w:color="000000"/>
              <w:right w:val="single" w:sz="5" w:space="0" w:color="000000"/>
            </w:tcBorders>
          </w:tcPr>
          <w:p w14:paraId="738C518A" w14:textId="6A52A38A"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6</w:t>
            </w:r>
            <w:r w:rsidRPr="00FF0BDF">
              <w:rPr>
                <w:rFonts w:eastAsia="Times New Roman" w:cs="Times New Roman"/>
                <w:w w:val="112"/>
                <w:sz w:val="16"/>
                <w:szCs w:val="16"/>
                <w:lang w:eastAsia="sl-SI"/>
              </w:rPr>
              <w:t>.2.</w:t>
            </w:r>
          </w:p>
        </w:tc>
        <w:tc>
          <w:tcPr>
            <w:tcW w:w="6509" w:type="dxa"/>
            <w:gridSpan w:val="2"/>
            <w:tcBorders>
              <w:top w:val="single" w:sz="5" w:space="0" w:color="000000"/>
              <w:left w:val="single" w:sz="5" w:space="0" w:color="000000"/>
              <w:bottom w:val="single" w:sz="5" w:space="0" w:color="000000"/>
              <w:right w:val="single" w:sz="5" w:space="0" w:color="000000"/>
            </w:tcBorders>
          </w:tcPr>
          <w:p w14:paraId="6921218D"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a</w:t>
            </w:r>
            <w:r w:rsidRPr="00FF0BDF">
              <w:rPr>
                <w:rFonts w:eastAsia="Times New Roman" w:cs="Times New Roman"/>
                <w:spacing w:val="46"/>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ro</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 xml:space="preserve">100 </w:t>
            </w:r>
            <w:r w:rsidRPr="00FF0BDF">
              <w:rPr>
                <w:rFonts w:eastAsia="Times New Roman" w:cs="Times New Roman"/>
                <w:spacing w:val="16"/>
                <w:sz w:val="16"/>
                <w:szCs w:val="16"/>
                <w:lang w:eastAsia="sl-SI"/>
              </w:rPr>
              <w:t xml:space="preserve"> </w:t>
            </w:r>
            <w:r w:rsidRPr="00FF0BDF">
              <w:rPr>
                <w:rFonts w:eastAsia="Times New Roman" w:cs="Times New Roman"/>
                <w:sz w:val="16"/>
                <w:szCs w:val="16"/>
                <w:lang w:eastAsia="sl-SI"/>
              </w:rPr>
              <w:t>m</w:t>
            </w:r>
            <w:r w:rsidRPr="00FF0BDF">
              <w:rPr>
                <w:rFonts w:eastAsia="Times New Roman" w:cs="Times New Roman"/>
                <w:spacing w:val="55"/>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16"/>
                <w:sz w:val="16"/>
                <w:szCs w:val="16"/>
                <w:lang w:eastAsia="sl-SI"/>
              </w:rPr>
              <w:t xml:space="preserve"> </w:t>
            </w:r>
            <w:r w:rsidRPr="00FF0BDF">
              <w:rPr>
                <w:rFonts w:eastAsia="Times New Roman" w:cs="Times New Roman"/>
                <w:w w:val="82"/>
                <w:sz w:val="16"/>
                <w:szCs w:val="16"/>
                <w:lang w:eastAsia="sl-SI"/>
              </w:rPr>
              <w:t>li</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7"/>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spacing w:val="-2"/>
                <w:w w:val="110"/>
                <w:sz w:val="16"/>
                <w:szCs w:val="16"/>
                <w:lang w:eastAsia="sl-SI"/>
              </w:rPr>
              <w:t>d</w:t>
            </w:r>
            <w:r w:rsidRPr="00FF0BDF">
              <w:rPr>
                <w:rFonts w:eastAsia="Times New Roman" w:cs="Times New Roman"/>
                <w:spacing w:val="-2"/>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spacing w:val="-2"/>
                <w:w w:val="108"/>
                <w:sz w:val="16"/>
                <w:szCs w:val="16"/>
                <w:lang w:eastAsia="sl-SI"/>
              </w:rPr>
              <w:t>m</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4"/>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spacing w:val="1"/>
                <w:w w:val="110"/>
                <w:sz w:val="16"/>
                <w:szCs w:val="16"/>
                <w:lang w:eastAsia="sl-SI"/>
              </w:rPr>
              <w:t>b</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k</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p>
        </w:tc>
        <w:tc>
          <w:tcPr>
            <w:tcW w:w="1037" w:type="dxa"/>
            <w:gridSpan w:val="2"/>
            <w:tcBorders>
              <w:top w:val="single" w:sz="5" w:space="0" w:color="000000"/>
              <w:left w:val="single" w:sz="5" w:space="0" w:color="000000"/>
              <w:bottom w:val="single" w:sz="5" w:space="0" w:color="000000"/>
              <w:right w:val="single" w:sz="5" w:space="0" w:color="000000"/>
            </w:tcBorders>
          </w:tcPr>
          <w:p w14:paraId="37111955"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A796648" w14:textId="77777777" w:rsidTr="002403A2">
        <w:trPr>
          <w:trHeight w:hRule="exact" w:val="408"/>
        </w:trPr>
        <w:tc>
          <w:tcPr>
            <w:tcW w:w="1385" w:type="dxa"/>
            <w:tcBorders>
              <w:top w:val="single" w:sz="5" w:space="0" w:color="000000"/>
              <w:left w:val="single" w:sz="5" w:space="0" w:color="000000"/>
              <w:bottom w:val="single" w:sz="5" w:space="0" w:color="000000"/>
              <w:right w:val="single" w:sz="5" w:space="0" w:color="000000"/>
            </w:tcBorders>
          </w:tcPr>
          <w:p w14:paraId="3F5AC8E4" w14:textId="77777777" w:rsidR="003F4E8D" w:rsidRPr="00FF0BDF" w:rsidRDefault="003F4E8D" w:rsidP="003F4E8D">
            <w:pPr>
              <w:rPr>
                <w:rFonts w:eastAsia="Times New Roman" w:cs="Times New Roman"/>
                <w:sz w:val="16"/>
                <w:szCs w:val="16"/>
                <w:lang w:eastAsia="sl-SI"/>
              </w:rPr>
            </w:pPr>
          </w:p>
        </w:tc>
        <w:tc>
          <w:tcPr>
            <w:tcW w:w="6509" w:type="dxa"/>
            <w:gridSpan w:val="2"/>
            <w:tcBorders>
              <w:top w:val="single" w:sz="5" w:space="0" w:color="000000"/>
              <w:left w:val="single" w:sz="5" w:space="0" w:color="000000"/>
              <w:bottom w:val="single" w:sz="5" w:space="0" w:color="000000"/>
              <w:right w:val="single" w:sz="5" w:space="0" w:color="000000"/>
            </w:tcBorders>
          </w:tcPr>
          <w:p w14:paraId="18D9ADF2"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110"/>
                <w:sz w:val="16"/>
                <w:szCs w:val="16"/>
                <w:lang w:eastAsia="sl-SI"/>
              </w:rPr>
              <w:t>(povpr</w:t>
            </w:r>
            <w:r w:rsidRPr="00FF0BDF">
              <w:rPr>
                <w:rFonts w:eastAsia="Times New Roman" w:cs="Times New Roman"/>
                <w:spacing w:val="-1"/>
                <w:w w:val="110"/>
                <w:sz w:val="16"/>
                <w:szCs w:val="16"/>
                <w:lang w:eastAsia="sl-SI"/>
              </w:rPr>
              <w:t>ečn</w:t>
            </w:r>
            <w:r w:rsidRPr="00FF0BDF">
              <w:rPr>
                <w:rFonts w:eastAsia="Times New Roman" w:cs="Times New Roman"/>
                <w:w w:val="110"/>
                <w:sz w:val="16"/>
                <w:szCs w:val="16"/>
                <w:lang w:eastAsia="sl-SI"/>
              </w:rPr>
              <w:t>a</w:t>
            </w:r>
            <w:r w:rsidRPr="00FF0BDF">
              <w:rPr>
                <w:rFonts w:eastAsia="Times New Roman" w:cs="Times New Roman"/>
                <w:spacing w:val="8"/>
                <w:w w:val="110"/>
                <w:sz w:val="16"/>
                <w:szCs w:val="16"/>
                <w:lang w:eastAsia="sl-SI"/>
              </w:rPr>
              <w:t xml:space="preserve"> </w:t>
            </w:r>
            <w:r w:rsidRPr="00FF0BDF">
              <w:rPr>
                <w:rFonts w:eastAsia="Times New Roman" w:cs="Times New Roman"/>
                <w:w w:val="115"/>
                <w:sz w:val="16"/>
                <w:szCs w:val="16"/>
                <w:lang w:eastAsia="sl-SI"/>
              </w:rPr>
              <w:t>š</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po</w:t>
            </w:r>
            <w:r w:rsidRPr="00FF0BDF">
              <w:rPr>
                <w:rFonts w:eastAsia="Times New Roman" w:cs="Times New Roman"/>
                <w:spacing w:val="33"/>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3"/>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110"/>
                <w:sz w:val="16"/>
                <w:szCs w:val="16"/>
                <w:lang w:eastAsia="sl-SI"/>
              </w:rPr>
              <w:t>d</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je</w:t>
            </w:r>
            <w:r w:rsidRPr="00FF0BDF">
              <w:rPr>
                <w:rFonts w:eastAsia="Times New Roman" w:cs="Times New Roman"/>
                <w:spacing w:val="34"/>
                <w:sz w:val="16"/>
                <w:szCs w:val="16"/>
                <w:lang w:eastAsia="sl-SI"/>
              </w:rPr>
              <w:t xml:space="preserve"> </w:t>
            </w:r>
            <w:r w:rsidRPr="00FF0BDF">
              <w:rPr>
                <w:rFonts w:eastAsia="Times New Roman" w:cs="Times New Roman"/>
                <w:sz w:val="16"/>
                <w:szCs w:val="16"/>
                <w:lang w:eastAsia="sl-SI"/>
              </w:rPr>
              <w:t>10</w:t>
            </w:r>
            <w:r w:rsidRPr="00FF0BDF">
              <w:rPr>
                <w:rFonts w:eastAsia="Times New Roman" w:cs="Times New Roman"/>
                <w:spacing w:val="34"/>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w w:val="115"/>
                <w:sz w:val="16"/>
                <w:szCs w:val="16"/>
                <w:lang w:eastAsia="sl-SI"/>
              </w:rPr>
              <w:t>)</w:t>
            </w:r>
          </w:p>
        </w:tc>
        <w:tc>
          <w:tcPr>
            <w:tcW w:w="1037" w:type="dxa"/>
            <w:gridSpan w:val="2"/>
            <w:tcBorders>
              <w:top w:val="single" w:sz="5" w:space="0" w:color="000000"/>
              <w:left w:val="single" w:sz="5" w:space="0" w:color="000000"/>
              <w:bottom w:val="single" w:sz="5" w:space="0" w:color="000000"/>
              <w:right w:val="single" w:sz="5" w:space="0" w:color="000000"/>
            </w:tcBorders>
          </w:tcPr>
          <w:p w14:paraId="71F2CB97" w14:textId="77777777" w:rsidR="003F4E8D" w:rsidRPr="00FF0BDF" w:rsidRDefault="003F4E8D" w:rsidP="003F4E8D">
            <w:pPr>
              <w:rPr>
                <w:rFonts w:eastAsia="Times New Roman" w:cs="Times New Roman"/>
                <w:sz w:val="16"/>
                <w:szCs w:val="16"/>
                <w:lang w:eastAsia="sl-SI"/>
              </w:rPr>
            </w:pPr>
          </w:p>
        </w:tc>
      </w:tr>
      <w:tr w:rsidR="003F4E8D" w:rsidRPr="00FF0BDF" w14:paraId="2135F7B8" w14:textId="77777777" w:rsidTr="002403A2">
        <w:trPr>
          <w:trHeight w:hRule="exact" w:val="608"/>
        </w:trPr>
        <w:tc>
          <w:tcPr>
            <w:tcW w:w="1385" w:type="dxa"/>
            <w:tcBorders>
              <w:top w:val="single" w:sz="5" w:space="0" w:color="000000"/>
              <w:left w:val="single" w:sz="5" w:space="0" w:color="000000"/>
              <w:bottom w:val="single" w:sz="5" w:space="0" w:color="000000"/>
              <w:right w:val="single" w:sz="5" w:space="0" w:color="000000"/>
            </w:tcBorders>
          </w:tcPr>
          <w:p w14:paraId="6E558689" w14:textId="0C3B55C5"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6</w:t>
            </w:r>
            <w:r w:rsidRPr="00FF0BDF">
              <w:rPr>
                <w:rFonts w:eastAsia="Times New Roman" w:cs="Times New Roman"/>
                <w:w w:val="112"/>
                <w:sz w:val="16"/>
                <w:szCs w:val="16"/>
                <w:lang w:eastAsia="sl-SI"/>
              </w:rPr>
              <w:t>.3.</w:t>
            </w:r>
          </w:p>
        </w:tc>
        <w:tc>
          <w:tcPr>
            <w:tcW w:w="6509" w:type="dxa"/>
            <w:gridSpan w:val="2"/>
            <w:tcBorders>
              <w:top w:val="single" w:sz="5" w:space="0" w:color="000000"/>
              <w:left w:val="single" w:sz="5" w:space="0" w:color="000000"/>
              <w:bottom w:val="single" w:sz="5" w:space="0" w:color="000000"/>
              <w:right w:val="single" w:sz="5" w:space="0" w:color="000000"/>
            </w:tcBorders>
          </w:tcPr>
          <w:p w14:paraId="62172051" w14:textId="77777777" w:rsidR="003F4E8D" w:rsidRPr="00FF0BDF" w:rsidRDefault="003F4E8D" w:rsidP="003F4E8D">
            <w:pPr>
              <w:spacing w:before="12" w:line="378" w:lineRule="auto"/>
              <w:ind w:left="64" w:right="24"/>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15"/>
                <w:sz w:val="16"/>
                <w:szCs w:val="16"/>
                <w:lang w:eastAsia="sl-SI"/>
              </w:rPr>
              <w:t xml:space="preserve"> </w:t>
            </w:r>
            <w:r w:rsidRPr="00FF0BDF">
              <w:rPr>
                <w:rFonts w:eastAsia="Times New Roman" w:cs="Times New Roman"/>
                <w:w w:val="108"/>
                <w:sz w:val="16"/>
                <w:szCs w:val="16"/>
                <w:lang w:eastAsia="sl-SI"/>
              </w:rPr>
              <w:t>vs</w:t>
            </w:r>
            <w:r w:rsidRPr="00FF0BDF">
              <w:rPr>
                <w:rFonts w:eastAsia="Times New Roman" w:cs="Times New Roman"/>
                <w:spacing w:val="-1"/>
                <w:w w:val="108"/>
                <w:sz w:val="16"/>
                <w:szCs w:val="16"/>
                <w:lang w:eastAsia="sl-SI"/>
              </w:rPr>
              <w:t>a</w:t>
            </w:r>
            <w:r w:rsidRPr="00FF0BDF">
              <w:rPr>
                <w:rFonts w:eastAsia="Times New Roman" w:cs="Times New Roman"/>
                <w:w w:val="108"/>
                <w:sz w:val="16"/>
                <w:szCs w:val="16"/>
                <w:lang w:eastAsia="sl-SI"/>
              </w:rPr>
              <w:t>kokr</w:t>
            </w:r>
            <w:r w:rsidRPr="00FF0BDF">
              <w:rPr>
                <w:rFonts w:eastAsia="Times New Roman" w:cs="Times New Roman"/>
                <w:spacing w:val="-1"/>
                <w:w w:val="108"/>
                <w:sz w:val="16"/>
                <w:szCs w:val="16"/>
                <w:lang w:eastAsia="sl-SI"/>
              </w:rPr>
              <w:t>a</w:t>
            </w:r>
            <w:r w:rsidRPr="00FF0BDF">
              <w:rPr>
                <w:rFonts w:eastAsia="Times New Roman" w:cs="Times New Roman"/>
                <w:w w:val="108"/>
                <w:sz w:val="16"/>
                <w:szCs w:val="16"/>
                <w:lang w:eastAsia="sl-SI"/>
              </w:rPr>
              <w:t>t</w:t>
            </w:r>
            <w:r w:rsidRPr="00FF0BDF">
              <w:rPr>
                <w:rFonts w:eastAsia="Times New Roman" w:cs="Times New Roman"/>
                <w:spacing w:val="-1"/>
                <w:w w:val="108"/>
                <w:sz w:val="16"/>
                <w:szCs w:val="16"/>
                <w:lang w:eastAsia="sl-SI"/>
              </w:rPr>
              <w:t>n</w:t>
            </w:r>
            <w:r w:rsidRPr="00FF0BDF">
              <w:rPr>
                <w:rFonts w:eastAsia="Times New Roman" w:cs="Times New Roman"/>
                <w:w w:val="108"/>
                <w:sz w:val="16"/>
                <w:szCs w:val="16"/>
                <w:lang w:eastAsia="sl-SI"/>
              </w:rPr>
              <w:t xml:space="preserve">o  </w:t>
            </w:r>
            <w:r w:rsidRPr="00FF0BDF">
              <w:rPr>
                <w:rFonts w:eastAsia="Times New Roman" w:cs="Times New Roman"/>
                <w:spacing w:val="2"/>
                <w:w w:val="108"/>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d</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b</w:t>
            </w:r>
            <w:r w:rsidRPr="00FF0BDF">
              <w:rPr>
                <w:rFonts w:eastAsia="Times New Roman" w:cs="Times New Roman"/>
                <w:spacing w:val="-2"/>
                <w:w w:val="82"/>
                <w:sz w:val="16"/>
                <w:szCs w:val="16"/>
                <w:lang w:eastAsia="sl-SI"/>
              </w:rPr>
              <w:t>i</w:t>
            </w:r>
            <w:r w:rsidRPr="00FF0BDF">
              <w:rPr>
                <w:rFonts w:eastAsia="Times New Roman" w:cs="Times New Roman"/>
                <w:w w:val="99"/>
                <w:sz w:val="16"/>
                <w:szCs w:val="16"/>
                <w:lang w:eastAsia="sl-SI"/>
              </w:rPr>
              <w:t>v</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w w:val="108"/>
                <w:sz w:val="16"/>
                <w:szCs w:val="16"/>
                <w:lang w:eastAsia="sl-SI"/>
              </w:rPr>
              <w:t>pod</w:t>
            </w:r>
            <w:r w:rsidRPr="00FF0BDF">
              <w:rPr>
                <w:rFonts w:eastAsia="Times New Roman" w:cs="Times New Roman"/>
                <w:spacing w:val="-1"/>
                <w:w w:val="108"/>
                <w:sz w:val="16"/>
                <w:szCs w:val="16"/>
                <w:lang w:eastAsia="sl-SI"/>
              </w:rPr>
              <w:t>a</w:t>
            </w:r>
            <w:r w:rsidRPr="00FF0BDF">
              <w:rPr>
                <w:rFonts w:eastAsia="Times New Roman" w:cs="Times New Roman"/>
                <w:spacing w:val="-2"/>
                <w:w w:val="108"/>
                <w:sz w:val="16"/>
                <w:szCs w:val="16"/>
                <w:lang w:eastAsia="sl-SI"/>
              </w:rPr>
              <w:t>t</w:t>
            </w:r>
            <w:r w:rsidRPr="00FF0BDF">
              <w:rPr>
                <w:rFonts w:eastAsia="Times New Roman" w:cs="Times New Roman"/>
                <w:w w:val="108"/>
                <w:sz w:val="16"/>
                <w:szCs w:val="16"/>
                <w:lang w:eastAsia="sl-SI"/>
              </w:rPr>
              <w:t xml:space="preserve">kov </w:t>
            </w:r>
            <w:r w:rsidRPr="00FF0BDF">
              <w:rPr>
                <w:rFonts w:eastAsia="Times New Roman" w:cs="Times New Roman"/>
                <w:spacing w:val="57"/>
                <w:w w:val="108"/>
                <w:sz w:val="16"/>
                <w:szCs w:val="16"/>
                <w:lang w:eastAsia="sl-SI"/>
              </w:rPr>
              <w:t xml:space="preserve"> </w:t>
            </w:r>
            <w:r w:rsidRPr="00FF0BDF">
              <w:rPr>
                <w:rFonts w:eastAsia="Times New Roman" w:cs="Times New Roman"/>
                <w:sz w:val="16"/>
                <w:szCs w:val="16"/>
                <w:lang w:eastAsia="sl-SI"/>
              </w:rPr>
              <w:t xml:space="preserve">o  </w:t>
            </w:r>
            <w:r w:rsidRPr="00FF0BDF">
              <w:rPr>
                <w:rFonts w:eastAsia="Times New Roman" w:cs="Times New Roman"/>
                <w:spacing w:val="20"/>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spacing w:val="-2"/>
                <w:w w:val="108"/>
                <w:sz w:val="16"/>
                <w:szCs w:val="16"/>
                <w:lang w:eastAsia="sl-SI"/>
              </w:rPr>
              <w:t>o</w:t>
            </w:r>
            <w:r w:rsidRPr="00FF0BDF">
              <w:rPr>
                <w:rFonts w:eastAsia="Times New Roman" w:cs="Times New Roman"/>
                <w:w w:val="108"/>
                <w:sz w:val="16"/>
                <w:szCs w:val="16"/>
                <w:lang w:eastAsia="sl-SI"/>
              </w:rPr>
              <w:t>m</w:t>
            </w:r>
            <w:r w:rsidRPr="00FF0BDF">
              <w:rPr>
                <w:rFonts w:eastAsia="Times New Roman" w:cs="Times New Roman"/>
                <w:spacing w:val="-1"/>
                <w:w w:val="111"/>
                <w:sz w:val="16"/>
                <w:szCs w:val="16"/>
                <w:lang w:eastAsia="sl-SI"/>
              </w:rPr>
              <w:t>un</w:t>
            </w:r>
            <w:r w:rsidRPr="00FF0BDF">
              <w:rPr>
                <w:rFonts w:eastAsia="Times New Roman" w:cs="Times New Roman"/>
                <w:spacing w:val="-1"/>
                <w:w w:val="118"/>
                <w:sz w:val="16"/>
                <w:szCs w:val="16"/>
                <w:lang w:eastAsia="sl-SI"/>
              </w:rPr>
              <w:t>a</w:t>
            </w:r>
            <w:r w:rsidRPr="00FF0BDF">
              <w:rPr>
                <w:rFonts w:eastAsia="Times New Roman" w:cs="Times New Roman"/>
                <w:w w:val="82"/>
                <w:sz w:val="16"/>
                <w:szCs w:val="16"/>
                <w:lang w:eastAsia="sl-SI"/>
              </w:rPr>
              <w:t>l</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z w:val="16"/>
                <w:szCs w:val="16"/>
                <w:lang w:eastAsia="sl-SI"/>
              </w:rPr>
              <w:t xml:space="preserve">  </w:t>
            </w:r>
            <w:r w:rsidRPr="00FF0BDF">
              <w:rPr>
                <w:rFonts w:eastAsia="Times New Roman" w:cs="Times New Roman"/>
                <w:spacing w:val="10"/>
                <w:sz w:val="16"/>
                <w:szCs w:val="16"/>
                <w:lang w:eastAsia="sl-SI"/>
              </w:rPr>
              <w:t xml:space="preserve"> </w:t>
            </w:r>
            <w:r w:rsidRPr="00FF0BDF">
              <w:rPr>
                <w:rFonts w:eastAsia="Times New Roman" w:cs="Times New Roman"/>
                <w:spacing w:val="-1"/>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h</w:t>
            </w:r>
            <w:r w:rsidRPr="00FF0BDF">
              <w:rPr>
                <w:rFonts w:eastAsia="Times New Roman" w:cs="Times New Roman"/>
                <w:w w:val="121"/>
                <w:sz w:val="16"/>
                <w:szCs w:val="16"/>
                <w:lang w:eastAsia="sl-SI"/>
              </w:rPr>
              <w:t xml:space="preserve">, </w:t>
            </w:r>
            <w:r w:rsidRPr="00FF0BDF">
              <w:rPr>
                <w:rFonts w:eastAsia="Times New Roman" w:cs="Times New Roman"/>
                <w:w w:val="110"/>
                <w:sz w:val="16"/>
                <w:szCs w:val="16"/>
                <w:lang w:eastAsia="sl-SI"/>
              </w:rPr>
              <w:t>g</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2"/>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3"/>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h</w:t>
            </w:r>
            <w:r w:rsidRPr="00FF0BDF">
              <w:rPr>
                <w:rFonts w:eastAsia="Times New Roman" w:cs="Times New Roman"/>
                <w:w w:val="121"/>
                <w:sz w:val="16"/>
                <w:szCs w:val="16"/>
                <w:lang w:eastAsia="sl-SI"/>
              </w:rPr>
              <w:t>,</w:t>
            </w:r>
            <w:r w:rsidRPr="00FF0BDF">
              <w:rPr>
                <w:rFonts w:eastAsia="Times New Roman" w:cs="Times New Roman"/>
                <w:w w:val="81"/>
                <w:sz w:val="16"/>
                <w:szCs w:val="16"/>
                <w:lang w:eastAsia="sl-SI"/>
              </w:rPr>
              <w:t>…</w:t>
            </w:r>
            <w:r w:rsidRPr="00FF0BDF">
              <w:rPr>
                <w:rFonts w:eastAsia="Times New Roman" w:cs="Times New Roman"/>
                <w:spacing w:val="12"/>
                <w:sz w:val="16"/>
                <w:szCs w:val="16"/>
                <w:lang w:eastAsia="sl-SI"/>
              </w:rPr>
              <w:t xml:space="preserve"> </w:t>
            </w:r>
            <w:r w:rsidRPr="00FF0BDF">
              <w:rPr>
                <w:rFonts w:eastAsia="Times New Roman" w:cs="Times New Roman"/>
                <w:sz w:val="16"/>
                <w:szCs w:val="16"/>
                <w:lang w:eastAsia="sl-SI"/>
              </w:rPr>
              <w:t>,</w:t>
            </w:r>
            <w:r w:rsidRPr="00FF0BDF">
              <w:rPr>
                <w:rFonts w:eastAsia="Times New Roman" w:cs="Times New Roman"/>
                <w:spacing w:val="25"/>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i</w:t>
            </w:r>
            <w:r w:rsidRPr="00FF0BDF">
              <w:rPr>
                <w:rFonts w:eastAsia="Times New Roman" w:cs="Times New Roman"/>
                <w:spacing w:val="15"/>
                <w:sz w:val="16"/>
                <w:szCs w:val="16"/>
                <w:lang w:eastAsia="sl-SI"/>
              </w:rPr>
              <w:t xml:space="preserve"> </w:t>
            </w:r>
            <w:r w:rsidRPr="00FF0BDF">
              <w:rPr>
                <w:rFonts w:eastAsia="Times New Roman" w:cs="Times New Roman"/>
                <w:w w:val="111"/>
                <w:sz w:val="16"/>
                <w:szCs w:val="16"/>
                <w:lang w:eastAsia="sl-SI"/>
              </w:rPr>
              <w:t>pos</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m</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ne</w:t>
            </w:r>
            <w:r w:rsidRPr="00FF0BDF">
              <w:rPr>
                <w:rFonts w:eastAsia="Times New Roman" w:cs="Times New Roman"/>
                <w:w w:val="111"/>
                <w:sz w:val="16"/>
                <w:szCs w:val="16"/>
                <w:lang w:eastAsia="sl-SI"/>
              </w:rPr>
              <w:t>m</w:t>
            </w:r>
            <w:r w:rsidRPr="00FF0BDF">
              <w:rPr>
                <w:rFonts w:eastAsia="Times New Roman" w:cs="Times New Roman"/>
                <w:spacing w:val="9"/>
                <w:w w:val="111"/>
                <w:sz w:val="16"/>
                <w:szCs w:val="16"/>
                <w:lang w:eastAsia="sl-SI"/>
              </w:rPr>
              <w:t xml:space="preserve"> </w:t>
            </w:r>
            <w:r w:rsidRPr="00FF0BDF">
              <w:rPr>
                <w:rFonts w:eastAsia="Times New Roman" w:cs="Times New Roman"/>
                <w:spacing w:val="-1"/>
                <w:w w:val="111"/>
                <w:sz w:val="16"/>
                <w:szCs w:val="16"/>
                <w:lang w:eastAsia="sl-SI"/>
              </w:rPr>
              <w:t>u</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3"/>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spacing w:val="-3"/>
                <w:w w:val="118"/>
                <w:sz w:val="16"/>
                <w:szCs w:val="16"/>
                <w:lang w:eastAsia="sl-SI"/>
              </w:rPr>
              <w:t>a</w:t>
            </w:r>
            <w:r w:rsidRPr="00FF0BDF">
              <w:rPr>
                <w:rFonts w:eastAsia="Times New Roman" w:cs="Times New Roman"/>
                <w:w w:val="82"/>
                <w:sz w:val="16"/>
                <w:szCs w:val="16"/>
                <w:lang w:eastAsia="sl-SI"/>
              </w:rPr>
              <w:t>l</w:t>
            </w:r>
            <w:r w:rsidRPr="00FF0BDF">
              <w:rPr>
                <w:rFonts w:eastAsia="Times New Roman" w:cs="Times New Roman"/>
                <w:spacing w:val="-1"/>
                <w:w w:val="104"/>
                <w:sz w:val="16"/>
                <w:szCs w:val="16"/>
                <w:lang w:eastAsia="sl-SI"/>
              </w:rPr>
              <w:t>c</w:t>
            </w:r>
            <w:r w:rsidRPr="00FF0BDF">
              <w:rPr>
                <w:rFonts w:eastAsia="Times New Roman" w:cs="Times New Roman"/>
                <w:w w:val="111"/>
                <w:sz w:val="16"/>
                <w:szCs w:val="16"/>
                <w:lang w:eastAsia="sl-SI"/>
              </w:rPr>
              <w:t>u</w:t>
            </w:r>
          </w:p>
        </w:tc>
        <w:tc>
          <w:tcPr>
            <w:tcW w:w="1037" w:type="dxa"/>
            <w:gridSpan w:val="2"/>
            <w:tcBorders>
              <w:top w:val="single" w:sz="5" w:space="0" w:color="000000"/>
              <w:left w:val="single" w:sz="5" w:space="0" w:color="000000"/>
              <w:bottom w:val="single" w:sz="5" w:space="0" w:color="000000"/>
              <w:right w:val="single" w:sz="5" w:space="0" w:color="000000"/>
            </w:tcBorders>
          </w:tcPr>
          <w:p w14:paraId="2C3FA8A8"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30AE36BD" w14:textId="77777777" w:rsidTr="002403A2">
        <w:trPr>
          <w:trHeight w:hRule="exact" w:val="729"/>
        </w:trPr>
        <w:tc>
          <w:tcPr>
            <w:tcW w:w="1385" w:type="dxa"/>
            <w:tcBorders>
              <w:top w:val="single" w:sz="5" w:space="0" w:color="000000"/>
              <w:left w:val="single" w:sz="5" w:space="0" w:color="000000"/>
              <w:bottom w:val="single" w:sz="5" w:space="0" w:color="000000"/>
              <w:right w:val="single" w:sz="5" w:space="0" w:color="000000"/>
            </w:tcBorders>
          </w:tcPr>
          <w:p w14:paraId="2E6D1AA6" w14:textId="0FAAFB42"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6</w:t>
            </w:r>
            <w:r w:rsidRPr="00FF0BDF">
              <w:rPr>
                <w:rFonts w:eastAsia="Times New Roman" w:cs="Times New Roman"/>
                <w:w w:val="112"/>
                <w:sz w:val="16"/>
                <w:szCs w:val="16"/>
                <w:lang w:eastAsia="sl-SI"/>
              </w:rPr>
              <w:t>.4.</w:t>
            </w:r>
          </w:p>
        </w:tc>
        <w:tc>
          <w:tcPr>
            <w:tcW w:w="6509" w:type="dxa"/>
            <w:gridSpan w:val="2"/>
            <w:tcBorders>
              <w:top w:val="single" w:sz="5" w:space="0" w:color="000000"/>
              <w:left w:val="single" w:sz="5" w:space="0" w:color="000000"/>
              <w:bottom w:val="single" w:sz="5" w:space="0" w:color="000000"/>
              <w:right w:val="single" w:sz="5" w:space="0" w:color="000000"/>
            </w:tcBorders>
          </w:tcPr>
          <w:p w14:paraId="2AA40CC0" w14:textId="77777777" w:rsidR="003F4E8D" w:rsidRPr="00FF0BDF" w:rsidRDefault="003F4E8D" w:rsidP="003F4E8D">
            <w:pPr>
              <w:spacing w:before="12" w:line="378" w:lineRule="auto"/>
              <w:ind w:left="64" w:right="22"/>
              <w:jc w:val="both"/>
              <w:rPr>
                <w:rFonts w:eastAsia="Times New Roman" w:cs="Times New Roman"/>
                <w:sz w:val="16"/>
                <w:szCs w:val="16"/>
                <w:lang w:eastAsia="sl-SI"/>
              </w:rPr>
            </w:pPr>
            <w:r w:rsidRPr="00FF0BDF">
              <w:rPr>
                <w:rFonts w:eastAsia="Times New Roman" w:cs="Times New Roman"/>
                <w:spacing w:val="-1"/>
                <w:w w:val="11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4"/>
                <w:w w:val="118"/>
                <w:sz w:val="16"/>
                <w:szCs w:val="16"/>
                <w:lang w:eastAsia="sl-SI"/>
              </w:rPr>
              <w:t xml:space="preserve"> </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spacing w:val="-1"/>
                <w:w w:val="95"/>
                <w:sz w:val="16"/>
                <w:szCs w:val="16"/>
                <w:lang w:eastAsia="sl-SI"/>
              </w:rPr>
              <w:t>f</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pacing w:val="14"/>
                <w:w w:val="118"/>
                <w:sz w:val="16"/>
                <w:szCs w:val="16"/>
                <w:lang w:eastAsia="sl-SI"/>
              </w:rPr>
              <w:t xml:space="preserve"> </w:t>
            </w:r>
            <w:r w:rsidRPr="00FF0BDF">
              <w:rPr>
                <w:rFonts w:eastAsia="Times New Roman" w:cs="Times New Roman"/>
                <w:w w:val="112"/>
                <w:sz w:val="16"/>
                <w:szCs w:val="16"/>
                <w:lang w:eastAsia="sl-SI"/>
              </w:rPr>
              <w:t>g</w:t>
            </w:r>
            <w:r w:rsidRPr="00FF0BDF">
              <w:rPr>
                <w:rFonts w:eastAsia="Times New Roman" w:cs="Times New Roman"/>
                <w:spacing w:val="-1"/>
                <w:w w:val="112"/>
                <w:sz w:val="16"/>
                <w:szCs w:val="16"/>
                <w:lang w:eastAsia="sl-SI"/>
              </w:rPr>
              <w:t>e</w:t>
            </w:r>
            <w:r w:rsidRPr="00FF0BDF">
              <w:rPr>
                <w:rFonts w:eastAsia="Times New Roman" w:cs="Times New Roman"/>
                <w:spacing w:val="-2"/>
                <w:w w:val="112"/>
                <w:sz w:val="16"/>
                <w:szCs w:val="16"/>
                <w:lang w:eastAsia="sl-SI"/>
              </w:rPr>
              <w:t>od</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tsk</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ga</w:t>
            </w:r>
            <w:r w:rsidRPr="00FF0BDF">
              <w:rPr>
                <w:rFonts w:eastAsia="Times New Roman" w:cs="Times New Roman"/>
                <w:spacing w:val="17"/>
                <w:w w:val="112"/>
                <w:sz w:val="16"/>
                <w:szCs w:val="16"/>
                <w:lang w:eastAsia="sl-SI"/>
              </w:rPr>
              <w:t xml:space="preserve"> </w:t>
            </w:r>
            <w:r w:rsidRPr="00FF0BDF">
              <w:rPr>
                <w:rFonts w:eastAsia="Times New Roman" w:cs="Times New Roman"/>
                <w:spacing w:val="-1"/>
                <w:w w:val="112"/>
                <w:sz w:val="16"/>
                <w:szCs w:val="16"/>
                <w:lang w:eastAsia="sl-SI"/>
              </w:rPr>
              <w:t>nač</w:t>
            </w:r>
            <w:r w:rsidRPr="00FF0BDF">
              <w:rPr>
                <w:rFonts w:eastAsia="Times New Roman" w:cs="Times New Roman"/>
                <w:w w:val="112"/>
                <w:sz w:val="16"/>
                <w:szCs w:val="16"/>
                <w:lang w:eastAsia="sl-SI"/>
              </w:rPr>
              <w:t>rta</w:t>
            </w:r>
            <w:r w:rsidRPr="00FF0BDF">
              <w:rPr>
                <w:rFonts w:eastAsia="Times New Roman" w:cs="Times New Roman"/>
                <w:spacing w:val="13"/>
                <w:w w:val="112"/>
                <w:sz w:val="16"/>
                <w:szCs w:val="16"/>
                <w:lang w:eastAsia="sl-SI"/>
              </w:rPr>
              <w:t xml:space="preserve"> </w:t>
            </w:r>
            <w:r w:rsidRPr="00FF0BDF">
              <w:rPr>
                <w:rFonts w:eastAsia="Times New Roman" w:cs="Times New Roman"/>
                <w:sz w:val="16"/>
                <w:szCs w:val="16"/>
                <w:lang w:eastAsia="sl-SI"/>
              </w:rPr>
              <w:t>za</w:t>
            </w:r>
            <w:r w:rsidRPr="00FF0BDF">
              <w:rPr>
                <w:rFonts w:eastAsia="Times New Roman" w:cs="Times New Roman"/>
                <w:spacing w:val="29"/>
                <w:sz w:val="16"/>
                <w:szCs w:val="16"/>
                <w:lang w:eastAsia="sl-SI"/>
              </w:rPr>
              <w:t xml:space="preserve"> </w:t>
            </w:r>
            <w:r w:rsidRPr="00FF0BDF">
              <w:rPr>
                <w:rFonts w:eastAsia="Times New Roman" w:cs="Times New Roman"/>
                <w:w w:val="99"/>
                <w:sz w:val="16"/>
                <w:szCs w:val="16"/>
                <w:lang w:eastAsia="sl-SI"/>
              </w:rPr>
              <w:t>v</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2"/>
                <w:w w:val="111"/>
                <w:sz w:val="16"/>
                <w:szCs w:val="16"/>
                <w:lang w:eastAsia="sl-SI"/>
              </w:rPr>
              <w:t xml:space="preserve"> </w:t>
            </w:r>
            <w:r w:rsidRPr="00FF0BDF">
              <w:rPr>
                <w:rFonts w:eastAsia="Times New Roman" w:cs="Times New Roman"/>
                <w:w w:val="111"/>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14"/>
                <w:w w:val="111"/>
                <w:sz w:val="16"/>
                <w:szCs w:val="16"/>
                <w:lang w:eastAsia="sl-SI"/>
              </w:rPr>
              <w:t xml:space="preserve"> </w:t>
            </w:r>
            <w:r w:rsidRPr="00FF0BDF">
              <w:rPr>
                <w:rFonts w:eastAsia="Times New Roman" w:cs="Times New Roman"/>
                <w:sz w:val="16"/>
                <w:szCs w:val="16"/>
                <w:lang w:eastAsia="sl-SI"/>
              </w:rPr>
              <w:t xml:space="preserve">0,25  </w:t>
            </w:r>
            <w:r w:rsidRPr="00FF0BDF">
              <w:rPr>
                <w:rFonts w:eastAsia="Times New Roman" w:cs="Times New Roman"/>
                <w:spacing w:val="-1"/>
                <w:w w:val="111"/>
                <w:sz w:val="16"/>
                <w:szCs w:val="16"/>
                <w:lang w:eastAsia="sl-SI"/>
              </w:rPr>
              <w:t>h</w:t>
            </w:r>
            <w:r w:rsidRPr="00FF0BDF">
              <w:rPr>
                <w:rFonts w:eastAsia="Times New Roman" w:cs="Times New Roman"/>
                <w:w w:val="118"/>
                <w:sz w:val="16"/>
                <w:szCs w:val="16"/>
                <w:lang w:eastAsia="sl-SI"/>
              </w:rPr>
              <w:t xml:space="preserve">a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 xml:space="preserve">a </w:t>
            </w:r>
            <w:r w:rsidRPr="00FF0BDF">
              <w:rPr>
                <w:rFonts w:eastAsia="Times New Roman" w:cs="Times New Roman"/>
                <w:spacing w:val="1"/>
                <w:w w:val="118"/>
                <w:sz w:val="16"/>
                <w:szCs w:val="16"/>
                <w:lang w:eastAsia="sl-SI"/>
              </w:rPr>
              <w:t xml:space="preserve"> </w:t>
            </w:r>
            <w:r w:rsidRPr="00FF0BDF">
              <w:rPr>
                <w:rFonts w:eastAsia="Times New Roman" w:cs="Times New Roman"/>
                <w:w w:val="118"/>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w w:val="118"/>
                <w:sz w:val="16"/>
                <w:szCs w:val="16"/>
                <w:lang w:eastAsia="sl-SI"/>
              </w:rPr>
              <w:t xml:space="preserve">a </w:t>
            </w:r>
            <w:r w:rsidRPr="00FF0BDF">
              <w:rPr>
                <w:rFonts w:eastAsia="Times New Roman" w:cs="Times New Roman"/>
                <w:spacing w:val="1"/>
                <w:w w:val="118"/>
                <w:sz w:val="16"/>
                <w:szCs w:val="16"/>
                <w:lang w:eastAsia="sl-SI"/>
              </w:rPr>
              <w:t xml:space="preserve"> </w:t>
            </w:r>
            <w:r w:rsidRPr="00FF0BDF">
              <w:rPr>
                <w:rFonts w:eastAsia="Times New Roman" w:cs="Times New Roman"/>
                <w:spacing w:val="2"/>
                <w:sz w:val="16"/>
                <w:szCs w:val="16"/>
                <w:lang w:eastAsia="sl-SI"/>
              </w:rPr>
              <w:t>s</w:t>
            </w:r>
            <w:r w:rsidRPr="00FF0BDF">
              <w:rPr>
                <w:rFonts w:eastAsia="Times New Roman" w:cs="Times New Roman"/>
                <w:sz w:val="16"/>
                <w:szCs w:val="16"/>
                <w:lang w:eastAsia="sl-SI"/>
              </w:rPr>
              <w:t>k</w:t>
            </w:r>
            <w:r w:rsidRPr="00FF0BDF">
              <w:rPr>
                <w:rFonts w:eastAsia="Times New Roman" w:cs="Times New Roman"/>
                <w:spacing w:val="-1"/>
                <w:sz w:val="16"/>
                <w:szCs w:val="16"/>
                <w:lang w:eastAsia="sl-SI"/>
              </w:rPr>
              <w:t>u</w:t>
            </w:r>
            <w:r w:rsidRPr="00FF0BDF">
              <w:rPr>
                <w:rFonts w:eastAsia="Times New Roman" w:cs="Times New Roman"/>
                <w:sz w:val="16"/>
                <w:szCs w:val="16"/>
                <w:lang w:eastAsia="sl-SI"/>
              </w:rPr>
              <w:t xml:space="preserve">paj   z </w:t>
            </w:r>
            <w:r w:rsidRPr="00FF0BDF">
              <w:rPr>
                <w:rFonts w:eastAsia="Times New Roman" w:cs="Times New Roman"/>
                <w:spacing w:val="1"/>
                <w:sz w:val="16"/>
                <w:szCs w:val="16"/>
                <w:lang w:eastAsia="sl-SI"/>
              </w:rPr>
              <w:t xml:space="preserve"> </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1"/>
                <w:w w:val="95"/>
                <w:sz w:val="16"/>
                <w:szCs w:val="16"/>
                <w:lang w:eastAsia="sl-SI"/>
              </w:rPr>
              <w:t>f</w:t>
            </w:r>
            <w:r w:rsidRPr="00FF0BDF">
              <w:rPr>
                <w:rFonts w:eastAsia="Times New Roman" w:cs="Times New Roman"/>
                <w:w w:val="82"/>
                <w:sz w:val="16"/>
                <w:szCs w:val="16"/>
                <w:lang w:eastAsia="sl-SI"/>
              </w:rPr>
              <w:t>i</w:t>
            </w:r>
            <w:r w:rsidRPr="00FF0BDF">
              <w:rPr>
                <w:rFonts w:eastAsia="Times New Roman" w:cs="Times New Roman"/>
                <w:spacing w:val="-1"/>
                <w:w w:val="104"/>
                <w:sz w:val="16"/>
                <w:szCs w:val="16"/>
                <w:lang w:eastAsia="sl-SI"/>
              </w:rPr>
              <w:t>č</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 xml:space="preserve">m </w:t>
            </w:r>
            <w:r w:rsidRPr="00FF0BDF">
              <w:rPr>
                <w:rFonts w:eastAsia="Times New Roman" w:cs="Times New Roman"/>
                <w:spacing w:val="1"/>
                <w:w w:val="108"/>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 xml:space="preserve">om </w:t>
            </w:r>
            <w:r w:rsidRPr="00FF0BDF">
              <w:rPr>
                <w:rFonts w:eastAsia="Times New Roman" w:cs="Times New Roman"/>
                <w:spacing w:val="1"/>
                <w:w w:val="108"/>
                <w:sz w:val="16"/>
                <w:szCs w:val="16"/>
                <w:lang w:eastAsia="sl-SI"/>
              </w:rPr>
              <w:t xml:space="preserve"> </w:t>
            </w:r>
            <w:r w:rsidRPr="00FF0BDF">
              <w:rPr>
                <w:rFonts w:eastAsia="Times New Roman" w:cs="Times New Roman"/>
                <w:w w:val="110"/>
                <w:sz w:val="16"/>
                <w:szCs w:val="16"/>
                <w:lang w:eastAsia="sl-SI"/>
              </w:rPr>
              <w:t>g</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 xml:space="preserve">a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w w:val="108"/>
                <w:sz w:val="16"/>
                <w:szCs w:val="16"/>
                <w:lang w:eastAsia="sl-SI"/>
              </w:rPr>
              <w:t>r</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p>
        </w:tc>
        <w:tc>
          <w:tcPr>
            <w:tcW w:w="1037" w:type="dxa"/>
            <w:gridSpan w:val="2"/>
            <w:tcBorders>
              <w:top w:val="single" w:sz="5" w:space="0" w:color="000000"/>
              <w:left w:val="single" w:sz="5" w:space="0" w:color="000000"/>
              <w:bottom w:val="single" w:sz="5" w:space="0" w:color="000000"/>
              <w:right w:val="single" w:sz="5" w:space="0" w:color="000000"/>
            </w:tcBorders>
          </w:tcPr>
          <w:p w14:paraId="7289EF4C" w14:textId="77777777" w:rsidR="003F4E8D" w:rsidRPr="00FF0BDF" w:rsidRDefault="003F4E8D" w:rsidP="003F4E8D">
            <w:pPr>
              <w:spacing w:before="12"/>
              <w:ind w:left="306"/>
              <w:rPr>
                <w:rFonts w:eastAsia="Times New Roman" w:cs="Times New Roman"/>
                <w:sz w:val="16"/>
                <w:szCs w:val="16"/>
                <w:lang w:eastAsia="sl-SI"/>
              </w:rPr>
            </w:pPr>
          </w:p>
        </w:tc>
      </w:tr>
      <w:tr w:rsidR="003F4E8D" w:rsidRPr="00FF0BDF" w14:paraId="3894878C" w14:textId="77777777" w:rsidTr="002403A2">
        <w:trPr>
          <w:trHeight w:hRule="exact" w:val="446"/>
        </w:trPr>
        <w:tc>
          <w:tcPr>
            <w:tcW w:w="1385" w:type="dxa"/>
            <w:tcBorders>
              <w:top w:val="single" w:sz="5" w:space="0" w:color="000000"/>
              <w:left w:val="single" w:sz="5" w:space="0" w:color="000000"/>
              <w:bottom w:val="single" w:sz="5" w:space="0" w:color="000000"/>
              <w:right w:val="single" w:sz="5" w:space="0" w:color="000000"/>
            </w:tcBorders>
          </w:tcPr>
          <w:p w14:paraId="2676BB84" w14:textId="1DBABA3E"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6</w:t>
            </w:r>
            <w:r w:rsidRPr="00FF0BDF">
              <w:rPr>
                <w:rFonts w:eastAsia="Times New Roman" w:cs="Times New Roman"/>
                <w:w w:val="112"/>
                <w:sz w:val="16"/>
                <w:szCs w:val="16"/>
                <w:lang w:eastAsia="sl-SI"/>
              </w:rPr>
              <w:t>.5.</w:t>
            </w:r>
          </w:p>
        </w:tc>
        <w:tc>
          <w:tcPr>
            <w:tcW w:w="6509" w:type="dxa"/>
            <w:gridSpan w:val="2"/>
            <w:tcBorders>
              <w:top w:val="single" w:sz="5" w:space="0" w:color="000000"/>
              <w:left w:val="single" w:sz="5" w:space="0" w:color="000000"/>
              <w:bottom w:val="single" w:sz="5" w:space="0" w:color="000000"/>
              <w:right w:val="single" w:sz="5" w:space="0" w:color="000000"/>
            </w:tcBorders>
          </w:tcPr>
          <w:p w14:paraId="34047C0A" w14:textId="77777777" w:rsidR="003F4E8D" w:rsidRPr="00FF0BDF" w:rsidRDefault="003F4E8D" w:rsidP="003F4E8D">
            <w:pPr>
              <w:spacing w:before="12" w:line="378" w:lineRule="auto"/>
              <w:ind w:left="64" w:right="28"/>
              <w:rPr>
                <w:rFonts w:eastAsia="Times New Roman" w:cs="Times New Roman"/>
                <w:sz w:val="16"/>
                <w:szCs w:val="16"/>
                <w:lang w:eastAsia="sl-SI"/>
              </w:rPr>
            </w:pPr>
            <w:r w:rsidRPr="00FF0BDF">
              <w:rPr>
                <w:rFonts w:eastAsia="Times New Roman" w:cs="Times New Roman"/>
                <w:spacing w:val="-1"/>
                <w:sz w:val="16"/>
                <w:szCs w:val="16"/>
                <w:lang w:eastAsia="sl-SI"/>
              </w:rPr>
              <w:t>Z</w:t>
            </w:r>
            <w:r w:rsidRPr="00FF0BDF">
              <w:rPr>
                <w:rFonts w:eastAsia="Times New Roman" w:cs="Times New Roman"/>
                <w:sz w:val="16"/>
                <w:szCs w:val="16"/>
                <w:lang w:eastAsia="sl-SI"/>
              </w:rPr>
              <w:t xml:space="preserve">a </w:t>
            </w:r>
            <w:r w:rsidRPr="00FF0BDF">
              <w:rPr>
                <w:rFonts w:eastAsia="Times New Roman" w:cs="Times New Roman"/>
                <w:spacing w:val="31"/>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0"/>
                <w:sz w:val="16"/>
                <w:szCs w:val="16"/>
                <w:lang w:eastAsia="sl-SI"/>
              </w:rPr>
              <w:t>vs</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k</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 xml:space="preserve">ga </w:t>
            </w:r>
            <w:r w:rsidRPr="00FF0BDF">
              <w:rPr>
                <w:rFonts w:eastAsia="Times New Roman" w:cs="Times New Roman"/>
                <w:spacing w:val="20"/>
                <w:w w:val="110"/>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6"/>
                <w:sz w:val="16"/>
                <w:szCs w:val="16"/>
                <w:lang w:eastAsia="sl-SI"/>
              </w:rPr>
              <w:t xml:space="preserve"> </w:t>
            </w:r>
            <w:r w:rsidRPr="00FF0BDF">
              <w:rPr>
                <w:rFonts w:eastAsia="Times New Roman" w:cs="Times New Roman"/>
                <w:w w:val="112"/>
                <w:sz w:val="16"/>
                <w:szCs w:val="16"/>
                <w:lang w:eastAsia="sl-SI"/>
              </w:rPr>
              <w:t>g</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od</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tsk</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 xml:space="preserve">ga </w:t>
            </w:r>
            <w:r w:rsidRPr="00FF0BDF">
              <w:rPr>
                <w:rFonts w:eastAsia="Times New Roman" w:cs="Times New Roman"/>
                <w:spacing w:val="22"/>
                <w:w w:val="112"/>
                <w:sz w:val="16"/>
                <w:szCs w:val="16"/>
                <w:lang w:eastAsia="sl-SI"/>
              </w:rPr>
              <w:t xml:space="preserve"> </w:t>
            </w:r>
            <w:r w:rsidRPr="00FF0BDF">
              <w:rPr>
                <w:rFonts w:eastAsia="Times New Roman" w:cs="Times New Roman"/>
                <w:spacing w:val="-3"/>
                <w:w w:val="112"/>
                <w:sz w:val="16"/>
                <w:szCs w:val="16"/>
                <w:lang w:eastAsia="sl-SI"/>
              </w:rPr>
              <w:t>n</w:t>
            </w:r>
            <w:r w:rsidRPr="00FF0BDF">
              <w:rPr>
                <w:rFonts w:eastAsia="Times New Roman" w:cs="Times New Roman"/>
                <w:spacing w:val="-1"/>
                <w:w w:val="112"/>
                <w:sz w:val="16"/>
                <w:szCs w:val="16"/>
                <w:lang w:eastAsia="sl-SI"/>
              </w:rPr>
              <w:t>a</w:t>
            </w:r>
            <w:r w:rsidRPr="00FF0BDF">
              <w:rPr>
                <w:rFonts w:eastAsia="Times New Roman" w:cs="Times New Roman"/>
                <w:spacing w:val="-2"/>
                <w:w w:val="112"/>
                <w:sz w:val="16"/>
                <w:szCs w:val="16"/>
                <w:lang w:eastAsia="sl-SI"/>
              </w:rPr>
              <w:t>č</w:t>
            </w:r>
            <w:r w:rsidRPr="00FF0BDF">
              <w:rPr>
                <w:rFonts w:eastAsia="Times New Roman" w:cs="Times New Roman"/>
                <w:w w:val="112"/>
                <w:sz w:val="16"/>
                <w:szCs w:val="16"/>
                <w:lang w:eastAsia="sl-SI"/>
              </w:rPr>
              <w:t xml:space="preserve">rta </w:t>
            </w:r>
            <w:r w:rsidRPr="00FF0BDF">
              <w:rPr>
                <w:rFonts w:eastAsia="Times New Roman" w:cs="Times New Roman"/>
                <w:spacing w:val="19"/>
                <w:w w:val="112"/>
                <w:sz w:val="16"/>
                <w:szCs w:val="16"/>
                <w:lang w:eastAsia="sl-SI"/>
              </w:rPr>
              <w:t xml:space="preserve"> </w:t>
            </w:r>
            <w:r w:rsidRPr="00FF0BDF">
              <w:rPr>
                <w:rFonts w:eastAsia="Times New Roman" w:cs="Times New Roman"/>
                <w:spacing w:val="-1"/>
                <w:sz w:val="16"/>
                <w:szCs w:val="16"/>
                <w:lang w:eastAsia="sl-SI"/>
              </w:rPr>
              <w:t>na</w:t>
            </w:r>
            <w:r w:rsidRPr="00FF0BDF">
              <w:rPr>
                <w:rFonts w:eastAsia="Times New Roman" w:cs="Times New Roman"/>
                <w:sz w:val="16"/>
                <w:szCs w:val="16"/>
                <w:lang w:eastAsia="sl-SI"/>
              </w:rPr>
              <w:t xml:space="preserve">d  </w:t>
            </w:r>
            <w:r w:rsidRPr="00FF0BDF">
              <w:rPr>
                <w:rFonts w:eastAsia="Times New Roman" w:cs="Times New Roman"/>
                <w:spacing w:val="13"/>
                <w:sz w:val="16"/>
                <w:szCs w:val="16"/>
                <w:lang w:eastAsia="sl-SI"/>
              </w:rPr>
              <w:t xml:space="preserve"> </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i i</w:t>
            </w:r>
            <w:r w:rsidRPr="00FF0BDF">
              <w:rPr>
                <w:rFonts w:eastAsia="Times New Roman" w:cs="Times New Roman"/>
                <w:sz w:val="16"/>
                <w:szCs w:val="16"/>
                <w:lang w:eastAsia="sl-SI"/>
              </w:rPr>
              <w:t>z</w:t>
            </w:r>
            <w:r w:rsidRPr="00FF0BDF">
              <w:rPr>
                <w:rFonts w:eastAsia="Times New Roman" w:cs="Times New Roman"/>
                <w:w w:val="99"/>
                <w:sz w:val="16"/>
                <w:szCs w:val="16"/>
                <w:lang w:eastAsia="sl-SI"/>
              </w:rPr>
              <w:t>v</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w w:val="82"/>
                <w:sz w:val="16"/>
                <w:szCs w:val="16"/>
                <w:lang w:eastAsia="sl-SI"/>
              </w:rPr>
              <w:t>i</w:t>
            </w:r>
          </w:p>
        </w:tc>
        <w:tc>
          <w:tcPr>
            <w:tcW w:w="1037" w:type="dxa"/>
            <w:gridSpan w:val="2"/>
            <w:tcBorders>
              <w:top w:val="single" w:sz="5" w:space="0" w:color="000000"/>
              <w:left w:val="single" w:sz="5" w:space="0" w:color="000000"/>
              <w:bottom w:val="single" w:sz="5" w:space="0" w:color="000000"/>
              <w:right w:val="single" w:sz="5" w:space="0" w:color="000000"/>
            </w:tcBorders>
          </w:tcPr>
          <w:p w14:paraId="2B17513E"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45ED3149" w14:textId="77777777" w:rsidTr="002403A2">
        <w:trPr>
          <w:trHeight w:hRule="exact" w:val="977"/>
        </w:trPr>
        <w:tc>
          <w:tcPr>
            <w:tcW w:w="1385" w:type="dxa"/>
            <w:tcBorders>
              <w:top w:val="single" w:sz="5" w:space="0" w:color="000000"/>
              <w:left w:val="single" w:sz="5" w:space="0" w:color="000000"/>
              <w:bottom w:val="single" w:sz="5" w:space="0" w:color="000000"/>
              <w:right w:val="single" w:sz="5" w:space="0" w:color="000000"/>
            </w:tcBorders>
          </w:tcPr>
          <w:p w14:paraId="3520DF66" w14:textId="2F5899EA" w:rsidR="003F4E8D" w:rsidRPr="00FF0BDF" w:rsidRDefault="003F4E8D" w:rsidP="003F4E8D">
            <w:pPr>
              <w:spacing w:before="12"/>
              <w:ind w:left="383"/>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6</w:t>
            </w:r>
            <w:r w:rsidRPr="00FF0BDF">
              <w:rPr>
                <w:rFonts w:eastAsia="Times New Roman" w:cs="Times New Roman"/>
                <w:w w:val="112"/>
                <w:sz w:val="16"/>
                <w:szCs w:val="16"/>
                <w:lang w:eastAsia="sl-SI"/>
              </w:rPr>
              <w:t>.6.</w:t>
            </w:r>
          </w:p>
        </w:tc>
        <w:tc>
          <w:tcPr>
            <w:tcW w:w="6509" w:type="dxa"/>
            <w:gridSpan w:val="2"/>
            <w:tcBorders>
              <w:top w:val="single" w:sz="5" w:space="0" w:color="000000"/>
              <w:left w:val="single" w:sz="5" w:space="0" w:color="000000"/>
              <w:bottom w:val="single" w:sz="5" w:space="0" w:color="000000"/>
              <w:right w:val="single" w:sz="5" w:space="0" w:color="000000"/>
            </w:tcBorders>
          </w:tcPr>
          <w:p w14:paraId="49272837" w14:textId="77777777" w:rsidR="003F4E8D" w:rsidRPr="00FF0BDF" w:rsidRDefault="003F4E8D" w:rsidP="003F4E8D">
            <w:pPr>
              <w:spacing w:before="12" w:line="378" w:lineRule="auto"/>
              <w:ind w:left="64" w:right="24"/>
              <w:jc w:val="both"/>
              <w:rPr>
                <w:rFonts w:eastAsia="Times New Roman" w:cs="Times New Roman"/>
                <w:sz w:val="16"/>
                <w:szCs w:val="16"/>
                <w:lang w:eastAsia="sl-SI"/>
              </w:rPr>
            </w:pPr>
            <w:r w:rsidRPr="00FF0BDF">
              <w:rPr>
                <w:rFonts w:eastAsia="Times New Roman" w:cs="Times New Roman"/>
                <w:spacing w:val="-1"/>
                <w:sz w:val="16"/>
                <w:szCs w:val="16"/>
                <w:lang w:eastAsia="sl-SI"/>
              </w:rPr>
              <w:t>D</w:t>
            </w:r>
            <w:r w:rsidRPr="00FF0BDF">
              <w:rPr>
                <w:rFonts w:eastAsia="Times New Roman" w:cs="Times New Roman"/>
                <w:sz w:val="16"/>
                <w:szCs w:val="16"/>
                <w:lang w:eastAsia="sl-SI"/>
              </w:rPr>
              <w:t>od</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t</w:t>
            </w:r>
            <w:r w:rsidRPr="00FF0BDF">
              <w:rPr>
                <w:rFonts w:eastAsia="Times New Roman" w:cs="Times New Roman"/>
                <w:spacing w:val="-1"/>
                <w:sz w:val="16"/>
                <w:szCs w:val="16"/>
                <w:lang w:eastAsia="sl-SI"/>
              </w:rPr>
              <w:t>n</w:t>
            </w:r>
            <w:r w:rsidRPr="00FF0BDF">
              <w:rPr>
                <w:rFonts w:eastAsia="Times New Roman" w:cs="Times New Roman"/>
                <w:sz w:val="16"/>
                <w:szCs w:val="16"/>
                <w:lang w:eastAsia="sl-SI"/>
              </w:rPr>
              <w:t xml:space="preserve">o </w:t>
            </w:r>
            <w:r w:rsidRPr="00FF0BDF">
              <w:rPr>
                <w:rFonts w:eastAsia="Times New Roman" w:cs="Times New Roman"/>
                <w:w w:val="112"/>
                <w:sz w:val="16"/>
                <w:szCs w:val="16"/>
                <w:lang w:eastAsia="sl-SI"/>
              </w:rPr>
              <w:t>p</w:t>
            </w:r>
            <w:r w:rsidRPr="00FF0BDF">
              <w:rPr>
                <w:rFonts w:eastAsia="Times New Roman" w:cs="Times New Roman"/>
                <w:spacing w:val="-2"/>
                <w:w w:val="112"/>
                <w:sz w:val="16"/>
                <w:szCs w:val="16"/>
                <w:lang w:eastAsia="sl-SI"/>
              </w:rPr>
              <w:t>o</w:t>
            </w:r>
            <w:r w:rsidRPr="00FF0BDF">
              <w:rPr>
                <w:rFonts w:eastAsia="Times New Roman" w:cs="Times New Roman"/>
                <w:w w:val="112"/>
                <w:sz w:val="16"/>
                <w:szCs w:val="16"/>
                <w:lang w:eastAsia="sl-SI"/>
              </w:rPr>
              <w:t>sr</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dov</w:t>
            </w:r>
            <w:r w:rsidRPr="00FF0BDF">
              <w:rPr>
                <w:rFonts w:eastAsia="Times New Roman" w:cs="Times New Roman"/>
                <w:spacing w:val="-1"/>
                <w:w w:val="112"/>
                <w:sz w:val="16"/>
                <w:szCs w:val="16"/>
                <w:lang w:eastAsia="sl-SI"/>
              </w:rPr>
              <w:t>a</w:t>
            </w:r>
            <w:r w:rsidRPr="00FF0BDF">
              <w:rPr>
                <w:rFonts w:eastAsia="Times New Roman" w:cs="Times New Roman"/>
                <w:w w:val="112"/>
                <w:sz w:val="16"/>
                <w:szCs w:val="16"/>
                <w:lang w:eastAsia="sl-SI"/>
              </w:rPr>
              <w:t>nje</w:t>
            </w:r>
            <w:r w:rsidRPr="00FF0BDF">
              <w:rPr>
                <w:rFonts w:eastAsia="Times New Roman" w:cs="Times New Roman"/>
                <w:spacing w:val="38"/>
                <w:w w:val="112"/>
                <w:sz w:val="16"/>
                <w:szCs w:val="16"/>
                <w:lang w:eastAsia="sl-SI"/>
              </w:rPr>
              <w:t xml:space="preserve"> </w:t>
            </w:r>
            <w:r w:rsidRPr="00FF0BDF">
              <w:rPr>
                <w:rFonts w:eastAsia="Times New Roman" w:cs="Times New Roman"/>
                <w:w w:val="112"/>
                <w:sz w:val="16"/>
                <w:szCs w:val="16"/>
                <w:lang w:eastAsia="sl-SI"/>
              </w:rPr>
              <w:t>d</w:t>
            </w:r>
            <w:r w:rsidRPr="00FF0BDF">
              <w:rPr>
                <w:rFonts w:eastAsia="Times New Roman" w:cs="Times New Roman"/>
                <w:spacing w:val="-1"/>
                <w:w w:val="112"/>
                <w:sz w:val="16"/>
                <w:szCs w:val="16"/>
                <w:lang w:eastAsia="sl-SI"/>
              </w:rPr>
              <w:t>a</w:t>
            </w:r>
            <w:r w:rsidRPr="00FF0BDF">
              <w:rPr>
                <w:rFonts w:eastAsia="Times New Roman" w:cs="Times New Roman"/>
                <w:w w:val="112"/>
                <w:sz w:val="16"/>
                <w:szCs w:val="16"/>
                <w:lang w:eastAsia="sl-SI"/>
              </w:rPr>
              <w:t>tot</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ke g</w:t>
            </w:r>
            <w:r w:rsidRPr="00FF0BDF">
              <w:rPr>
                <w:rFonts w:eastAsia="Times New Roman" w:cs="Times New Roman"/>
                <w:spacing w:val="-1"/>
                <w:w w:val="112"/>
                <w:sz w:val="16"/>
                <w:szCs w:val="16"/>
                <w:lang w:eastAsia="sl-SI"/>
              </w:rPr>
              <w:t>e</w:t>
            </w:r>
            <w:r w:rsidRPr="00FF0BDF">
              <w:rPr>
                <w:rFonts w:eastAsia="Times New Roman" w:cs="Times New Roman"/>
                <w:spacing w:val="-2"/>
                <w:w w:val="112"/>
                <w:sz w:val="16"/>
                <w:szCs w:val="16"/>
                <w:lang w:eastAsia="sl-SI"/>
              </w:rPr>
              <w:t>o</w:t>
            </w:r>
            <w:r w:rsidRPr="00FF0BDF">
              <w:rPr>
                <w:rFonts w:eastAsia="Times New Roman" w:cs="Times New Roman"/>
                <w:w w:val="112"/>
                <w:sz w:val="16"/>
                <w:szCs w:val="16"/>
                <w:lang w:eastAsia="sl-SI"/>
              </w:rPr>
              <w:t>d</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tsk</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 xml:space="preserve">ga </w:t>
            </w:r>
            <w:r w:rsidRPr="00FF0BDF">
              <w:rPr>
                <w:rFonts w:eastAsia="Times New Roman" w:cs="Times New Roman"/>
                <w:spacing w:val="4"/>
                <w:w w:val="112"/>
                <w:sz w:val="16"/>
                <w:szCs w:val="16"/>
                <w:lang w:eastAsia="sl-SI"/>
              </w:rPr>
              <w:t xml:space="preserve"> </w:t>
            </w:r>
            <w:r w:rsidRPr="00FF0BDF">
              <w:rPr>
                <w:rFonts w:eastAsia="Times New Roman" w:cs="Times New Roman"/>
                <w:spacing w:val="-3"/>
                <w:w w:val="112"/>
                <w:sz w:val="16"/>
                <w:szCs w:val="16"/>
                <w:lang w:eastAsia="sl-SI"/>
              </w:rPr>
              <w:t>n</w:t>
            </w:r>
            <w:r w:rsidRPr="00FF0BDF">
              <w:rPr>
                <w:rFonts w:eastAsia="Times New Roman" w:cs="Times New Roman"/>
                <w:spacing w:val="-1"/>
                <w:w w:val="112"/>
                <w:sz w:val="16"/>
                <w:szCs w:val="16"/>
                <w:lang w:eastAsia="sl-SI"/>
              </w:rPr>
              <w:t>ač</w:t>
            </w:r>
            <w:r w:rsidRPr="00FF0BDF">
              <w:rPr>
                <w:rFonts w:eastAsia="Times New Roman" w:cs="Times New Roman"/>
                <w:w w:val="112"/>
                <w:sz w:val="16"/>
                <w:szCs w:val="16"/>
                <w:lang w:eastAsia="sl-SI"/>
              </w:rPr>
              <w:t xml:space="preserve">rta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ro</w:t>
            </w:r>
            <w:r w:rsidRPr="00FF0BDF">
              <w:rPr>
                <w:rFonts w:eastAsia="Times New Roman" w:cs="Times New Roman"/>
                <w:spacing w:val="-1"/>
                <w:w w:val="104"/>
                <w:sz w:val="16"/>
                <w:szCs w:val="16"/>
                <w:lang w:eastAsia="sl-SI"/>
              </w:rPr>
              <w:t>č</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 xml:space="preserve">u </w:t>
            </w:r>
            <w:r w:rsidRPr="00FF0BDF">
              <w:rPr>
                <w:rFonts w:eastAsia="Times New Roman" w:cs="Times New Roman"/>
                <w:w w:val="108"/>
                <w:sz w:val="16"/>
                <w:szCs w:val="16"/>
                <w:lang w:eastAsia="sl-SI"/>
              </w:rPr>
              <w:t>o</w:t>
            </w:r>
            <w:r w:rsidRPr="00FF0BDF">
              <w:rPr>
                <w:rFonts w:eastAsia="Times New Roman" w:cs="Times New Roman"/>
                <w:sz w:val="16"/>
                <w:szCs w:val="16"/>
                <w:lang w:eastAsia="sl-SI"/>
              </w:rPr>
              <w:t>z</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rom</w:t>
            </w:r>
            <w:r w:rsidRPr="00FF0BDF">
              <w:rPr>
                <w:rFonts w:eastAsia="Times New Roman" w:cs="Times New Roman"/>
                <w:w w:val="118"/>
                <w:sz w:val="16"/>
                <w:szCs w:val="16"/>
                <w:lang w:eastAsia="sl-SI"/>
              </w:rPr>
              <w:t>a</w:t>
            </w:r>
            <w:r w:rsidRPr="00FF0BDF">
              <w:rPr>
                <w:rFonts w:eastAsia="Times New Roman" w:cs="Times New Roman"/>
                <w:spacing w:val="8"/>
                <w:w w:val="118"/>
                <w:sz w:val="16"/>
                <w:szCs w:val="16"/>
                <w:lang w:eastAsia="sl-SI"/>
              </w:rPr>
              <w:t xml:space="preserve"> </w:t>
            </w:r>
            <w:r w:rsidRPr="00FF0BDF">
              <w:rPr>
                <w:rFonts w:eastAsia="Times New Roman" w:cs="Times New Roman"/>
                <w:w w:val="110"/>
                <w:sz w:val="16"/>
                <w:szCs w:val="16"/>
                <w:lang w:eastAsia="sl-SI"/>
              </w:rPr>
              <w:t>nj</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gov</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mu pro</w:t>
            </w:r>
            <w:r w:rsidRPr="00FF0BDF">
              <w:rPr>
                <w:rFonts w:eastAsia="Times New Roman" w:cs="Times New Roman"/>
                <w:spacing w:val="-2"/>
                <w:w w:val="110"/>
                <w:sz w:val="16"/>
                <w:szCs w:val="16"/>
                <w:lang w:eastAsia="sl-SI"/>
              </w:rPr>
              <w:t>j</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kt</w:t>
            </w:r>
            <w:r w:rsidRPr="00FF0BDF">
              <w:rPr>
                <w:rFonts w:eastAsia="Times New Roman" w:cs="Times New Roman"/>
                <w:spacing w:val="-1"/>
                <w:w w:val="110"/>
                <w:sz w:val="16"/>
                <w:szCs w:val="16"/>
                <w:lang w:eastAsia="sl-SI"/>
              </w:rPr>
              <w:t>an</w:t>
            </w:r>
            <w:r w:rsidRPr="00FF0BDF">
              <w:rPr>
                <w:rFonts w:eastAsia="Times New Roman" w:cs="Times New Roman"/>
                <w:w w:val="110"/>
                <w:sz w:val="16"/>
                <w:szCs w:val="16"/>
                <w:lang w:eastAsia="sl-SI"/>
              </w:rPr>
              <w:t>tu</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m</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s</w:t>
            </w:r>
            <w:r w:rsidRPr="00FF0BDF">
              <w:rPr>
                <w:rFonts w:eastAsia="Times New Roman" w:cs="Times New Roman"/>
                <w:spacing w:val="-1"/>
                <w:w w:val="110"/>
                <w:sz w:val="16"/>
                <w:szCs w:val="16"/>
                <w:lang w:eastAsia="sl-SI"/>
              </w:rPr>
              <w:t>e</w:t>
            </w:r>
            <w:r w:rsidRPr="00FF0BDF">
              <w:rPr>
                <w:rFonts w:eastAsia="Times New Roman" w:cs="Times New Roman"/>
                <w:w w:val="110"/>
                <w:sz w:val="16"/>
                <w:szCs w:val="16"/>
                <w:lang w:eastAsia="sl-SI"/>
              </w:rPr>
              <w:t>c</w:t>
            </w:r>
            <w:r w:rsidRPr="00FF0BDF">
              <w:rPr>
                <w:rFonts w:eastAsia="Times New Roman" w:cs="Times New Roman"/>
                <w:spacing w:val="15"/>
                <w:w w:val="110"/>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spacing w:val="9"/>
                <w:w w:val="82"/>
                <w:sz w:val="16"/>
                <w:szCs w:val="16"/>
                <w:lang w:eastAsia="sl-SI"/>
              </w:rPr>
              <w:t xml:space="preserve"> </w:t>
            </w:r>
            <w:r w:rsidRPr="00FF0BDF">
              <w:rPr>
                <w:rFonts w:eastAsia="Times New Roman" w:cs="Times New Roman"/>
                <w:sz w:val="16"/>
                <w:szCs w:val="16"/>
                <w:lang w:eastAsia="sl-SI"/>
              </w:rPr>
              <w:t>po</w:t>
            </w:r>
            <w:r w:rsidRPr="00FF0BDF">
              <w:rPr>
                <w:rFonts w:eastAsia="Times New Roman" w:cs="Times New Roman"/>
                <w:spacing w:val="29"/>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w w:val="118"/>
                <w:sz w:val="16"/>
                <w:szCs w:val="16"/>
                <w:lang w:eastAsia="sl-SI"/>
              </w:rPr>
              <w:t>a</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spacing w:val="8"/>
                <w:w w:val="82"/>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 xml:space="preserve">v </w:t>
            </w:r>
            <w:r w:rsidRPr="00FF0BDF">
              <w:rPr>
                <w:rFonts w:eastAsia="Times New Roman" w:cs="Times New Roman"/>
                <w:w w:val="112"/>
                <w:sz w:val="16"/>
                <w:szCs w:val="16"/>
                <w:lang w:eastAsia="sl-SI"/>
              </w:rPr>
              <w:t>g</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od</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tsk</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ga</w:t>
            </w:r>
            <w:r w:rsidRPr="00FF0BDF">
              <w:rPr>
                <w:rFonts w:eastAsia="Times New Roman" w:cs="Times New Roman"/>
                <w:spacing w:val="17"/>
                <w:w w:val="112"/>
                <w:sz w:val="16"/>
                <w:szCs w:val="16"/>
                <w:lang w:eastAsia="sl-SI"/>
              </w:rPr>
              <w:t xml:space="preserve"> </w:t>
            </w:r>
            <w:r w:rsidRPr="00FF0BDF">
              <w:rPr>
                <w:rFonts w:eastAsia="Times New Roman" w:cs="Times New Roman"/>
                <w:spacing w:val="-1"/>
                <w:w w:val="112"/>
                <w:sz w:val="16"/>
                <w:szCs w:val="16"/>
                <w:lang w:eastAsia="sl-SI"/>
              </w:rPr>
              <w:t>nač</w:t>
            </w:r>
            <w:r w:rsidRPr="00FF0BDF">
              <w:rPr>
                <w:rFonts w:eastAsia="Times New Roman" w:cs="Times New Roman"/>
                <w:w w:val="112"/>
                <w:sz w:val="16"/>
                <w:szCs w:val="16"/>
                <w:lang w:eastAsia="sl-SI"/>
              </w:rPr>
              <w:t>rta</w:t>
            </w:r>
            <w:r w:rsidRPr="00FF0BDF">
              <w:rPr>
                <w:rFonts w:eastAsia="Times New Roman" w:cs="Times New Roman"/>
                <w:spacing w:val="13"/>
                <w:w w:val="112"/>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2"/>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11"/>
                <w:sz w:val="16"/>
                <w:szCs w:val="16"/>
                <w:lang w:eastAsia="sl-SI"/>
              </w:rPr>
              <w:t>u</w:t>
            </w:r>
            <w:r w:rsidRPr="00FF0BDF">
              <w:rPr>
                <w:rFonts w:eastAsia="Times New Roman" w:cs="Times New Roman"/>
                <w:spacing w:val="14"/>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r w:rsidRPr="00FF0BDF">
              <w:rPr>
                <w:rFonts w:eastAsia="Times New Roman" w:cs="Times New Roman"/>
                <w:spacing w:val="14"/>
                <w:sz w:val="16"/>
                <w:szCs w:val="16"/>
                <w:lang w:eastAsia="sl-SI"/>
              </w:rPr>
              <w:t xml:space="preserve"> </w:t>
            </w:r>
            <w:r w:rsidRPr="00FF0BDF">
              <w:rPr>
                <w:rFonts w:eastAsia="Times New Roman" w:cs="Times New Roman"/>
                <w:sz w:val="16"/>
                <w:szCs w:val="16"/>
                <w:lang w:eastAsia="sl-SI"/>
              </w:rPr>
              <w:t>v</w:t>
            </w:r>
            <w:r w:rsidRPr="00FF0BDF">
              <w:rPr>
                <w:rFonts w:eastAsia="Times New Roman" w:cs="Times New Roman"/>
                <w:spacing w:val="14"/>
                <w:sz w:val="16"/>
                <w:szCs w:val="16"/>
                <w:lang w:eastAsia="sl-SI"/>
              </w:rPr>
              <w:t xml:space="preserve"> </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11"/>
                <w:sz w:val="16"/>
                <w:szCs w:val="16"/>
                <w:lang w:eastAsia="sl-SI"/>
              </w:rPr>
              <w:t>h</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v</w:t>
            </w:r>
            <w:r w:rsidRPr="00FF0BDF">
              <w:rPr>
                <w:rFonts w:eastAsia="Times New Roman" w:cs="Times New Roman"/>
                <w:spacing w:val="-3"/>
                <w:w w:val="111"/>
                <w:sz w:val="16"/>
                <w:szCs w:val="16"/>
                <w:lang w:eastAsia="sl-SI"/>
              </w:rPr>
              <w:t>u</w:t>
            </w:r>
            <w:r w:rsidRPr="00FF0BDF">
              <w:rPr>
                <w:rFonts w:eastAsia="Times New Roman" w:cs="Times New Roman"/>
                <w:w w:val="121"/>
                <w:sz w:val="16"/>
                <w:szCs w:val="16"/>
                <w:lang w:eastAsia="sl-SI"/>
              </w:rPr>
              <w:t>,</w:t>
            </w:r>
            <w:r w:rsidRPr="00FF0BDF">
              <w:rPr>
                <w:rFonts w:eastAsia="Times New Roman" w:cs="Times New Roman"/>
                <w:spacing w:val="-3"/>
                <w:w w:val="81"/>
                <w:sz w:val="16"/>
                <w:szCs w:val="16"/>
                <w:lang w:eastAsia="sl-SI"/>
              </w:rPr>
              <w:t>…</w:t>
            </w:r>
            <w:r w:rsidRPr="00FF0BDF">
              <w:rPr>
                <w:rFonts w:eastAsia="Times New Roman" w:cs="Times New Roman"/>
                <w:w w:val="115"/>
                <w:sz w:val="16"/>
                <w:szCs w:val="16"/>
                <w:lang w:eastAsia="sl-SI"/>
              </w:rPr>
              <w:t>)</w:t>
            </w:r>
          </w:p>
        </w:tc>
        <w:tc>
          <w:tcPr>
            <w:tcW w:w="1037" w:type="dxa"/>
            <w:gridSpan w:val="2"/>
            <w:tcBorders>
              <w:top w:val="single" w:sz="5" w:space="0" w:color="000000"/>
              <w:left w:val="single" w:sz="5" w:space="0" w:color="000000"/>
              <w:bottom w:val="single" w:sz="5" w:space="0" w:color="000000"/>
              <w:right w:val="single" w:sz="5" w:space="0" w:color="000000"/>
            </w:tcBorders>
          </w:tcPr>
          <w:p w14:paraId="7E3EAFDA" w14:textId="77777777" w:rsidR="003F4E8D" w:rsidRPr="00FF0BDF" w:rsidRDefault="003F4E8D" w:rsidP="003F4E8D">
            <w:pPr>
              <w:spacing w:before="12"/>
              <w:ind w:left="339" w:right="338"/>
              <w:jc w:val="center"/>
              <w:rPr>
                <w:rFonts w:eastAsia="Times New Roman" w:cs="Times New Roman"/>
                <w:sz w:val="16"/>
                <w:szCs w:val="16"/>
                <w:lang w:eastAsia="sl-SI"/>
              </w:rPr>
            </w:pPr>
          </w:p>
        </w:tc>
      </w:tr>
      <w:tr w:rsidR="003F4E8D" w:rsidRPr="00FF0BDF" w14:paraId="0176501D" w14:textId="77777777" w:rsidTr="002403A2">
        <w:trPr>
          <w:trHeight w:hRule="exact" w:val="1013"/>
        </w:trPr>
        <w:tc>
          <w:tcPr>
            <w:tcW w:w="1385" w:type="dxa"/>
            <w:tcBorders>
              <w:top w:val="single" w:sz="5" w:space="0" w:color="000000"/>
              <w:left w:val="single" w:sz="5" w:space="0" w:color="000000"/>
              <w:bottom w:val="single" w:sz="5" w:space="0" w:color="000000"/>
              <w:right w:val="single" w:sz="5" w:space="0" w:color="000000"/>
            </w:tcBorders>
          </w:tcPr>
          <w:p w14:paraId="3788975C" w14:textId="50384D35" w:rsidR="003F4E8D" w:rsidRPr="00FF0BDF" w:rsidRDefault="005B7C52" w:rsidP="005B7C52">
            <w:pPr>
              <w:spacing w:before="12"/>
              <w:ind w:left="179"/>
              <w:rPr>
                <w:rFonts w:eastAsia="Times New Roman" w:cs="Times New Roman"/>
                <w:sz w:val="16"/>
                <w:szCs w:val="16"/>
                <w:lang w:eastAsia="sl-SI"/>
              </w:rPr>
            </w:pPr>
            <w:r>
              <w:rPr>
                <w:rFonts w:eastAsia="Times New Roman" w:cs="Times New Roman"/>
                <w:sz w:val="16"/>
                <w:szCs w:val="16"/>
                <w:lang w:eastAsia="sl-SI"/>
              </w:rPr>
              <w:t xml:space="preserve">    16.7.</w:t>
            </w:r>
          </w:p>
        </w:tc>
        <w:tc>
          <w:tcPr>
            <w:tcW w:w="7546" w:type="dxa"/>
            <w:gridSpan w:val="4"/>
            <w:tcBorders>
              <w:top w:val="single" w:sz="5" w:space="0" w:color="000000"/>
              <w:left w:val="single" w:sz="5" w:space="0" w:color="000000"/>
              <w:bottom w:val="single" w:sz="5" w:space="0" w:color="000000"/>
              <w:right w:val="single" w:sz="5" w:space="0" w:color="000000"/>
            </w:tcBorders>
          </w:tcPr>
          <w:p w14:paraId="0E237619" w14:textId="77777777" w:rsidR="003F4E8D" w:rsidRPr="00FF0BDF" w:rsidRDefault="003F4E8D" w:rsidP="003F4E8D">
            <w:pPr>
              <w:rPr>
                <w:rFonts w:eastAsia="Times New Roman" w:cs="Times New Roman"/>
                <w:sz w:val="16"/>
                <w:szCs w:val="16"/>
                <w:lang w:eastAsia="sl-SI"/>
              </w:rPr>
            </w:pPr>
            <w:r w:rsidRPr="00FF0BDF">
              <w:rPr>
                <w:rFonts w:eastAsia="Times New Roman" w:cs="Times New Roman"/>
                <w:spacing w:val="1"/>
                <w:w w:val="103"/>
                <w:sz w:val="16"/>
                <w:szCs w:val="16"/>
                <w:lang w:eastAsia="sl-SI"/>
              </w:rPr>
              <w:t>G</w:t>
            </w:r>
            <w:r w:rsidRPr="00FF0BDF">
              <w:rPr>
                <w:rFonts w:eastAsia="Times New Roman" w:cs="Times New Roman"/>
                <w:spacing w:val="-1"/>
                <w:w w:val="101"/>
                <w:sz w:val="16"/>
                <w:szCs w:val="16"/>
                <w:lang w:eastAsia="sl-SI"/>
              </w:rPr>
              <w:t>E</w:t>
            </w:r>
            <w:r w:rsidRPr="00FF0BDF">
              <w:rPr>
                <w:rFonts w:eastAsia="Times New Roman" w:cs="Times New Roman"/>
                <w:w w:val="106"/>
                <w:sz w:val="16"/>
                <w:szCs w:val="16"/>
                <w:lang w:eastAsia="sl-SI"/>
              </w:rPr>
              <w:t>O</w:t>
            </w:r>
            <w:r w:rsidRPr="00FF0BDF">
              <w:rPr>
                <w:rFonts w:eastAsia="Times New Roman" w:cs="Times New Roman"/>
                <w:spacing w:val="-2"/>
                <w:w w:val="105"/>
                <w:sz w:val="16"/>
                <w:szCs w:val="16"/>
                <w:lang w:eastAsia="sl-SI"/>
              </w:rPr>
              <w:t>D</w:t>
            </w:r>
            <w:r w:rsidRPr="00FF0BDF">
              <w:rPr>
                <w:rFonts w:eastAsia="Times New Roman" w:cs="Times New Roman"/>
                <w:spacing w:val="1"/>
                <w:w w:val="101"/>
                <w:sz w:val="16"/>
                <w:szCs w:val="16"/>
                <w:lang w:eastAsia="sl-SI"/>
              </w:rPr>
              <w:t>E</w:t>
            </w:r>
            <w:r w:rsidRPr="00FF0BDF">
              <w:rPr>
                <w:rFonts w:eastAsia="Times New Roman" w:cs="Times New Roman"/>
                <w:spacing w:val="-1"/>
                <w:sz w:val="16"/>
                <w:szCs w:val="16"/>
                <w:lang w:eastAsia="sl-SI"/>
              </w:rPr>
              <w:t>T</w:t>
            </w:r>
            <w:r w:rsidRPr="00FF0BDF">
              <w:rPr>
                <w:rFonts w:eastAsia="Times New Roman" w:cs="Times New Roman"/>
                <w:spacing w:val="-1"/>
                <w:w w:val="114"/>
                <w:sz w:val="16"/>
                <w:szCs w:val="16"/>
                <w:lang w:eastAsia="sl-SI"/>
              </w:rPr>
              <w:t>S</w:t>
            </w:r>
            <w:r w:rsidRPr="00FF0BDF">
              <w:rPr>
                <w:rFonts w:eastAsia="Times New Roman" w:cs="Times New Roman"/>
                <w:w w:val="96"/>
                <w:sz w:val="16"/>
                <w:szCs w:val="16"/>
                <w:lang w:eastAsia="sl-SI"/>
              </w:rPr>
              <w:t>K</w:t>
            </w:r>
            <w:r w:rsidRPr="00FF0BDF">
              <w:rPr>
                <w:rFonts w:eastAsia="Times New Roman" w:cs="Times New Roman"/>
                <w:w w:val="145"/>
                <w:sz w:val="16"/>
                <w:szCs w:val="16"/>
                <w:lang w:eastAsia="sl-SI"/>
              </w:rPr>
              <w:t>I</w:t>
            </w:r>
            <w:r w:rsidRPr="00FF0BDF">
              <w:rPr>
                <w:rFonts w:eastAsia="Times New Roman" w:cs="Times New Roman"/>
                <w:sz w:val="16"/>
                <w:szCs w:val="16"/>
                <w:lang w:eastAsia="sl-SI"/>
              </w:rPr>
              <w:t xml:space="preserve">  </w:t>
            </w:r>
            <w:r w:rsidRPr="00FF0BDF">
              <w:rPr>
                <w:rFonts w:eastAsia="Times New Roman" w:cs="Times New Roman"/>
                <w:spacing w:val="9"/>
                <w:sz w:val="16"/>
                <w:szCs w:val="16"/>
                <w:lang w:eastAsia="sl-SI"/>
              </w:rPr>
              <w:t xml:space="preserve"> </w:t>
            </w:r>
            <w:r w:rsidRPr="00FF0BDF">
              <w:rPr>
                <w:rFonts w:eastAsia="Times New Roman" w:cs="Times New Roman"/>
                <w:spacing w:val="-2"/>
                <w:sz w:val="16"/>
                <w:szCs w:val="16"/>
                <w:lang w:eastAsia="sl-SI"/>
              </w:rPr>
              <w:t>N</w:t>
            </w:r>
            <w:r w:rsidRPr="00FF0BDF">
              <w:rPr>
                <w:rFonts w:eastAsia="Times New Roman" w:cs="Times New Roman"/>
                <w:sz w:val="16"/>
                <w:szCs w:val="16"/>
                <w:lang w:eastAsia="sl-SI"/>
              </w:rPr>
              <w:t>A</w:t>
            </w:r>
            <w:r w:rsidRPr="00FF0BDF">
              <w:rPr>
                <w:rFonts w:eastAsia="Times New Roman" w:cs="Times New Roman"/>
                <w:spacing w:val="-1"/>
                <w:sz w:val="16"/>
                <w:szCs w:val="16"/>
                <w:lang w:eastAsia="sl-SI"/>
              </w:rPr>
              <w:t>Č</w:t>
            </w:r>
            <w:r w:rsidRPr="00FF0BDF">
              <w:rPr>
                <w:rFonts w:eastAsia="Times New Roman" w:cs="Times New Roman"/>
                <w:spacing w:val="1"/>
                <w:sz w:val="16"/>
                <w:szCs w:val="16"/>
                <w:lang w:eastAsia="sl-SI"/>
              </w:rPr>
              <w:t>R</w:t>
            </w:r>
            <w:r w:rsidRPr="00FF0BDF">
              <w:rPr>
                <w:rFonts w:eastAsia="Times New Roman" w:cs="Times New Roman"/>
                <w:sz w:val="16"/>
                <w:szCs w:val="16"/>
                <w:lang w:eastAsia="sl-SI"/>
              </w:rPr>
              <w:t xml:space="preserve">T  </w:t>
            </w:r>
            <w:r w:rsidRPr="00FF0BDF">
              <w:rPr>
                <w:rFonts w:eastAsia="Times New Roman" w:cs="Times New Roman"/>
                <w:spacing w:val="23"/>
                <w:sz w:val="16"/>
                <w:szCs w:val="16"/>
                <w:lang w:eastAsia="sl-SI"/>
              </w:rPr>
              <w:t xml:space="preserve"> </w:t>
            </w:r>
            <w:r w:rsidRPr="00FF0BDF">
              <w:rPr>
                <w:rFonts w:eastAsia="Times New Roman" w:cs="Times New Roman"/>
                <w:spacing w:val="-1"/>
                <w:w w:val="119"/>
                <w:sz w:val="16"/>
                <w:szCs w:val="16"/>
                <w:lang w:eastAsia="sl-SI"/>
              </w:rPr>
              <w:t>I</w:t>
            </w:r>
            <w:r w:rsidRPr="00FF0BDF">
              <w:rPr>
                <w:rFonts w:eastAsia="Times New Roman" w:cs="Times New Roman"/>
                <w:w w:val="119"/>
                <w:sz w:val="16"/>
                <w:szCs w:val="16"/>
                <w:lang w:eastAsia="sl-SI"/>
              </w:rPr>
              <w:t xml:space="preserve">N </w:t>
            </w:r>
            <w:r w:rsidRPr="00FF0BDF">
              <w:rPr>
                <w:rFonts w:eastAsia="Times New Roman" w:cs="Times New Roman"/>
                <w:spacing w:val="45"/>
                <w:w w:val="119"/>
                <w:sz w:val="16"/>
                <w:szCs w:val="16"/>
                <w:lang w:eastAsia="sl-SI"/>
              </w:rPr>
              <w:t xml:space="preserve"> </w:t>
            </w:r>
            <w:r w:rsidRPr="00FF0BDF">
              <w:rPr>
                <w:rFonts w:eastAsia="Times New Roman" w:cs="Times New Roman"/>
                <w:w w:val="102"/>
                <w:sz w:val="16"/>
                <w:szCs w:val="16"/>
                <w:lang w:eastAsia="sl-SI"/>
              </w:rPr>
              <w:t>Z</w:t>
            </w:r>
            <w:r w:rsidRPr="00FF0BDF">
              <w:rPr>
                <w:rFonts w:eastAsia="Times New Roman" w:cs="Times New Roman"/>
                <w:w w:val="95"/>
                <w:sz w:val="16"/>
                <w:szCs w:val="16"/>
                <w:lang w:eastAsia="sl-SI"/>
              </w:rPr>
              <w:t>A</w:t>
            </w:r>
            <w:r w:rsidRPr="00FF0BDF">
              <w:rPr>
                <w:rFonts w:eastAsia="Times New Roman" w:cs="Times New Roman"/>
                <w:w w:val="96"/>
                <w:sz w:val="16"/>
                <w:szCs w:val="16"/>
                <w:lang w:eastAsia="sl-SI"/>
              </w:rPr>
              <w:t>K</w:t>
            </w:r>
            <w:r w:rsidRPr="00FF0BDF">
              <w:rPr>
                <w:rFonts w:eastAsia="Times New Roman" w:cs="Times New Roman"/>
                <w:spacing w:val="-2"/>
                <w:w w:val="106"/>
                <w:sz w:val="16"/>
                <w:szCs w:val="16"/>
                <w:lang w:eastAsia="sl-SI"/>
              </w:rPr>
              <w:t>O</w:t>
            </w:r>
            <w:r w:rsidRPr="00FF0BDF">
              <w:rPr>
                <w:rFonts w:eastAsia="Times New Roman" w:cs="Times New Roman"/>
                <w:spacing w:val="1"/>
                <w:w w:val="94"/>
                <w:sz w:val="16"/>
                <w:szCs w:val="16"/>
                <w:lang w:eastAsia="sl-SI"/>
              </w:rPr>
              <w:t>L</w:t>
            </w:r>
            <w:r w:rsidRPr="00FF0BDF">
              <w:rPr>
                <w:rFonts w:eastAsia="Times New Roman" w:cs="Times New Roman"/>
                <w:spacing w:val="-1"/>
                <w:w w:val="145"/>
                <w:sz w:val="16"/>
                <w:szCs w:val="16"/>
                <w:lang w:eastAsia="sl-SI"/>
              </w:rPr>
              <w:t>I</w:t>
            </w:r>
            <w:r w:rsidRPr="00FF0BDF">
              <w:rPr>
                <w:rFonts w:eastAsia="Times New Roman" w:cs="Times New Roman"/>
                <w:spacing w:val="-1"/>
                <w:sz w:val="16"/>
                <w:szCs w:val="16"/>
                <w:lang w:eastAsia="sl-SI"/>
              </w:rPr>
              <w:t>Č</w:t>
            </w:r>
            <w:r w:rsidRPr="00FF0BDF">
              <w:rPr>
                <w:rFonts w:eastAsia="Times New Roman" w:cs="Times New Roman"/>
                <w:spacing w:val="1"/>
                <w:w w:val="101"/>
                <w:sz w:val="16"/>
                <w:szCs w:val="16"/>
                <w:lang w:eastAsia="sl-SI"/>
              </w:rPr>
              <w:t>E</w:t>
            </w:r>
            <w:r w:rsidRPr="00FF0BDF">
              <w:rPr>
                <w:rFonts w:eastAsia="Times New Roman" w:cs="Times New Roman"/>
                <w:w w:val="107"/>
                <w:sz w:val="16"/>
                <w:szCs w:val="16"/>
                <w:lang w:eastAsia="sl-SI"/>
              </w:rPr>
              <w:t>N</w:t>
            </w:r>
            <w:r w:rsidRPr="00FF0BDF">
              <w:rPr>
                <w:rFonts w:eastAsia="Times New Roman" w:cs="Times New Roman"/>
                <w:spacing w:val="-3"/>
                <w:w w:val="129"/>
                <w:sz w:val="16"/>
                <w:szCs w:val="16"/>
                <w:lang w:eastAsia="sl-SI"/>
              </w:rPr>
              <w:t>J</w:t>
            </w:r>
            <w:r w:rsidRPr="00FF0BDF">
              <w:rPr>
                <w:rFonts w:eastAsia="Times New Roman" w:cs="Times New Roman"/>
                <w:w w:val="101"/>
                <w:sz w:val="16"/>
                <w:szCs w:val="16"/>
                <w:lang w:eastAsia="sl-SI"/>
              </w:rPr>
              <w:t>E</w:t>
            </w:r>
            <w:r w:rsidRPr="00FF0BDF">
              <w:rPr>
                <w:rFonts w:eastAsia="Times New Roman" w:cs="Times New Roman"/>
                <w:sz w:val="16"/>
                <w:szCs w:val="16"/>
                <w:lang w:eastAsia="sl-SI"/>
              </w:rPr>
              <w:t xml:space="preserve">  </w:t>
            </w:r>
            <w:r w:rsidRPr="00FF0BDF">
              <w:rPr>
                <w:rFonts w:eastAsia="Times New Roman" w:cs="Times New Roman"/>
                <w:spacing w:val="11"/>
                <w:sz w:val="16"/>
                <w:szCs w:val="16"/>
                <w:lang w:eastAsia="sl-SI"/>
              </w:rPr>
              <w:t xml:space="preserve"> </w:t>
            </w:r>
            <w:r w:rsidRPr="00FF0BDF">
              <w:rPr>
                <w:rFonts w:eastAsia="Times New Roman" w:cs="Times New Roman"/>
                <w:spacing w:val="-1"/>
                <w:sz w:val="16"/>
                <w:szCs w:val="16"/>
                <w:lang w:eastAsia="sl-SI"/>
              </w:rPr>
              <w:t>S</w:t>
            </w:r>
            <w:r w:rsidRPr="00FF0BDF">
              <w:rPr>
                <w:rFonts w:eastAsia="Times New Roman" w:cs="Times New Roman"/>
                <w:spacing w:val="-3"/>
                <w:sz w:val="16"/>
                <w:szCs w:val="16"/>
                <w:lang w:eastAsia="sl-SI"/>
              </w:rPr>
              <w:t>T</w:t>
            </w:r>
            <w:r w:rsidRPr="00FF0BDF">
              <w:rPr>
                <w:rFonts w:eastAsia="Times New Roman" w:cs="Times New Roman"/>
                <w:sz w:val="16"/>
                <w:szCs w:val="16"/>
                <w:lang w:eastAsia="sl-SI"/>
              </w:rPr>
              <w:t xml:space="preserve">AVB  </w:t>
            </w:r>
            <w:r w:rsidRPr="00FF0BDF">
              <w:rPr>
                <w:rFonts w:eastAsia="Times New Roman" w:cs="Times New Roman"/>
                <w:spacing w:val="10"/>
                <w:sz w:val="16"/>
                <w:szCs w:val="16"/>
                <w:lang w:eastAsia="sl-SI"/>
              </w:rPr>
              <w:t xml:space="preserve"> </w:t>
            </w:r>
            <w:r w:rsidRPr="00FF0BDF">
              <w:rPr>
                <w:rFonts w:eastAsia="Times New Roman" w:cs="Times New Roman"/>
                <w:w w:val="127"/>
                <w:sz w:val="16"/>
                <w:szCs w:val="16"/>
                <w:lang w:eastAsia="sl-SI"/>
              </w:rPr>
              <w:t xml:space="preserve">– </w:t>
            </w:r>
            <w:r w:rsidRPr="00FF0BDF">
              <w:rPr>
                <w:rFonts w:eastAsia="Times New Roman" w:cs="Times New Roman"/>
                <w:spacing w:val="36"/>
                <w:w w:val="127"/>
                <w:sz w:val="16"/>
                <w:szCs w:val="16"/>
                <w:lang w:eastAsia="sl-SI"/>
              </w:rPr>
              <w:t xml:space="preserve"> </w:t>
            </w:r>
            <w:r w:rsidRPr="00FF0BDF">
              <w:rPr>
                <w:rFonts w:eastAsia="Times New Roman" w:cs="Times New Roman"/>
                <w:spacing w:val="-2"/>
                <w:sz w:val="16"/>
                <w:szCs w:val="16"/>
                <w:lang w:eastAsia="sl-SI"/>
              </w:rPr>
              <w:t>D</w:t>
            </w:r>
            <w:r w:rsidRPr="00FF0BDF">
              <w:rPr>
                <w:rFonts w:eastAsia="Times New Roman" w:cs="Times New Roman"/>
                <w:spacing w:val="-1"/>
                <w:sz w:val="16"/>
                <w:szCs w:val="16"/>
                <w:lang w:eastAsia="sl-SI"/>
              </w:rPr>
              <w:t>E</w:t>
            </w:r>
            <w:r w:rsidRPr="00FF0BDF">
              <w:rPr>
                <w:rFonts w:eastAsia="Times New Roman" w:cs="Times New Roman"/>
                <w:spacing w:val="1"/>
                <w:sz w:val="16"/>
                <w:szCs w:val="16"/>
                <w:lang w:eastAsia="sl-SI"/>
              </w:rPr>
              <w:t>L</w:t>
            </w:r>
            <w:r w:rsidRPr="00FF0BDF">
              <w:rPr>
                <w:rFonts w:eastAsia="Times New Roman" w:cs="Times New Roman"/>
                <w:sz w:val="16"/>
                <w:szCs w:val="16"/>
                <w:lang w:eastAsia="sl-SI"/>
              </w:rPr>
              <w:t xml:space="preserve">A </w:t>
            </w:r>
            <w:r w:rsidRPr="00FF0BDF">
              <w:rPr>
                <w:rFonts w:eastAsia="Times New Roman" w:cs="Times New Roman"/>
                <w:spacing w:val="1"/>
                <w:sz w:val="16"/>
                <w:szCs w:val="16"/>
                <w:lang w:eastAsia="sl-SI"/>
              </w:rPr>
              <w:t>GR</w:t>
            </w:r>
            <w:r w:rsidRPr="00FF0BDF">
              <w:rPr>
                <w:rFonts w:eastAsia="Times New Roman" w:cs="Times New Roman"/>
                <w:spacing w:val="-2"/>
                <w:sz w:val="16"/>
                <w:szCs w:val="16"/>
                <w:lang w:eastAsia="sl-SI"/>
              </w:rPr>
              <w:t>A</w:t>
            </w:r>
            <w:r w:rsidRPr="00FF0BDF">
              <w:rPr>
                <w:rFonts w:eastAsia="Times New Roman" w:cs="Times New Roman"/>
                <w:spacing w:val="1"/>
                <w:sz w:val="16"/>
                <w:szCs w:val="16"/>
                <w:lang w:eastAsia="sl-SI"/>
              </w:rPr>
              <w:t>D</w:t>
            </w:r>
            <w:r w:rsidRPr="00FF0BDF">
              <w:rPr>
                <w:rFonts w:eastAsia="Times New Roman" w:cs="Times New Roman"/>
                <w:spacing w:val="-3"/>
                <w:sz w:val="16"/>
                <w:szCs w:val="16"/>
                <w:lang w:eastAsia="sl-SI"/>
              </w:rPr>
              <w:t>B</w:t>
            </w:r>
            <w:r w:rsidRPr="00FF0BDF">
              <w:rPr>
                <w:rFonts w:eastAsia="Times New Roman" w:cs="Times New Roman"/>
                <w:spacing w:val="1"/>
                <w:sz w:val="16"/>
                <w:szCs w:val="16"/>
                <w:lang w:eastAsia="sl-SI"/>
              </w:rPr>
              <w:t>E</w:t>
            </w:r>
            <w:r w:rsidRPr="00FF0BDF">
              <w:rPr>
                <w:rFonts w:eastAsia="Times New Roman" w:cs="Times New Roman"/>
                <w:spacing w:val="-2"/>
                <w:sz w:val="16"/>
                <w:szCs w:val="16"/>
                <w:lang w:eastAsia="sl-SI"/>
              </w:rPr>
              <w:t>N</w:t>
            </w:r>
            <w:r w:rsidRPr="00FF0BDF">
              <w:rPr>
                <w:rFonts w:eastAsia="Times New Roman" w:cs="Times New Roman"/>
                <w:sz w:val="16"/>
                <w:szCs w:val="16"/>
                <w:lang w:eastAsia="sl-SI"/>
              </w:rPr>
              <w:t>E</w:t>
            </w:r>
            <w:r w:rsidRPr="00FF0BDF">
              <w:rPr>
                <w:rFonts w:eastAsia="Times New Roman" w:cs="Times New Roman"/>
                <w:spacing w:val="47"/>
                <w:sz w:val="16"/>
                <w:szCs w:val="16"/>
                <w:lang w:eastAsia="sl-SI"/>
              </w:rPr>
              <w:t xml:space="preserve"> </w:t>
            </w:r>
            <w:r w:rsidRPr="00FF0BDF">
              <w:rPr>
                <w:rFonts w:eastAsia="Times New Roman" w:cs="Times New Roman"/>
                <w:spacing w:val="-1"/>
                <w:w w:val="103"/>
                <w:sz w:val="16"/>
                <w:szCs w:val="16"/>
                <w:lang w:eastAsia="sl-SI"/>
              </w:rPr>
              <w:t>G</w:t>
            </w:r>
            <w:r w:rsidRPr="00FF0BDF">
              <w:rPr>
                <w:rFonts w:eastAsia="Times New Roman" w:cs="Times New Roman"/>
                <w:spacing w:val="1"/>
                <w:w w:val="101"/>
                <w:sz w:val="16"/>
                <w:szCs w:val="16"/>
                <w:lang w:eastAsia="sl-SI"/>
              </w:rPr>
              <w:t>E</w:t>
            </w:r>
            <w:r w:rsidRPr="00FF0BDF">
              <w:rPr>
                <w:rFonts w:eastAsia="Times New Roman" w:cs="Times New Roman"/>
                <w:spacing w:val="-2"/>
                <w:w w:val="106"/>
                <w:sz w:val="16"/>
                <w:szCs w:val="16"/>
                <w:lang w:eastAsia="sl-SI"/>
              </w:rPr>
              <w:t>O</w:t>
            </w:r>
            <w:r w:rsidRPr="00FF0BDF">
              <w:rPr>
                <w:rFonts w:eastAsia="Times New Roman" w:cs="Times New Roman"/>
                <w:spacing w:val="-2"/>
                <w:w w:val="105"/>
                <w:sz w:val="16"/>
                <w:szCs w:val="16"/>
                <w:lang w:eastAsia="sl-SI"/>
              </w:rPr>
              <w:t>D</w:t>
            </w:r>
            <w:r w:rsidRPr="00FF0BDF">
              <w:rPr>
                <w:rFonts w:eastAsia="Times New Roman" w:cs="Times New Roman"/>
                <w:spacing w:val="1"/>
                <w:w w:val="101"/>
                <w:sz w:val="16"/>
                <w:szCs w:val="16"/>
                <w:lang w:eastAsia="sl-SI"/>
              </w:rPr>
              <w:t>E</w:t>
            </w:r>
            <w:r w:rsidRPr="00FF0BDF">
              <w:rPr>
                <w:rFonts w:eastAsia="Times New Roman" w:cs="Times New Roman"/>
                <w:w w:val="102"/>
                <w:sz w:val="16"/>
                <w:szCs w:val="16"/>
                <w:lang w:eastAsia="sl-SI"/>
              </w:rPr>
              <w:t>Z</w:t>
            </w:r>
            <w:r w:rsidRPr="00FF0BDF">
              <w:rPr>
                <w:rFonts w:eastAsia="Times New Roman" w:cs="Times New Roman"/>
                <w:spacing w:val="-1"/>
                <w:w w:val="145"/>
                <w:sz w:val="16"/>
                <w:szCs w:val="16"/>
                <w:lang w:eastAsia="sl-SI"/>
              </w:rPr>
              <w:t>I</w:t>
            </w:r>
            <w:r w:rsidRPr="00FF0BDF">
              <w:rPr>
                <w:rFonts w:eastAsia="Times New Roman" w:cs="Times New Roman"/>
                <w:w w:val="129"/>
                <w:sz w:val="16"/>
                <w:szCs w:val="16"/>
                <w:lang w:eastAsia="sl-SI"/>
              </w:rPr>
              <w:t>J</w:t>
            </w:r>
            <w:r w:rsidRPr="00FF0BDF">
              <w:rPr>
                <w:rFonts w:eastAsia="Times New Roman" w:cs="Times New Roman"/>
                <w:w w:val="101"/>
                <w:sz w:val="16"/>
                <w:szCs w:val="16"/>
                <w:lang w:eastAsia="sl-SI"/>
              </w:rPr>
              <w:t>E</w:t>
            </w:r>
            <w:r w:rsidRPr="00FF0BDF">
              <w:rPr>
                <w:rFonts w:eastAsia="Times New Roman" w:cs="Times New Roman"/>
                <w:spacing w:val="-1"/>
                <w:sz w:val="16"/>
                <w:szCs w:val="16"/>
                <w:lang w:eastAsia="sl-SI"/>
              </w:rPr>
              <w:t xml:space="preserve"> – cena s</w:t>
            </w:r>
            <w:r w:rsidRPr="00FF0BDF">
              <w:rPr>
                <w:rFonts w:eastAsia="Times New Roman" w:cs="Times New Roman"/>
                <w:sz w:val="16"/>
                <w:szCs w:val="16"/>
                <w:lang w:eastAsia="sl-SI"/>
              </w:rPr>
              <w:t xml:space="preserve">e ob vsakem konkretnem povpraševanju </w:t>
            </w:r>
            <w:r w:rsidRPr="00FF0BDF">
              <w:rPr>
                <w:rFonts w:eastAsia="Times New Roman" w:cs="Times New Roman"/>
                <w:w w:val="111"/>
                <w:sz w:val="16"/>
                <w:szCs w:val="16"/>
                <w:lang w:eastAsia="sl-SI"/>
              </w:rPr>
              <w:t>določi upoštevaje Tarifne pogoje Projektantskih storitev IZS in popust ponudnika,</w:t>
            </w:r>
            <w:r w:rsidRPr="00FF0BDF">
              <w:rPr>
                <w:rFonts w:eastAsia="Times New Roman" w:cs="Times New Roman"/>
                <w:spacing w:val="52"/>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 xml:space="preserve">o </w:t>
            </w:r>
            <w:r w:rsidRPr="00FF0BDF">
              <w:rPr>
                <w:rFonts w:eastAsia="Times New Roman" w:cs="Times New Roman"/>
                <w:sz w:val="16"/>
                <w:szCs w:val="16"/>
                <w:lang w:eastAsia="sl-SI"/>
              </w:rPr>
              <w:t>se  kot</w:t>
            </w:r>
            <w:r w:rsidRPr="00FF0BDF">
              <w:rPr>
                <w:rFonts w:eastAsia="Times New Roman" w:cs="Times New Roman"/>
                <w:spacing w:val="46"/>
                <w:sz w:val="16"/>
                <w:szCs w:val="16"/>
                <w:lang w:eastAsia="sl-SI"/>
              </w:rPr>
              <w:t xml:space="preserve"> </w:t>
            </w:r>
            <w:r w:rsidRPr="00FF0BDF">
              <w:rPr>
                <w:rFonts w:eastAsia="Times New Roman" w:cs="Times New Roman"/>
                <w:spacing w:val="-1"/>
                <w:w w:val="104"/>
                <w:sz w:val="16"/>
                <w:szCs w:val="16"/>
                <w:lang w:eastAsia="sl-SI"/>
              </w:rPr>
              <w:t>c</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spacing w:val="26"/>
                <w:w w:val="108"/>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2"/>
                <w:w w:val="99"/>
                <w:sz w:val="16"/>
                <w:szCs w:val="16"/>
                <w:lang w:eastAsia="sl-SI"/>
              </w:rPr>
              <w:t>v</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118"/>
                <w:sz w:val="16"/>
                <w:szCs w:val="16"/>
                <w:lang w:eastAsia="sl-SI"/>
              </w:rPr>
              <w:t>a</w:t>
            </w:r>
            <w:r w:rsidRPr="00FF0BDF">
              <w:rPr>
                <w:rFonts w:eastAsia="Times New Roman" w:cs="Times New Roman"/>
                <w:spacing w:val="25"/>
                <w:w w:val="118"/>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3"/>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25"/>
                <w:w w:val="118"/>
                <w:sz w:val="16"/>
                <w:szCs w:val="16"/>
                <w:lang w:eastAsia="sl-SI"/>
              </w:rPr>
              <w:t xml:space="preserve"> </w:t>
            </w:r>
            <w:r w:rsidRPr="00FF0BDF">
              <w:rPr>
                <w:rFonts w:eastAsia="Times New Roman" w:cs="Times New Roman"/>
                <w:w w:val="113"/>
                <w:sz w:val="16"/>
                <w:szCs w:val="16"/>
                <w:lang w:eastAsia="sl-SI"/>
              </w:rPr>
              <w:t>gr</w:t>
            </w:r>
            <w:r w:rsidRPr="00FF0BDF">
              <w:rPr>
                <w:rFonts w:eastAsia="Times New Roman" w:cs="Times New Roman"/>
                <w:spacing w:val="-1"/>
                <w:w w:val="113"/>
                <w:sz w:val="16"/>
                <w:szCs w:val="16"/>
                <w:lang w:eastAsia="sl-SI"/>
              </w:rPr>
              <w:t>a</w:t>
            </w:r>
            <w:r w:rsidRPr="00FF0BDF">
              <w:rPr>
                <w:rFonts w:eastAsia="Times New Roman" w:cs="Times New Roman"/>
                <w:w w:val="113"/>
                <w:sz w:val="16"/>
                <w:szCs w:val="16"/>
                <w:lang w:eastAsia="sl-SI"/>
              </w:rPr>
              <w:t>db</w:t>
            </w:r>
            <w:r w:rsidRPr="00FF0BDF">
              <w:rPr>
                <w:rFonts w:eastAsia="Times New Roman" w:cs="Times New Roman"/>
                <w:spacing w:val="-1"/>
                <w:w w:val="113"/>
                <w:sz w:val="16"/>
                <w:szCs w:val="16"/>
                <w:lang w:eastAsia="sl-SI"/>
              </w:rPr>
              <w:t>en</w:t>
            </w:r>
            <w:r w:rsidRPr="00FF0BDF">
              <w:rPr>
                <w:rFonts w:eastAsia="Times New Roman" w:cs="Times New Roman"/>
                <w:w w:val="113"/>
                <w:sz w:val="16"/>
                <w:szCs w:val="16"/>
                <w:lang w:eastAsia="sl-SI"/>
              </w:rPr>
              <w:t>e</w:t>
            </w:r>
            <w:r w:rsidRPr="00FF0BDF">
              <w:rPr>
                <w:rFonts w:eastAsia="Times New Roman" w:cs="Times New Roman"/>
                <w:spacing w:val="18"/>
                <w:w w:val="113"/>
                <w:sz w:val="16"/>
                <w:szCs w:val="16"/>
                <w:lang w:eastAsia="sl-SI"/>
              </w:rPr>
              <w:t xml:space="preserve"> </w:t>
            </w:r>
            <w:r w:rsidRPr="00FF0BDF">
              <w:rPr>
                <w:rFonts w:eastAsia="Times New Roman" w:cs="Times New Roman"/>
                <w:w w:val="110"/>
                <w:sz w:val="16"/>
                <w:szCs w:val="16"/>
                <w:lang w:eastAsia="sl-SI"/>
              </w:rPr>
              <w:t>g</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sz w:val="16"/>
                <w:szCs w:val="16"/>
                <w:lang w:eastAsia="sl-SI"/>
              </w:rPr>
              <w:t>z</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r w:rsidRPr="00FF0BDF">
              <w:rPr>
                <w:rFonts w:eastAsia="Times New Roman" w:cs="Times New Roman"/>
                <w:spacing w:val="24"/>
                <w:w w:val="119"/>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g</w:t>
            </w:r>
            <w:r w:rsidRPr="00FF0BDF">
              <w:rPr>
                <w:rFonts w:eastAsia="Times New Roman" w:cs="Times New Roman"/>
                <w:spacing w:val="-1"/>
                <w:w w:val="119"/>
                <w:sz w:val="16"/>
                <w:szCs w:val="16"/>
                <w:lang w:eastAsia="sl-SI"/>
              </w:rPr>
              <w:t>e</w:t>
            </w:r>
            <w:r w:rsidRPr="00FF0BDF">
              <w:rPr>
                <w:rFonts w:eastAsia="Times New Roman" w:cs="Times New Roman"/>
                <w:spacing w:val="-1"/>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spacing w:val="26"/>
                <w:w w:val="82"/>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spacing w:val="-1"/>
                <w:w w:val="104"/>
                <w:sz w:val="16"/>
                <w:szCs w:val="16"/>
                <w:lang w:eastAsia="sl-SI"/>
              </w:rPr>
              <w:t>č</w:t>
            </w:r>
            <w:r w:rsidRPr="00FF0BDF">
              <w:rPr>
                <w:rFonts w:eastAsia="Times New Roman" w:cs="Times New Roman"/>
                <w:w w:val="108"/>
                <w:sz w:val="16"/>
                <w:szCs w:val="16"/>
                <w:lang w:eastAsia="sl-SI"/>
              </w:rPr>
              <w:t>r</w:t>
            </w:r>
            <w:r w:rsidRPr="00FF0BDF">
              <w:rPr>
                <w:rFonts w:eastAsia="Times New Roman" w:cs="Times New Roman"/>
                <w:w w:val="121"/>
                <w:sz w:val="16"/>
                <w:szCs w:val="16"/>
                <w:lang w:eastAsia="sl-SI"/>
              </w:rPr>
              <w:t xml:space="preserve">t, </w:t>
            </w:r>
            <w:r w:rsidRPr="00FF0BDF">
              <w:rPr>
                <w:rFonts w:eastAsia="Times New Roman" w:cs="Times New Roman"/>
                <w:sz w:val="16"/>
                <w:szCs w:val="16"/>
                <w:lang w:eastAsia="sl-SI"/>
              </w:rPr>
              <w:t>z</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82"/>
                <w:sz w:val="16"/>
                <w:szCs w:val="16"/>
                <w:lang w:eastAsia="sl-SI"/>
              </w:rPr>
              <w:t>li</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w:t>
            </w:r>
            <w:r w:rsidRPr="00FF0BDF">
              <w:rPr>
                <w:rFonts w:eastAsia="Times New Roman" w:cs="Times New Roman"/>
                <w:w w:val="81"/>
                <w:sz w:val="16"/>
                <w:szCs w:val="16"/>
                <w:lang w:eastAsia="sl-SI"/>
              </w:rPr>
              <w:t>…</w:t>
            </w:r>
            <w:r w:rsidRPr="00FF0BDF">
              <w:rPr>
                <w:rFonts w:eastAsia="Times New Roman" w:cs="Times New Roman"/>
                <w:w w:val="115"/>
                <w:sz w:val="16"/>
                <w:szCs w:val="16"/>
                <w:lang w:eastAsia="sl-SI"/>
              </w:rPr>
              <w:t>)</w:t>
            </w:r>
            <w:r w:rsidRPr="00FF0BDF">
              <w:rPr>
                <w:rFonts w:eastAsia="Times New Roman" w:cs="Times New Roman"/>
                <w:w w:val="121"/>
                <w:sz w:val="16"/>
                <w:szCs w:val="16"/>
                <w:lang w:eastAsia="sl-SI"/>
              </w:rPr>
              <w:t>.</w:t>
            </w:r>
          </w:p>
        </w:tc>
      </w:tr>
    </w:tbl>
    <w:p w14:paraId="32EC1066" w14:textId="77777777" w:rsidR="003F4E8D" w:rsidRPr="00FF0BDF" w:rsidRDefault="003F4E8D" w:rsidP="003F4E8D">
      <w:pPr>
        <w:spacing w:line="200" w:lineRule="exact"/>
        <w:rPr>
          <w:rFonts w:eastAsia="Times New Roman" w:cs="Times New Roman"/>
          <w:sz w:val="16"/>
          <w:szCs w:val="16"/>
          <w:lang w:eastAsia="sl-SI"/>
        </w:rPr>
      </w:pPr>
    </w:p>
    <w:tbl>
      <w:tblPr>
        <w:tblW w:w="8943" w:type="dxa"/>
        <w:tblInd w:w="-6" w:type="dxa"/>
        <w:tblLayout w:type="fixed"/>
        <w:tblCellMar>
          <w:left w:w="0" w:type="dxa"/>
          <w:right w:w="0" w:type="dxa"/>
        </w:tblCellMar>
        <w:tblLook w:val="01E0" w:firstRow="1" w:lastRow="1" w:firstColumn="1" w:lastColumn="1" w:noHBand="0" w:noVBand="0"/>
      </w:tblPr>
      <w:tblGrid>
        <w:gridCol w:w="1288"/>
        <w:gridCol w:w="6521"/>
        <w:gridCol w:w="1122"/>
        <w:gridCol w:w="12"/>
      </w:tblGrid>
      <w:tr w:rsidR="003F4E8D" w:rsidRPr="00FF0BDF" w14:paraId="18127A36" w14:textId="77777777" w:rsidTr="008C74E9">
        <w:trPr>
          <w:trHeight w:hRule="exact" w:val="878"/>
        </w:trPr>
        <w:tc>
          <w:tcPr>
            <w:tcW w:w="1288" w:type="dxa"/>
            <w:tcBorders>
              <w:top w:val="single" w:sz="5" w:space="0" w:color="000000"/>
              <w:left w:val="single" w:sz="5" w:space="0" w:color="000000"/>
              <w:bottom w:val="single" w:sz="4" w:space="0" w:color="auto"/>
              <w:right w:val="single" w:sz="5" w:space="0" w:color="000000"/>
            </w:tcBorders>
            <w:shd w:val="clear" w:color="auto" w:fill="F2F2F2" w:themeFill="background1" w:themeFillShade="F2"/>
          </w:tcPr>
          <w:p w14:paraId="253DE4CF" w14:textId="77777777" w:rsidR="003F4E8D" w:rsidRPr="00FF0BDF" w:rsidRDefault="003F4E8D" w:rsidP="003F4E8D">
            <w:pPr>
              <w:spacing w:before="15" w:line="377" w:lineRule="auto"/>
              <w:ind w:left="64" w:right="25" w:firstLine="41"/>
              <w:rPr>
                <w:rFonts w:eastAsia="Times New Roman" w:cs="Times New Roman"/>
                <w:sz w:val="16"/>
                <w:szCs w:val="16"/>
                <w:lang w:eastAsia="sl-SI"/>
              </w:rPr>
            </w:pPr>
            <w:r w:rsidRPr="00FF0BDF">
              <w:rPr>
                <w:rFonts w:eastAsia="Times New Roman" w:cs="Times New Roman"/>
                <w:spacing w:val="-1"/>
                <w:sz w:val="16"/>
                <w:szCs w:val="16"/>
                <w:lang w:eastAsia="sl-SI"/>
              </w:rPr>
              <w:lastRenderedPageBreak/>
              <w:t>T</w:t>
            </w:r>
            <w:r w:rsidRPr="00FF0BDF">
              <w:rPr>
                <w:rFonts w:eastAsia="Times New Roman" w:cs="Times New Roman"/>
                <w:spacing w:val="1"/>
                <w:w w:val="135"/>
                <w:sz w:val="16"/>
                <w:szCs w:val="16"/>
                <w:lang w:eastAsia="sl-SI"/>
              </w:rPr>
              <w:t>a</w:t>
            </w:r>
            <w:r w:rsidRPr="00FF0BDF">
              <w:rPr>
                <w:rFonts w:eastAsia="Times New Roman" w:cs="Times New Roman"/>
                <w:spacing w:val="-1"/>
                <w:w w:val="130"/>
                <w:sz w:val="16"/>
                <w:szCs w:val="16"/>
                <w:lang w:eastAsia="sl-SI"/>
              </w:rPr>
              <w:t>r</w:t>
            </w:r>
            <w:r w:rsidRPr="00FF0BDF">
              <w:rPr>
                <w:rFonts w:eastAsia="Times New Roman" w:cs="Times New Roman"/>
                <w:w w:val="108"/>
                <w:sz w:val="16"/>
                <w:szCs w:val="16"/>
                <w:lang w:eastAsia="sl-SI"/>
              </w:rPr>
              <w:t>i</w:t>
            </w:r>
            <w:r w:rsidRPr="00FF0BDF">
              <w:rPr>
                <w:rFonts w:eastAsia="Times New Roman" w:cs="Times New Roman"/>
                <w:spacing w:val="-1"/>
                <w:w w:val="114"/>
                <w:sz w:val="16"/>
                <w:szCs w:val="16"/>
                <w:lang w:eastAsia="sl-SI"/>
              </w:rPr>
              <w:t>f</w:t>
            </w:r>
            <w:r w:rsidRPr="00FF0BDF">
              <w:rPr>
                <w:rFonts w:eastAsia="Times New Roman" w:cs="Times New Roman"/>
                <w:w w:val="127"/>
                <w:sz w:val="16"/>
                <w:szCs w:val="16"/>
                <w:lang w:eastAsia="sl-SI"/>
              </w:rPr>
              <w:t>n</w:t>
            </w:r>
            <w:r w:rsidRPr="00FF0BDF">
              <w:rPr>
                <w:rFonts w:eastAsia="Times New Roman" w:cs="Times New Roman"/>
                <w:w w:val="135"/>
                <w:sz w:val="16"/>
                <w:szCs w:val="16"/>
                <w:lang w:eastAsia="sl-SI"/>
              </w:rPr>
              <w:t xml:space="preserve">a </w:t>
            </w:r>
            <w:r w:rsidRPr="00FF0BDF">
              <w:rPr>
                <w:rFonts w:eastAsia="Times New Roman" w:cs="Times New Roman"/>
                <w:spacing w:val="-1"/>
                <w:w w:val="132"/>
                <w:sz w:val="16"/>
                <w:szCs w:val="16"/>
                <w:lang w:eastAsia="sl-SI"/>
              </w:rPr>
              <w:t>š</w:t>
            </w:r>
            <w:r w:rsidRPr="00FF0BDF">
              <w:rPr>
                <w:rFonts w:eastAsia="Times New Roman" w:cs="Times New Roman"/>
                <w:spacing w:val="1"/>
                <w:w w:val="149"/>
                <w:sz w:val="16"/>
                <w:szCs w:val="16"/>
                <w:lang w:eastAsia="sl-SI"/>
              </w:rPr>
              <w:t>t</w:t>
            </w:r>
            <w:r w:rsidRPr="00FF0BDF">
              <w:rPr>
                <w:rFonts w:eastAsia="Times New Roman" w:cs="Times New Roman"/>
                <w:spacing w:val="-1"/>
                <w:w w:val="133"/>
                <w:sz w:val="16"/>
                <w:szCs w:val="16"/>
                <w:lang w:eastAsia="sl-SI"/>
              </w:rPr>
              <w:t>e</w:t>
            </w:r>
            <w:r w:rsidRPr="00FF0BDF">
              <w:rPr>
                <w:rFonts w:eastAsia="Times New Roman" w:cs="Times New Roman"/>
                <w:spacing w:val="1"/>
                <w:w w:val="115"/>
                <w:sz w:val="16"/>
                <w:szCs w:val="16"/>
                <w:lang w:eastAsia="sl-SI"/>
              </w:rPr>
              <w:t>v</w:t>
            </w:r>
            <w:r w:rsidRPr="00FF0BDF">
              <w:rPr>
                <w:rFonts w:eastAsia="Times New Roman" w:cs="Times New Roman"/>
                <w:w w:val="108"/>
                <w:sz w:val="16"/>
                <w:szCs w:val="16"/>
                <w:lang w:eastAsia="sl-SI"/>
              </w:rPr>
              <w:t>il</w:t>
            </w:r>
            <w:r w:rsidRPr="00FF0BDF">
              <w:rPr>
                <w:rFonts w:eastAsia="Times New Roman" w:cs="Times New Roman"/>
                <w:w w:val="120"/>
                <w:sz w:val="16"/>
                <w:szCs w:val="16"/>
                <w:lang w:eastAsia="sl-SI"/>
              </w:rPr>
              <w:t>k</w:t>
            </w:r>
            <w:r w:rsidRPr="00FF0BDF">
              <w:rPr>
                <w:rFonts w:eastAsia="Times New Roman" w:cs="Times New Roman"/>
                <w:w w:val="135"/>
                <w:sz w:val="16"/>
                <w:szCs w:val="16"/>
                <w:lang w:eastAsia="sl-SI"/>
              </w:rPr>
              <w:t>a</w:t>
            </w:r>
          </w:p>
        </w:tc>
        <w:tc>
          <w:tcPr>
            <w:tcW w:w="6521" w:type="dxa"/>
            <w:tcBorders>
              <w:top w:val="single" w:sz="5" w:space="0" w:color="000000"/>
              <w:left w:val="single" w:sz="5" w:space="0" w:color="000000"/>
              <w:bottom w:val="single" w:sz="4" w:space="0" w:color="auto"/>
              <w:right w:val="single" w:sz="5" w:space="0" w:color="000000"/>
            </w:tcBorders>
            <w:shd w:val="clear" w:color="auto" w:fill="F2F2F2" w:themeFill="background1" w:themeFillShade="F2"/>
          </w:tcPr>
          <w:p w14:paraId="527FB0AD" w14:textId="77777777" w:rsidR="003F4E8D" w:rsidRPr="00FF0BDF" w:rsidRDefault="003F4E8D" w:rsidP="003F4E8D">
            <w:pPr>
              <w:spacing w:before="15"/>
              <w:ind w:left="64"/>
              <w:rPr>
                <w:rFonts w:eastAsia="Times New Roman" w:cs="Times New Roman"/>
                <w:sz w:val="16"/>
                <w:szCs w:val="16"/>
                <w:lang w:eastAsia="sl-SI"/>
              </w:rPr>
            </w:pPr>
            <w:r w:rsidRPr="00FF0BDF">
              <w:rPr>
                <w:rFonts w:eastAsia="Times New Roman" w:cs="Times New Roman"/>
                <w:sz w:val="16"/>
                <w:szCs w:val="16"/>
                <w:lang w:eastAsia="sl-SI"/>
              </w:rPr>
              <w:t>O</w:t>
            </w:r>
            <w:r w:rsidRPr="00FF0BDF">
              <w:rPr>
                <w:rFonts w:eastAsia="Times New Roman" w:cs="Times New Roman"/>
                <w:spacing w:val="1"/>
                <w:sz w:val="16"/>
                <w:szCs w:val="16"/>
                <w:lang w:eastAsia="sl-SI"/>
              </w:rPr>
              <w:t>BR</w:t>
            </w:r>
            <w:r w:rsidRPr="00FF0BDF">
              <w:rPr>
                <w:rFonts w:eastAsia="Times New Roman" w:cs="Times New Roman"/>
                <w:spacing w:val="-1"/>
                <w:sz w:val="16"/>
                <w:szCs w:val="16"/>
                <w:lang w:eastAsia="sl-SI"/>
              </w:rPr>
              <w:t>A</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UN</w:t>
            </w:r>
            <w:r w:rsidRPr="00FF0BDF">
              <w:rPr>
                <w:rFonts w:eastAsia="Times New Roman" w:cs="Times New Roman"/>
                <w:spacing w:val="40"/>
                <w:sz w:val="16"/>
                <w:szCs w:val="16"/>
                <w:lang w:eastAsia="sl-SI"/>
              </w:rPr>
              <w:t xml:space="preserve"> </w:t>
            </w:r>
            <w:r w:rsidRPr="00FF0BDF">
              <w:rPr>
                <w:rFonts w:eastAsia="Times New Roman" w:cs="Times New Roman"/>
                <w:spacing w:val="1"/>
                <w:sz w:val="16"/>
                <w:szCs w:val="16"/>
                <w:lang w:eastAsia="sl-SI"/>
              </w:rPr>
              <w:t>P</w:t>
            </w:r>
            <w:r w:rsidRPr="00FF0BDF">
              <w:rPr>
                <w:rFonts w:eastAsia="Times New Roman" w:cs="Times New Roman"/>
                <w:sz w:val="16"/>
                <w:szCs w:val="16"/>
                <w:lang w:eastAsia="sl-SI"/>
              </w:rPr>
              <w:t>O</w:t>
            </w:r>
            <w:r w:rsidRPr="00FF0BDF">
              <w:rPr>
                <w:rFonts w:eastAsia="Times New Roman" w:cs="Times New Roman"/>
                <w:spacing w:val="44"/>
                <w:sz w:val="16"/>
                <w:szCs w:val="16"/>
                <w:lang w:eastAsia="sl-SI"/>
              </w:rPr>
              <w:t xml:space="preserve"> </w:t>
            </w:r>
            <w:r w:rsidRPr="00FF0BDF">
              <w:rPr>
                <w:rFonts w:eastAsia="Times New Roman" w:cs="Times New Roman"/>
                <w:w w:val="102"/>
                <w:sz w:val="16"/>
                <w:szCs w:val="16"/>
                <w:lang w:eastAsia="sl-SI"/>
              </w:rPr>
              <w:t>U</w:t>
            </w:r>
            <w:r w:rsidRPr="00FF0BDF">
              <w:rPr>
                <w:rFonts w:eastAsia="Times New Roman" w:cs="Times New Roman"/>
                <w:spacing w:val="1"/>
                <w:w w:val="108"/>
                <w:sz w:val="16"/>
                <w:szCs w:val="16"/>
                <w:lang w:eastAsia="sl-SI"/>
              </w:rPr>
              <w:t>R</w:t>
            </w:r>
            <w:r w:rsidRPr="00FF0BDF">
              <w:rPr>
                <w:rFonts w:eastAsia="Times New Roman" w:cs="Times New Roman"/>
                <w:w w:val="106"/>
                <w:sz w:val="16"/>
                <w:szCs w:val="16"/>
                <w:lang w:eastAsia="sl-SI"/>
              </w:rPr>
              <w:t>N</w:t>
            </w:r>
            <w:r w:rsidRPr="00FF0BDF">
              <w:rPr>
                <w:rFonts w:eastAsia="Times New Roman" w:cs="Times New Roman"/>
                <w:spacing w:val="-1"/>
                <w:w w:val="145"/>
                <w:sz w:val="16"/>
                <w:szCs w:val="16"/>
                <w:lang w:eastAsia="sl-SI"/>
              </w:rPr>
              <w:t>I</w:t>
            </w:r>
            <w:r w:rsidRPr="00FF0BDF">
              <w:rPr>
                <w:rFonts w:eastAsia="Times New Roman" w:cs="Times New Roman"/>
                <w:w w:val="105"/>
                <w:sz w:val="16"/>
                <w:szCs w:val="16"/>
                <w:lang w:eastAsia="sl-SI"/>
              </w:rPr>
              <w:t>H</w:t>
            </w:r>
            <w:r w:rsidRPr="00FF0BDF">
              <w:rPr>
                <w:rFonts w:eastAsia="Times New Roman" w:cs="Times New Roman"/>
                <w:spacing w:val="9"/>
                <w:sz w:val="16"/>
                <w:szCs w:val="16"/>
                <w:lang w:eastAsia="sl-SI"/>
              </w:rPr>
              <w:t xml:space="preserve"> </w:t>
            </w:r>
            <w:r w:rsidRPr="00FF0BDF">
              <w:rPr>
                <w:rFonts w:eastAsia="Times New Roman" w:cs="Times New Roman"/>
                <w:spacing w:val="1"/>
                <w:sz w:val="16"/>
                <w:szCs w:val="16"/>
                <w:lang w:eastAsia="sl-SI"/>
              </w:rPr>
              <w:t>P</w:t>
            </w:r>
            <w:r w:rsidRPr="00FF0BDF">
              <w:rPr>
                <w:rFonts w:eastAsia="Times New Roman" w:cs="Times New Roman"/>
                <w:sz w:val="16"/>
                <w:szCs w:val="16"/>
                <w:lang w:eastAsia="sl-SI"/>
              </w:rPr>
              <w:t>O</w:t>
            </w:r>
            <w:r w:rsidRPr="00FF0BDF">
              <w:rPr>
                <w:rFonts w:eastAsia="Times New Roman" w:cs="Times New Roman"/>
                <w:spacing w:val="-1"/>
                <w:sz w:val="16"/>
                <w:szCs w:val="16"/>
                <w:lang w:eastAsia="sl-SI"/>
              </w:rPr>
              <w:t>S</w:t>
            </w:r>
            <w:r w:rsidRPr="00FF0BDF">
              <w:rPr>
                <w:rFonts w:eastAsia="Times New Roman" w:cs="Times New Roman"/>
                <w:sz w:val="16"/>
                <w:szCs w:val="16"/>
                <w:lang w:eastAsia="sl-SI"/>
              </w:rPr>
              <w:t>T</w:t>
            </w:r>
            <w:r w:rsidRPr="00FF0BDF">
              <w:rPr>
                <w:rFonts w:eastAsia="Times New Roman" w:cs="Times New Roman"/>
                <w:spacing w:val="2"/>
                <w:sz w:val="16"/>
                <w:szCs w:val="16"/>
                <w:lang w:eastAsia="sl-SI"/>
              </w:rPr>
              <w:t>A</w:t>
            </w:r>
            <w:r w:rsidRPr="00FF0BDF">
              <w:rPr>
                <w:rFonts w:eastAsia="Times New Roman" w:cs="Times New Roman"/>
                <w:spacing w:val="-1"/>
                <w:sz w:val="16"/>
                <w:szCs w:val="16"/>
                <w:lang w:eastAsia="sl-SI"/>
              </w:rPr>
              <w:t>V</w:t>
            </w:r>
            <w:r w:rsidRPr="00FF0BDF">
              <w:rPr>
                <w:rFonts w:eastAsia="Times New Roman" w:cs="Times New Roman"/>
                <w:spacing w:val="1"/>
                <w:sz w:val="16"/>
                <w:szCs w:val="16"/>
                <w:lang w:eastAsia="sl-SI"/>
              </w:rPr>
              <w:t>K</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H </w:t>
            </w:r>
            <w:r w:rsidRPr="00FF0BDF">
              <w:rPr>
                <w:rFonts w:eastAsia="Times New Roman" w:cs="Times New Roman"/>
                <w:spacing w:val="42"/>
                <w:sz w:val="16"/>
                <w:szCs w:val="16"/>
                <w:lang w:eastAsia="sl-SI"/>
              </w:rPr>
              <w:t xml:space="preserve"> </w:t>
            </w:r>
            <w:r w:rsidRPr="00FF0BDF">
              <w:rPr>
                <w:rFonts w:eastAsia="Times New Roman" w:cs="Times New Roman"/>
                <w:spacing w:val="1"/>
                <w:sz w:val="16"/>
                <w:szCs w:val="16"/>
                <w:lang w:eastAsia="sl-SI"/>
              </w:rPr>
              <w:t>E</w:t>
            </w:r>
            <w:r w:rsidRPr="00FF0BDF">
              <w:rPr>
                <w:rFonts w:eastAsia="Times New Roman" w:cs="Times New Roman"/>
                <w:w w:val="106"/>
                <w:sz w:val="16"/>
                <w:szCs w:val="16"/>
                <w:lang w:eastAsia="sl-SI"/>
              </w:rPr>
              <w:t>N</w:t>
            </w:r>
            <w:r w:rsidRPr="00FF0BDF">
              <w:rPr>
                <w:rFonts w:eastAsia="Times New Roman" w:cs="Times New Roman"/>
                <w:spacing w:val="2"/>
                <w:w w:val="106"/>
                <w:sz w:val="16"/>
                <w:szCs w:val="16"/>
                <w:lang w:eastAsia="sl-SI"/>
              </w:rPr>
              <w:t>O</w:t>
            </w:r>
            <w:r w:rsidRPr="00FF0BDF">
              <w:rPr>
                <w:rFonts w:eastAsia="Times New Roman" w:cs="Times New Roman"/>
                <w:sz w:val="16"/>
                <w:szCs w:val="16"/>
                <w:lang w:eastAsia="sl-SI"/>
              </w:rPr>
              <w:t>T</w:t>
            </w:r>
            <w:r w:rsidRPr="00FF0BDF">
              <w:rPr>
                <w:rFonts w:eastAsia="Times New Roman" w:cs="Times New Roman"/>
                <w:spacing w:val="-1"/>
                <w:w w:val="94"/>
                <w:sz w:val="16"/>
                <w:szCs w:val="16"/>
                <w:lang w:eastAsia="sl-SI"/>
              </w:rPr>
              <w:t>A</w:t>
            </w:r>
            <w:r w:rsidRPr="00FF0BDF">
              <w:rPr>
                <w:rFonts w:eastAsia="Times New Roman" w:cs="Times New Roman"/>
                <w:w w:val="145"/>
                <w:sz w:val="16"/>
                <w:szCs w:val="16"/>
                <w:lang w:eastAsia="sl-SI"/>
              </w:rPr>
              <w:t>=</w:t>
            </w:r>
            <w:r w:rsidRPr="00FF0BDF">
              <w:rPr>
                <w:rFonts w:eastAsia="Times New Roman" w:cs="Times New Roman"/>
                <w:w w:val="102"/>
                <w:sz w:val="16"/>
                <w:szCs w:val="16"/>
                <w:lang w:eastAsia="sl-SI"/>
              </w:rPr>
              <w:t>U</w:t>
            </w:r>
            <w:r w:rsidRPr="00FF0BDF">
              <w:rPr>
                <w:rFonts w:eastAsia="Times New Roman" w:cs="Times New Roman"/>
                <w:spacing w:val="1"/>
                <w:w w:val="108"/>
                <w:sz w:val="16"/>
                <w:szCs w:val="16"/>
                <w:lang w:eastAsia="sl-SI"/>
              </w:rPr>
              <w:t>R</w:t>
            </w:r>
            <w:r w:rsidRPr="00FF0BDF">
              <w:rPr>
                <w:rFonts w:eastAsia="Times New Roman" w:cs="Times New Roman"/>
                <w:w w:val="94"/>
                <w:sz w:val="16"/>
                <w:szCs w:val="16"/>
                <w:lang w:eastAsia="sl-SI"/>
              </w:rPr>
              <w:t>A</w:t>
            </w:r>
          </w:p>
        </w:tc>
        <w:tc>
          <w:tcPr>
            <w:tcW w:w="1134" w:type="dxa"/>
            <w:gridSpan w:val="2"/>
            <w:tcBorders>
              <w:top w:val="single" w:sz="5" w:space="0" w:color="000000"/>
              <w:left w:val="single" w:sz="5" w:space="0" w:color="000000"/>
              <w:bottom w:val="single" w:sz="4" w:space="0" w:color="auto"/>
              <w:right w:val="single" w:sz="5" w:space="0" w:color="000000"/>
            </w:tcBorders>
            <w:shd w:val="clear" w:color="auto" w:fill="F2F2F2" w:themeFill="background1" w:themeFillShade="F2"/>
          </w:tcPr>
          <w:p w14:paraId="07A9CC62" w14:textId="77777777" w:rsidR="003F4E8D" w:rsidRPr="00FF0BDF" w:rsidRDefault="003F4E8D" w:rsidP="003F4E8D">
            <w:pPr>
              <w:spacing w:before="15" w:line="377" w:lineRule="auto"/>
              <w:ind w:left="227" w:right="35" w:hanging="154"/>
              <w:rPr>
                <w:rFonts w:eastAsia="Times New Roman" w:cs="Times New Roman"/>
                <w:sz w:val="16"/>
                <w:szCs w:val="16"/>
                <w:lang w:eastAsia="sl-SI"/>
              </w:rPr>
            </w:pPr>
            <w:r w:rsidRPr="00FF0BDF">
              <w:rPr>
                <w:rFonts w:eastAsia="Times New Roman" w:cs="Times New Roman"/>
                <w:b/>
                <w:spacing w:val="-1"/>
                <w:w w:val="113"/>
                <w:sz w:val="16"/>
                <w:szCs w:val="16"/>
                <w:lang w:eastAsia="sl-SI"/>
              </w:rPr>
              <w:t>Cena za 1 enoto:</w:t>
            </w:r>
          </w:p>
        </w:tc>
      </w:tr>
      <w:tr w:rsidR="003F4E8D" w:rsidRPr="00FF0BDF" w14:paraId="56386B0A" w14:textId="77777777" w:rsidTr="008C74E9">
        <w:trPr>
          <w:trHeight w:hRule="exact" w:val="408"/>
        </w:trPr>
        <w:tc>
          <w:tcPr>
            <w:tcW w:w="1288" w:type="dxa"/>
            <w:tcBorders>
              <w:top w:val="single" w:sz="4" w:space="0" w:color="auto"/>
              <w:left w:val="single" w:sz="4" w:space="0" w:color="auto"/>
              <w:bottom w:val="single" w:sz="4" w:space="0" w:color="auto"/>
              <w:right w:val="single" w:sz="6" w:space="0" w:color="000000"/>
            </w:tcBorders>
            <w:shd w:val="clear" w:color="auto" w:fill="D9D9D9" w:themeFill="background1" w:themeFillShade="D9"/>
          </w:tcPr>
          <w:p w14:paraId="17E71C59" w14:textId="06608ED2" w:rsidR="003F4E8D" w:rsidRPr="00FF0BDF" w:rsidRDefault="003F4E8D" w:rsidP="003F4E8D">
            <w:pPr>
              <w:spacing w:before="12"/>
              <w:ind w:left="36"/>
              <w:rPr>
                <w:rFonts w:eastAsia="Times New Roman" w:cs="Times New Roman"/>
                <w:sz w:val="16"/>
                <w:szCs w:val="16"/>
                <w:lang w:eastAsia="sl-SI"/>
              </w:rPr>
            </w:pPr>
            <w:r w:rsidRPr="00FF0BDF">
              <w:rPr>
                <w:rFonts w:eastAsia="Times New Roman" w:cs="Times New Roman"/>
                <w:spacing w:val="1"/>
                <w:w w:val="127"/>
                <w:sz w:val="16"/>
                <w:szCs w:val="16"/>
                <w:lang w:eastAsia="sl-SI"/>
              </w:rPr>
              <w:t>1</w:t>
            </w:r>
            <w:r w:rsidR="005B7C52">
              <w:rPr>
                <w:rFonts w:eastAsia="Times New Roman" w:cs="Times New Roman"/>
                <w:spacing w:val="1"/>
                <w:w w:val="127"/>
                <w:sz w:val="16"/>
                <w:szCs w:val="16"/>
                <w:lang w:eastAsia="sl-SI"/>
              </w:rPr>
              <w:t>7</w:t>
            </w:r>
            <w:r w:rsidRPr="00FF0BDF">
              <w:rPr>
                <w:rFonts w:eastAsia="Times New Roman" w:cs="Times New Roman"/>
                <w:w w:val="125"/>
                <w:sz w:val="16"/>
                <w:szCs w:val="16"/>
                <w:lang w:eastAsia="sl-SI"/>
              </w:rPr>
              <w:t>.</w:t>
            </w:r>
          </w:p>
        </w:tc>
        <w:tc>
          <w:tcPr>
            <w:tcW w:w="6521" w:type="dxa"/>
            <w:tcBorders>
              <w:top w:val="single" w:sz="4" w:space="0" w:color="auto"/>
              <w:left w:val="single" w:sz="6" w:space="0" w:color="000000"/>
              <w:bottom w:val="single" w:sz="4" w:space="0" w:color="auto"/>
              <w:right w:val="single" w:sz="6" w:space="0" w:color="000000"/>
            </w:tcBorders>
            <w:shd w:val="clear" w:color="auto" w:fill="D9D9D9" w:themeFill="background1" w:themeFillShade="D9"/>
          </w:tcPr>
          <w:p w14:paraId="183734B0" w14:textId="77777777"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sz w:val="16"/>
                <w:szCs w:val="16"/>
                <w:lang w:eastAsia="sl-SI"/>
              </w:rPr>
              <w:t>OB</w:t>
            </w:r>
            <w:r w:rsidRPr="00FF0BDF">
              <w:rPr>
                <w:rFonts w:eastAsia="Times New Roman" w:cs="Times New Roman"/>
                <w:spacing w:val="1"/>
                <w:sz w:val="16"/>
                <w:szCs w:val="16"/>
                <w:lang w:eastAsia="sl-SI"/>
              </w:rPr>
              <w:t>R</w:t>
            </w:r>
            <w:r w:rsidRPr="00FF0BDF">
              <w:rPr>
                <w:rFonts w:eastAsia="Times New Roman" w:cs="Times New Roman"/>
                <w:sz w:val="16"/>
                <w:szCs w:val="16"/>
                <w:lang w:eastAsia="sl-SI"/>
              </w:rPr>
              <w:t>A</w:t>
            </w:r>
            <w:r w:rsidRPr="00FF0BDF">
              <w:rPr>
                <w:rFonts w:eastAsia="Times New Roman" w:cs="Times New Roman"/>
                <w:spacing w:val="-1"/>
                <w:sz w:val="16"/>
                <w:szCs w:val="16"/>
                <w:lang w:eastAsia="sl-SI"/>
              </w:rPr>
              <w:t>Č</w:t>
            </w:r>
            <w:r w:rsidRPr="00FF0BDF">
              <w:rPr>
                <w:rFonts w:eastAsia="Times New Roman" w:cs="Times New Roman"/>
                <w:spacing w:val="-2"/>
                <w:sz w:val="16"/>
                <w:szCs w:val="16"/>
                <w:lang w:eastAsia="sl-SI"/>
              </w:rPr>
              <w:t>U</w:t>
            </w:r>
            <w:r w:rsidRPr="00FF0BDF">
              <w:rPr>
                <w:rFonts w:eastAsia="Times New Roman" w:cs="Times New Roman"/>
                <w:sz w:val="16"/>
                <w:szCs w:val="16"/>
                <w:lang w:eastAsia="sl-SI"/>
              </w:rPr>
              <w:t>N</w:t>
            </w:r>
            <w:r w:rsidRPr="00FF0BDF">
              <w:rPr>
                <w:rFonts w:eastAsia="Times New Roman" w:cs="Times New Roman"/>
                <w:spacing w:val="43"/>
                <w:sz w:val="16"/>
                <w:szCs w:val="16"/>
                <w:lang w:eastAsia="sl-SI"/>
              </w:rPr>
              <w:t xml:space="preserve"> </w:t>
            </w:r>
            <w:r w:rsidRPr="00FF0BDF">
              <w:rPr>
                <w:rFonts w:eastAsia="Times New Roman" w:cs="Times New Roman"/>
                <w:spacing w:val="-1"/>
                <w:sz w:val="16"/>
                <w:szCs w:val="16"/>
                <w:lang w:eastAsia="sl-SI"/>
              </w:rPr>
              <w:t>P</w:t>
            </w:r>
            <w:r w:rsidRPr="00FF0BDF">
              <w:rPr>
                <w:rFonts w:eastAsia="Times New Roman" w:cs="Times New Roman"/>
                <w:sz w:val="16"/>
                <w:szCs w:val="16"/>
                <w:lang w:eastAsia="sl-SI"/>
              </w:rPr>
              <w:t>O</w:t>
            </w:r>
            <w:r w:rsidRPr="00FF0BDF">
              <w:rPr>
                <w:rFonts w:eastAsia="Times New Roman" w:cs="Times New Roman"/>
                <w:spacing w:val="42"/>
                <w:sz w:val="16"/>
                <w:szCs w:val="16"/>
                <w:lang w:eastAsia="sl-SI"/>
              </w:rPr>
              <w:t xml:space="preserve"> </w:t>
            </w:r>
            <w:r w:rsidRPr="00FF0BDF">
              <w:rPr>
                <w:rFonts w:eastAsia="Times New Roman" w:cs="Times New Roman"/>
                <w:spacing w:val="-2"/>
                <w:w w:val="102"/>
                <w:sz w:val="16"/>
                <w:szCs w:val="16"/>
                <w:lang w:eastAsia="sl-SI"/>
              </w:rPr>
              <w:t>U</w:t>
            </w:r>
            <w:r w:rsidRPr="00FF0BDF">
              <w:rPr>
                <w:rFonts w:eastAsia="Times New Roman" w:cs="Times New Roman"/>
                <w:spacing w:val="1"/>
                <w:w w:val="109"/>
                <w:sz w:val="16"/>
                <w:szCs w:val="16"/>
                <w:lang w:eastAsia="sl-SI"/>
              </w:rPr>
              <w:t>R</w:t>
            </w:r>
            <w:r w:rsidRPr="00FF0BDF">
              <w:rPr>
                <w:rFonts w:eastAsia="Times New Roman" w:cs="Times New Roman"/>
                <w:w w:val="107"/>
                <w:sz w:val="16"/>
                <w:szCs w:val="16"/>
                <w:lang w:eastAsia="sl-SI"/>
              </w:rPr>
              <w:t>N</w:t>
            </w:r>
            <w:r w:rsidRPr="00FF0BDF">
              <w:rPr>
                <w:rFonts w:eastAsia="Times New Roman" w:cs="Times New Roman"/>
                <w:spacing w:val="-1"/>
                <w:w w:val="145"/>
                <w:sz w:val="16"/>
                <w:szCs w:val="16"/>
                <w:lang w:eastAsia="sl-SI"/>
              </w:rPr>
              <w:t>I</w:t>
            </w:r>
            <w:r w:rsidRPr="00FF0BDF">
              <w:rPr>
                <w:rFonts w:eastAsia="Times New Roman" w:cs="Times New Roman"/>
                <w:w w:val="106"/>
                <w:sz w:val="16"/>
                <w:szCs w:val="16"/>
                <w:lang w:eastAsia="sl-SI"/>
              </w:rPr>
              <w:t>H</w:t>
            </w:r>
            <w:r w:rsidRPr="00FF0BDF">
              <w:rPr>
                <w:rFonts w:eastAsia="Times New Roman" w:cs="Times New Roman"/>
                <w:spacing w:val="7"/>
                <w:sz w:val="16"/>
                <w:szCs w:val="16"/>
                <w:lang w:eastAsia="sl-SI"/>
              </w:rPr>
              <w:t xml:space="preserve"> </w:t>
            </w:r>
            <w:r w:rsidRPr="00FF0BDF">
              <w:rPr>
                <w:rFonts w:eastAsia="Times New Roman" w:cs="Times New Roman"/>
                <w:spacing w:val="-1"/>
                <w:w w:val="118"/>
                <w:sz w:val="16"/>
                <w:szCs w:val="16"/>
                <w:lang w:eastAsia="sl-SI"/>
              </w:rPr>
              <w:t>P</w:t>
            </w:r>
            <w:r w:rsidRPr="00FF0BDF">
              <w:rPr>
                <w:rFonts w:eastAsia="Times New Roman" w:cs="Times New Roman"/>
                <w:w w:val="106"/>
                <w:sz w:val="16"/>
                <w:szCs w:val="16"/>
                <w:lang w:eastAsia="sl-SI"/>
              </w:rPr>
              <w:t>O</w:t>
            </w:r>
            <w:r w:rsidRPr="00FF0BDF">
              <w:rPr>
                <w:rFonts w:eastAsia="Times New Roman" w:cs="Times New Roman"/>
                <w:spacing w:val="-1"/>
                <w:w w:val="114"/>
                <w:sz w:val="16"/>
                <w:szCs w:val="16"/>
                <w:lang w:eastAsia="sl-SI"/>
              </w:rPr>
              <w:t>S</w:t>
            </w:r>
            <w:r w:rsidRPr="00FF0BDF">
              <w:rPr>
                <w:rFonts w:eastAsia="Times New Roman" w:cs="Times New Roman"/>
                <w:spacing w:val="-1"/>
                <w:sz w:val="16"/>
                <w:szCs w:val="16"/>
                <w:lang w:eastAsia="sl-SI"/>
              </w:rPr>
              <w:t>T</w:t>
            </w:r>
            <w:r w:rsidRPr="00FF0BDF">
              <w:rPr>
                <w:rFonts w:eastAsia="Times New Roman" w:cs="Times New Roman"/>
                <w:w w:val="95"/>
                <w:sz w:val="16"/>
                <w:szCs w:val="16"/>
                <w:lang w:eastAsia="sl-SI"/>
              </w:rPr>
              <w:t>A</w:t>
            </w:r>
            <w:r w:rsidRPr="00FF0BDF">
              <w:rPr>
                <w:rFonts w:eastAsia="Times New Roman" w:cs="Times New Roman"/>
                <w:w w:val="93"/>
                <w:sz w:val="16"/>
                <w:szCs w:val="16"/>
                <w:lang w:eastAsia="sl-SI"/>
              </w:rPr>
              <w:t>V</w:t>
            </w:r>
            <w:r w:rsidRPr="00FF0BDF">
              <w:rPr>
                <w:rFonts w:eastAsia="Times New Roman" w:cs="Times New Roman"/>
                <w:w w:val="96"/>
                <w:sz w:val="16"/>
                <w:szCs w:val="16"/>
                <w:lang w:eastAsia="sl-SI"/>
              </w:rPr>
              <w:t>K</w:t>
            </w:r>
            <w:r w:rsidRPr="00FF0BDF">
              <w:rPr>
                <w:rFonts w:eastAsia="Times New Roman" w:cs="Times New Roman"/>
                <w:w w:val="95"/>
                <w:sz w:val="16"/>
                <w:szCs w:val="16"/>
                <w:lang w:eastAsia="sl-SI"/>
              </w:rPr>
              <w:t>A</w:t>
            </w:r>
            <w:r w:rsidRPr="00FF0BDF">
              <w:rPr>
                <w:rFonts w:eastAsia="Times New Roman" w:cs="Times New Roman"/>
                <w:w w:val="106"/>
                <w:sz w:val="16"/>
                <w:szCs w:val="16"/>
                <w:lang w:eastAsia="sl-SI"/>
              </w:rPr>
              <w:t>H</w:t>
            </w:r>
          </w:p>
        </w:tc>
        <w:tc>
          <w:tcPr>
            <w:tcW w:w="1134" w:type="dxa"/>
            <w:gridSpan w:val="2"/>
            <w:tcBorders>
              <w:top w:val="single" w:sz="4" w:space="0" w:color="auto"/>
              <w:left w:val="single" w:sz="6" w:space="0" w:color="000000"/>
              <w:bottom w:val="single" w:sz="4" w:space="0" w:color="auto"/>
              <w:right w:val="single" w:sz="4" w:space="0" w:color="auto"/>
            </w:tcBorders>
            <w:shd w:val="clear" w:color="auto" w:fill="D9D9D9" w:themeFill="background1" w:themeFillShade="D9"/>
          </w:tcPr>
          <w:p w14:paraId="18ECF9D0" w14:textId="77777777" w:rsidR="003F4E8D" w:rsidRPr="00FF0BDF" w:rsidRDefault="003F4E8D" w:rsidP="003F4E8D">
            <w:pPr>
              <w:rPr>
                <w:rFonts w:eastAsia="Times New Roman" w:cs="Times New Roman"/>
                <w:sz w:val="16"/>
                <w:szCs w:val="16"/>
                <w:lang w:eastAsia="sl-SI"/>
              </w:rPr>
            </w:pPr>
          </w:p>
        </w:tc>
      </w:tr>
      <w:tr w:rsidR="003F4E8D" w:rsidRPr="00FF0BDF" w14:paraId="16AFCCA5" w14:textId="77777777" w:rsidTr="008C74E9">
        <w:trPr>
          <w:trHeight w:hRule="exact" w:val="493"/>
        </w:trPr>
        <w:tc>
          <w:tcPr>
            <w:tcW w:w="1288" w:type="dxa"/>
            <w:tcBorders>
              <w:top w:val="single" w:sz="4" w:space="0" w:color="auto"/>
              <w:left w:val="single" w:sz="5" w:space="0" w:color="000000"/>
              <w:bottom w:val="single" w:sz="5" w:space="0" w:color="000000"/>
              <w:right w:val="single" w:sz="5" w:space="0" w:color="000000"/>
            </w:tcBorders>
          </w:tcPr>
          <w:p w14:paraId="4D6F4D9A" w14:textId="431E0651"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7</w:t>
            </w:r>
            <w:r w:rsidRPr="00FF0BDF">
              <w:rPr>
                <w:rFonts w:eastAsia="Times New Roman" w:cs="Times New Roman"/>
                <w:w w:val="112"/>
                <w:sz w:val="16"/>
                <w:szCs w:val="16"/>
                <w:lang w:eastAsia="sl-SI"/>
              </w:rPr>
              <w:t>.1.</w:t>
            </w:r>
          </w:p>
        </w:tc>
        <w:tc>
          <w:tcPr>
            <w:tcW w:w="6521" w:type="dxa"/>
            <w:tcBorders>
              <w:top w:val="single" w:sz="4" w:space="0" w:color="auto"/>
              <w:left w:val="single" w:sz="5" w:space="0" w:color="000000"/>
              <w:bottom w:val="single" w:sz="5" w:space="0" w:color="000000"/>
              <w:right w:val="single" w:sz="5" w:space="0" w:color="000000"/>
            </w:tcBorders>
          </w:tcPr>
          <w:p w14:paraId="4200E729" w14:textId="61388D74" w:rsidR="003F4E8D" w:rsidRPr="00FF0BDF" w:rsidRDefault="003F4E8D" w:rsidP="003F4E8D">
            <w:pPr>
              <w:spacing w:before="12" w:line="378" w:lineRule="auto"/>
              <w:ind w:left="708" w:right="24" w:hanging="644"/>
              <w:rPr>
                <w:rFonts w:eastAsia="Times New Roman" w:cs="Times New Roman"/>
                <w:w w:val="115"/>
                <w:sz w:val="16"/>
                <w:szCs w:val="16"/>
                <w:lang w:eastAsia="sl-SI"/>
              </w:rPr>
            </w:pP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ajz</w:t>
            </w:r>
            <w:r w:rsidRPr="00FF0BDF">
              <w:rPr>
                <w:rFonts w:eastAsia="Times New Roman" w:cs="Times New Roman"/>
                <w:spacing w:val="-1"/>
                <w:w w:val="111"/>
                <w:sz w:val="16"/>
                <w:szCs w:val="16"/>
                <w:lang w:eastAsia="sl-SI"/>
              </w:rPr>
              <w:t>ah</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v</w:t>
            </w:r>
            <w:r w:rsidRPr="00FF0BDF">
              <w:rPr>
                <w:rFonts w:eastAsia="Times New Roman" w:cs="Times New Roman"/>
                <w:spacing w:val="-1"/>
                <w:w w:val="111"/>
                <w:sz w:val="16"/>
                <w:szCs w:val="16"/>
                <w:lang w:eastAsia="sl-SI"/>
              </w:rPr>
              <w:t>ne</w:t>
            </w:r>
            <w:r w:rsidRPr="00FF0BDF">
              <w:rPr>
                <w:rFonts w:eastAsia="Times New Roman" w:cs="Times New Roman"/>
                <w:w w:val="111"/>
                <w:sz w:val="16"/>
                <w:szCs w:val="16"/>
                <w:lang w:eastAsia="sl-SI"/>
              </w:rPr>
              <w:t xml:space="preserve">jša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0"/>
                <w:sz w:val="16"/>
                <w:szCs w:val="16"/>
                <w:lang w:eastAsia="sl-SI"/>
              </w:rPr>
              <w:t xml:space="preserve"> </w:t>
            </w:r>
            <w:r w:rsidRPr="00FF0BDF">
              <w:rPr>
                <w:rFonts w:eastAsia="Times New Roman" w:cs="Times New Roman"/>
                <w:w w:val="115"/>
                <w:sz w:val="16"/>
                <w:szCs w:val="16"/>
                <w:lang w:eastAsia="sl-SI"/>
              </w:rPr>
              <w:t>(</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 xml:space="preserve">, </w:t>
            </w:r>
            <w:proofErr w:type="spellStart"/>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99"/>
                <w:sz w:val="16"/>
                <w:szCs w:val="16"/>
                <w:lang w:eastAsia="sl-SI"/>
              </w:rPr>
              <w:t>v</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spacing w:val="-2"/>
                <w:w w:val="108"/>
                <w:sz w:val="16"/>
                <w:szCs w:val="16"/>
                <w:lang w:eastAsia="sl-SI"/>
              </w:rPr>
              <w:t>o</w:t>
            </w:r>
            <w:proofErr w:type="spellEnd"/>
            <w:r w:rsidR="008D492C">
              <w:rPr>
                <w:rFonts w:eastAsia="Times New Roman" w:cs="Times New Roman"/>
                <w:w w:val="121"/>
                <w:sz w:val="16"/>
                <w:szCs w:val="16"/>
                <w:lang w:eastAsia="sl-SI"/>
              </w:rPr>
              <w:t>,</w:t>
            </w:r>
            <w:r w:rsidR="005B7C52">
              <w:rPr>
                <w:rFonts w:eastAsia="Times New Roman" w:cs="Times New Roman"/>
                <w:w w:val="121"/>
                <w:sz w:val="16"/>
                <w:szCs w:val="16"/>
                <w:lang w:eastAsia="sl-SI"/>
              </w:rPr>
              <w:t xml:space="preserve"> </w:t>
            </w:r>
            <w:r w:rsidRPr="00FF0BDF">
              <w:rPr>
                <w:rFonts w:eastAsia="Times New Roman" w:cs="Times New Roman"/>
                <w:spacing w:val="-1"/>
                <w:w w:val="110"/>
                <w:sz w:val="16"/>
                <w:szCs w:val="16"/>
                <w:lang w:eastAsia="sl-SI"/>
              </w:rPr>
              <w:t>na</w:t>
            </w:r>
            <w:r w:rsidRPr="00FF0BDF">
              <w:rPr>
                <w:rFonts w:eastAsia="Times New Roman" w:cs="Times New Roman"/>
                <w:w w:val="110"/>
                <w:sz w:val="16"/>
                <w:szCs w:val="16"/>
                <w:lang w:eastAsia="sl-SI"/>
              </w:rPr>
              <w:t>d</w:t>
            </w:r>
            <w:r w:rsidRPr="00FF0BDF">
              <w:rPr>
                <w:rFonts w:eastAsia="Times New Roman" w:cs="Times New Roman"/>
                <w:spacing w:val="-2"/>
                <w:w w:val="110"/>
                <w:sz w:val="16"/>
                <w:szCs w:val="16"/>
                <w:lang w:eastAsia="sl-SI"/>
              </w:rPr>
              <w:t>z</w:t>
            </w:r>
            <w:r w:rsidR="008D492C">
              <w:rPr>
                <w:rFonts w:eastAsia="Times New Roman" w:cs="Times New Roman"/>
                <w:w w:val="110"/>
                <w:sz w:val="16"/>
                <w:szCs w:val="16"/>
                <w:lang w:eastAsia="sl-SI"/>
              </w:rPr>
              <w:t>or</w:t>
            </w:r>
            <w:r w:rsidRPr="00FF0BDF">
              <w:rPr>
                <w:rFonts w:eastAsia="Times New Roman" w:cs="Times New Roman"/>
                <w:spacing w:val="-2"/>
                <w:w w:val="121"/>
                <w:sz w:val="16"/>
                <w:szCs w:val="16"/>
                <w:lang w:eastAsia="sl-SI"/>
              </w:rPr>
              <w:t>.</w:t>
            </w:r>
            <w:r w:rsidRPr="00FF0BDF">
              <w:rPr>
                <w:rFonts w:eastAsia="Times New Roman" w:cs="Times New Roman"/>
                <w:w w:val="121"/>
                <w:sz w:val="16"/>
                <w:szCs w:val="16"/>
                <w:lang w:eastAsia="sl-SI"/>
              </w:rPr>
              <w:t>..</w:t>
            </w:r>
            <w:r w:rsidRPr="00FF0BDF">
              <w:rPr>
                <w:rFonts w:eastAsia="Times New Roman" w:cs="Times New Roman"/>
                <w:w w:val="115"/>
                <w:sz w:val="16"/>
                <w:szCs w:val="16"/>
                <w:lang w:eastAsia="sl-SI"/>
              </w:rPr>
              <w:t>)</w:t>
            </w:r>
          </w:p>
          <w:p w14:paraId="37B0DE0C" w14:textId="77777777" w:rsidR="003F4E8D" w:rsidRPr="00FF0BDF" w:rsidRDefault="003F4E8D" w:rsidP="003F4E8D">
            <w:pPr>
              <w:spacing w:before="12" w:line="378" w:lineRule="auto"/>
              <w:ind w:left="708" w:right="24" w:hanging="644"/>
              <w:rPr>
                <w:rFonts w:eastAsia="Times New Roman" w:cs="Times New Roman"/>
                <w:sz w:val="16"/>
                <w:szCs w:val="16"/>
                <w:lang w:eastAsia="sl-SI"/>
              </w:rPr>
            </w:pPr>
          </w:p>
        </w:tc>
        <w:tc>
          <w:tcPr>
            <w:tcW w:w="1134" w:type="dxa"/>
            <w:gridSpan w:val="2"/>
            <w:tcBorders>
              <w:top w:val="single" w:sz="4" w:space="0" w:color="auto"/>
              <w:left w:val="single" w:sz="5" w:space="0" w:color="000000"/>
              <w:bottom w:val="single" w:sz="5" w:space="0" w:color="000000"/>
              <w:right w:val="single" w:sz="5" w:space="0" w:color="000000"/>
            </w:tcBorders>
          </w:tcPr>
          <w:p w14:paraId="17433725" w14:textId="77777777" w:rsidR="003F4E8D" w:rsidRPr="00FF0BDF" w:rsidRDefault="003F4E8D" w:rsidP="003F4E8D">
            <w:pPr>
              <w:spacing w:before="12"/>
              <w:ind w:left="308" w:right="311"/>
              <w:jc w:val="center"/>
              <w:rPr>
                <w:rFonts w:eastAsia="Times New Roman" w:cs="Times New Roman"/>
                <w:sz w:val="16"/>
                <w:szCs w:val="16"/>
                <w:lang w:eastAsia="sl-SI"/>
              </w:rPr>
            </w:pPr>
          </w:p>
          <w:p w14:paraId="08A7568B" w14:textId="77777777" w:rsidR="003F4E8D" w:rsidRPr="00FF0BDF" w:rsidRDefault="003F4E8D" w:rsidP="003F4E8D">
            <w:pPr>
              <w:spacing w:before="12"/>
              <w:ind w:left="308" w:right="311"/>
              <w:jc w:val="center"/>
              <w:rPr>
                <w:rFonts w:eastAsia="Times New Roman" w:cs="Times New Roman"/>
                <w:sz w:val="16"/>
                <w:szCs w:val="16"/>
                <w:lang w:eastAsia="sl-SI"/>
              </w:rPr>
            </w:pPr>
          </w:p>
        </w:tc>
      </w:tr>
      <w:tr w:rsidR="003F4E8D" w:rsidRPr="00FF0BDF" w14:paraId="400CBD91" w14:textId="77777777" w:rsidTr="008C74E9">
        <w:trPr>
          <w:trHeight w:hRule="exact" w:val="996"/>
        </w:trPr>
        <w:tc>
          <w:tcPr>
            <w:tcW w:w="1288" w:type="dxa"/>
            <w:tcBorders>
              <w:top w:val="single" w:sz="5" w:space="0" w:color="000000"/>
              <w:left w:val="single" w:sz="5" w:space="0" w:color="000000"/>
              <w:bottom w:val="single" w:sz="5" w:space="0" w:color="000000"/>
              <w:right w:val="single" w:sz="5" w:space="0" w:color="000000"/>
            </w:tcBorders>
          </w:tcPr>
          <w:p w14:paraId="714A879E" w14:textId="0165EE1C"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7</w:t>
            </w:r>
            <w:r w:rsidRPr="00FF0BDF">
              <w:rPr>
                <w:rFonts w:eastAsia="Times New Roman" w:cs="Times New Roman"/>
                <w:w w:val="112"/>
                <w:sz w:val="16"/>
                <w:szCs w:val="16"/>
                <w:lang w:eastAsia="sl-SI"/>
              </w:rPr>
              <w:t>.2.</w:t>
            </w:r>
          </w:p>
        </w:tc>
        <w:tc>
          <w:tcPr>
            <w:tcW w:w="6521" w:type="dxa"/>
            <w:tcBorders>
              <w:top w:val="single" w:sz="5" w:space="0" w:color="000000"/>
              <w:left w:val="single" w:sz="5" w:space="0" w:color="000000"/>
              <w:bottom w:val="single" w:sz="5" w:space="0" w:color="000000"/>
              <w:right w:val="single" w:sz="5" w:space="0" w:color="000000"/>
            </w:tcBorders>
          </w:tcPr>
          <w:p w14:paraId="5341A2A5" w14:textId="77777777" w:rsidR="003F4E8D" w:rsidRPr="00FF0BDF" w:rsidRDefault="003F4E8D" w:rsidP="003F4E8D">
            <w:pPr>
              <w:spacing w:before="12" w:line="378" w:lineRule="auto"/>
              <w:ind w:left="64" w:right="23"/>
              <w:jc w:val="both"/>
              <w:rPr>
                <w:rFonts w:eastAsia="Times New Roman" w:cs="Times New Roman"/>
                <w:sz w:val="16"/>
                <w:szCs w:val="16"/>
                <w:lang w:eastAsia="sl-SI"/>
              </w:rPr>
            </w:pP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ah</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v</w:t>
            </w: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a</w:t>
            </w:r>
            <w:r w:rsidRPr="00FF0BDF">
              <w:rPr>
                <w:rFonts w:eastAsia="Times New Roman" w:cs="Times New Roman"/>
                <w:spacing w:val="53"/>
                <w:w w:val="111"/>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 xml:space="preserve">a  </w:t>
            </w:r>
            <w:r w:rsidRPr="00FF0BDF">
              <w:rPr>
                <w:rFonts w:eastAsia="Times New Roman" w:cs="Times New Roman"/>
                <w:w w:val="112"/>
                <w:sz w:val="16"/>
                <w:szCs w:val="16"/>
                <w:lang w:eastAsia="sl-SI"/>
              </w:rPr>
              <w:t>(</w:t>
            </w:r>
            <w:r w:rsidRPr="00FF0BDF">
              <w:rPr>
                <w:rFonts w:eastAsia="Times New Roman" w:cs="Times New Roman"/>
                <w:spacing w:val="-1"/>
                <w:w w:val="112"/>
                <w:sz w:val="16"/>
                <w:szCs w:val="16"/>
                <w:lang w:eastAsia="sl-SI"/>
              </w:rPr>
              <w:t>u</w:t>
            </w:r>
            <w:r w:rsidRPr="00FF0BDF">
              <w:rPr>
                <w:rFonts w:eastAsia="Times New Roman" w:cs="Times New Roman"/>
                <w:w w:val="112"/>
                <w:sz w:val="16"/>
                <w:szCs w:val="16"/>
                <w:lang w:eastAsia="sl-SI"/>
              </w:rPr>
              <w:t>r</w:t>
            </w:r>
            <w:r w:rsidRPr="00FF0BDF">
              <w:rPr>
                <w:rFonts w:eastAsia="Times New Roman" w:cs="Times New Roman"/>
                <w:spacing w:val="-1"/>
                <w:w w:val="112"/>
                <w:sz w:val="16"/>
                <w:szCs w:val="16"/>
                <w:lang w:eastAsia="sl-SI"/>
              </w:rPr>
              <w:t>e</w:t>
            </w:r>
            <w:r w:rsidRPr="00FF0BDF">
              <w:rPr>
                <w:rFonts w:eastAsia="Times New Roman" w:cs="Times New Roman"/>
                <w:w w:val="112"/>
                <w:sz w:val="16"/>
                <w:szCs w:val="16"/>
                <w:lang w:eastAsia="sl-SI"/>
              </w:rPr>
              <w:t>j</w:t>
            </w:r>
            <w:r w:rsidRPr="00FF0BDF">
              <w:rPr>
                <w:rFonts w:eastAsia="Times New Roman" w:cs="Times New Roman"/>
                <w:spacing w:val="-1"/>
                <w:w w:val="112"/>
                <w:sz w:val="16"/>
                <w:szCs w:val="16"/>
                <w:lang w:eastAsia="sl-SI"/>
              </w:rPr>
              <w:t>a</w:t>
            </w:r>
            <w:r w:rsidRPr="00FF0BDF">
              <w:rPr>
                <w:rFonts w:eastAsia="Times New Roman" w:cs="Times New Roman"/>
                <w:w w:val="112"/>
                <w:sz w:val="16"/>
                <w:szCs w:val="16"/>
                <w:lang w:eastAsia="sl-SI"/>
              </w:rPr>
              <w:t>nje</w:t>
            </w:r>
            <w:r w:rsidRPr="00FF0BDF">
              <w:rPr>
                <w:rFonts w:eastAsia="Times New Roman" w:cs="Times New Roman"/>
                <w:spacing w:val="53"/>
                <w:w w:val="112"/>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 xml:space="preserve">n  </w:t>
            </w:r>
            <w:r w:rsidRPr="00FF0BDF">
              <w:rPr>
                <w:rFonts w:eastAsia="Times New Roman" w:cs="Times New Roman"/>
                <w:w w:val="115"/>
                <w:sz w:val="16"/>
                <w:szCs w:val="16"/>
                <w:lang w:eastAsia="sl-SI"/>
              </w:rPr>
              <w:t>s</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 xml:space="preserve">e  </w:t>
            </w: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e</w:t>
            </w:r>
            <w:r w:rsidRPr="00FF0BDF">
              <w:rPr>
                <w:rFonts w:eastAsia="Times New Roman" w:cs="Times New Roman"/>
                <w:sz w:val="16"/>
                <w:szCs w:val="16"/>
                <w:lang w:eastAsia="sl-SI"/>
              </w:rPr>
              <w:t xml:space="preserve">j, </w:t>
            </w:r>
            <w:r w:rsidRPr="00FF0BDF">
              <w:rPr>
                <w:rFonts w:eastAsia="Times New Roman" w:cs="Times New Roman"/>
                <w:spacing w:val="46"/>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n</w:t>
            </w:r>
            <w:r w:rsidRPr="00FF0BDF">
              <w:rPr>
                <w:rFonts w:eastAsia="Times New Roman" w:cs="Times New Roman"/>
                <w:sz w:val="16"/>
                <w:szCs w:val="16"/>
                <w:lang w:eastAsia="sl-SI"/>
              </w:rPr>
              <w:t>ž</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82"/>
                <w:sz w:val="16"/>
                <w:szCs w:val="16"/>
                <w:lang w:eastAsia="sl-SI"/>
              </w:rPr>
              <w:t>i</w:t>
            </w:r>
            <w:r w:rsidRPr="00FF0BDF">
              <w:rPr>
                <w:rFonts w:eastAsia="Times New Roman" w:cs="Times New Roman"/>
                <w:w w:val="108"/>
                <w:sz w:val="16"/>
                <w:szCs w:val="16"/>
                <w:lang w:eastAsia="sl-SI"/>
              </w:rPr>
              <w:t>r</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 xml:space="preserve">a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2"/>
                <w:w w:val="108"/>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oo</w:t>
            </w:r>
            <w:r w:rsidRPr="00FF0BDF">
              <w:rPr>
                <w:rFonts w:eastAsia="Times New Roman" w:cs="Times New Roman"/>
                <w:w w:val="110"/>
                <w:sz w:val="16"/>
                <w:szCs w:val="16"/>
                <w:lang w:eastAsia="sl-SI"/>
              </w:rPr>
              <w:t>b</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š</w:t>
            </w:r>
            <w:r w:rsidRPr="00FF0BDF">
              <w:rPr>
                <w:rFonts w:eastAsia="Times New Roman" w:cs="Times New Roman"/>
                <w:spacing w:val="-1"/>
                <w:w w:val="104"/>
                <w:sz w:val="16"/>
                <w:szCs w:val="16"/>
                <w:lang w:eastAsia="sl-SI"/>
              </w:rPr>
              <w:t>č</w:t>
            </w:r>
            <w:r w:rsidRPr="00FF0BDF">
              <w:rPr>
                <w:rFonts w:eastAsia="Times New Roman" w:cs="Times New Roman"/>
                <w:spacing w:val="-1"/>
                <w:w w:val="119"/>
                <w:sz w:val="16"/>
                <w:szCs w:val="16"/>
                <w:lang w:eastAsia="sl-SI"/>
              </w:rPr>
              <w:t>e</w:t>
            </w:r>
            <w:r w:rsidRPr="00FF0BDF">
              <w:rPr>
                <w:rFonts w:eastAsia="Times New Roman" w:cs="Times New Roman"/>
                <w:spacing w:val="-1"/>
                <w:w w:val="111"/>
                <w:sz w:val="16"/>
                <w:szCs w:val="16"/>
                <w:lang w:eastAsia="sl-SI"/>
              </w:rPr>
              <w:t>n</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pacing w:val="1"/>
                <w:w w:val="118"/>
                <w:sz w:val="16"/>
                <w:szCs w:val="16"/>
                <w:lang w:eastAsia="sl-SI"/>
              </w:rPr>
              <w:t xml:space="preserve"> </w:t>
            </w:r>
            <w:r w:rsidRPr="00FF0BDF">
              <w:rPr>
                <w:rFonts w:eastAsia="Times New Roman" w:cs="Times New Roman"/>
                <w:spacing w:val="-1"/>
                <w:w w:val="110"/>
                <w:sz w:val="16"/>
                <w:szCs w:val="16"/>
                <w:lang w:eastAsia="sl-SI"/>
              </w:rPr>
              <w:t>a</w:t>
            </w:r>
            <w:r w:rsidRPr="00FF0BDF">
              <w:rPr>
                <w:rFonts w:eastAsia="Times New Roman" w:cs="Times New Roman"/>
                <w:spacing w:val="-2"/>
                <w:w w:val="110"/>
                <w:sz w:val="16"/>
                <w:szCs w:val="16"/>
                <w:lang w:eastAsia="sl-SI"/>
              </w:rPr>
              <w:t>g</w:t>
            </w:r>
            <w:r w:rsidRPr="00FF0BDF">
              <w:rPr>
                <w:rFonts w:eastAsia="Times New Roman" w:cs="Times New Roman"/>
                <w:w w:val="110"/>
                <w:sz w:val="16"/>
                <w:szCs w:val="16"/>
                <w:lang w:eastAsia="sl-SI"/>
              </w:rPr>
              <w:t>ro</w:t>
            </w:r>
            <w:r w:rsidRPr="00FF0BDF">
              <w:rPr>
                <w:rFonts w:eastAsia="Times New Roman" w:cs="Times New Roman"/>
                <w:spacing w:val="-1"/>
                <w:w w:val="110"/>
                <w:sz w:val="16"/>
                <w:szCs w:val="16"/>
                <w:lang w:eastAsia="sl-SI"/>
              </w:rPr>
              <w:t>n</w:t>
            </w:r>
            <w:r w:rsidRPr="00FF0BDF">
              <w:rPr>
                <w:rFonts w:eastAsia="Times New Roman" w:cs="Times New Roman"/>
                <w:w w:val="110"/>
                <w:sz w:val="16"/>
                <w:szCs w:val="16"/>
                <w:lang w:eastAsia="sl-SI"/>
              </w:rPr>
              <w:t>oma</w:t>
            </w:r>
            <w:r w:rsidRPr="00FF0BDF">
              <w:rPr>
                <w:rFonts w:eastAsia="Times New Roman" w:cs="Times New Roman"/>
                <w:spacing w:val="3"/>
                <w:w w:val="110"/>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pacing w:val="1"/>
                <w:w w:val="111"/>
                <w:sz w:val="16"/>
                <w:szCs w:val="16"/>
                <w:lang w:eastAsia="sl-SI"/>
              </w:rPr>
              <w:t xml:space="preserve"> </w:t>
            </w:r>
            <w:r w:rsidRPr="00FF0BDF">
              <w:rPr>
                <w:rFonts w:eastAsia="Times New Roman" w:cs="Times New Roman"/>
                <w:w w:val="110"/>
                <w:sz w:val="16"/>
                <w:szCs w:val="16"/>
                <w:lang w:eastAsia="sl-SI"/>
              </w:rPr>
              <w:t>gozd</w:t>
            </w:r>
            <w:r w:rsidRPr="00FF0BDF">
              <w:rPr>
                <w:rFonts w:eastAsia="Times New Roman" w:cs="Times New Roman"/>
                <w:spacing w:val="-1"/>
                <w:w w:val="110"/>
                <w:sz w:val="16"/>
                <w:szCs w:val="16"/>
                <w:lang w:eastAsia="sl-SI"/>
              </w:rPr>
              <w:t>a</w:t>
            </w:r>
            <w:r w:rsidRPr="00FF0BDF">
              <w:rPr>
                <w:rFonts w:eastAsia="Times New Roman" w:cs="Times New Roman"/>
                <w:w w:val="110"/>
                <w:sz w:val="16"/>
                <w:szCs w:val="16"/>
                <w:lang w:eastAsia="sl-SI"/>
              </w:rPr>
              <w:t>rj</w:t>
            </w:r>
            <w:r w:rsidRPr="00FF0BDF">
              <w:rPr>
                <w:rFonts w:eastAsia="Times New Roman" w:cs="Times New Roman"/>
                <w:spacing w:val="-2"/>
                <w:w w:val="110"/>
                <w:sz w:val="16"/>
                <w:szCs w:val="16"/>
                <w:lang w:eastAsia="sl-SI"/>
              </w:rPr>
              <w:t>a</w:t>
            </w:r>
            <w:r w:rsidRPr="00FF0BDF">
              <w:rPr>
                <w:rFonts w:eastAsia="Times New Roman" w:cs="Times New Roman"/>
                <w:w w:val="110"/>
                <w:sz w:val="16"/>
                <w:szCs w:val="16"/>
                <w:lang w:eastAsia="sl-SI"/>
              </w:rPr>
              <w:t xml:space="preserve">, </w:t>
            </w:r>
            <w:r w:rsidRPr="00FF0BDF">
              <w:rPr>
                <w:rFonts w:eastAsia="Times New Roman" w:cs="Times New Roman"/>
                <w:spacing w:val="-3"/>
                <w:w w:val="115"/>
                <w:sz w:val="16"/>
                <w:szCs w:val="16"/>
                <w:lang w:eastAsia="sl-SI"/>
              </w:rPr>
              <w:t>s</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r w:rsidRPr="00FF0BDF">
              <w:rPr>
                <w:rFonts w:eastAsia="Times New Roman" w:cs="Times New Roman"/>
                <w:spacing w:val="1"/>
                <w:w w:val="119"/>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r</w:t>
            </w:r>
            <w:r w:rsidRPr="00FF0BDF">
              <w:rPr>
                <w:rFonts w:eastAsia="Times New Roman" w:cs="Times New Roman"/>
                <w:w w:val="82"/>
                <w:sz w:val="16"/>
                <w:szCs w:val="16"/>
                <w:lang w:eastAsia="sl-SI"/>
              </w:rPr>
              <w:t xml:space="preserve">i </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spacing w:val="-1"/>
                <w:w w:val="111"/>
                <w:sz w:val="16"/>
                <w:szCs w:val="16"/>
                <w:lang w:eastAsia="sl-SI"/>
              </w:rPr>
              <w:t>h</w:t>
            </w:r>
            <w:r w:rsidRPr="00FF0BDF">
              <w:rPr>
                <w:rFonts w:eastAsia="Times New Roman" w:cs="Times New Roman"/>
                <w:w w:val="121"/>
                <w:sz w:val="16"/>
                <w:szCs w:val="16"/>
                <w:lang w:eastAsia="sl-SI"/>
              </w:rPr>
              <w:t>,</w:t>
            </w:r>
            <w:r w:rsidRPr="00FF0BDF">
              <w:rPr>
                <w:rFonts w:eastAsia="Times New Roman" w:cs="Times New Roman"/>
                <w:spacing w:val="4"/>
                <w:w w:val="121"/>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spacing w:val="-2"/>
                <w:w w:val="110"/>
                <w:sz w:val="16"/>
                <w:szCs w:val="16"/>
                <w:lang w:eastAsia="sl-SI"/>
              </w:rPr>
              <w:t>b</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3"/>
                <w:w w:val="118"/>
                <w:sz w:val="16"/>
                <w:szCs w:val="16"/>
                <w:lang w:eastAsia="sl-SI"/>
              </w:rPr>
              <w:t xml:space="preserve"> </w:t>
            </w:r>
            <w:r w:rsidRPr="00FF0BDF">
              <w:rPr>
                <w:rFonts w:eastAsia="Times New Roman" w:cs="Times New Roman"/>
                <w:spacing w:val="-2"/>
                <w:w w:val="109"/>
                <w:sz w:val="16"/>
                <w:szCs w:val="16"/>
                <w:lang w:eastAsia="sl-SI"/>
              </w:rPr>
              <w:t>p</w:t>
            </w:r>
            <w:r w:rsidRPr="00FF0BDF">
              <w:rPr>
                <w:rFonts w:eastAsia="Times New Roman" w:cs="Times New Roman"/>
                <w:w w:val="109"/>
                <w:sz w:val="16"/>
                <w:szCs w:val="16"/>
                <w:lang w:eastAsia="sl-SI"/>
              </w:rPr>
              <w:t>od</w:t>
            </w:r>
            <w:r w:rsidRPr="00FF0BDF">
              <w:rPr>
                <w:rFonts w:eastAsia="Times New Roman" w:cs="Times New Roman"/>
                <w:spacing w:val="-1"/>
                <w:w w:val="109"/>
                <w:sz w:val="16"/>
                <w:szCs w:val="16"/>
                <w:lang w:eastAsia="sl-SI"/>
              </w:rPr>
              <w:t>a</w:t>
            </w:r>
            <w:r w:rsidRPr="00FF0BDF">
              <w:rPr>
                <w:rFonts w:eastAsia="Times New Roman" w:cs="Times New Roman"/>
                <w:w w:val="109"/>
                <w:sz w:val="16"/>
                <w:szCs w:val="16"/>
                <w:lang w:eastAsia="sl-SI"/>
              </w:rPr>
              <w:t>tk</w:t>
            </w:r>
            <w:r w:rsidRPr="00FF0BDF">
              <w:rPr>
                <w:rFonts w:eastAsia="Times New Roman" w:cs="Times New Roman"/>
                <w:spacing w:val="-2"/>
                <w:w w:val="109"/>
                <w:sz w:val="16"/>
                <w:szCs w:val="16"/>
                <w:lang w:eastAsia="sl-SI"/>
              </w:rPr>
              <w:t>o</w:t>
            </w:r>
            <w:r w:rsidRPr="00FF0BDF">
              <w:rPr>
                <w:rFonts w:eastAsia="Times New Roman" w:cs="Times New Roman"/>
                <w:w w:val="109"/>
                <w:sz w:val="16"/>
                <w:szCs w:val="16"/>
                <w:lang w:eastAsia="sl-SI"/>
              </w:rPr>
              <w:t xml:space="preserve">v, </w:t>
            </w:r>
            <w:r w:rsidRPr="00FF0BDF">
              <w:rPr>
                <w:rFonts w:eastAsia="Times New Roman" w:cs="Times New Roman"/>
                <w:w w:val="110"/>
                <w:sz w:val="16"/>
                <w:szCs w:val="16"/>
                <w:lang w:eastAsia="sl-SI"/>
              </w:rPr>
              <w:t>d</w:t>
            </w:r>
            <w:r w:rsidRPr="00FF0BDF">
              <w:rPr>
                <w:rFonts w:eastAsia="Times New Roman" w:cs="Times New Roman"/>
                <w:w w:val="108"/>
                <w:sz w:val="16"/>
                <w:szCs w:val="16"/>
                <w:lang w:eastAsia="sl-SI"/>
              </w:rPr>
              <w:t>o</w:t>
            </w:r>
            <w:r w:rsidRPr="00FF0BDF">
              <w:rPr>
                <w:rFonts w:eastAsia="Times New Roman" w:cs="Times New Roman"/>
                <w:spacing w:val="-2"/>
                <w:w w:val="82"/>
                <w:sz w:val="16"/>
                <w:szCs w:val="16"/>
                <w:lang w:eastAsia="sl-SI"/>
              </w:rPr>
              <w:t>l</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r w:rsidRPr="00FF0BDF">
              <w:rPr>
                <w:rFonts w:eastAsia="Times New Roman" w:cs="Times New Roman"/>
                <w:spacing w:val="3"/>
                <w:w w:val="119"/>
                <w:sz w:val="16"/>
                <w:szCs w:val="16"/>
                <w:lang w:eastAsia="sl-SI"/>
              </w:rPr>
              <w:t xml:space="preserve"> </w:t>
            </w:r>
            <w:r w:rsidRPr="00FF0BDF">
              <w:rPr>
                <w:rFonts w:eastAsia="Times New Roman" w:cs="Times New Roman"/>
                <w:w w:val="110"/>
                <w:sz w:val="16"/>
                <w:szCs w:val="16"/>
                <w:lang w:eastAsia="sl-SI"/>
              </w:rPr>
              <w:t>g</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115"/>
                <w:sz w:val="16"/>
                <w:szCs w:val="16"/>
                <w:lang w:eastAsia="sl-SI"/>
              </w:rPr>
              <w:t>s</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h</w:t>
            </w:r>
            <w:r w:rsidRPr="00FF0BDF">
              <w:rPr>
                <w:rFonts w:eastAsia="Times New Roman" w:cs="Times New Roman"/>
                <w:spacing w:val="2"/>
                <w:w w:val="111"/>
                <w:sz w:val="16"/>
                <w:szCs w:val="16"/>
                <w:lang w:eastAsia="sl-SI"/>
              </w:rPr>
              <w:t xml:space="preserve"> </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spacing w:val="-1"/>
                <w:w w:val="104"/>
                <w:sz w:val="16"/>
                <w:szCs w:val="16"/>
                <w:lang w:eastAsia="sl-SI"/>
              </w:rPr>
              <w:t>č</w:t>
            </w:r>
            <w:r w:rsidRPr="00FF0BDF">
              <w:rPr>
                <w:rFonts w:eastAsia="Times New Roman" w:cs="Times New Roman"/>
                <w:spacing w:val="-2"/>
                <w:w w:val="99"/>
                <w:sz w:val="16"/>
                <w:szCs w:val="16"/>
                <w:lang w:eastAsia="sl-SI"/>
              </w:rPr>
              <w:t>k</w:t>
            </w:r>
            <w:r w:rsidRPr="00FF0BDF">
              <w:rPr>
                <w:rFonts w:eastAsia="Times New Roman" w:cs="Times New Roman"/>
                <w:w w:val="121"/>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9"/>
                <w:sz w:val="16"/>
                <w:szCs w:val="16"/>
                <w:lang w:eastAsia="sl-SI"/>
              </w:rPr>
              <w:t>e</w:t>
            </w:r>
            <w:r w:rsidRPr="00FF0BDF">
              <w:rPr>
                <w:rFonts w:eastAsia="Times New Roman" w:cs="Times New Roman"/>
                <w:spacing w:val="11"/>
                <w:sz w:val="16"/>
                <w:szCs w:val="16"/>
                <w:lang w:eastAsia="sl-SI"/>
              </w:rPr>
              <w:t xml:space="preserve">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spacing w:val="-1"/>
                <w:w w:val="119"/>
                <w:sz w:val="16"/>
                <w:szCs w:val="16"/>
                <w:lang w:eastAsia="sl-SI"/>
              </w:rPr>
              <w:t>e</w:t>
            </w:r>
            <w:r w:rsidRPr="00FF0BDF">
              <w:rPr>
                <w:rFonts w:eastAsia="Times New Roman" w:cs="Times New Roman"/>
                <w:w w:val="110"/>
                <w:sz w:val="16"/>
                <w:szCs w:val="16"/>
                <w:lang w:eastAsia="sl-SI"/>
              </w:rPr>
              <w:t>g</w:t>
            </w:r>
            <w:r w:rsidRPr="00FF0BDF">
              <w:rPr>
                <w:rFonts w:eastAsia="Times New Roman" w:cs="Times New Roman"/>
                <w:w w:val="118"/>
                <w:sz w:val="16"/>
                <w:szCs w:val="16"/>
                <w:lang w:eastAsia="sl-SI"/>
              </w:rPr>
              <w:t>a</w:t>
            </w:r>
            <w:r w:rsidRPr="00FF0BDF">
              <w:rPr>
                <w:rFonts w:eastAsia="Times New Roman" w:cs="Times New Roman"/>
                <w:spacing w:val="12"/>
                <w:sz w:val="16"/>
                <w:szCs w:val="16"/>
                <w:lang w:eastAsia="sl-SI"/>
              </w:rPr>
              <w:t xml:space="preserve"> </w:t>
            </w:r>
            <w:r w:rsidRPr="00FF0BDF">
              <w:rPr>
                <w:rFonts w:eastAsia="Times New Roman" w:cs="Times New Roman"/>
                <w:spacing w:val="-2"/>
                <w:w w:val="99"/>
                <w:sz w:val="16"/>
                <w:szCs w:val="16"/>
                <w:lang w:eastAsia="sl-SI"/>
              </w:rPr>
              <w:t>k</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w w:val="81"/>
                <w:sz w:val="16"/>
                <w:szCs w:val="16"/>
                <w:lang w:eastAsia="sl-SI"/>
              </w:rPr>
              <w:t>…</w:t>
            </w:r>
            <w:r w:rsidRPr="00FF0BDF">
              <w:rPr>
                <w:rFonts w:eastAsia="Times New Roman" w:cs="Times New Roman"/>
                <w:spacing w:val="14"/>
                <w:sz w:val="16"/>
                <w:szCs w:val="16"/>
                <w:lang w:eastAsia="sl-SI"/>
              </w:rPr>
              <w:t xml:space="preserve"> </w:t>
            </w:r>
            <w:r w:rsidRPr="00FF0BDF">
              <w:rPr>
                <w:rFonts w:eastAsia="Times New Roman" w:cs="Times New Roman"/>
                <w:w w:val="115"/>
                <w:sz w:val="16"/>
                <w:szCs w:val="16"/>
                <w:lang w:eastAsia="sl-SI"/>
              </w:rPr>
              <w:t>)</w:t>
            </w:r>
          </w:p>
        </w:tc>
        <w:tc>
          <w:tcPr>
            <w:tcW w:w="1134" w:type="dxa"/>
            <w:gridSpan w:val="2"/>
            <w:tcBorders>
              <w:top w:val="single" w:sz="5" w:space="0" w:color="000000"/>
              <w:left w:val="single" w:sz="5" w:space="0" w:color="000000"/>
              <w:bottom w:val="single" w:sz="5" w:space="0" w:color="000000"/>
              <w:right w:val="single" w:sz="5" w:space="0" w:color="000000"/>
            </w:tcBorders>
          </w:tcPr>
          <w:p w14:paraId="180983AA" w14:textId="77777777" w:rsidR="003F4E8D" w:rsidRPr="00FF0BDF" w:rsidRDefault="003F4E8D" w:rsidP="003F4E8D">
            <w:pPr>
              <w:spacing w:before="12"/>
              <w:ind w:left="308" w:right="311"/>
              <w:jc w:val="center"/>
              <w:rPr>
                <w:rFonts w:eastAsia="Times New Roman" w:cs="Times New Roman"/>
                <w:sz w:val="16"/>
                <w:szCs w:val="16"/>
                <w:lang w:eastAsia="sl-SI"/>
              </w:rPr>
            </w:pPr>
          </w:p>
        </w:tc>
      </w:tr>
      <w:tr w:rsidR="003F4E8D" w:rsidRPr="00FF0BDF" w14:paraId="0549C7D8" w14:textId="77777777" w:rsidTr="008C74E9">
        <w:trPr>
          <w:trHeight w:hRule="exact" w:val="710"/>
        </w:trPr>
        <w:tc>
          <w:tcPr>
            <w:tcW w:w="1288" w:type="dxa"/>
            <w:tcBorders>
              <w:top w:val="single" w:sz="5" w:space="0" w:color="000000"/>
              <w:left w:val="single" w:sz="5" w:space="0" w:color="000000"/>
              <w:bottom w:val="single" w:sz="5" w:space="0" w:color="000000"/>
              <w:right w:val="single" w:sz="5" w:space="0" w:color="000000"/>
            </w:tcBorders>
          </w:tcPr>
          <w:p w14:paraId="43D12EFB" w14:textId="3EBC8153"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7</w:t>
            </w:r>
            <w:r w:rsidRPr="00FF0BDF">
              <w:rPr>
                <w:rFonts w:eastAsia="Times New Roman" w:cs="Times New Roman"/>
                <w:w w:val="112"/>
                <w:sz w:val="16"/>
                <w:szCs w:val="16"/>
                <w:lang w:eastAsia="sl-SI"/>
              </w:rPr>
              <w:t>.3.</w:t>
            </w:r>
          </w:p>
        </w:tc>
        <w:tc>
          <w:tcPr>
            <w:tcW w:w="6521" w:type="dxa"/>
            <w:tcBorders>
              <w:top w:val="single" w:sz="5" w:space="0" w:color="000000"/>
              <w:left w:val="single" w:sz="5" w:space="0" w:color="000000"/>
              <w:bottom w:val="single" w:sz="5" w:space="0" w:color="000000"/>
              <w:right w:val="single" w:sz="5" w:space="0" w:color="000000"/>
            </w:tcBorders>
          </w:tcPr>
          <w:p w14:paraId="4B041BB7" w14:textId="77777777" w:rsidR="003F4E8D" w:rsidRPr="00FF0BDF" w:rsidRDefault="003F4E8D" w:rsidP="003F4E8D">
            <w:pPr>
              <w:spacing w:before="12" w:line="378" w:lineRule="auto"/>
              <w:ind w:left="64" w:right="25"/>
              <w:rPr>
                <w:rFonts w:eastAsia="Times New Roman" w:cs="Times New Roman"/>
                <w:sz w:val="16"/>
                <w:szCs w:val="16"/>
                <w:lang w:eastAsia="sl-SI"/>
              </w:rPr>
            </w:pPr>
            <w:r w:rsidRPr="00FF0BDF">
              <w:rPr>
                <w:rFonts w:eastAsia="Times New Roman" w:cs="Times New Roman"/>
                <w:sz w:val="16"/>
                <w:szCs w:val="16"/>
                <w:lang w:eastAsia="sl-SI"/>
              </w:rPr>
              <w:t>m</w:t>
            </w:r>
            <w:r w:rsidRPr="00FF0BDF">
              <w:rPr>
                <w:rFonts w:eastAsia="Times New Roman" w:cs="Times New Roman"/>
                <w:spacing w:val="-1"/>
                <w:sz w:val="16"/>
                <w:szCs w:val="16"/>
                <w:lang w:eastAsia="sl-SI"/>
              </w:rPr>
              <w:t>a</w:t>
            </w:r>
            <w:r w:rsidRPr="00FF0BDF">
              <w:rPr>
                <w:rFonts w:eastAsia="Times New Roman" w:cs="Times New Roman"/>
                <w:sz w:val="16"/>
                <w:szCs w:val="16"/>
                <w:lang w:eastAsia="sl-SI"/>
              </w:rPr>
              <w:t xml:space="preserve">nj </w:t>
            </w:r>
            <w:r w:rsidRPr="00FF0BDF">
              <w:rPr>
                <w:rFonts w:eastAsia="Times New Roman" w:cs="Times New Roman"/>
                <w:spacing w:val="10"/>
                <w:sz w:val="16"/>
                <w:szCs w:val="16"/>
                <w:lang w:eastAsia="sl-SI"/>
              </w:rPr>
              <w:t xml:space="preserve"> </w:t>
            </w:r>
            <w:r w:rsidRPr="00FF0BDF">
              <w:rPr>
                <w:rFonts w:eastAsia="Times New Roman" w:cs="Times New Roman"/>
                <w:w w:val="111"/>
                <w:sz w:val="16"/>
                <w:szCs w:val="16"/>
                <w:lang w:eastAsia="sl-SI"/>
              </w:rPr>
              <w:t>z</w:t>
            </w:r>
            <w:r w:rsidRPr="00FF0BDF">
              <w:rPr>
                <w:rFonts w:eastAsia="Times New Roman" w:cs="Times New Roman"/>
                <w:spacing w:val="-1"/>
                <w:w w:val="111"/>
                <w:sz w:val="16"/>
                <w:szCs w:val="16"/>
                <w:lang w:eastAsia="sl-SI"/>
              </w:rPr>
              <w:t>ah</w:t>
            </w:r>
            <w:r w:rsidRPr="00FF0BDF">
              <w:rPr>
                <w:rFonts w:eastAsia="Times New Roman" w:cs="Times New Roman"/>
                <w:w w:val="111"/>
                <w:sz w:val="16"/>
                <w:szCs w:val="16"/>
                <w:lang w:eastAsia="sl-SI"/>
              </w:rPr>
              <w:t>t</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v</w:t>
            </w: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a</w:t>
            </w:r>
            <w:r w:rsidRPr="00FF0BDF">
              <w:rPr>
                <w:rFonts w:eastAsia="Times New Roman" w:cs="Times New Roman"/>
                <w:spacing w:val="17"/>
                <w:w w:val="111"/>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111"/>
                <w:sz w:val="16"/>
                <w:szCs w:val="16"/>
                <w:lang w:eastAsia="sl-SI"/>
              </w:rPr>
              <w:t>(pr</w:t>
            </w:r>
            <w:r w:rsidRPr="00FF0BDF">
              <w:rPr>
                <w:rFonts w:eastAsia="Times New Roman" w:cs="Times New Roman"/>
                <w:spacing w:val="-3"/>
                <w:w w:val="111"/>
                <w:sz w:val="16"/>
                <w:szCs w:val="16"/>
                <w:lang w:eastAsia="sl-SI"/>
              </w:rPr>
              <w:t>e</w:t>
            </w:r>
            <w:r w:rsidRPr="00FF0BDF">
              <w:rPr>
                <w:rFonts w:eastAsia="Times New Roman" w:cs="Times New Roman"/>
                <w:w w:val="111"/>
                <w:sz w:val="16"/>
                <w:szCs w:val="16"/>
                <w:lang w:eastAsia="sl-SI"/>
              </w:rPr>
              <w:t>d</w:t>
            </w:r>
            <w:r w:rsidRPr="00FF0BDF">
              <w:rPr>
                <w:rFonts w:eastAsia="Times New Roman" w:cs="Times New Roman"/>
                <w:spacing w:val="-1"/>
                <w:w w:val="111"/>
                <w:sz w:val="16"/>
                <w:szCs w:val="16"/>
                <w:lang w:eastAsia="sl-SI"/>
              </w:rPr>
              <w:t>h</w:t>
            </w:r>
            <w:r w:rsidRPr="00FF0BDF">
              <w:rPr>
                <w:rFonts w:eastAsia="Times New Roman" w:cs="Times New Roman"/>
                <w:w w:val="111"/>
                <w:sz w:val="16"/>
                <w:szCs w:val="16"/>
                <w:lang w:eastAsia="sl-SI"/>
              </w:rPr>
              <w:t>od</w:t>
            </w:r>
            <w:r w:rsidRPr="00FF0BDF">
              <w:rPr>
                <w:rFonts w:eastAsia="Times New Roman" w:cs="Times New Roman"/>
                <w:spacing w:val="-1"/>
                <w:w w:val="111"/>
                <w:sz w:val="16"/>
                <w:szCs w:val="16"/>
                <w:lang w:eastAsia="sl-SI"/>
              </w:rPr>
              <w:t>n</w:t>
            </w:r>
            <w:r w:rsidRPr="00FF0BDF">
              <w:rPr>
                <w:rFonts w:eastAsia="Times New Roman" w:cs="Times New Roman"/>
                <w:w w:val="111"/>
                <w:sz w:val="16"/>
                <w:szCs w:val="16"/>
                <w:lang w:eastAsia="sl-SI"/>
              </w:rPr>
              <w:t>a</w:t>
            </w:r>
            <w:r w:rsidRPr="00FF0BDF">
              <w:rPr>
                <w:rFonts w:eastAsia="Times New Roman" w:cs="Times New Roman"/>
                <w:spacing w:val="22"/>
                <w:w w:val="111"/>
                <w:sz w:val="16"/>
                <w:szCs w:val="16"/>
                <w:lang w:eastAsia="sl-SI"/>
              </w:rPr>
              <w:t xml:space="preserve"> </w:t>
            </w:r>
            <w:r w:rsidRPr="00FF0BDF">
              <w:rPr>
                <w:rFonts w:eastAsia="Times New Roman" w:cs="Times New Roman"/>
                <w:w w:val="111"/>
                <w:sz w:val="16"/>
                <w:szCs w:val="16"/>
                <w:lang w:eastAsia="sl-SI"/>
              </w:rPr>
              <w:t>m</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rj</w:t>
            </w:r>
            <w:r w:rsidRPr="00FF0BDF">
              <w:rPr>
                <w:rFonts w:eastAsia="Times New Roman" w:cs="Times New Roman"/>
                <w:spacing w:val="-1"/>
                <w:w w:val="111"/>
                <w:sz w:val="16"/>
                <w:szCs w:val="16"/>
                <w:lang w:eastAsia="sl-SI"/>
              </w:rPr>
              <w:t>e</w:t>
            </w:r>
            <w:r w:rsidRPr="00FF0BDF">
              <w:rPr>
                <w:rFonts w:eastAsia="Times New Roman" w:cs="Times New Roman"/>
                <w:w w:val="111"/>
                <w:sz w:val="16"/>
                <w:szCs w:val="16"/>
                <w:lang w:eastAsia="sl-SI"/>
              </w:rPr>
              <w:t>nj</w:t>
            </w:r>
            <w:r w:rsidRPr="00FF0BDF">
              <w:rPr>
                <w:rFonts w:eastAsia="Times New Roman" w:cs="Times New Roman"/>
                <w:spacing w:val="-1"/>
                <w:w w:val="111"/>
                <w:sz w:val="16"/>
                <w:szCs w:val="16"/>
                <w:lang w:eastAsia="sl-SI"/>
              </w:rPr>
              <w:t>a</w:t>
            </w:r>
            <w:r w:rsidRPr="00FF0BDF">
              <w:rPr>
                <w:rFonts w:eastAsia="Times New Roman" w:cs="Times New Roman"/>
                <w:w w:val="111"/>
                <w:sz w:val="16"/>
                <w:szCs w:val="16"/>
                <w:lang w:eastAsia="sl-SI"/>
              </w:rPr>
              <w:t>,</w:t>
            </w:r>
            <w:r w:rsidRPr="00FF0BDF">
              <w:rPr>
                <w:rFonts w:eastAsia="Times New Roman" w:cs="Times New Roman"/>
                <w:spacing w:val="24"/>
                <w:w w:val="111"/>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spacing w:val="-1"/>
                <w:w w:val="111"/>
                <w:sz w:val="16"/>
                <w:szCs w:val="16"/>
                <w:lang w:eastAsia="sl-SI"/>
              </w:rPr>
              <w:t>n</w:t>
            </w:r>
            <w:r w:rsidRPr="00FF0BDF">
              <w:rPr>
                <w:rFonts w:eastAsia="Times New Roman" w:cs="Times New Roman"/>
                <w:w w:val="121"/>
                <w:sz w:val="16"/>
                <w:szCs w:val="16"/>
                <w:lang w:eastAsia="sl-SI"/>
              </w:rPr>
              <w:t>t</w:t>
            </w:r>
            <w:r w:rsidRPr="00FF0BDF">
              <w:rPr>
                <w:rFonts w:eastAsia="Times New Roman" w:cs="Times New Roman"/>
                <w:spacing w:val="-3"/>
                <w:w w:val="108"/>
                <w:sz w:val="16"/>
                <w:szCs w:val="16"/>
                <w:lang w:eastAsia="sl-SI"/>
              </w:rPr>
              <w:t>r</w:t>
            </w:r>
            <w:r w:rsidRPr="00FF0BDF">
              <w:rPr>
                <w:rFonts w:eastAsia="Times New Roman" w:cs="Times New Roman"/>
                <w:spacing w:val="-2"/>
                <w:w w:val="108"/>
                <w:sz w:val="16"/>
                <w:szCs w:val="16"/>
                <w:lang w:eastAsia="sl-SI"/>
              </w:rPr>
              <w:t>o</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l</w:t>
            </w:r>
            <w:r w:rsidRPr="00FF0BDF">
              <w:rPr>
                <w:rFonts w:eastAsia="Times New Roman" w:cs="Times New Roman"/>
                <w:spacing w:val="-2"/>
                <w:w w:val="118"/>
                <w:sz w:val="16"/>
                <w:szCs w:val="16"/>
                <w:lang w:eastAsia="sl-SI"/>
              </w:rPr>
              <w:t>a</w:t>
            </w:r>
            <w:r w:rsidRPr="00FF0BDF">
              <w:rPr>
                <w:rFonts w:eastAsia="Times New Roman" w:cs="Times New Roman"/>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121"/>
                <w:sz w:val="16"/>
                <w:szCs w:val="16"/>
                <w:lang w:eastAsia="sl-SI"/>
              </w:rPr>
              <w:t>t</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a</w:t>
            </w:r>
            <w:r w:rsidRPr="00FF0BDF">
              <w:rPr>
                <w:rFonts w:eastAsia="Times New Roman" w:cs="Times New Roman"/>
                <w:spacing w:val="19"/>
                <w:sz w:val="16"/>
                <w:szCs w:val="16"/>
                <w:lang w:eastAsia="sl-SI"/>
              </w:rPr>
              <w:t xml:space="preserve"> </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 xml:space="preserve">a </w:t>
            </w:r>
            <w:r w:rsidRPr="00FF0BDF">
              <w:rPr>
                <w:rFonts w:eastAsia="Times New Roman" w:cs="Times New Roman"/>
                <w:sz w:val="16"/>
                <w:szCs w:val="16"/>
                <w:lang w:eastAsia="sl-SI"/>
              </w:rPr>
              <w:t>z</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m</w:t>
            </w:r>
            <w:r w:rsidRPr="00FF0BDF">
              <w:rPr>
                <w:rFonts w:eastAsia="Times New Roman" w:cs="Times New Roman"/>
                <w:w w:val="82"/>
                <w:sz w:val="16"/>
                <w:szCs w:val="16"/>
                <w:lang w:eastAsia="sl-SI"/>
              </w:rPr>
              <w:t>l</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82"/>
                <w:sz w:val="16"/>
                <w:szCs w:val="16"/>
                <w:lang w:eastAsia="sl-SI"/>
              </w:rPr>
              <w:t>i</w:t>
            </w:r>
            <w:r w:rsidRPr="00FF0BDF">
              <w:rPr>
                <w:rFonts w:eastAsia="Times New Roman" w:cs="Times New Roman"/>
                <w:spacing w:val="15"/>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spacing w:val="-3"/>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82"/>
                <w:sz w:val="16"/>
                <w:szCs w:val="16"/>
                <w:lang w:eastAsia="sl-SI"/>
              </w:rPr>
              <w:t>i</w:t>
            </w:r>
            <w:r w:rsidRPr="00FF0BDF">
              <w:rPr>
                <w:rFonts w:eastAsia="Times New Roman" w:cs="Times New Roman"/>
                <w:w w:val="110"/>
                <w:sz w:val="16"/>
                <w:szCs w:val="16"/>
                <w:lang w:eastAsia="sl-SI"/>
              </w:rPr>
              <w:t>g</w:t>
            </w:r>
            <w:r w:rsidRPr="00FF0BDF">
              <w:rPr>
                <w:rFonts w:eastAsia="Times New Roman" w:cs="Times New Roman"/>
                <w:w w:val="82"/>
                <w:sz w:val="16"/>
                <w:szCs w:val="16"/>
                <w:lang w:eastAsia="sl-SI"/>
              </w:rPr>
              <w:t>i</w:t>
            </w:r>
            <w:r w:rsidRPr="00FF0BDF">
              <w:rPr>
                <w:rFonts w:eastAsia="Times New Roman" w:cs="Times New Roman"/>
                <w:w w:val="121"/>
                <w:sz w:val="16"/>
                <w:szCs w:val="16"/>
                <w:lang w:eastAsia="sl-SI"/>
              </w:rPr>
              <w:t>,</w:t>
            </w:r>
            <w:r w:rsidRPr="00FF0BDF">
              <w:rPr>
                <w:rFonts w:eastAsia="Times New Roman" w:cs="Times New Roman"/>
                <w:spacing w:val="13"/>
                <w:sz w:val="16"/>
                <w:szCs w:val="16"/>
                <w:lang w:eastAsia="sl-SI"/>
              </w:rPr>
              <w:t xml:space="preserve"> </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d</w:t>
            </w:r>
            <w:r w:rsidRPr="00FF0BDF">
              <w:rPr>
                <w:rFonts w:eastAsia="Times New Roman" w:cs="Times New Roman"/>
                <w:spacing w:val="-3"/>
                <w:w w:val="115"/>
                <w:sz w:val="16"/>
                <w:szCs w:val="16"/>
                <w:lang w:eastAsia="sl-SI"/>
              </w:rPr>
              <w:t>s</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spacing w:val="-2"/>
                <w:w w:val="121"/>
                <w:sz w:val="16"/>
                <w:szCs w:val="16"/>
                <w:lang w:eastAsia="sl-SI"/>
              </w:rPr>
              <w:t>t</w:t>
            </w:r>
            <w:r w:rsidRPr="00FF0BDF">
              <w:rPr>
                <w:rFonts w:eastAsia="Times New Roman" w:cs="Times New Roman"/>
                <w:spacing w:val="-1"/>
                <w:w w:val="119"/>
                <w:sz w:val="16"/>
                <w:szCs w:val="16"/>
                <w:lang w:eastAsia="sl-SI"/>
              </w:rPr>
              <w:t>e</w:t>
            </w:r>
            <w:r w:rsidRPr="00FF0BDF">
              <w:rPr>
                <w:rFonts w:eastAsia="Times New Roman" w:cs="Times New Roman"/>
                <w:w w:val="99"/>
                <w:sz w:val="16"/>
                <w:szCs w:val="16"/>
                <w:lang w:eastAsia="sl-SI"/>
              </w:rPr>
              <w:t>v</w:t>
            </w:r>
            <w:r w:rsidRPr="00FF0BDF">
              <w:rPr>
                <w:rFonts w:eastAsia="Times New Roman" w:cs="Times New Roman"/>
                <w:spacing w:val="15"/>
                <w:sz w:val="16"/>
                <w:szCs w:val="16"/>
                <w:lang w:eastAsia="sl-SI"/>
              </w:rPr>
              <w:t xml:space="preserve"> </w:t>
            </w:r>
            <w:r w:rsidRPr="00FF0BDF">
              <w:rPr>
                <w:rFonts w:eastAsia="Times New Roman" w:cs="Times New Roman"/>
                <w:w w:val="108"/>
                <w:sz w:val="16"/>
                <w:szCs w:val="16"/>
                <w:lang w:eastAsia="sl-SI"/>
              </w:rPr>
              <w:t>m</w:t>
            </w:r>
            <w:r w:rsidRPr="00FF0BDF">
              <w:rPr>
                <w:rFonts w:eastAsia="Times New Roman" w:cs="Times New Roman"/>
                <w:spacing w:val="-1"/>
                <w:w w:val="119"/>
                <w:sz w:val="16"/>
                <w:szCs w:val="16"/>
                <w:lang w:eastAsia="sl-SI"/>
              </w:rPr>
              <w:t>e</w:t>
            </w:r>
            <w:r w:rsidRPr="00FF0BDF">
              <w:rPr>
                <w:rFonts w:eastAsia="Times New Roman" w:cs="Times New Roman"/>
                <w:w w:val="102"/>
                <w:sz w:val="16"/>
                <w:szCs w:val="16"/>
                <w:lang w:eastAsia="sl-SI"/>
              </w:rPr>
              <w:t>j</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w:t>
            </w:r>
            <w:r w:rsidRPr="00FF0BDF">
              <w:rPr>
                <w:rFonts w:eastAsia="Times New Roman" w:cs="Times New Roman"/>
                <w:w w:val="99"/>
                <w:sz w:val="16"/>
                <w:szCs w:val="16"/>
                <w:lang w:eastAsia="sl-SI"/>
              </w:rPr>
              <w:t>v</w:t>
            </w:r>
            <w:r w:rsidRPr="00FF0BDF">
              <w:rPr>
                <w:rFonts w:eastAsia="Times New Roman" w:cs="Times New Roman"/>
                <w:spacing w:val="-2"/>
                <w:w w:val="121"/>
                <w:sz w:val="16"/>
                <w:szCs w:val="16"/>
                <w:lang w:eastAsia="sl-SI"/>
              </w:rPr>
              <w:t>,</w:t>
            </w:r>
            <w:r w:rsidRPr="00FF0BDF">
              <w:rPr>
                <w:rFonts w:eastAsia="Times New Roman" w:cs="Times New Roman"/>
                <w:w w:val="81"/>
                <w:sz w:val="16"/>
                <w:szCs w:val="16"/>
                <w:lang w:eastAsia="sl-SI"/>
              </w:rPr>
              <w:t>…</w:t>
            </w:r>
            <w:r w:rsidRPr="00FF0BDF">
              <w:rPr>
                <w:rFonts w:eastAsia="Times New Roman" w:cs="Times New Roman"/>
                <w:w w:val="115"/>
                <w:sz w:val="16"/>
                <w:szCs w:val="16"/>
                <w:lang w:eastAsia="sl-SI"/>
              </w:rPr>
              <w:t>)</w:t>
            </w:r>
          </w:p>
        </w:tc>
        <w:tc>
          <w:tcPr>
            <w:tcW w:w="1134" w:type="dxa"/>
            <w:gridSpan w:val="2"/>
            <w:tcBorders>
              <w:top w:val="single" w:sz="5" w:space="0" w:color="000000"/>
              <w:left w:val="single" w:sz="5" w:space="0" w:color="000000"/>
              <w:bottom w:val="single" w:sz="5" w:space="0" w:color="000000"/>
              <w:right w:val="single" w:sz="5" w:space="0" w:color="000000"/>
            </w:tcBorders>
          </w:tcPr>
          <w:p w14:paraId="77A80EB9" w14:textId="77777777" w:rsidR="003F4E8D" w:rsidRPr="00FF0BDF" w:rsidRDefault="003F4E8D" w:rsidP="003F4E8D">
            <w:pPr>
              <w:spacing w:before="12"/>
              <w:ind w:left="308" w:right="311"/>
              <w:jc w:val="center"/>
              <w:rPr>
                <w:rFonts w:eastAsia="Times New Roman" w:cs="Times New Roman"/>
                <w:sz w:val="16"/>
                <w:szCs w:val="16"/>
                <w:lang w:eastAsia="sl-SI"/>
              </w:rPr>
            </w:pPr>
          </w:p>
        </w:tc>
      </w:tr>
      <w:tr w:rsidR="003F4E8D" w:rsidRPr="00FF0BDF" w14:paraId="06D34A4D" w14:textId="77777777" w:rsidTr="008C74E9">
        <w:trPr>
          <w:trHeight w:hRule="exact" w:val="806"/>
        </w:trPr>
        <w:tc>
          <w:tcPr>
            <w:tcW w:w="1288" w:type="dxa"/>
            <w:tcBorders>
              <w:top w:val="single" w:sz="5" w:space="0" w:color="000000"/>
              <w:left w:val="single" w:sz="5" w:space="0" w:color="000000"/>
              <w:bottom w:val="single" w:sz="5" w:space="0" w:color="000000"/>
              <w:right w:val="single" w:sz="5" w:space="0" w:color="000000"/>
            </w:tcBorders>
          </w:tcPr>
          <w:p w14:paraId="7A846E06" w14:textId="5F939A29" w:rsidR="003F4E8D" w:rsidRPr="00FF0BDF" w:rsidRDefault="003F4E8D" w:rsidP="003F4E8D">
            <w:pPr>
              <w:spacing w:before="12"/>
              <w:ind w:left="64"/>
              <w:rPr>
                <w:rFonts w:eastAsia="Times New Roman" w:cs="Times New Roman"/>
                <w:sz w:val="16"/>
                <w:szCs w:val="16"/>
                <w:lang w:eastAsia="sl-SI"/>
              </w:rPr>
            </w:pPr>
            <w:r w:rsidRPr="00FF0BDF">
              <w:rPr>
                <w:rFonts w:eastAsia="Times New Roman" w:cs="Times New Roman"/>
                <w:w w:val="112"/>
                <w:sz w:val="16"/>
                <w:szCs w:val="16"/>
                <w:lang w:eastAsia="sl-SI"/>
              </w:rPr>
              <w:t>1</w:t>
            </w:r>
            <w:r w:rsidR="005B7C52">
              <w:rPr>
                <w:rFonts w:eastAsia="Times New Roman" w:cs="Times New Roman"/>
                <w:w w:val="112"/>
                <w:sz w:val="16"/>
                <w:szCs w:val="16"/>
                <w:lang w:eastAsia="sl-SI"/>
              </w:rPr>
              <w:t>7</w:t>
            </w:r>
            <w:r w:rsidRPr="00FF0BDF">
              <w:rPr>
                <w:rFonts w:eastAsia="Times New Roman" w:cs="Times New Roman"/>
                <w:w w:val="112"/>
                <w:sz w:val="16"/>
                <w:szCs w:val="16"/>
                <w:lang w:eastAsia="sl-SI"/>
              </w:rPr>
              <w:t>.4.</w:t>
            </w:r>
          </w:p>
        </w:tc>
        <w:tc>
          <w:tcPr>
            <w:tcW w:w="6521" w:type="dxa"/>
            <w:tcBorders>
              <w:top w:val="single" w:sz="5" w:space="0" w:color="000000"/>
              <w:left w:val="single" w:sz="5" w:space="0" w:color="000000"/>
              <w:bottom w:val="single" w:sz="5" w:space="0" w:color="000000"/>
              <w:right w:val="single" w:sz="5" w:space="0" w:color="000000"/>
            </w:tcBorders>
          </w:tcPr>
          <w:p w14:paraId="457DE41A" w14:textId="77777777" w:rsidR="003F4E8D" w:rsidRPr="00FF0BDF" w:rsidRDefault="003F4E8D" w:rsidP="003F4E8D">
            <w:pPr>
              <w:spacing w:before="12" w:line="378" w:lineRule="auto"/>
              <w:ind w:left="64" w:right="23"/>
              <w:rPr>
                <w:rFonts w:eastAsia="Times New Roman" w:cs="Times New Roman"/>
                <w:sz w:val="16"/>
                <w:szCs w:val="16"/>
                <w:lang w:eastAsia="sl-SI"/>
              </w:rPr>
            </w:pP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spacing w:val="-1"/>
                <w:w w:val="119"/>
                <w:sz w:val="16"/>
                <w:szCs w:val="16"/>
                <w:lang w:eastAsia="sl-SI"/>
              </w:rPr>
              <w:t>e</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99"/>
                <w:sz w:val="16"/>
                <w:szCs w:val="16"/>
                <w:lang w:eastAsia="sl-SI"/>
              </w:rPr>
              <w:t>v</w:t>
            </w:r>
            <w:r w:rsidRPr="00FF0BDF">
              <w:rPr>
                <w:rFonts w:eastAsia="Times New Roman" w:cs="Times New Roman"/>
                <w:spacing w:val="-1"/>
                <w:w w:val="111"/>
                <w:sz w:val="16"/>
                <w:szCs w:val="16"/>
                <w:lang w:eastAsia="sl-SI"/>
              </w:rPr>
              <w:t>n</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9"/>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w w:val="111"/>
                <w:sz w:val="16"/>
                <w:szCs w:val="16"/>
                <w:lang w:eastAsia="sl-SI"/>
              </w:rPr>
              <w:t>n</w:t>
            </w:r>
            <w:r w:rsidRPr="00FF0BDF">
              <w:rPr>
                <w:rFonts w:eastAsia="Times New Roman" w:cs="Times New Roman"/>
                <w:sz w:val="16"/>
                <w:szCs w:val="16"/>
                <w:lang w:eastAsia="sl-SI"/>
              </w:rPr>
              <w:t xml:space="preserve"> </w:t>
            </w:r>
            <w:r w:rsidRPr="00FF0BDF">
              <w:rPr>
                <w:rFonts w:eastAsia="Times New Roman" w:cs="Times New Roman"/>
                <w:spacing w:val="-19"/>
                <w:sz w:val="16"/>
                <w:szCs w:val="16"/>
                <w:lang w:eastAsia="sl-SI"/>
              </w:rPr>
              <w:t xml:space="preserve"> </w:t>
            </w:r>
            <w:r w:rsidRPr="00FF0BDF">
              <w:rPr>
                <w:rFonts w:eastAsia="Times New Roman" w:cs="Times New Roman"/>
                <w:w w:val="110"/>
                <w:sz w:val="16"/>
                <w:szCs w:val="16"/>
                <w:lang w:eastAsia="sl-SI"/>
              </w:rPr>
              <w:t>p</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s</w:t>
            </w:r>
            <w:r w:rsidRPr="00FF0BDF">
              <w:rPr>
                <w:rFonts w:eastAsia="Times New Roman" w:cs="Times New Roman"/>
                <w:spacing w:val="-1"/>
                <w:w w:val="118"/>
                <w:sz w:val="16"/>
                <w:szCs w:val="16"/>
                <w:lang w:eastAsia="sl-SI"/>
              </w:rPr>
              <w:t>a</w:t>
            </w:r>
            <w:r w:rsidRPr="00FF0BDF">
              <w:rPr>
                <w:rFonts w:eastAsia="Times New Roman" w:cs="Times New Roman"/>
                <w:w w:val="108"/>
                <w:sz w:val="16"/>
                <w:szCs w:val="16"/>
                <w:lang w:eastAsia="sl-SI"/>
              </w:rPr>
              <w:t>r</w:t>
            </w:r>
            <w:r w:rsidRPr="00FF0BDF">
              <w:rPr>
                <w:rFonts w:eastAsia="Times New Roman" w:cs="Times New Roman"/>
                <w:spacing w:val="-1"/>
                <w:w w:val="111"/>
                <w:sz w:val="16"/>
                <w:szCs w:val="16"/>
                <w:lang w:eastAsia="sl-SI"/>
              </w:rPr>
              <w:t>n</w:t>
            </w:r>
            <w:r w:rsidRPr="00FF0BDF">
              <w:rPr>
                <w:rFonts w:eastAsia="Times New Roman" w:cs="Times New Roman"/>
                <w:w w:val="82"/>
                <w:sz w:val="16"/>
                <w:szCs w:val="16"/>
                <w:lang w:eastAsia="sl-SI"/>
              </w:rPr>
              <w:t>i</w:t>
            </w:r>
            <w:r w:rsidRPr="00FF0BDF">
              <w:rPr>
                <w:rFonts w:eastAsia="Times New Roman" w:cs="Times New Roman"/>
                <w:w w:val="115"/>
                <w:sz w:val="16"/>
                <w:szCs w:val="16"/>
                <w:lang w:eastAsia="sl-SI"/>
              </w:rPr>
              <w:t>š</w:t>
            </w:r>
            <w:r w:rsidRPr="00FF0BDF">
              <w:rPr>
                <w:rFonts w:eastAsia="Times New Roman" w:cs="Times New Roman"/>
                <w:w w:val="99"/>
                <w:sz w:val="16"/>
                <w:szCs w:val="16"/>
                <w:lang w:eastAsia="sl-SI"/>
              </w:rPr>
              <w:t>k</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22"/>
                <w:sz w:val="16"/>
                <w:szCs w:val="16"/>
                <w:lang w:eastAsia="sl-SI"/>
              </w:rPr>
              <w:t xml:space="preserve"> </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w w:val="118"/>
                <w:sz w:val="16"/>
                <w:szCs w:val="16"/>
                <w:lang w:eastAsia="sl-SI"/>
              </w:rPr>
              <w:t>a</w:t>
            </w:r>
            <w:r w:rsidRPr="00FF0BDF">
              <w:rPr>
                <w:rFonts w:eastAsia="Times New Roman" w:cs="Times New Roman"/>
                <w:sz w:val="16"/>
                <w:szCs w:val="16"/>
                <w:lang w:eastAsia="sl-SI"/>
              </w:rPr>
              <w:t xml:space="preserve"> </w:t>
            </w:r>
            <w:r w:rsidRPr="00FF0BDF">
              <w:rPr>
                <w:rFonts w:eastAsia="Times New Roman" w:cs="Times New Roman"/>
                <w:spacing w:val="-19"/>
                <w:sz w:val="16"/>
                <w:szCs w:val="16"/>
                <w:lang w:eastAsia="sl-SI"/>
              </w:rPr>
              <w:t xml:space="preserve"> </w:t>
            </w:r>
            <w:r w:rsidRPr="00FF0BDF">
              <w:rPr>
                <w:rFonts w:eastAsia="Times New Roman" w:cs="Times New Roman"/>
                <w:w w:val="115"/>
                <w:sz w:val="16"/>
                <w:szCs w:val="16"/>
                <w:lang w:eastAsia="sl-SI"/>
              </w:rPr>
              <w:t>(</w:t>
            </w:r>
            <w:proofErr w:type="spellStart"/>
            <w:r w:rsidRPr="00FF0BDF">
              <w:rPr>
                <w:rFonts w:eastAsia="Times New Roman" w:cs="Times New Roman"/>
                <w:w w:val="99"/>
                <w:sz w:val="16"/>
                <w:szCs w:val="16"/>
                <w:lang w:eastAsia="sl-SI"/>
              </w:rPr>
              <w:t>k</w:t>
            </w:r>
            <w:r w:rsidRPr="00FF0BDF">
              <w:rPr>
                <w:rFonts w:eastAsia="Times New Roman" w:cs="Times New Roman"/>
                <w:w w:val="108"/>
                <w:sz w:val="16"/>
                <w:szCs w:val="16"/>
                <w:lang w:eastAsia="sl-SI"/>
              </w:rPr>
              <w:t>om</w:t>
            </w:r>
            <w:r w:rsidRPr="00FF0BDF">
              <w:rPr>
                <w:rFonts w:eastAsia="Times New Roman" w:cs="Times New Roman"/>
                <w:w w:val="110"/>
                <w:sz w:val="16"/>
                <w:szCs w:val="16"/>
                <w:lang w:eastAsia="sl-SI"/>
              </w:rPr>
              <w:t>p</w:t>
            </w:r>
            <w:r w:rsidRPr="00FF0BDF">
              <w:rPr>
                <w:rFonts w:eastAsia="Times New Roman" w:cs="Times New Roman"/>
                <w:w w:val="82"/>
                <w:sz w:val="16"/>
                <w:szCs w:val="16"/>
                <w:lang w:eastAsia="sl-SI"/>
              </w:rPr>
              <w:t>l</w:t>
            </w:r>
            <w:r w:rsidRPr="00FF0BDF">
              <w:rPr>
                <w:rFonts w:eastAsia="Times New Roman" w:cs="Times New Roman"/>
                <w:spacing w:val="-1"/>
                <w:w w:val="119"/>
                <w:sz w:val="16"/>
                <w:szCs w:val="16"/>
                <w:lang w:eastAsia="sl-SI"/>
              </w:rPr>
              <w:t>e</w:t>
            </w:r>
            <w:r w:rsidRPr="00FF0BDF">
              <w:rPr>
                <w:rFonts w:eastAsia="Times New Roman" w:cs="Times New Roman"/>
                <w:w w:val="121"/>
                <w:sz w:val="16"/>
                <w:szCs w:val="16"/>
                <w:lang w:eastAsia="sl-SI"/>
              </w:rPr>
              <w:t>t</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proofErr w:type="spellEnd"/>
            <w:r w:rsidRPr="00FF0BDF">
              <w:rPr>
                <w:rFonts w:eastAsia="Times New Roman" w:cs="Times New Roman"/>
                <w:sz w:val="16"/>
                <w:szCs w:val="16"/>
                <w:lang w:eastAsia="sl-SI"/>
              </w:rPr>
              <w:t xml:space="preserve"> </w:t>
            </w:r>
            <w:r w:rsidRPr="00FF0BDF">
              <w:rPr>
                <w:rFonts w:eastAsia="Times New Roman" w:cs="Times New Roman"/>
                <w:spacing w:val="-20"/>
                <w:sz w:val="16"/>
                <w:szCs w:val="16"/>
                <w:lang w:eastAsia="sl-SI"/>
              </w:rPr>
              <w:t xml:space="preserve"> </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110"/>
                <w:sz w:val="16"/>
                <w:szCs w:val="16"/>
                <w:lang w:eastAsia="sl-SI"/>
              </w:rPr>
              <w:t>b</w:t>
            </w:r>
            <w:r w:rsidRPr="00FF0BDF">
              <w:rPr>
                <w:rFonts w:eastAsia="Times New Roman" w:cs="Times New Roman"/>
                <w:w w:val="108"/>
                <w:sz w:val="16"/>
                <w:szCs w:val="16"/>
                <w:lang w:eastAsia="sl-SI"/>
              </w:rPr>
              <w:t>o</w:t>
            </w:r>
            <w:r w:rsidRPr="00FF0BDF">
              <w:rPr>
                <w:rFonts w:eastAsia="Times New Roman" w:cs="Times New Roman"/>
                <w:spacing w:val="-2"/>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t</w:t>
            </w:r>
            <w:r w:rsidRPr="00FF0BDF">
              <w:rPr>
                <w:rFonts w:eastAsia="Times New Roman" w:cs="Times New Roman"/>
                <w:spacing w:val="-1"/>
                <w:w w:val="118"/>
                <w:sz w:val="16"/>
                <w:szCs w:val="16"/>
                <w:lang w:eastAsia="sl-SI"/>
              </w:rPr>
              <w:t>a</w:t>
            </w:r>
            <w:r w:rsidRPr="00FF0BDF">
              <w:rPr>
                <w:rFonts w:eastAsia="Times New Roman" w:cs="Times New Roman"/>
                <w:w w:val="121"/>
                <w:sz w:val="16"/>
                <w:szCs w:val="16"/>
                <w:lang w:eastAsia="sl-SI"/>
              </w:rPr>
              <w:t>,</w:t>
            </w:r>
            <w:r w:rsidRPr="00FF0BDF">
              <w:rPr>
                <w:rFonts w:eastAsia="Times New Roman" w:cs="Times New Roman"/>
                <w:sz w:val="16"/>
                <w:szCs w:val="16"/>
                <w:lang w:eastAsia="sl-SI"/>
              </w:rPr>
              <w:t xml:space="preserve"> </w:t>
            </w:r>
            <w:r w:rsidRPr="00FF0BDF">
              <w:rPr>
                <w:rFonts w:eastAsia="Times New Roman" w:cs="Times New Roman"/>
                <w:spacing w:val="-18"/>
                <w:sz w:val="16"/>
                <w:szCs w:val="16"/>
                <w:lang w:eastAsia="sl-SI"/>
              </w:rPr>
              <w:t xml:space="preserve"> </w:t>
            </w:r>
            <w:r w:rsidRPr="00FF0BDF">
              <w:rPr>
                <w:rFonts w:eastAsia="Times New Roman" w:cs="Times New Roman"/>
                <w:w w:val="82"/>
                <w:sz w:val="16"/>
                <w:szCs w:val="16"/>
                <w:lang w:eastAsia="sl-SI"/>
              </w:rPr>
              <w:t>i</w:t>
            </w:r>
            <w:r w:rsidRPr="00FF0BDF">
              <w:rPr>
                <w:rFonts w:eastAsia="Times New Roman" w:cs="Times New Roman"/>
                <w:sz w:val="16"/>
                <w:szCs w:val="16"/>
                <w:lang w:eastAsia="sl-SI"/>
              </w:rPr>
              <w:t>z</w:t>
            </w:r>
            <w:r w:rsidRPr="00FF0BDF">
              <w:rPr>
                <w:rFonts w:eastAsia="Times New Roman" w:cs="Times New Roman"/>
                <w:w w:val="110"/>
                <w:sz w:val="16"/>
                <w:szCs w:val="16"/>
                <w:lang w:eastAsia="sl-SI"/>
              </w:rPr>
              <w:t>d</w:t>
            </w:r>
            <w:r w:rsidRPr="00FF0BDF">
              <w:rPr>
                <w:rFonts w:eastAsia="Times New Roman" w:cs="Times New Roman"/>
                <w:spacing w:val="-1"/>
                <w:w w:val="119"/>
                <w:sz w:val="16"/>
                <w:szCs w:val="16"/>
                <w:lang w:eastAsia="sl-SI"/>
              </w:rPr>
              <w:t>e</w:t>
            </w:r>
            <w:r w:rsidRPr="00FF0BDF">
              <w:rPr>
                <w:rFonts w:eastAsia="Times New Roman" w:cs="Times New Roman"/>
                <w:w w:val="82"/>
                <w:sz w:val="16"/>
                <w:szCs w:val="16"/>
                <w:lang w:eastAsia="sl-SI"/>
              </w:rPr>
              <w:t>l</w:t>
            </w:r>
            <w:r w:rsidRPr="00FF0BDF">
              <w:rPr>
                <w:rFonts w:eastAsia="Times New Roman" w:cs="Times New Roman"/>
                <w:spacing w:val="-1"/>
                <w:w w:val="118"/>
                <w:sz w:val="16"/>
                <w:szCs w:val="16"/>
                <w:lang w:eastAsia="sl-SI"/>
              </w:rPr>
              <w:t>a</w:t>
            </w:r>
            <w:r w:rsidRPr="00FF0BDF">
              <w:rPr>
                <w:rFonts w:eastAsia="Times New Roman" w:cs="Times New Roman"/>
                <w:w w:val="99"/>
                <w:sz w:val="16"/>
                <w:szCs w:val="16"/>
                <w:lang w:eastAsia="sl-SI"/>
              </w:rPr>
              <w:t>v</w:t>
            </w:r>
            <w:r w:rsidRPr="00FF0BDF">
              <w:rPr>
                <w:rFonts w:eastAsia="Times New Roman" w:cs="Times New Roman"/>
                <w:w w:val="118"/>
                <w:sz w:val="16"/>
                <w:szCs w:val="16"/>
                <w:lang w:eastAsia="sl-SI"/>
              </w:rPr>
              <w:t xml:space="preserve">a </w:t>
            </w:r>
            <w:r w:rsidRPr="00FF0BDF">
              <w:rPr>
                <w:rFonts w:eastAsia="Times New Roman" w:cs="Times New Roman"/>
                <w:w w:val="121"/>
                <w:sz w:val="16"/>
                <w:szCs w:val="16"/>
                <w:lang w:eastAsia="sl-SI"/>
              </w:rPr>
              <w:t>t</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108"/>
                <w:sz w:val="16"/>
                <w:szCs w:val="16"/>
                <w:lang w:eastAsia="sl-SI"/>
              </w:rPr>
              <w:t>o</w:t>
            </w:r>
            <w:r w:rsidRPr="00FF0BDF">
              <w:rPr>
                <w:rFonts w:eastAsia="Times New Roman" w:cs="Times New Roman"/>
                <w:w w:val="110"/>
                <w:sz w:val="16"/>
                <w:szCs w:val="16"/>
                <w:lang w:eastAsia="sl-SI"/>
              </w:rPr>
              <w:t>g</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spacing w:val="-1"/>
                <w:w w:val="95"/>
                <w:sz w:val="16"/>
                <w:szCs w:val="16"/>
                <w:lang w:eastAsia="sl-SI"/>
              </w:rPr>
              <w:t>f</w:t>
            </w:r>
            <w:r w:rsidRPr="00FF0BDF">
              <w:rPr>
                <w:rFonts w:eastAsia="Times New Roman" w:cs="Times New Roman"/>
                <w:w w:val="82"/>
                <w:sz w:val="16"/>
                <w:szCs w:val="16"/>
                <w:lang w:eastAsia="sl-SI"/>
              </w:rPr>
              <w:t>i</w:t>
            </w:r>
            <w:r w:rsidRPr="00FF0BDF">
              <w:rPr>
                <w:rFonts w:eastAsia="Times New Roman" w:cs="Times New Roman"/>
                <w:w w:val="102"/>
                <w:sz w:val="16"/>
                <w:szCs w:val="16"/>
                <w:lang w:eastAsia="sl-SI"/>
              </w:rPr>
              <w:t>j</w:t>
            </w:r>
            <w:r w:rsidRPr="00FF0BDF">
              <w:rPr>
                <w:rFonts w:eastAsia="Times New Roman" w:cs="Times New Roman"/>
                <w:w w:val="119"/>
                <w:sz w:val="16"/>
                <w:szCs w:val="16"/>
                <w:lang w:eastAsia="sl-SI"/>
              </w:rPr>
              <w:t>e</w:t>
            </w:r>
            <w:r w:rsidRPr="00FF0BDF">
              <w:rPr>
                <w:rFonts w:eastAsia="Times New Roman" w:cs="Times New Roman"/>
                <w:spacing w:val="11"/>
                <w:sz w:val="16"/>
                <w:szCs w:val="16"/>
                <w:lang w:eastAsia="sl-SI"/>
              </w:rPr>
              <w:t xml:space="preserve"> </w:t>
            </w:r>
            <w:r w:rsidRPr="00FF0BDF">
              <w:rPr>
                <w:rFonts w:eastAsia="Times New Roman" w:cs="Times New Roman"/>
                <w:sz w:val="16"/>
                <w:szCs w:val="16"/>
                <w:lang w:eastAsia="sl-SI"/>
              </w:rPr>
              <w:t>to</w:t>
            </w:r>
            <w:r w:rsidRPr="00FF0BDF">
              <w:rPr>
                <w:rFonts w:eastAsia="Times New Roman" w:cs="Times New Roman"/>
                <w:spacing w:val="-1"/>
                <w:sz w:val="16"/>
                <w:szCs w:val="16"/>
                <w:lang w:eastAsia="sl-SI"/>
              </w:rPr>
              <w:t>č</w:t>
            </w:r>
            <w:r w:rsidRPr="00FF0BDF">
              <w:rPr>
                <w:rFonts w:eastAsia="Times New Roman" w:cs="Times New Roman"/>
                <w:sz w:val="16"/>
                <w:szCs w:val="16"/>
                <w:lang w:eastAsia="sl-SI"/>
              </w:rPr>
              <w:t>k,</w:t>
            </w:r>
            <w:r w:rsidRPr="00FF0BDF">
              <w:rPr>
                <w:rFonts w:eastAsia="Times New Roman" w:cs="Times New Roman"/>
                <w:spacing w:val="49"/>
                <w:sz w:val="16"/>
                <w:szCs w:val="16"/>
                <w:lang w:eastAsia="sl-SI"/>
              </w:rPr>
              <w:t xml:space="preserve"> </w:t>
            </w:r>
            <w:r w:rsidRPr="00FF0BDF">
              <w:rPr>
                <w:rFonts w:eastAsia="Times New Roman" w:cs="Times New Roman"/>
                <w:w w:val="99"/>
                <w:sz w:val="16"/>
                <w:szCs w:val="16"/>
                <w:lang w:eastAsia="sl-SI"/>
              </w:rPr>
              <w:t>k</w:t>
            </w:r>
            <w:r w:rsidRPr="00FF0BDF">
              <w:rPr>
                <w:rFonts w:eastAsia="Times New Roman" w:cs="Times New Roman"/>
                <w:spacing w:val="-2"/>
                <w:w w:val="108"/>
                <w:sz w:val="16"/>
                <w:szCs w:val="16"/>
                <w:lang w:eastAsia="sl-SI"/>
              </w:rPr>
              <w:t>o</w:t>
            </w:r>
            <w:r w:rsidRPr="00FF0BDF">
              <w:rPr>
                <w:rFonts w:eastAsia="Times New Roman" w:cs="Times New Roman"/>
                <w:w w:val="110"/>
                <w:sz w:val="16"/>
                <w:szCs w:val="16"/>
                <w:lang w:eastAsia="sl-SI"/>
              </w:rPr>
              <w:t>p</w:t>
            </w:r>
            <w:r w:rsidRPr="00FF0BDF">
              <w:rPr>
                <w:rFonts w:eastAsia="Times New Roman" w:cs="Times New Roman"/>
                <w:w w:val="82"/>
                <w:sz w:val="16"/>
                <w:szCs w:val="16"/>
                <w:lang w:eastAsia="sl-SI"/>
              </w:rPr>
              <w:t>i</w:t>
            </w:r>
            <w:r w:rsidRPr="00FF0BDF">
              <w:rPr>
                <w:rFonts w:eastAsia="Times New Roman" w:cs="Times New Roman"/>
                <w:w w:val="108"/>
                <w:sz w:val="16"/>
                <w:szCs w:val="16"/>
                <w:lang w:eastAsia="sl-SI"/>
              </w:rPr>
              <w:t>r</w:t>
            </w:r>
            <w:r w:rsidRPr="00FF0BDF">
              <w:rPr>
                <w:rFonts w:eastAsia="Times New Roman" w:cs="Times New Roman"/>
                <w:spacing w:val="-1"/>
                <w:w w:val="118"/>
                <w:sz w:val="16"/>
                <w:szCs w:val="16"/>
                <w:lang w:eastAsia="sl-SI"/>
              </w:rPr>
              <w:t>a</w:t>
            </w:r>
            <w:r w:rsidRPr="00FF0BDF">
              <w:rPr>
                <w:rFonts w:eastAsia="Times New Roman" w:cs="Times New Roman"/>
                <w:w w:val="111"/>
                <w:sz w:val="16"/>
                <w:szCs w:val="16"/>
                <w:lang w:eastAsia="sl-SI"/>
              </w:rPr>
              <w:t>n</w:t>
            </w:r>
            <w:r w:rsidRPr="00FF0BDF">
              <w:rPr>
                <w:rFonts w:eastAsia="Times New Roman" w:cs="Times New Roman"/>
                <w:w w:val="102"/>
                <w:sz w:val="16"/>
                <w:szCs w:val="16"/>
                <w:lang w:eastAsia="sl-SI"/>
              </w:rPr>
              <w:t>j</w:t>
            </w:r>
            <w:r w:rsidRPr="00FF0BDF">
              <w:rPr>
                <w:rFonts w:eastAsia="Times New Roman" w:cs="Times New Roman"/>
                <w:spacing w:val="-1"/>
                <w:w w:val="119"/>
                <w:sz w:val="16"/>
                <w:szCs w:val="16"/>
                <w:lang w:eastAsia="sl-SI"/>
              </w:rPr>
              <w:t>e</w:t>
            </w:r>
            <w:r w:rsidRPr="00FF0BDF">
              <w:rPr>
                <w:rFonts w:eastAsia="Times New Roman" w:cs="Times New Roman"/>
                <w:w w:val="81"/>
                <w:sz w:val="16"/>
                <w:szCs w:val="16"/>
                <w:lang w:eastAsia="sl-SI"/>
              </w:rPr>
              <w:t>…</w:t>
            </w:r>
            <w:r w:rsidRPr="00FF0BDF">
              <w:rPr>
                <w:rFonts w:eastAsia="Times New Roman" w:cs="Times New Roman"/>
                <w:w w:val="115"/>
                <w:sz w:val="16"/>
                <w:szCs w:val="16"/>
                <w:lang w:eastAsia="sl-SI"/>
              </w:rPr>
              <w:t>)</w:t>
            </w:r>
          </w:p>
        </w:tc>
        <w:tc>
          <w:tcPr>
            <w:tcW w:w="1134" w:type="dxa"/>
            <w:gridSpan w:val="2"/>
            <w:tcBorders>
              <w:top w:val="single" w:sz="5" w:space="0" w:color="000000"/>
              <w:left w:val="single" w:sz="5" w:space="0" w:color="000000"/>
              <w:bottom w:val="single" w:sz="5" w:space="0" w:color="000000"/>
              <w:right w:val="single" w:sz="5" w:space="0" w:color="000000"/>
            </w:tcBorders>
          </w:tcPr>
          <w:p w14:paraId="09A4801B" w14:textId="77777777" w:rsidR="003F4E8D" w:rsidRPr="00FF0BDF" w:rsidRDefault="003F4E8D" w:rsidP="003F4E8D">
            <w:pPr>
              <w:spacing w:before="12"/>
              <w:ind w:left="308" w:right="311"/>
              <w:jc w:val="center"/>
              <w:rPr>
                <w:rFonts w:eastAsia="Times New Roman" w:cs="Times New Roman"/>
                <w:sz w:val="16"/>
                <w:szCs w:val="16"/>
                <w:lang w:eastAsia="sl-SI"/>
              </w:rPr>
            </w:pPr>
          </w:p>
        </w:tc>
      </w:tr>
      <w:tr w:rsidR="008C74E9" w:rsidRPr="00FF0BDF" w14:paraId="69AA9433" w14:textId="77777777" w:rsidTr="005B7C52">
        <w:trPr>
          <w:gridAfter w:val="1"/>
          <w:wAfter w:w="12" w:type="dxa"/>
          <w:trHeight w:hRule="exact" w:val="7059"/>
        </w:trPr>
        <w:tc>
          <w:tcPr>
            <w:tcW w:w="8931" w:type="dxa"/>
            <w:gridSpan w:val="3"/>
            <w:tcBorders>
              <w:top w:val="single" w:sz="5" w:space="0" w:color="000000"/>
              <w:left w:val="single" w:sz="5" w:space="0" w:color="000000"/>
              <w:bottom w:val="single" w:sz="5" w:space="0" w:color="000000"/>
              <w:right w:val="single" w:sz="5" w:space="0" w:color="000000"/>
            </w:tcBorders>
          </w:tcPr>
          <w:p w14:paraId="72D6322D" w14:textId="77777777" w:rsidR="008D492C" w:rsidRDefault="008D492C" w:rsidP="008D492C">
            <w:pPr>
              <w:pStyle w:val="Napis"/>
              <w:rPr>
                <w:rFonts w:ascii="Trebuchet MS" w:hAnsi="Trebuchet MS"/>
              </w:rPr>
            </w:pPr>
          </w:p>
          <w:p w14:paraId="1E4FF01F" w14:textId="159E15C7" w:rsidR="008C74E9" w:rsidRPr="008D492C" w:rsidRDefault="008C74E9" w:rsidP="008D492C">
            <w:pPr>
              <w:pStyle w:val="Napis"/>
              <w:rPr>
                <w:rFonts w:ascii="Trebuchet MS" w:hAnsi="Trebuchet MS"/>
                <w:sz w:val="22"/>
                <w:szCs w:val="22"/>
              </w:rPr>
            </w:pPr>
            <w:r w:rsidRPr="008D492C">
              <w:rPr>
                <w:rFonts w:ascii="Trebuchet MS" w:hAnsi="Trebuchet MS"/>
                <w:sz w:val="22"/>
                <w:szCs w:val="22"/>
              </w:rPr>
              <w:t xml:space="preserve">SKUPAJ CENA: </w:t>
            </w:r>
            <w:r w:rsidR="008D492C">
              <w:rPr>
                <w:rFonts w:ascii="Trebuchet MS" w:hAnsi="Trebuchet MS"/>
                <w:i/>
                <w:sz w:val="22"/>
                <w:szCs w:val="22"/>
              </w:rPr>
              <w:t>(=seš</w:t>
            </w:r>
            <w:r w:rsidRPr="008D492C">
              <w:rPr>
                <w:rFonts w:ascii="Trebuchet MS" w:hAnsi="Trebuchet MS"/>
                <w:i/>
                <w:sz w:val="22"/>
                <w:szCs w:val="22"/>
              </w:rPr>
              <w:t>tev</w:t>
            </w:r>
            <w:r w:rsidR="008D492C">
              <w:rPr>
                <w:rFonts w:ascii="Trebuchet MS" w:hAnsi="Trebuchet MS"/>
                <w:i/>
                <w:sz w:val="22"/>
                <w:szCs w:val="22"/>
              </w:rPr>
              <w:t>e</w:t>
            </w:r>
            <w:r w:rsidRPr="008D492C">
              <w:rPr>
                <w:rFonts w:ascii="Trebuchet MS" w:hAnsi="Trebuchet MS"/>
                <w:i/>
                <w:sz w:val="22"/>
                <w:szCs w:val="22"/>
              </w:rPr>
              <w:t>k vseh zgornjih postavk</w:t>
            </w:r>
            <w:r w:rsidR="008D492C" w:rsidRPr="008D492C">
              <w:rPr>
                <w:rFonts w:ascii="Trebuchet MS" w:hAnsi="Trebuchet MS"/>
                <w:sz w:val="22"/>
                <w:szCs w:val="22"/>
              </w:rPr>
              <w:t>) brez DDV</w:t>
            </w:r>
            <w:r w:rsidRPr="008D492C">
              <w:rPr>
                <w:rFonts w:ascii="Trebuchet MS" w:hAnsi="Trebuchet MS"/>
                <w:sz w:val="22"/>
                <w:szCs w:val="22"/>
              </w:rPr>
              <w:t>:</w:t>
            </w:r>
            <w:r w:rsidR="008D492C" w:rsidRPr="008D492C">
              <w:rPr>
                <w:rFonts w:ascii="Trebuchet MS" w:hAnsi="Trebuchet MS"/>
                <w:sz w:val="22"/>
                <w:szCs w:val="22"/>
              </w:rPr>
              <w:t xml:space="preserve"> </w:t>
            </w:r>
            <w:r w:rsidRPr="008D492C">
              <w:rPr>
                <w:rFonts w:ascii="Trebuchet MS" w:hAnsi="Trebuchet MS"/>
                <w:sz w:val="22"/>
                <w:szCs w:val="22"/>
              </w:rPr>
              <w:t>____________</w:t>
            </w:r>
            <w:r w:rsidR="008D492C">
              <w:rPr>
                <w:rFonts w:ascii="Trebuchet MS" w:hAnsi="Trebuchet MS"/>
                <w:sz w:val="22"/>
                <w:szCs w:val="22"/>
              </w:rPr>
              <w:t>____</w:t>
            </w:r>
            <w:r w:rsidR="004B55CE">
              <w:rPr>
                <w:rFonts w:ascii="Trebuchet MS" w:hAnsi="Trebuchet MS"/>
                <w:sz w:val="22"/>
                <w:szCs w:val="22"/>
              </w:rPr>
              <w:t>_</w:t>
            </w:r>
            <w:r w:rsidR="008D492C" w:rsidRPr="008D492C">
              <w:rPr>
                <w:rFonts w:ascii="Trebuchet MS" w:hAnsi="Trebuchet MS"/>
                <w:sz w:val="22"/>
                <w:szCs w:val="22"/>
              </w:rPr>
              <w:t>EUR</w:t>
            </w:r>
          </w:p>
          <w:p w14:paraId="7BBB8DD4" w14:textId="77777777" w:rsidR="008D492C" w:rsidRPr="008D492C" w:rsidRDefault="008D492C" w:rsidP="008D492C">
            <w:pPr>
              <w:rPr>
                <w:lang w:eastAsia="sl-SI"/>
              </w:rPr>
            </w:pPr>
          </w:p>
          <w:p w14:paraId="653D0389" w14:textId="77777777" w:rsidR="008D492C" w:rsidRPr="008D492C" w:rsidRDefault="008D492C" w:rsidP="008D492C">
            <w:pPr>
              <w:rPr>
                <w:b/>
                <w:lang w:eastAsia="sl-SI"/>
              </w:rPr>
            </w:pPr>
            <w:r w:rsidRPr="008D492C">
              <w:rPr>
                <w:lang w:eastAsia="sl-SI"/>
              </w:rPr>
              <w:t xml:space="preserve">                                                                      </w:t>
            </w:r>
            <w:r>
              <w:rPr>
                <w:lang w:eastAsia="sl-SI"/>
              </w:rPr>
              <w:t xml:space="preserve">   </w:t>
            </w:r>
            <w:r w:rsidRPr="008D492C">
              <w:rPr>
                <w:b/>
                <w:lang w:eastAsia="sl-SI"/>
              </w:rPr>
              <w:t>Znesek DDV:</w:t>
            </w:r>
            <w:r>
              <w:rPr>
                <w:b/>
                <w:lang w:eastAsia="sl-SI"/>
              </w:rPr>
              <w:t xml:space="preserve"> </w:t>
            </w:r>
            <w:r w:rsidRPr="008D492C">
              <w:rPr>
                <w:b/>
                <w:lang w:eastAsia="sl-SI"/>
              </w:rPr>
              <w:t>________________</w:t>
            </w:r>
            <w:r>
              <w:rPr>
                <w:b/>
                <w:lang w:eastAsia="sl-SI"/>
              </w:rPr>
              <w:t>_</w:t>
            </w:r>
            <w:r w:rsidRPr="008D492C">
              <w:rPr>
                <w:b/>
                <w:lang w:eastAsia="sl-SI"/>
              </w:rPr>
              <w:t>EUR</w:t>
            </w:r>
          </w:p>
          <w:p w14:paraId="70BD92FB" w14:textId="77777777" w:rsidR="008D492C" w:rsidRPr="008D492C" w:rsidRDefault="008D492C" w:rsidP="008D492C">
            <w:pPr>
              <w:rPr>
                <w:lang w:eastAsia="sl-SI"/>
              </w:rPr>
            </w:pPr>
          </w:p>
          <w:p w14:paraId="33BC9CD2" w14:textId="77777777" w:rsidR="008D492C" w:rsidRDefault="008D492C" w:rsidP="008D492C">
            <w:pPr>
              <w:rPr>
                <w:b/>
                <w:sz w:val="24"/>
                <w:szCs w:val="24"/>
                <w:lang w:eastAsia="sl-SI"/>
              </w:rPr>
            </w:pPr>
          </w:p>
          <w:p w14:paraId="65D90505" w14:textId="77777777" w:rsidR="008D492C" w:rsidRDefault="008D492C" w:rsidP="008D492C">
            <w:pPr>
              <w:rPr>
                <w:b/>
                <w:sz w:val="28"/>
                <w:szCs w:val="28"/>
                <w:lang w:eastAsia="sl-SI"/>
              </w:rPr>
            </w:pPr>
            <w:r>
              <w:rPr>
                <w:b/>
                <w:sz w:val="24"/>
                <w:szCs w:val="24"/>
                <w:lang w:eastAsia="sl-SI"/>
              </w:rPr>
              <w:t xml:space="preserve">                                            </w:t>
            </w:r>
            <w:r w:rsidRPr="008D492C">
              <w:rPr>
                <w:b/>
                <w:sz w:val="28"/>
                <w:szCs w:val="28"/>
                <w:lang w:eastAsia="sl-SI"/>
              </w:rPr>
              <w:t>SKUPAJ CENA Z DDV:</w:t>
            </w:r>
            <w:r>
              <w:rPr>
                <w:b/>
                <w:sz w:val="28"/>
                <w:szCs w:val="28"/>
                <w:lang w:eastAsia="sl-SI"/>
              </w:rPr>
              <w:t xml:space="preserve">   _____________</w:t>
            </w:r>
            <w:r w:rsidRPr="008D492C">
              <w:rPr>
                <w:b/>
                <w:sz w:val="28"/>
                <w:szCs w:val="28"/>
                <w:lang w:eastAsia="sl-SI"/>
              </w:rPr>
              <w:t>EUR</w:t>
            </w:r>
          </w:p>
          <w:p w14:paraId="51A27DC3" w14:textId="77777777" w:rsidR="008D492C" w:rsidRDefault="008D492C" w:rsidP="008D492C">
            <w:pPr>
              <w:rPr>
                <w:b/>
                <w:sz w:val="28"/>
                <w:szCs w:val="28"/>
                <w:lang w:eastAsia="sl-SI"/>
              </w:rPr>
            </w:pPr>
          </w:p>
          <w:p w14:paraId="61BF7FB9" w14:textId="77777777" w:rsidR="008D492C" w:rsidRDefault="008D492C" w:rsidP="008D492C">
            <w:pPr>
              <w:rPr>
                <w:b/>
                <w:sz w:val="28"/>
                <w:szCs w:val="28"/>
                <w:lang w:eastAsia="sl-SI"/>
              </w:rPr>
            </w:pPr>
          </w:p>
          <w:p w14:paraId="0A93CCE7" w14:textId="77777777" w:rsidR="008D492C" w:rsidRDefault="008D492C" w:rsidP="008D492C">
            <w:pPr>
              <w:rPr>
                <w:b/>
                <w:sz w:val="28"/>
                <w:szCs w:val="28"/>
                <w:lang w:eastAsia="sl-SI"/>
              </w:rPr>
            </w:pPr>
          </w:p>
          <w:p w14:paraId="63287496" w14:textId="77777777" w:rsidR="008D492C" w:rsidRDefault="008D492C" w:rsidP="008D492C">
            <w:pPr>
              <w:rPr>
                <w:b/>
                <w:sz w:val="28"/>
                <w:szCs w:val="28"/>
                <w:lang w:eastAsia="sl-SI"/>
              </w:rPr>
            </w:pPr>
          </w:p>
          <w:p w14:paraId="220D80F3" w14:textId="5C27F6CA" w:rsidR="008D492C" w:rsidRDefault="008D492C" w:rsidP="008D492C">
            <w:pPr>
              <w:rPr>
                <w:b/>
                <w:lang w:eastAsia="sl-SI"/>
              </w:rPr>
            </w:pPr>
            <w:r>
              <w:rPr>
                <w:b/>
                <w:lang w:eastAsia="sl-SI"/>
              </w:rPr>
              <w:t xml:space="preserve"> </w:t>
            </w:r>
            <w:r w:rsidRPr="008D492C">
              <w:rPr>
                <w:b/>
                <w:lang w:eastAsia="sl-SI"/>
              </w:rPr>
              <w:t xml:space="preserve">Kraj in datum:                                          </w:t>
            </w:r>
            <w:r>
              <w:rPr>
                <w:b/>
                <w:lang w:eastAsia="sl-SI"/>
              </w:rPr>
              <w:t xml:space="preserve">                         </w:t>
            </w:r>
            <w:r w:rsidRPr="008D492C">
              <w:rPr>
                <w:b/>
                <w:lang w:eastAsia="sl-SI"/>
              </w:rPr>
              <w:t>Podpis</w:t>
            </w:r>
            <w:r w:rsidR="005B7C52">
              <w:rPr>
                <w:b/>
                <w:lang w:eastAsia="sl-SI"/>
              </w:rPr>
              <w:t xml:space="preserve"> in žig</w:t>
            </w:r>
            <w:r w:rsidRPr="008D492C">
              <w:rPr>
                <w:b/>
                <w:lang w:eastAsia="sl-SI"/>
              </w:rPr>
              <w:t xml:space="preserve"> ponudnika:</w:t>
            </w:r>
          </w:p>
          <w:p w14:paraId="7B18B7AD" w14:textId="77777777" w:rsidR="008D492C" w:rsidRDefault="008D492C" w:rsidP="008D492C">
            <w:pPr>
              <w:rPr>
                <w:b/>
                <w:lang w:eastAsia="sl-SI"/>
              </w:rPr>
            </w:pPr>
          </w:p>
          <w:p w14:paraId="7E4B5A09" w14:textId="07488B9B" w:rsidR="008D492C" w:rsidRDefault="008D492C" w:rsidP="008D492C">
            <w:pPr>
              <w:rPr>
                <w:b/>
                <w:lang w:eastAsia="sl-SI"/>
              </w:rPr>
            </w:pPr>
            <w:r>
              <w:rPr>
                <w:b/>
                <w:lang w:eastAsia="sl-SI"/>
              </w:rPr>
              <w:t xml:space="preserve"> _____________________                                                 __________________</w:t>
            </w:r>
          </w:p>
          <w:p w14:paraId="2BCA0494" w14:textId="77777777" w:rsidR="008D492C" w:rsidRDefault="008D492C" w:rsidP="008D492C">
            <w:pPr>
              <w:rPr>
                <w:b/>
                <w:lang w:eastAsia="sl-SI"/>
              </w:rPr>
            </w:pPr>
          </w:p>
          <w:p w14:paraId="001E7E9B" w14:textId="04337941" w:rsidR="008D492C" w:rsidRDefault="008D492C" w:rsidP="008D492C">
            <w:pPr>
              <w:rPr>
                <w:b/>
                <w:i/>
                <w:sz w:val="18"/>
                <w:szCs w:val="18"/>
                <w:lang w:eastAsia="sl-SI"/>
              </w:rPr>
            </w:pPr>
          </w:p>
          <w:p w14:paraId="45BF6C3C" w14:textId="77777777" w:rsidR="005B7C52" w:rsidRDefault="005B7C52" w:rsidP="008D492C">
            <w:pPr>
              <w:rPr>
                <w:b/>
                <w:i/>
                <w:sz w:val="18"/>
                <w:szCs w:val="18"/>
                <w:lang w:eastAsia="sl-SI"/>
              </w:rPr>
            </w:pPr>
          </w:p>
          <w:p w14:paraId="1AFE13AE" w14:textId="1FA6B024" w:rsidR="008D492C" w:rsidRDefault="008D492C" w:rsidP="008D492C">
            <w:pPr>
              <w:rPr>
                <w:b/>
                <w:i/>
                <w:sz w:val="18"/>
                <w:szCs w:val="18"/>
                <w:lang w:eastAsia="sl-SI"/>
              </w:rPr>
            </w:pPr>
            <w:r w:rsidRPr="005B7C52">
              <w:rPr>
                <w:b/>
                <w:i/>
                <w:sz w:val="18"/>
                <w:szCs w:val="18"/>
                <w:u w:val="single"/>
                <w:lang w:eastAsia="sl-SI"/>
              </w:rPr>
              <w:t>Opomba</w:t>
            </w:r>
            <w:r w:rsidRPr="008D492C">
              <w:rPr>
                <w:b/>
                <w:i/>
                <w:sz w:val="18"/>
                <w:szCs w:val="18"/>
                <w:lang w:eastAsia="sl-SI"/>
              </w:rPr>
              <w:t xml:space="preserve">: Naročnik ponudnike izrecno opozarja, da bo, v kolikor ne bodo izpolnili vseh mest v stolpcu »cena za enoto« na obrazcu Ponudbena cena (Obr_2), </w:t>
            </w:r>
            <w:r w:rsidR="004B55CE">
              <w:rPr>
                <w:b/>
                <w:i/>
                <w:sz w:val="18"/>
                <w:szCs w:val="18"/>
                <w:lang w:eastAsia="sl-SI"/>
              </w:rPr>
              <w:t>štel</w:t>
            </w:r>
            <w:r w:rsidRPr="008D492C">
              <w:rPr>
                <w:b/>
                <w:i/>
                <w:sz w:val="18"/>
                <w:szCs w:val="18"/>
                <w:lang w:eastAsia="sl-SI"/>
              </w:rPr>
              <w:t>, da ponudnik tega ne ponuja in bo njegovo ponudbo izločil kot</w:t>
            </w:r>
            <w:r w:rsidR="00152193">
              <w:rPr>
                <w:b/>
                <w:i/>
                <w:sz w:val="18"/>
                <w:szCs w:val="18"/>
                <w:lang w:eastAsia="sl-SI"/>
              </w:rPr>
              <w:t xml:space="preserve"> nedopustno</w:t>
            </w:r>
            <w:r w:rsidRPr="008D492C">
              <w:rPr>
                <w:b/>
                <w:i/>
                <w:sz w:val="18"/>
                <w:szCs w:val="18"/>
                <w:lang w:eastAsia="sl-SI"/>
              </w:rPr>
              <w:t>.</w:t>
            </w:r>
          </w:p>
          <w:p w14:paraId="58C01524" w14:textId="379FE2FE" w:rsidR="005B7C52" w:rsidRDefault="005B7C52" w:rsidP="008D492C">
            <w:pPr>
              <w:rPr>
                <w:b/>
                <w:i/>
                <w:sz w:val="18"/>
                <w:szCs w:val="18"/>
                <w:lang w:eastAsia="sl-SI"/>
              </w:rPr>
            </w:pPr>
          </w:p>
          <w:p w14:paraId="338FEF84" w14:textId="77777777" w:rsidR="005B7C52" w:rsidRDefault="005B7C52" w:rsidP="008D492C">
            <w:pPr>
              <w:rPr>
                <w:b/>
                <w:i/>
                <w:sz w:val="18"/>
                <w:szCs w:val="18"/>
                <w:lang w:eastAsia="sl-SI"/>
              </w:rPr>
            </w:pPr>
          </w:p>
          <w:p w14:paraId="33E45C97" w14:textId="77777777" w:rsidR="005B7C52" w:rsidRPr="005B7C52" w:rsidRDefault="005B7C52" w:rsidP="005B7C52">
            <w:pPr>
              <w:rPr>
                <w:b/>
                <w:bCs/>
                <w:i/>
                <w:iCs/>
                <w:sz w:val="18"/>
                <w:szCs w:val="18"/>
              </w:rPr>
            </w:pPr>
            <w:bookmarkStart w:id="2" w:name="_Hlk84860104"/>
            <w:r w:rsidRPr="005B7C52">
              <w:rPr>
                <w:b/>
                <w:bCs/>
                <w:i/>
                <w:iCs/>
                <w:sz w:val="18"/>
                <w:szCs w:val="18"/>
              </w:rPr>
              <w:t>Ponudba velja do ________________ (najmanj še 90 dni po roku za oddajo ponudb).</w:t>
            </w:r>
          </w:p>
          <w:p w14:paraId="5AC0EB30" w14:textId="77777777" w:rsidR="005B7C52" w:rsidRPr="005B7C52" w:rsidRDefault="005B7C52" w:rsidP="005B7C52">
            <w:pPr>
              <w:rPr>
                <w:b/>
                <w:bCs/>
                <w:i/>
                <w:iCs/>
                <w:sz w:val="18"/>
                <w:szCs w:val="18"/>
              </w:rPr>
            </w:pPr>
          </w:p>
          <w:p w14:paraId="360B8494" w14:textId="77777777" w:rsidR="005B7C52" w:rsidRPr="005B7C52" w:rsidRDefault="005B7C52" w:rsidP="005B7C52">
            <w:pPr>
              <w:jc w:val="both"/>
              <w:rPr>
                <w:b/>
                <w:bCs/>
                <w:i/>
                <w:iCs/>
                <w:sz w:val="18"/>
                <w:szCs w:val="18"/>
              </w:rPr>
            </w:pPr>
            <w:r w:rsidRPr="005B7C52">
              <w:rPr>
                <w:b/>
                <w:bCs/>
                <w:i/>
                <w:iCs/>
                <w:sz w:val="18"/>
                <w:szCs w:val="18"/>
              </w:rPr>
              <w:t>Plačilni dan: 30. dan po prejemu in potrditvi računa.</w:t>
            </w:r>
          </w:p>
          <w:p w14:paraId="72E9EA12" w14:textId="77777777" w:rsidR="005B7C52" w:rsidRPr="005B7C52" w:rsidRDefault="005B7C52" w:rsidP="005B7C52">
            <w:pPr>
              <w:jc w:val="both"/>
              <w:rPr>
                <w:b/>
                <w:bCs/>
                <w:i/>
                <w:iCs/>
                <w:sz w:val="18"/>
                <w:szCs w:val="18"/>
              </w:rPr>
            </w:pPr>
          </w:p>
          <w:p w14:paraId="12C5993F" w14:textId="77777777" w:rsidR="005B7C52" w:rsidRPr="005B7C52" w:rsidRDefault="005B7C52" w:rsidP="005B7C52">
            <w:pPr>
              <w:autoSpaceDE w:val="0"/>
              <w:autoSpaceDN w:val="0"/>
              <w:adjustRightInd w:val="0"/>
              <w:jc w:val="both"/>
              <w:rPr>
                <w:rFonts w:cs="ArialMT"/>
                <w:b/>
                <w:bCs/>
                <w:i/>
                <w:iCs/>
                <w:sz w:val="18"/>
                <w:szCs w:val="18"/>
                <w:lang w:eastAsia="sl-SI"/>
              </w:rPr>
            </w:pPr>
            <w:r w:rsidRPr="005B7C52">
              <w:rPr>
                <w:rFonts w:cs="ArialMT"/>
                <w:b/>
                <w:bCs/>
                <w:i/>
                <w:iCs/>
                <w:sz w:val="18"/>
                <w:szCs w:val="18"/>
                <w:lang w:eastAsia="sl-SI"/>
              </w:rPr>
              <w:t>Izvajalec izstavi račun v elektronski obliki (</w:t>
            </w:r>
            <w:proofErr w:type="spellStart"/>
            <w:r w:rsidRPr="005B7C52">
              <w:rPr>
                <w:rFonts w:cs="ArialMT"/>
                <w:b/>
                <w:bCs/>
                <w:i/>
                <w:iCs/>
                <w:sz w:val="18"/>
                <w:szCs w:val="18"/>
                <w:lang w:eastAsia="sl-SI"/>
              </w:rPr>
              <w:t>eRačun</w:t>
            </w:r>
            <w:proofErr w:type="spellEnd"/>
            <w:r w:rsidRPr="005B7C52">
              <w:rPr>
                <w:rFonts w:cs="ArialMT"/>
                <w:b/>
                <w:bCs/>
                <w:i/>
                <w:iCs/>
                <w:sz w:val="18"/>
                <w:szCs w:val="18"/>
                <w:lang w:eastAsia="sl-SI"/>
              </w:rPr>
              <w:t xml:space="preserve">) preko spletnega portala </w:t>
            </w:r>
            <w:proofErr w:type="spellStart"/>
            <w:r w:rsidRPr="005B7C52">
              <w:rPr>
                <w:rFonts w:cs="ArialMT"/>
                <w:b/>
                <w:bCs/>
                <w:i/>
                <w:iCs/>
                <w:sz w:val="18"/>
                <w:szCs w:val="18"/>
                <w:lang w:eastAsia="sl-SI"/>
              </w:rPr>
              <w:t>UJPnet</w:t>
            </w:r>
            <w:proofErr w:type="spellEnd"/>
            <w:r w:rsidRPr="005B7C52">
              <w:rPr>
                <w:rFonts w:cs="ArialMT"/>
                <w:b/>
                <w:bCs/>
                <w:i/>
                <w:iCs/>
                <w:sz w:val="18"/>
                <w:szCs w:val="18"/>
                <w:lang w:eastAsia="sl-SI"/>
              </w:rPr>
              <w:t xml:space="preserve">. Kot uradni prejem računa se </w:t>
            </w:r>
            <w:r w:rsidRPr="005B7C52">
              <w:rPr>
                <w:rFonts w:cs="ArialMT"/>
                <w:b/>
                <w:bCs/>
                <w:i/>
                <w:iCs/>
                <w:sz w:val="18"/>
                <w:szCs w:val="18"/>
              </w:rPr>
              <w:t xml:space="preserve">šteje datum vnosa računa v sistem </w:t>
            </w:r>
            <w:proofErr w:type="spellStart"/>
            <w:r w:rsidRPr="005B7C52">
              <w:rPr>
                <w:rFonts w:cs="ArialMT"/>
                <w:b/>
                <w:bCs/>
                <w:i/>
                <w:iCs/>
                <w:sz w:val="18"/>
                <w:szCs w:val="18"/>
              </w:rPr>
              <w:t>UJPnet</w:t>
            </w:r>
            <w:proofErr w:type="spellEnd"/>
            <w:r w:rsidRPr="005B7C52">
              <w:rPr>
                <w:rFonts w:cs="ArialMT"/>
                <w:b/>
                <w:bCs/>
                <w:i/>
                <w:iCs/>
                <w:sz w:val="18"/>
                <w:szCs w:val="18"/>
              </w:rPr>
              <w:t>.</w:t>
            </w:r>
          </w:p>
          <w:bookmarkEnd w:id="2"/>
          <w:p w14:paraId="511397FF" w14:textId="77BAF86F" w:rsidR="005B7C52" w:rsidRDefault="005B7C52" w:rsidP="008D492C">
            <w:pPr>
              <w:rPr>
                <w:b/>
                <w:i/>
                <w:sz w:val="18"/>
                <w:szCs w:val="18"/>
                <w:lang w:eastAsia="sl-SI"/>
              </w:rPr>
            </w:pPr>
          </w:p>
          <w:p w14:paraId="5AD9C29E" w14:textId="77777777" w:rsidR="005B7C52" w:rsidRDefault="005B7C52" w:rsidP="008D492C">
            <w:pPr>
              <w:rPr>
                <w:b/>
                <w:i/>
                <w:sz w:val="18"/>
                <w:szCs w:val="18"/>
                <w:lang w:eastAsia="sl-SI"/>
              </w:rPr>
            </w:pPr>
          </w:p>
          <w:p w14:paraId="2CA0A50D" w14:textId="77777777" w:rsidR="004B55CE" w:rsidRDefault="004B55CE" w:rsidP="008D492C">
            <w:pPr>
              <w:rPr>
                <w:b/>
                <w:i/>
                <w:sz w:val="18"/>
                <w:szCs w:val="18"/>
                <w:lang w:eastAsia="sl-SI"/>
              </w:rPr>
            </w:pPr>
          </w:p>
          <w:p w14:paraId="5CFE437E" w14:textId="77777777" w:rsidR="004B55CE" w:rsidRDefault="004B55CE" w:rsidP="008D492C">
            <w:pPr>
              <w:rPr>
                <w:b/>
                <w:i/>
                <w:sz w:val="18"/>
                <w:szCs w:val="18"/>
                <w:lang w:eastAsia="sl-SI"/>
              </w:rPr>
            </w:pPr>
          </w:p>
          <w:p w14:paraId="2CEBB5CF" w14:textId="367E089B" w:rsidR="004B55CE" w:rsidRPr="004B55CE" w:rsidRDefault="004B55CE" w:rsidP="004B55CE">
            <w:pPr>
              <w:jc w:val="center"/>
              <w:rPr>
                <w:sz w:val="18"/>
                <w:szCs w:val="18"/>
                <w:lang w:eastAsia="sl-SI"/>
              </w:rPr>
            </w:pPr>
          </w:p>
        </w:tc>
      </w:tr>
    </w:tbl>
    <w:p w14:paraId="50045420" w14:textId="77777777" w:rsidR="00E40592" w:rsidRPr="00CE0066" w:rsidRDefault="00E40592" w:rsidP="00207F95">
      <w:pPr>
        <w:pageBreakBefore/>
        <w:rPr>
          <w:b/>
          <w:bCs/>
          <w:shd w:val="clear" w:color="auto" w:fill="D9D9D9"/>
        </w:rPr>
      </w:pPr>
      <w:r w:rsidRPr="00CE0066">
        <w:rPr>
          <w:b/>
          <w:bCs/>
          <w:shd w:val="clear" w:color="auto" w:fill="D9D9D9"/>
        </w:rPr>
        <w:lastRenderedPageBreak/>
        <w:t>Obr_3</w:t>
      </w:r>
    </w:p>
    <w:p w14:paraId="7E979881" w14:textId="77777777" w:rsidR="004B55CE" w:rsidRPr="00B307C4" w:rsidRDefault="004B55CE" w:rsidP="004B55CE">
      <w:pPr>
        <w:jc w:val="center"/>
        <w:rPr>
          <w:b/>
          <w:bCs/>
        </w:rPr>
      </w:pPr>
      <w:bookmarkStart w:id="3" w:name="_Hlk84860309"/>
    </w:p>
    <w:p w14:paraId="18C27ADC" w14:textId="77777777" w:rsidR="004B55CE" w:rsidRPr="00B307C4" w:rsidRDefault="004B55CE" w:rsidP="004B55CE">
      <w:pPr>
        <w:jc w:val="center"/>
        <w:rPr>
          <w:b/>
          <w:bCs/>
        </w:rPr>
      </w:pPr>
      <w:r w:rsidRPr="00B307C4">
        <w:rPr>
          <w:b/>
          <w:bCs/>
        </w:rPr>
        <w:t>IZJAVA PONUDNIKA O</w:t>
      </w:r>
    </w:p>
    <w:p w14:paraId="77F01645" w14:textId="3FE0F79F" w:rsidR="004B55CE" w:rsidRPr="00B307C4" w:rsidRDefault="004B55CE" w:rsidP="004B55CE">
      <w:pPr>
        <w:jc w:val="center"/>
        <w:rPr>
          <w:b/>
          <w:bCs/>
        </w:rPr>
      </w:pPr>
      <w:r w:rsidRPr="00B307C4">
        <w:rPr>
          <w:b/>
          <w:bCs/>
        </w:rPr>
        <w:t xml:space="preserve">SPREJEMU POGOJEV JAVNEGA NAROČILA </w:t>
      </w:r>
    </w:p>
    <w:p w14:paraId="509358CA" w14:textId="77777777" w:rsidR="004B55CE" w:rsidRPr="00B307C4" w:rsidRDefault="004B55CE" w:rsidP="004B55CE"/>
    <w:p w14:paraId="3FC223CF" w14:textId="77777777" w:rsidR="004B55CE" w:rsidRPr="00B307C4" w:rsidRDefault="004B55CE" w:rsidP="004B55CE"/>
    <w:p w14:paraId="15E4A1A8" w14:textId="77777777" w:rsidR="004B55CE" w:rsidRPr="00B307C4" w:rsidRDefault="004B55CE" w:rsidP="004B55CE">
      <w:r w:rsidRPr="00B307C4">
        <w:t>Ponudnik: __________________________________________________________________________________</w:t>
      </w:r>
    </w:p>
    <w:p w14:paraId="7F1A5B41" w14:textId="77777777" w:rsidR="004B55CE" w:rsidRPr="00B307C4" w:rsidRDefault="004B55CE" w:rsidP="004B55CE"/>
    <w:p w14:paraId="7A4E8939" w14:textId="32BFDF81" w:rsidR="004B55CE" w:rsidRPr="00D07DD8" w:rsidRDefault="004B55CE" w:rsidP="00D07DD8">
      <w:pPr>
        <w:jc w:val="center"/>
        <w:rPr>
          <w:i/>
          <w:iCs/>
          <w:sz w:val="20"/>
          <w:szCs w:val="20"/>
        </w:rPr>
      </w:pPr>
      <w:r w:rsidRPr="001D406B">
        <w:rPr>
          <w:i/>
          <w:iCs/>
          <w:sz w:val="20"/>
          <w:szCs w:val="20"/>
        </w:rPr>
        <w:t>(firma in sedež ponudnika)</w:t>
      </w:r>
    </w:p>
    <w:p w14:paraId="31F3390F" w14:textId="77777777" w:rsidR="004B55CE" w:rsidRPr="00B307C4" w:rsidRDefault="004B55CE" w:rsidP="004B55CE"/>
    <w:p w14:paraId="5AE0B6E9" w14:textId="77777777" w:rsidR="004B55CE" w:rsidRPr="00B307C4" w:rsidRDefault="004B55CE" w:rsidP="004B55CE">
      <w:pPr>
        <w:numPr>
          <w:ilvl w:val="0"/>
          <w:numId w:val="33"/>
        </w:numPr>
        <w:jc w:val="both"/>
        <w:rPr>
          <w:rFonts w:eastAsia="Times New Roman" w:cs="Times New Roman"/>
          <w:lang w:eastAsia="sl-SI"/>
        </w:rPr>
      </w:pPr>
      <w:r w:rsidRPr="00B307C4">
        <w:rPr>
          <w:rFonts w:eastAsia="Times New Roman" w:cs="Times New Roman"/>
          <w:lang w:eastAsia="sl-SI"/>
        </w:rPr>
        <w:t>Pod materialno in kazensko odgovornostjo izjavljamo:</w:t>
      </w:r>
    </w:p>
    <w:p w14:paraId="79D5E6E7" w14:textId="47CFE0B0" w:rsidR="004B55CE" w:rsidRPr="00B307C4"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 xml:space="preserve">da se v celoti strinjamo in sprejemamo vse pogoje naročnika glede predmeta javnega </w:t>
      </w:r>
      <w:r w:rsidRPr="000E6C1B">
        <w:rPr>
          <w:rFonts w:eastAsia="Times New Roman"/>
          <w:lang w:eastAsia="sl-SI"/>
        </w:rPr>
        <w:t xml:space="preserve">naročila </w:t>
      </w:r>
      <w:bookmarkStart w:id="4" w:name="_Hlk84838637"/>
      <w:r w:rsidRPr="000E6C1B">
        <w:rPr>
          <w:rFonts w:eastAsia="Times New Roman"/>
          <w:b/>
          <w:bCs/>
          <w:lang w:eastAsia="sl-SI"/>
        </w:rPr>
        <w:t>JN-00</w:t>
      </w:r>
      <w:r w:rsidR="001D406B">
        <w:rPr>
          <w:rFonts w:eastAsia="Times New Roman"/>
          <w:b/>
          <w:bCs/>
          <w:lang w:eastAsia="sl-SI"/>
        </w:rPr>
        <w:t>1</w:t>
      </w:r>
      <w:r w:rsidRPr="000E6C1B">
        <w:rPr>
          <w:rFonts w:eastAsia="Times New Roman"/>
          <w:b/>
          <w:bCs/>
          <w:lang w:eastAsia="sl-SI"/>
        </w:rPr>
        <w:t>-202</w:t>
      </w:r>
      <w:r w:rsidR="001D406B">
        <w:rPr>
          <w:rFonts w:eastAsia="Times New Roman"/>
          <w:b/>
          <w:bCs/>
          <w:lang w:eastAsia="sl-SI"/>
        </w:rPr>
        <w:t>5</w:t>
      </w:r>
      <w:r w:rsidRPr="000E6C1B">
        <w:rPr>
          <w:rFonts w:eastAsia="Times New Roman"/>
          <w:b/>
          <w:bCs/>
          <w:lang w:eastAsia="sl-SI"/>
        </w:rPr>
        <w:t>-S</w:t>
      </w:r>
      <w:r w:rsidRPr="000E6C1B">
        <w:rPr>
          <w:rFonts w:eastAsia="Times New Roman"/>
          <w:lang w:eastAsia="sl-SI"/>
        </w:rPr>
        <w:t xml:space="preserve"> </w:t>
      </w:r>
      <w:bookmarkEnd w:id="4"/>
      <w:r w:rsidRPr="000E6C1B">
        <w:rPr>
          <w:rFonts w:eastAsia="Times New Roman"/>
          <w:lang w:eastAsia="sl-SI"/>
        </w:rPr>
        <w:t>in</w:t>
      </w:r>
      <w:r w:rsidRPr="00B307C4">
        <w:rPr>
          <w:rFonts w:eastAsia="Times New Roman"/>
          <w:lang w:eastAsia="sl-SI"/>
        </w:rPr>
        <w:t xml:space="preserve"> druge pogoje, ki so navedeni v razpisni dokumentaciji, in pod katerimi dajemo svojo ponudbo,</w:t>
      </w:r>
    </w:p>
    <w:p w14:paraId="1E081917" w14:textId="77777777" w:rsidR="004B55CE" w:rsidRPr="00B307C4"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da smo ob izdelavi ponudbe pregledali vso razpoložljivo razpisno dokumentacijo,</w:t>
      </w:r>
    </w:p>
    <w:p w14:paraId="37B753DC" w14:textId="2E6F6EFA" w:rsidR="004B55CE" w:rsidRPr="00B307C4"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 xml:space="preserve">da smo v celoti seznanjeni z obsegom in zahtevnostjo razpisanih </w:t>
      </w:r>
      <w:r>
        <w:rPr>
          <w:rFonts w:eastAsia="Times New Roman"/>
          <w:lang w:eastAsia="sl-SI"/>
        </w:rPr>
        <w:t>storitev</w:t>
      </w:r>
      <w:r w:rsidRPr="00B307C4">
        <w:rPr>
          <w:rFonts w:eastAsia="Times New Roman"/>
          <w:lang w:eastAsia="sl-SI"/>
        </w:rPr>
        <w:t>,</w:t>
      </w:r>
    </w:p>
    <w:p w14:paraId="0F18E3DC" w14:textId="1B8CA143" w:rsidR="004B55CE" w:rsidRPr="00B307C4"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 xml:space="preserve">da smo kadrovsko in tehnično  sposobni ter pripravljeni začeti z izvedbo </w:t>
      </w:r>
      <w:r>
        <w:rPr>
          <w:rFonts w:eastAsia="Times New Roman"/>
          <w:lang w:eastAsia="sl-SI"/>
        </w:rPr>
        <w:t xml:space="preserve">storitev </w:t>
      </w:r>
      <w:r w:rsidRPr="00B307C4">
        <w:rPr>
          <w:rFonts w:eastAsia="Times New Roman"/>
          <w:lang w:eastAsia="sl-SI"/>
        </w:rPr>
        <w:t xml:space="preserve">takoj po sklenitvi </w:t>
      </w:r>
      <w:r>
        <w:rPr>
          <w:rFonts w:eastAsia="Times New Roman"/>
          <w:lang w:eastAsia="sl-SI"/>
        </w:rPr>
        <w:t>okvirnega sporazuma</w:t>
      </w:r>
      <w:r w:rsidRPr="00B307C4">
        <w:rPr>
          <w:rFonts w:eastAsia="Times New Roman"/>
          <w:lang w:eastAsia="sl-SI"/>
        </w:rPr>
        <w:t>,</w:t>
      </w:r>
    </w:p>
    <w:p w14:paraId="48EA2698" w14:textId="77777777" w:rsidR="004B55CE" w:rsidRPr="00B307C4"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da so podatki, ki so podani v ponudbeni dokumentaciji, resnični, ter da fotokopije priloženih listin ustrezajo originalu. Za podane podatke, njihovo resničnost in ustreznost fotokopij prevzemamo polno odgovornost,</w:t>
      </w:r>
    </w:p>
    <w:p w14:paraId="59D76D7C" w14:textId="77777777" w:rsidR="004B55CE" w:rsidRPr="00B307C4"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 xml:space="preserve">da bomo dali soglasje za odpravo očitnih pisnih in računskih pomot, </w:t>
      </w:r>
    </w:p>
    <w:p w14:paraId="389006D6" w14:textId="77777777" w:rsidR="004B55CE" w:rsidRPr="00B307C4"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da soglašamo, da naročnik naknadno ves čas postopka javnega naročila in tudi po oddaji javnega naročila glede na razpoložljiva sredstva iz proračuna obseg/količino del skrči oziroma ne izvede vseh del iz popisa del, zaradi česar se sorazmerno zmanjša tudi pogodbena vrednost, v zvezi s čim ne bomo zahtevali nadomestila ali odškodnine,</w:t>
      </w:r>
    </w:p>
    <w:p w14:paraId="086322F3" w14:textId="00CA533E" w:rsidR="004B55CE" w:rsidRDefault="004B55CE" w:rsidP="004B55CE">
      <w:pPr>
        <w:numPr>
          <w:ilvl w:val="0"/>
          <w:numId w:val="6"/>
        </w:numPr>
        <w:tabs>
          <w:tab w:val="left" w:pos="284"/>
        </w:tabs>
        <w:jc w:val="both"/>
        <w:rPr>
          <w:rFonts w:eastAsia="Times New Roman"/>
          <w:lang w:eastAsia="sl-SI"/>
        </w:rPr>
      </w:pPr>
      <w:r w:rsidRPr="00B307C4">
        <w:rPr>
          <w:rFonts w:eastAsia="Times New Roman"/>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r w:rsidR="00E74C46">
        <w:rPr>
          <w:rFonts w:eastAsia="Times New Roman"/>
          <w:lang w:eastAsia="sl-SI"/>
        </w:rPr>
        <w:t>.</w:t>
      </w:r>
    </w:p>
    <w:p w14:paraId="5E408AA2" w14:textId="1921DE61" w:rsidR="004B55CE" w:rsidRPr="00B307C4" w:rsidRDefault="004B55CE" w:rsidP="00D07DD8">
      <w:pPr>
        <w:tabs>
          <w:tab w:val="left" w:pos="284"/>
        </w:tabs>
        <w:jc w:val="both"/>
      </w:pPr>
    </w:p>
    <w:p w14:paraId="5F78A787" w14:textId="77777777" w:rsidR="00D07DD8" w:rsidRPr="00D07DD8" w:rsidRDefault="00D07DD8" w:rsidP="00D07DD8">
      <w:pPr>
        <w:autoSpaceDE w:val="0"/>
        <w:autoSpaceDN w:val="0"/>
        <w:adjustRightInd w:val="0"/>
        <w:ind w:left="720"/>
        <w:jc w:val="both"/>
        <w:rPr>
          <w:rFonts w:eastAsia="Times New Roman"/>
          <w:lang w:eastAsia="sl-SI"/>
        </w:rPr>
      </w:pPr>
    </w:p>
    <w:tbl>
      <w:tblPr>
        <w:tblW w:w="0" w:type="auto"/>
        <w:tblInd w:w="2" w:type="dxa"/>
        <w:tblLayout w:type="fixed"/>
        <w:tblLook w:val="0000" w:firstRow="0" w:lastRow="0" w:firstColumn="0" w:lastColumn="0" w:noHBand="0" w:noVBand="0"/>
      </w:tblPr>
      <w:tblGrid>
        <w:gridCol w:w="4771"/>
        <w:gridCol w:w="4898"/>
      </w:tblGrid>
      <w:tr w:rsidR="004B55CE" w:rsidRPr="00B307C4" w14:paraId="0D21919F" w14:textId="77777777" w:rsidTr="00DC79FD">
        <w:tc>
          <w:tcPr>
            <w:tcW w:w="4771" w:type="dxa"/>
            <w:vAlign w:val="center"/>
          </w:tcPr>
          <w:p w14:paraId="4CD8CECD" w14:textId="77777777" w:rsidR="004B55CE" w:rsidRPr="00B307C4" w:rsidRDefault="004B55CE" w:rsidP="00DC79FD">
            <w:pPr>
              <w:snapToGrid w:val="0"/>
              <w:spacing w:before="60" w:after="40"/>
            </w:pPr>
            <w:r w:rsidRPr="00B307C4">
              <w:t>Kraj in datum:</w:t>
            </w:r>
          </w:p>
        </w:tc>
        <w:tc>
          <w:tcPr>
            <w:tcW w:w="4898" w:type="dxa"/>
            <w:vAlign w:val="center"/>
          </w:tcPr>
          <w:p w14:paraId="34827DD1" w14:textId="77777777" w:rsidR="004B55CE" w:rsidRPr="00B307C4" w:rsidRDefault="004B55CE" w:rsidP="00DC79FD">
            <w:pPr>
              <w:snapToGrid w:val="0"/>
              <w:spacing w:before="60" w:after="40"/>
            </w:pPr>
            <w:r w:rsidRPr="00B307C4">
              <w:t>Ime in priimek zakonitega zastopnika:</w:t>
            </w:r>
          </w:p>
        </w:tc>
      </w:tr>
      <w:tr w:rsidR="004B55CE" w:rsidRPr="00B307C4" w14:paraId="17151AEA" w14:textId="77777777" w:rsidTr="00DC79FD">
        <w:tc>
          <w:tcPr>
            <w:tcW w:w="4771" w:type="dxa"/>
            <w:vAlign w:val="center"/>
          </w:tcPr>
          <w:p w14:paraId="5BDC3A4E" w14:textId="77777777" w:rsidR="004B55CE" w:rsidRPr="00B307C4" w:rsidRDefault="004B55CE" w:rsidP="00DC79FD">
            <w:pPr>
              <w:snapToGrid w:val="0"/>
              <w:spacing w:before="60" w:after="40"/>
            </w:pPr>
            <w:r w:rsidRPr="00B307C4">
              <w:t>____________________________</w:t>
            </w:r>
          </w:p>
        </w:tc>
        <w:tc>
          <w:tcPr>
            <w:tcW w:w="4898" w:type="dxa"/>
            <w:vAlign w:val="center"/>
          </w:tcPr>
          <w:p w14:paraId="2AB5AF5C" w14:textId="4BB31B5B" w:rsidR="004B55CE" w:rsidRPr="00B307C4" w:rsidRDefault="001D406B" w:rsidP="001D406B">
            <w:pPr>
              <w:snapToGrid w:val="0"/>
              <w:spacing w:before="60" w:after="40"/>
            </w:pPr>
            <w:r>
              <w:t>________________________________</w:t>
            </w:r>
          </w:p>
        </w:tc>
      </w:tr>
      <w:tr w:rsidR="004B55CE" w:rsidRPr="00B307C4" w14:paraId="056648E7" w14:textId="77777777" w:rsidTr="00DC79FD">
        <w:tc>
          <w:tcPr>
            <w:tcW w:w="4771" w:type="dxa"/>
            <w:vAlign w:val="center"/>
          </w:tcPr>
          <w:p w14:paraId="1FB64938" w14:textId="77777777" w:rsidR="004B55CE" w:rsidRPr="00B307C4" w:rsidRDefault="004B55CE" w:rsidP="00DC79FD">
            <w:pPr>
              <w:snapToGrid w:val="0"/>
              <w:spacing w:before="60" w:after="40"/>
            </w:pPr>
          </w:p>
        </w:tc>
        <w:tc>
          <w:tcPr>
            <w:tcW w:w="4898" w:type="dxa"/>
            <w:vAlign w:val="center"/>
          </w:tcPr>
          <w:p w14:paraId="2F23A463" w14:textId="77777777" w:rsidR="004B55CE" w:rsidRPr="00B307C4" w:rsidRDefault="004B55CE" w:rsidP="00DC79FD">
            <w:pPr>
              <w:snapToGrid w:val="0"/>
              <w:spacing w:before="60" w:after="40"/>
              <w:jc w:val="center"/>
            </w:pPr>
          </w:p>
        </w:tc>
      </w:tr>
      <w:tr w:rsidR="004B55CE" w:rsidRPr="00B307C4" w14:paraId="4134CC69" w14:textId="77777777" w:rsidTr="00DC79FD">
        <w:tc>
          <w:tcPr>
            <w:tcW w:w="4771" w:type="dxa"/>
            <w:vAlign w:val="center"/>
          </w:tcPr>
          <w:p w14:paraId="40077EB7" w14:textId="77777777" w:rsidR="004B55CE" w:rsidRPr="00B307C4" w:rsidRDefault="004B55CE" w:rsidP="00DC79FD">
            <w:pPr>
              <w:snapToGrid w:val="0"/>
              <w:spacing w:before="60" w:after="40"/>
            </w:pPr>
          </w:p>
        </w:tc>
        <w:tc>
          <w:tcPr>
            <w:tcW w:w="4898" w:type="dxa"/>
            <w:vAlign w:val="center"/>
          </w:tcPr>
          <w:p w14:paraId="7A95002E" w14:textId="249AE6E8" w:rsidR="004B55CE" w:rsidRPr="00B307C4" w:rsidRDefault="001D406B" w:rsidP="00DC79FD">
            <w:pPr>
              <w:snapToGrid w:val="0"/>
              <w:spacing w:before="60" w:after="40"/>
            </w:pPr>
            <w:r>
              <w:t>P</w:t>
            </w:r>
            <w:r w:rsidR="004B55CE" w:rsidRPr="00B307C4">
              <w:t>odpis zakonitega zastopnika in žig</w:t>
            </w:r>
            <w:r>
              <w:t>:</w:t>
            </w:r>
          </w:p>
        </w:tc>
      </w:tr>
      <w:tr w:rsidR="004B55CE" w:rsidRPr="00B307C4" w14:paraId="5D7011DD" w14:textId="77777777" w:rsidTr="00DC79FD">
        <w:tc>
          <w:tcPr>
            <w:tcW w:w="4771" w:type="dxa"/>
            <w:vAlign w:val="center"/>
          </w:tcPr>
          <w:p w14:paraId="2192C0F9" w14:textId="77777777" w:rsidR="004B55CE" w:rsidRPr="00B307C4" w:rsidRDefault="004B55CE" w:rsidP="00DC79FD">
            <w:pPr>
              <w:snapToGrid w:val="0"/>
              <w:spacing w:before="60" w:after="40"/>
            </w:pPr>
          </w:p>
        </w:tc>
        <w:tc>
          <w:tcPr>
            <w:tcW w:w="4898" w:type="dxa"/>
            <w:vAlign w:val="center"/>
          </w:tcPr>
          <w:p w14:paraId="1601C85B" w14:textId="77777777" w:rsidR="004B55CE" w:rsidRPr="00B307C4" w:rsidRDefault="004B55CE" w:rsidP="00DC79FD">
            <w:pPr>
              <w:snapToGrid w:val="0"/>
              <w:spacing w:before="60" w:after="40"/>
            </w:pPr>
            <w:r w:rsidRPr="00B307C4">
              <w:t>______________________________</w:t>
            </w:r>
          </w:p>
        </w:tc>
      </w:tr>
      <w:bookmarkEnd w:id="3"/>
    </w:tbl>
    <w:p w14:paraId="435E97A3" w14:textId="77777777" w:rsidR="00D07DD8" w:rsidRPr="00D07DD8" w:rsidRDefault="00D07DD8" w:rsidP="00D07DD8"/>
    <w:p w14:paraId="76D1349E" w14:textId="77777777" w:rsidR="006E7C8B" w:rsidRPr="00B307C4" w:rsidRDefault="006E7C8B" w:rsidP="006E7C8B">
      <w:pPr>
        <w:pageBreakBefore/>
        <w:tabs>
          <w:tab w:val="left" w:pos="284"/>
        </w:tabs>
        <w:rPr>
          <w:b/>
          <w:bCs/>
          <w:shd w:val="clear" w:color="auto" w:fill="D9D9D9"/>
        </w:rPr>
      </w:pPr>
      <w:r w:rsidRPr="00B307C4">
        <w:rPr>
          <w:b/>
          <w:bCs/>
          <w:shd w:val="clear" w:color="auto" w:fill="D9D9D9"/>
        </w:rPr>
        <w:lastRenderedPageBreak/>
        <w:t>Obr_4</w:t>
      </w:r>
    </w:p>
    <w:p w14:paraId="52DC7CC5" w14:textId="77777777" w:rsidR="006E7C8B" w:rsidRPr="00B307C4" w:rsidRDefault="006E7C8B" w:rsidP="006E7C8B">
      <w:pPr>
        <w:jc w:val="center"/>
        <w:rPr>
          <w:b/>
          <w:bCs/>
        </w:rPr>
      </w:pPr>
      <w:r w:rsidRPr="00B307C4">
        <w:rPr>
          <w:b/>
          <w:bCs/>
        </w:rPr>
        <w:t>IZJAVA O PODIZVAJALCIH</w:t>
      </w:r>
    </w:p>
    <w:p w14:paraId="6FAB76A4" w14:textId="77777777" w:rsidR="006E7C8B" w:rsidRPr="00B307C4" w:rsidRDefault="006E7C8B" w:rsidP="006E7C8B">
      <w:pPr>
        <w:jc w:val="both"/>
      </w:pPr>
    </w:p>
    <w:p w14:paraId="1FF3730E" w14:textId="77777777" w:rsidR="006E7C8B" w:rsidRPr="00B307C4" w:rsidRDefault="006E7C8B" w:rsidP="006E7C8B">
      <w:pPr>
        <w:jc w:val="both"/>
      </w:pPr>
    </w:p>
    <w:p w14:paraId="5991B521" w14:textId="77777777" w:rsidR="006E7C8B" w:rsidRPr="00B307C4" w:rsidRDefault="006E7C8B" w:rsidP="006E7C8B">
      <w:r w:rsidRPr="00B307C4">
        <w:t>Ponudnik: __________________________________________________________________________</w:t>
      </w:r>
    </w:p>
    <w:p w14:paraId="45DE930C" w14:textId="77777777" w:rsidR="006E7C8B" w:rsidRPr="00D07DD8" w:rsidRDefault="006E7C8B" w:rsidP="006E7C8B">
      <w:pPr>
        <w:jc w:val="center"/>
        <w:rPr>
          <w:i/>
          <w:iCs/>
          <w:sz w:val="20"/>
          <w:szCs w:val="20"/>
        </w:rPr>
      </w:pPr>
      <w:r w:rsidRPr="00D07DD8">
        <w:rPr>
          <w:i/>
          <w:iCs/>
          <w:sz w:val="20"/>
          <w:szCs w:val="20"/>
        </w:rPr>
        <w:t>(firma in sedež ponudnika)</w:t>
      </w:r>
    </w:p>
    <w:p w14:paraId="06BC07F5" w14:textId="77777777" w:rsidR="006E7C8B" w:rsidRPr="00B307C4" w:rsidRDefault="006E7C8B" w:rsidP="006E7C8B">
      <w:pPr>
        <w:jc w:val="both"/>
      </w:pPr>
    </w:p>
    <w:p w14:paraId="7689F840" w14:textId="77777777" w:rsidR="006E7C8B" w:rsidRPr="00B307C4" w:rsidRDefault="006E7C8B" w:rsidP="006E7C8B">
      <w:pPr>
        <w:jc w:val="both"/>
        <w:rPr>
          <w:i/>
          <w:iCs/>
          <w:sz w:val="18"/>
          <w:szCs w:val="18"/>
        </w:rPr>
      </w:pPr>
      <w:r w:rsidRPr="00B307C4">
        <w:t xml:space="preserve">Izjavljamo: </w:t>
      </w:r>
      <w:r w:rsidRPr="00D07DD8">
        <w:rPr>
          <w:i/>
          <w:iCs/>
          <w:sz w:val="20"/>
          <w:szCs w:val="20"/>
          <w:highlight w:val="lightGray"/>
        </w:rPr>
        <w:t>(obkrožiti a) ali b))</w:t>
      </w:r>
    </w:p>
    <w:p w14:paraId="26059C93" w14:textId="77777777" w:rsidR="006E7C8B" w:rsidRPr="00B307C4" w:rsidRDefault="006E7C8B" w:rsidP="006E7C8B">
      <w:pPr>
        <w:jc w:val="both"/>
        <w:rPr>
          <w:sz w:val="18"/>
          <w:szCs w:val="18"/>
        </w:rPr>
      </w:pPr>
    </w:p>
    <w:p w14:paraId="4054677A" w14:textId="760E6646" w:rsidR="006E7C8B" w:rsidRPr="00B307C4" w:rsidRDefault="006E7C8B" w:rsidP="006E7C8B">
      <w:pPr>
        <w:numPr>
          <w:ilvl w:val="0"/>
          <w:numId w:val="2"/>
        </w:numPr>
        <w:jc w:val="both"/>
      </w:pPr>
      <w:r w:rsidRPr="00B307C4">
        <w:t>da predmeta tega javnega naročila</w:t>
      </w:r>
      <w:r w:rsidR="000E6C1B" w:rsidRPr="000E6C1B">
        <w:rPr>
          <w:rFonts w:eastAsia="Times New Roman"/>
          <w:b/>
          <w:bCs/>
          <w:lang w:eastAsia="sl-SI"/>
        </w:rPr>
        <w:t xml:space="preserve"> JN-00</w:t>
      </w:r>
      <w:r w:rsidR="00D07DD8">
        <w:rPr>
          <w:rFonts w:eastAsia="Times New Roman"/>
          <w:b/>
          <w:bCs/>
          <w:lang w:eastAsia="sl-SI"/>
        </w:rPr>
        <w:t>1</w:t>
      </w:r>
      <w:r w:rsidR="000E6C1B" w:rsidRPr="000E6C1B">
        <w:rPr>
          <w:rFonts w:eastAsia="Times New Roman"/>
          <w:b/>
          <w:bCs/>
          <w:lang w:eastAsia="sl-SI"/>
        </w:rPr>
        <w:t>-202</w:t>
      </w:r>
      <w:r w:rsidR="00D07DD8">
        <w:rPr>
          <w:rFonts w:eastAsia="Times New Roman"/>
          <w:b/>
          <w:bCs/>
          <w:lang w:eastAsia="sl-SI"/>
        </w:rPr>
        <w:t>5</w:t>
      </w:r>
      <w:r w:rsidR="000E6C1B" w:rsidRPr="000E6C1B">
        <w:rPr>
          <w:rFonts w:eastAsia="Times New Roman"/>
          <w:b/>
          <w:bCs/>
          <w:lang w:eastAsia="sl-SI"/>
        </w:rPr>
        <w:t>-S</w:t>
      </w:r>
      <w:r w:rsidRPr="00B307C4">
        <w:t xml:space="preserve"> </w:t>
      </w:r>
      <w:r w:rsidRPr="00B307C4">
        <w:rPr>
          <w:b/>
          <w:bCs/>
          <w:u w:val="single"/>
        </w:rPr>
        <w:t>NE BOMO</w:t>
      </w:r>
      <w:r w:rsidRPr="00B307C4">
        <w:t xml:space="preserve"> izvajali s podizvajalci, pri čemer se zavedamo, da bo naročnik v primeru predložitve neresničnih izjav ali dokazil  podal Državni revizijski komisiji predlog za uvedbo postopka o prekršku iz 112.a člena ZJN-3. </w:t>
      </w:r>
    </w:p>
    <w:p w14:paraId="01129661" w14:textId="77777777" w:rsidR="006E7C8B" w:rsidRPr="00B307C4" w:rsidRDefault="006E7C8B" w:rsidP="006E7C8B">
      <w:pPr>
        <w:ind w:left="360"/>
        <w:jc w:val="both"/>
      </w:pPr>
    </w:p>
    <w:p w14:paraId="411FBFA9" w14:textId="71828E35" w:rsidR="006E7C8B" w:rsidRPr="00B307C4" w:rsidRDefault="006E7C8B" w:rsidP="006E7C8B">
      <w:pPr>
        <w:numPr>
          <w:ilvl w:val="0"/>
          <w:numId w:val="2"/>
        </w:numPr>
        <w:jc w:val="both"/>
      </w:pPr>
      <w:r w:rsidRPr="00B307C4">
        <w:t xml:space="preserve">da </w:t>
      </w:r>
      <w:r w:rsidRPr="00B307C4">
        <w:rPr>
          <w:b/>
          <w:bCs/>
          <w:u w:val="single"/>
        </w:rPr>
        <w:t>BOMO</w:t>
      </w:r>
      <w:r w:rsidRPr="00B307C4">
        <w:t xml:space="preserve"> v izvajanje javnega naročila</w:t>
      </w:r>
      <w:r w:rsidR="000E6C1B" w:rsidRPr="000E6C1B">
        <w:rPr>
          <w:rFonts w:eastAsia="Times New Roman"/>
          <w:b/>
          <w:bCs/>
          <w:lang w:eastAsia="sl-SI"/>
        </w:rPr>
        <w:t xml:space="preserve"> JN-00</w:t>
      </w:r>
      <w:r w:rsidR="00D07DD8">
        <w:rPr>
          <w:rFonts w:eastAsia="Times New Roman"/>
          <w:b/>
          <w:bCs/>
          <w:lang w:eastAsia="sl-SI"/>
        </w:rPr>
        <w:t>1</w:t>
      </w:r>
      <w:r w:rsidR="000E6C1B" w:rsidRPr="000E6C1B">
        <w:rPr>
          <w:rFonts w:eastAsia="Times New Roman"/>
          <w:b/>
          <w:bCs/>
          <w:lang w:eastAsia="sl-SI"/>
        </w:rPr>
        <w:t>-202</w:t>
      </w:r>
      <w:r w:rsidR="00D07DD8">
        <w:rPr>
          <w:rFonts w:eastAsia="Times New Roman"/>
          <w:b/>
          <w:bCs/>
          <w:lang w:eastAsia="sl-SI"/>
        </w:rPr>
        <w:t>5</w:t>
      </w:r>
      <w:r w:rsidR="000E6C1B" w:rsidRPr="000E6C1B">
        <w:rPr>
          <w:rFonts w:eastAsia="Times New Roman"/>
          <w:b/>
          <w:bCs/>
          <w:lang w:eastAsia="sl-SI"/>
        </w:rPr>
        <w:t>-S</w:t>
      </w:r>
      <w:r w:rsidRPr="00B307C4">
        <w:t>, če bomo izbrani, vključili te podizvajalce:</w:t>
      </w:r>
    </w:p>
    <w:p w14:paraId="7A08879D" w14:textId="77777777" w:rsidR="006E7C8B" w:rsidRPr="00B307C4" w:rsidRDefault="006E7C8B" w:rsidP="006E7C8B">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6E7C8B" w:rsidRPr="00B307C4" w14:paraId="562E35C4" w14:textId="77777777" w:rsidTr="00DC79FD">
        <w:tc>
          <w:tcPr>
            <w:tcW w:w="2680" w:type="dxa"/>
            <w:tcBorders>
              <w:top w:val="single" w:sz="4" w:space="0" w:color="000000"/>
              <w:left w:val="single" w:sz="4" w:space="0" w:color="000000"/>
              <w:bottom w:val="single" w:sz="4" w:space="0" w:color="000000"/>
            </w:tcBorders>
            <w:shd w:val="clear" w:color="auto" w:fill="D9D9D9"/>
            <w:vAlign w:val="center"/>
          </w:tcPr>
          <w:p w14:paraId="344799CE" w14:textId="77777777" w:rsidR="006E7C8B" w:rsidRPr="00B307C4" w:rsidRDefault="006E7C8B" w:rsidP="00DC79FD">
            <w:pPr>
              <w:snapToGrid w:val="0"/>
              <w:spacing w:before="60" w:after="40"/>
              <w:jc w:val="center"/>
              <w:rPr>
                <w:b/>
                <w:bCs/>
              </w:rPr>
            </w:pPr>
            <w:r w:rsidRPr="00B307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9E452C5" w14:textId="77777777" w:rsidR="006E7C8B" w:rsidRPr="00B307C4" w:rsidRDefault="006E7C8B" w:rsidP="00DC79FD">
            <w:pPr>
              <w:snapToGrid w:val="0"/>
              <w:spacing w:before="60" w:after="40"/>
              <w:jc w:val="center"/>
              <w:rPr>
                <w:b/>
                <w:bCs/>
              </w:rPr>
            </w:pPr>
            <w:r w:rsidRPr="00B307C4">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07482EBB" w14:textId="77777777" w:rsidR="006E7C8B" w:rsidRPr="00B307C4" w:rsidRDefault="006E7C8B" w:rsidP="00DC79FD">
            <w:pPr>
              <w:snapToGrid w:val="0"/>
              <w:spacing w:before="60" w:after="40"/>
              <w:jc w:val="center"/>
              <w:rPr>
                <w:b/>
                <w:bCs/>
              </w:rPr>
            </w:pPr>
            <w:r w:rsidRPr="00B307C4">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356345" w14:textId="77777777" w:rsidR="006E7C8B" w:rsidRPr="00B307C4" w:rsidRDefault="006E7C8B" w:rsidP="00DC79FD">
            <w:pPr>
              <w:snapToGrid w:val="0"/>
              <w:spacing w:before="60" w:after="40"/>
              <w:jc w:val="center"/>
              <w:rPr>
                <w:b/>
                <w:bCs/>
              </w:rPr>
            </w:pPr>
            <w:r w:rsidRPr="00B307C4">
              <w:rPr>
                <w:b/>
                <w:bCs/>
              </w:rPr>
              <w:t>opis del, ki jih bo izvedel podizvajalec</w:t>
            </w:r>
          </w:p>
        </w:tc>
      </w:tr>
      <w:tr w:rsidR="006E7C8B" w:rsidRPr="00B307C4" w14:paraId="045E0237" w14:textId="77777777" w:rsidTr="00DC79FD">
        <w:tc>
          <w:tcPr>
            <w:tcW w:w="2680" w:type="dxa"/>
            <w:tcBorders>
              <w:top w:val="single" w:sz="4" w:space="0" w:color="000000"/>
              <w:left w:val="single" w:sz="4" w:space="0" w:color="000000"/>
              <w:bottom w:val="single" w:sz="4" w:space="0" w:color="000000"/>
            </w:tcBorders>
            <w:vAlign w:val="center"/>
          </w:tcPr>
          <w:p w14:paraId="45D18907" w14:textId="77777777" w:rsidR="006E7C8B" w:rsidRPr="00B307C4" w:rsidRDefault="006E7C8B" w:rsidP="00DC79FD">
            <w:pPr>
              <w:snapToGrid w:val="0"/>
              <w:spacing w:before="60" w:after="40"/>
            </w:pPr>
          </w:p>
          <w:p w14:paraId="1282AFCE" w14:textId="77777777" w:rsidR="006E7C8B" w:rsidRPr="00B307C4" w:rsidRDefault="006E7C8B" w:rsidP="00DC79FD">
            <w:pPr>
              <w:snapToGrid w:val="0"/>
              <w:spacing w:before="60" w:after="40"/>
            </w:pPr>
          </w:p>
          <w:p w14:paraId="3A9F38A5" w14:textId="77777777" w:rsidR="006E7C8B" w:rsidRPr="00B307C4" w:rsidRDefault="006E7C8B" w:rsidP="00DC79F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94CDE5F" w14:textId="77777777" w:rsidR="006E7C8B" w:rsidRPr="00B307C4" w:rsidRDefault="006E7C8B" w:rsidP="00DC79FD">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64FBA07A" w14:textId="77777777" w:rsidR="006E7C8B" w:rsidRPr="00B307C4" w:rsidRDefault="006E7C8B" w:rsidP="00DC79FD">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24484A7A" w14:textId="77777777" w:rsidR="006E7C8B" w:rsidRPr="00B307C4" w:rsidRDefault="006E7C8B" w:rsidP="00DC79FD">
            <w:pPr>
              <w:snapToGrid w:val="0"/>
              <w:spacing w:before="60" w:after="40"/>
            </w:pPr>
          </w:p>
        </w:tc>
      </w:tr>
      <w:tr w:rsidR="006E7C8B" w:rsidRPr="00B307C4" w14:paraId="3ED79BC5" w14:textId="77777777" w:rsidTr="00DC79FD">
        <w:tc>
          <w:tcPr>
            <w:tcW w:w="2680" w:type="dxa"/>
            <w:tcBorders>
              <w:top w:val="single" w:sz="4" w:space="0" w:color="000000"/>
              <w:left w:val="single" w:sz="4" w:space="0" w:color="000000"/>
              <w:bottom w:val="single" w:sz="4" w:space="0" w:color="000000"/>
            </w:tcBorders>
            <w:vAlign w:val="center"/>
          </w:tcPr>
          <w:p w14:paraId="2587ADEE" w14:textId="77777777" w:rsidR="006E7C8B" w:rsidRPr="00B307C4" w:rsidRDefault="006E7C8B" w:rsidP="00DC79FD">
            <w:pPr>
              <w:snapToGrid w:val="0"/>
              <w:spacing w:before="60" w:after="40"/>
            </w:pPr>
          </w:p>
          <w:p w14:paraId="612854E8" w14:textId="77777777" w:rsidR="006E7C8B" w:rsidRPr="00B307C4" w:rsidRDefault="006E7C8B" w:rsidP="00DC79FD">
            <w:pPr>
              <w:snapToGrid w:val="0"/>
              <w:spacing w:before="60" w:after="40"/>
            </w:pPr>
          </w:p>
          <w:p w14:paraId="634E3321" w14:textId="77777777" w:rsidR="006E7C8B" w:rsidRPr="00B307C4" w:rsidRDefault="006E7C8B" w:rsidP="00DC79F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A0C5394" w14:textId="77777777" w:rsidR="006E7C8B" w:rsidRPr="00B307C4" w:rsidRDefault="006E7C8B" w:rsidP="00DC79FD">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55EF1F65" w14:textId="77777777" w:rsidR="006E7C8B" w:rsidRPr="00B307C4" w:rsidRDefault="006E7C8B" w:rsidP="00DC79FD">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51943C3C" w14:textId="77777777" w:rsidR="006E7C8B" w:rsidRPr="00B307C4" w:rsidRDefault="006E7C8B" w:rsidP="00DC79FD">
            <w:pPr>
              <w:snapToGrid w:val="0"/>
              <w:spacing w:before="60" w:after="40"/>
            </w:pPr>
          </w:p>
        </w:tc>
      </w:tr>
      <w:tr w:rsidR="006E7C8B" w:rsidRPr="00B307C4" w14:paraId="337E4A0E" w14:textId="77777777" w:rsidTr="00DC79FD">
        <w:tc>
          <w:tcPr>
            <w:tcW w:w="2680" w:type="dxa"/>
            <w:tcBorders>
              <w:top w:val="single" w:sz="4" w:space="0" w:color="000000"/>
              <w:left w:val="single" w:sz="4" w:space="0" w:color="000000"/>
              <w:bottom w:val="single" w:sz="4" w:space="0" w:color="000000"/>
            </w:tcBorders>
            <w:vAlign w:val="center"/>
          </w:tcPr>
          <w:p w14:paraId="707FA377" w14:textId="77777777" w:rsidR="006E7C8B" w:rsidRPr="00B307C4" w:rsidRDefault="006E7C8B" w:rsidP="00DC79FD">
            <w:pPr>
              <w:snapToGrid w:val="0"/>
              <w:spacing w:before="60" w:after="40"/>
            </w:pPr>
          </w:p>
          <w:p w14:paraId="6BAEF055" w14:textId="77777777" w:rsidR="006E7C8B" w:rsidRPr="00B307C4" w:rsidRDefault="006E7C8B" w:rsidP="00DC79FD">
            <w:pPr>
              <w:snapToGrid w:val="0"/>
              <w:spacing w:before="60" w:after="40"/>
            </w:pPr>
          </w:p>
          <w:p w14:paraId="3146E07F" w14:textId="77777777" w:rsidR="006E7C8B" w:rsidRPr="00B307C4" w:rsidRDefault="006E7C8B" w:rsidP="00DC79F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71F261B" w14:textId="77777777" w:rsidR="006E7C8B" w:rsidRPr="00B307C4" w:rsidRDefault="006E7C8B" w:rsidP="00DC79FD">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5105959A" w14:textId="77777777" w:rsidR="006E7C8B" w:rsidRPr="00B307C4" w:rsidRDefault="006E7C8B" w:rsidP="00DC79FD">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5E490CD6" w14:textId="77777777" w:rsidR="006E7C8B" w:rsidRPr="00B307C4" w:rsidRDefault="006E7C8B" w:rsidP="00DC79FD">
            <w:pPr>
              <w:snapToGrid w:val="0"/>
              <w:spacing w:before="60" w:after="40"/>
            </w:pPr>
          </w:p>
        </w:tc>
      </w:tr>
      <w:tr w:rsidR="006E7C8B" w:rsidRPr="00B307C4" w14:paraId="5FE85217" w14:textId="77777777" w:rsidTr="00DC79FD">
        <w:tc>
          <w:tcPr>
            <w:tcW w:w="2680" w:type="dxa"/>
            <w:tcBorders>
              <w:top w:val="single" w:sz="4" w:space="0" w:color="000000"/>
              <w:left w:val="single" w:sz="4" w:space="0" w:color="000000"/>
              <w:bottom w:val="single" w:sz="4" w:space="0" w:color="000000"/>
            </w:tcBorders>
            <w:vAlign w:val="center"/>
          </w:tcPr>
          <w:p w14:paraId="0EEBCC89" w14:textId="77777777" w:rsidR="006E7C8B" w:rsidRPr="00B307C4" w:rsidRDefault="006E7C8B" w:rsidP="00DC79FD">
            <w:pPr>
              <w:snapToGrid w:val="0"/>
              <w:spacing w:before="60" w:after="40"/>
            </w:pPr>
          </w:p>
          <w:p w14:paraId="07126842" w14:textId="77777777" w:rsidR="006E7C8B" w:rsidRPr="00B307C4" w:rsidRDefault="006E7C8B" w:rsidP="00DC79FD">
            <w:pPr>
              <w:snapToGrid w:val="0"/>
              <w:spacing w:before="60" w:after="40"/>
            </w:pPr>
          </w:p>
          <w:p w14:paraId="68366033" w14:textId="77777777" w:rsidR="006E7C8B" w:rsidRPr="00B307C4" w:rsidRDefault="006E7C8B" w:rsidP="00DC79F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9157586" w14:textId="77777777" w:rsidR="006E7C8B" w:rsidRPr="00B307C4" w:rsidRDefault="006E7C8B" w:rsidP="00DC79FD">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174A45DD" w14:textId="77777777" w:rsidR="006E7C8B" w:rsidRPr="00B307C4" w:rsidRDefault="006E7C8B" w:rsidP="00DC79FD">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766DAE5" w14:textId="77777777" w:rsidR="006E7C8B" w:rsidRPr="00B307C4" w:rsidRDefault="006E7C8B" w:rsidP="00DC79FD">
            <w:pPr>
              <w:snapToGrid w:val="0"/>
              <w:spacing w:before="60" w:after="40"/>
            </w:pPr>
          </w:p>
        </w:tc>
      </w:tr>
    </w:tbl>
    <w:p w14:paraId="6EA22075" w14:textId="77777777" w:rsidR="006E7C8B" w:rsidRPr="00B307C4" w:rsidRDefault="006E7C8B" w:rsidP="006E7C8B">
      <w:pPr>
        <w:jc w:val="both"/>
        <w:rPr>
          <w:i/>
          <w:iCs/>
        </w:rPr>
      </w:pPr>
    </w:p>
    <w:tbl>
      <w:tblPr>
        <w:tblW w:w="9669" w:type="dxa"/>
        <w:tblInd w:w="2" w:type="dxa"/>
        <w:tblLayout w:type="fixed"/>
        <w:tblLook w:val="0000" w:firstRow="0" w:lastRow="0" w:firstColumn="0" w:lastColumn="0" w:noHBand="0" w:noVBand="0"/>
      </w:tblPr>
      <w:tblGrid>
        <w:gridCol w:w="4771"/>
        <w:gridCol w:w="4898"/>
      </w:tblGrid>
      <w:tr w:rsidR="006E7C8B" w:rsidRPr="00B307C4" w14:paraId="333036F6" w14:textId="77777777" w:rsidTr="00DC79FD">
        <w:tc>
          <w:tcPr>
            <w:tcW w:w="4771" w:type="dxa"/>
            <w:vAlign w:val="center"/>
          </w:tcPr>
          <w:p w14:paraId="5CC41C1E" w14:textId="77777777" w:rsidR="006E7C8B" w:rsidRPr="00B307C4" w:rsidRDefault="006E7C8B" w:rsidP="00DC79FD">
            <w:pPr>
              <w:snapToGrid w:val="0"/>
              <w:spacing w:before="60" w:after="40"/>
            </w:pPr>
          </w:p>
          <w:p w14:paraId="6A778F3A" w14:textId="77777777" w:rsidR="006E7C8B" w:rsidRPr="00B307C4" w:rsidRDefault="006E7C8B" w:rsidP="00DC79FD">
            <w:pPr>
              <w:snapToGrid w:val="0"/>
              <w:spacing w:before="60" w:after="40"/>
            </w:pPr>
            <w:r w:rsidRPr="00B307C4">
              <w:t>Kraj in datum:</w:t>
            </w:r>
          </w:p>
        </w:tc>
        <w:tc>
          <w:tcPr>
            <w:tcW w:w="4898" w:type="dxa"/>
            <w:vAlign w:val="center"/>
          </w:tcPr>
          <w:p w14:paraId="7F33E390" w14:textId="77777777" w:rsidR="006E7C8B" w:rsidRDefault="006E7C8B" w:rsidP="00DC79FD">
            <w:pPr>
              <w:snapToGrid w:val="0"/>
              <w:spacing w:before="60" w:after="40"/>
            </w:pPr>
            <w:r w:rsidRPr="00B307C4">
              <w:t>Ime in priimek zakonitega zastopnika:</w:t>
            </w:r>
          </w:p>
          <w:p w14:paraId="2552A963" w14:textId="7A11740C" w:rsidR="00D07DD8" w:rsidRDefault="00D07DD8" w:rsidP="00DC79FD">
            <w:pPr>
              <w:snapToGrid w:val="0"/>
              <w:spacing w:before="60" w:after="40"/>
            </w:pPr>
            <w:r>
              <w:t>_______________________________</w:t>
            </w:r>
          </w:p>
          <w:p w14:paraId="07BE863B" w14:textId="77777777" w:rsidR="00D07DD8" w:rsidRPr="00B307C4" w:rsidRDefault="00D07DD8" w:rsidP="00DC79FD">
            <w:pPr>
              <w:snapToGrid w:val="0"/>
              <w:spacing w:before="60" w:after="40"/>
            </w:pPr>
          </w:p>
        </w:tc>
      </w:tr>
      <w:tr w:rsidR="006E7C8B" w:rsidRPr="00B307C4" w14:paraId="00DF3AE2" w14:textId="77777777" w:rsidTr="00DC79FD">
        <w:tc>
          <w:tcPr>
            <w:tcW w:w="4771" w:type="dxa"/>
            <w:vAlign w:val="center"/>
          </w:tcPr>
          <w:p w14:paraId="5BB957AD" w14:textId="6F39043E" w:rsidR="006E7C8B" w:rsidRPr="00B307C4" w:rsidRDefault="006E7C8B" w:rsidP="00DC79FD">
            <w:pPr>
              <w:snapToGrid w:val="0"/>
              <w:spacing w:before="60" w:after="40"/>
            </w:pPr>
            <w:r w:rsidRPr="00B307C4">
              <w:t>___________________________</w:t>
            </w:r>
          </w:p>
        </w:tc>
        <w:tc>
          <w:tcPr>
            <w:tcW w:w="4898" w:type="dxa"/>
            <w:vAlign w:val="center"/>
          </w:tcPr>
          <w:p w14:paraId="70657FA8" w14:textId="696A4750" w:rsidR="006E7C8B" w:rsidRPr="00B307C4" w:rsidRDefault="00D07DD8" w:rsidP="00DC79FD">
            <w:pPr>
              <w:snapToGrid w:val="0"/>
              <w:spacing w:before="60" w:after="40"/>
            </w:pPr>
            <w:r>
              <w:t>P</w:t>
            </w:r>
            <w:r w:rsidR="006E7C8B" w:rsidRPr="00B307C4">
              <w:t>odpis zakonitega zastopnika:</w:t>
            </w:r>
          </w:p>
        </w:tc>
      </w:tr>
      <w:tr w:rsidR="006E7C8B" w:rsidRPr="00B307C4" w14:paraId="73444243" w14:textId="77777777" w:rsidTr="00DC79FD">
        <w:tc>
          <w:tcPr>
            <w:tcW w:w="4771" w:type="dxa"/>
            <w:vAlign w:val="center"/>
          </w:tcPr>
          <w:p w14:paraId="0EE2A47B" w14:textId="77777777" w:rsidR="006E7C8B" w:rsidRPr="00B307C4" w:rsidRDefault="006E7C8B" w:rsidP="00DC79FD">
            <w:pPr>
              <w:snapToGrid w:val="0"/>
              <w:spacing w:before="60" w:after="40"/>
            </w:pPr>
          </w:p>
        </w:tc>
        <w:tc>
          <w:tcPr>
            <w:tcW w:w="4898" w:type="dxa"/>
            <w:vAlign w:val="center"/>
          </w:tcPr>
          <w:p w14:paraId="27CCB4E3" w14:textId="77777777" w:rsidR="006E7C8B" w:rsidRPr="00B307C4" w:rsidRDefault="006E7C8B" w:rsidP="00DC79FD">
            <w:pPr>
              <w:snapToGrid w:val="0"/>
              <w:spacing w:before="60" w:after="40"/>
            </w:pPr>
            <w:r w:rsidRPr="00B307C4">
              <w:t>______________________________</w:t>
            </w:r>
          </w:p>
        </w:tc>
      </w:tr>
    </w:tbl>
    <w:p w14:paraId="272523EA" w14:textId="77777777" w:rsidR="006E7C8B" w:rsidRPr="00B307C4" w:rsidRDefault="006E7C8B" w:rsidP="006E7C8B">
      <w:pPr>
        <w:pageBreakBefore/>
        <w:tabs>
          <w:tab w:val="left" w:pos="284"/>
        </w:tabs>
        <w:autoSpaceDE w:val="0"/>
        <w:ind w:hanging="15"/>
        <w:rPr>
          <w:b/>
          <w:bCs/>
          <w:shd w:val="clear" w:color="auto" w:fill="D9D9D9"/>
        </w:rPr>
      </w:pPr>
      <w:r w:rsidRPr="00B307C4">
        <w:rPr>
          <w:b/>
          <w:bCs/>
          <w:shd w:val="clear" w:color="auto" w:fill="D9D9D9"/>
        </w:rPr>
        <w:lastRenderedPageBreak/>
        <w:t>Obr_4a</w:t>
      </w:r>
    </w:p>
    <w:p w14:paraId="586E4040" w14:textId="77777777" w:rsidR="006E7C8B" w:rsidRPr="00B307C4" w:rsidRDefault="006E7C8B" w:rsidP="006E7C8B">
      <w:pPr>
        <w:rPr>
          <w:b/>
          <w:bCs/>
        </w:rPr>
      </w:pPr>
    </w:p>
    <w:p w14:paraId="4587B945" w14:textId="0F096B7E" w:rsidR="006E7C8B" w:rsidRPr="00B307C4" w:rsidRDefault="006E7C8B" w:rsidP="00FD081E">
      <w:pPr>
        <w:autoSpaceDE w:val="0"/>
        <w:autoSpaceDN w:val="0"/>
        <w:adjustRightInd w:val="0"/>
        <w:jc w:val="center"/>
        <w:rPr>
          <w:rFonts w:eastAsia="Times New Roman"/>
          <w:b/>
          <w:bCs/>
          <w:lang w:eastAsia="sl-SI"/>
        </w:rPr>
      </w:pPr>
      <w:r w:rsidRPr="00B307C4">
        <w:rPr>
          <w:rFonts w:eastAsia="Times New Roman"/>
          <w:b/>
          <w:bCs/>
          <w:lang w:eastAsia="sl-SI"/>
        </w:rPr>
        <w:t xml:space="preserve">IZJAVA PODIZVAJALCA O NEPOSREDNEM PLAČILU NAROČNIKA </w:t>
      </w:r>
    </w:p>
    <w:p w14:paraId="02DB7100" w14:textId="77777777" w:rsidR="006E7C8B" w:rsidRPr="00B307C4" w:rsidRDefault="006E7C8B" w:rsidP="006E7C8B">
      <w:pPr>
        <w:autoSpaceDE w:val="0"/>
        <w:autoSpaceDN w:val="0"/>
        <w:adjustRightInd w:val="0"/>
        <w:rPr>
          <w:rFonts w:eastAsia="Times New Roman"/>
          <w:b/>
          <w:bCs/>
          <w:lang w:eastAsia="sl-SI"/>
        </w:rPr>
      </w:pPr>
    </w:p>
    <w:p w14:paraId="378AB3D0" w14:textId="77777777" w:rsidR="006E7C8B" w:rsidRPr="00B307C4" w:rsidRDefault="006E7C8B" w:rsidP="006E7C8B">
      <w:pPr>
        <w:autoSpaceDE w:val="0"/>
        <w:autoSpaceDN w:val="0"/>
        <w:adjustRightInd w:val="0"/>
        <w:rPr>
          <w:rFonts w:eastAsia="Times New Roman"/>
          <w:b/>
          <w:bCs/>
          <w:lang w:eastAsia="sl-SI"/>
        </w:rPr>
      </w:pPr>
    </w:p>
    <w:p w14:paraId="5F210FD9" w14:textId="77777777" w:rsidR="006E7C8B" w:rsidRPr="00B307C4" w:rsidRDefault="006E7C8B" w:rsidP="006E7C8B">
      <w:pPr>
        <w:autoSpaceDE w:val="0"/>
        <w:autoSpaceDN w:val="0"/>
        <w:adjustRightInd w:val="0"/>
        <w:ind w:firstLine="15"/>
        <w:rPr>
          <w:rFonts w:eastAsia="Times New Roman"/>
          <w:lang w:eastAsia="sl-SI"/>
        </w:rPr>
      </w:pPr>
      <w:r w:rsidRPr="00B307C4">
        <w:rPr>
          <w:rFonts w:eastAsia="Times New Roman"/>
          <w:lang w:eastAsia="sl-SI"/>
        </w:rPr>
        <w:t xml:space="preserve">Podizvajalec: _______________________________________________________________________ </w:t>
      </w:r>
    </w:p>
    <w:p w14:paraId="1269EE26" w14:textId="77777777" w:rsidR="006E7C8B" w:rsidRPr="00FD081E" w:rsidRDefault="006E7C8B" w:rsidP="006E7C8B">
      <w:pPr>
        <w:autoSpaceDE w:val="0"/>
        <w:autoSpaceDN w:val="0"/>
        <w:adjustRightInd w:val="0"/>
        <w:rPr>
          <w:rFonts w:eastAsia="Times New Roman"/>
          <w:i/>
          <w:iCs/>
          <w:sz w:val="20"/>
          <w:szCs w:val="20"/>
          <w:lang w:eastAsia="sl-SI"/>
        </w:rPr>
      </w:pPr>
      <w:r w:rsidRPr="00B307C4">
        <w:rPr>
          <w:rFonts w:eastAsia="Times New Roman"/>
          <w:lang w:eastAsia="sl-SI"/>
        </w:rPr>
        <w:tab/>
      </w:r>
      <w:r w:rsidRPr="00B307C4">
        <w:rPr>
          <w:rFonts w:eastAsia="Times New Roman"/>
          <w:lang w:eastAsia="sl-SI"/>
        </w:rPr>
        <w:tab/>
      </w:r>
      <w:r w:rsidRPr="00B307C4">
        <w:rPr>
          <w:rFonts w:eastAsia="Times New Roman"/>
          <w:lang w:eastAsia="sl-SI"/>
        </w:rPr>
        <w:tab/>
      </w:r>
      <w:r w:rsidRPr="00B307C4">
        <w:rPr>
          <w:rFonts w:eastAsia="Times New Roman"/>
          <w:lang w:eastAsia="sl-SI"/>
        </w:rPr>
        <w:tab/>
        <w:t xml:space="preserve">             </w:t>
      </w:r>
      <w:r w:rsidRPr="00FD081E">
        <w:rPr>
          <w:rFonts w:eastAsia="Times New Roman"/>
          <w:i/>
          <w:iCs/>
          <w:sz w:val="20"/>
          <w:szCs w:val="20"/>
          <w:lang w:eastAsia="sl-SI"/>
        </w:rPr>
        <w:t xml:space="preserve">(firma in sedež podizvajalca) </w:t>
      </w:r>
    </w:p>
    <w:p w14:paraId="04E1D404" w14:textId="77777777" w:rsidR="006E7C8B" w:rsidRPr="00B307C4" w:rsidRDefault="006E7C8B" w:rsidP="006E7C8B">
      <w:pPr>
        <w:autoSpaceDE w:val="0"/>
        <w:autoSpaceDN w:val="0"/>
        <w:adjustRightInd w:val="0"/>
        <w:rPr>
          <w:rFonts w:eastAsia="Times New Roman"/>
          <w:lang w:eastAsia="sl-SI"/>
        </w:rPr>
      </w:pPr>
    </w:p>
    <w:p w14:paraId="668F575F" w14:textId="77777777" w:rsidR="006E7C8B" w:rsidRPr="00B307C4" w:rsidRDefault="006E7C8B" w:rsidP="006E7C8B">
      <w:pPr>
        <w:autoSpaceDE w:val="0"/>
        <w:autoSpaceDN w:val="0"/>
        <w:adjustRightInd w:val="0"/>
        <w:rPr>
          <w:rFonts w:eastAsia="Times New Roman"/>
          <w:lang w:eastAsia="sl-SI"/>
        </w:rPr>
      </w:pPr>
    </w:p>
    <w:p w14:paraId="2417C103" w14:textId="77777777" w:rsidR="006E7C8B" w:rsidRPr="00B307C4" w:rsidRDefault="006E7C8B" w:rsidP="006E7C8B">
      <w:pPr>
        <w:autoSpaceDE w:val="0"/>
        <w:autoSpaceDN w:val="0"/>
        <w:adjustRightInd w:val="0"/>
        <w:rPr>
          <w:rFonts w:eastAsia="Times New Roman"/>
          <w:lang w:eastAsia="sl-SI"/>
        </w:rPr>
      </w:pPr>
    </w:p>
    <w:p w14:paraId="3E546057" w14:textId="77777777" w:rsidR="006E7C8B" w:rsidRPr="00B307C4" w:rsidRDefault="006E7C8B" w:rsidP="006E7C8B">
      <w:pPr>
        <w:autoSpaceDE w:val="0"/>
        <w:autoSpaceDN w:val="0"/>
        <w:adjustRightInd w:val="0"/>
        <w:jc w:val="both"/>
        <w:rPr>
          <w:rFonts w:eastAsia="Times New Roman"/>
          <w:lang w:eastAsia="sl-SI"/>
        </w:rPr>
      </w:pPr>
      <w:r w:rsidRPr="00B307C4">
        <w:rPr>
          <w:rFonts w:eastAsia="Times New Roman"/>
          <w:lang w:eastAsia="sl-SI"/>
        </w:rPr>
        <w:t xml:space="preserve">izjavljamo, da smo seznanjeni z določbo petega odstavka v zvezi z drugim in tretjim odstavkom 94. člena ZJN-3, da so neposredna plačila podizvajalcem obvezna le, če kot podizvajalec to zahtevamo. </w:t>
      </w:r>
    </w:p>
    <w:p w14:paraId="4600B1B0" w14:textId="77777777" w:rsidR="006E7C8B" w:rsidRPr="00B307C4" w:rsidRDefault="006E7C8B" w:rsidP="006E7C8B">
      <w:pPr>
        <w:autoSpaceDE w:val="0"/>
        <w:autoSpaceDN w:val="0"/>
        <w:adjustRightInd w:val="0"/>
        <w:jc w:val="both"/>
        <w:rPr>
          <w:rFonts w:eastAsia="Times New Roman"/>
          <w:lang w:eastAsia="sl-SI"/>
        </w:rPr>
      </w:pPr>
    </w:p>
    <w:p w14:paraId="23AD7CBD" w14:textId="464737B2" w:rsidR="006E7C8B" w:rsidRPr="00A21CF6" w:rsidRDefault="006E7C8B" w:rsidP="006E7C8B">
      <w:pPr>
        <w:autoSpaceDE w:val="0"/>
        <w:autoSpaceDN w:val="0"/>
        <w:adjustRightInd w:val="0"/>
        <w:jc w:val="both"/>
        <w:rPr>
          <w:rFonts w:eastAsia="Times New Roman"/>
          <w:b/>
          <w:bCs/>
          <w:color w:val="000000"/>
          <w:lang w:eastAsia="sl-SI"/>
        </w:rPr>
      </w:pPr>
      <w:r w:rsidRPr="00B307C4">
        <w:rPr>
          <w:rFonts w:eastAsia="Times New Roman"/>
          <w:lang w:eastAsia="sl-SI"/>
        </w:rPr>
        <w:t xml:space="preserve">Glede na določbo 94. člena ZJN-3 izjavljamo, da pri izvedbi javnega naročila </w:t>
      </w:r>
      <w:bookmarkStart w:id="5" w:name="_Hlk74815993"/>
      <w:r w:rsidRPr="00B307C4">
        <w:rPr>
          <w:rFonts w:eastAsia="Times New Roman"/>
          <w:b/>
          <w:bCs/>
          <w:color w:val="000000"/>
          <w:lang w:eastAsia="sl-SI"/>
        </w:rPr>
        <w:t>»</w:t>
      </w:r>
      <w:r>
        <w:rPr>
          <w:rFonts w:eastAsia="Times New Roman"/>
          <w:b/>
          <w:bCs/>
          <w:color w:val="000000"/>
          <w:lang w:eastAsia="sl-SI"/>
        </w:rPr>
        <w:t>Sklenitev okvirnega sporazuma za izvajanje geodetskih storitev v</w:t>
      </w:r>
      <w:r w:rsidR="000E6C1B">
        <w:rPr>
          <w:rFonts w:eastAsia="Times New Roman"/>
          <w:b/>
          <w:bCs/>
          <w:color w:val="000000"/>
          <w:lang w:eastAsia="sl-SI"/>
        </w:rPr>
        <w:t xml:space="preserve"> MOC v</w:t>
      </w:r>
      <w:r>
        <w:rPr>
          <w:rFonts w:eastAsia="Times New Roman"/>
          <w:b/>
          <w:bCs/>
          <w:color w:val="000000"/>
          <w:lang w:eastAsia="sl-SI"/>
        </w:rPr>
        <w:t xml:space="preserve"> letih 202</w:t>
      </w:r>
      <w:r w:rsidR="00FD081E">
        <w:rPr>
          <w:rFonts w:eastAsia="Times New Roman"/>
          <w:b/>
          <w:bCs/>
          <w:color w:val="000000"/>
          <w:lang w:eastAsia="sl-SI"/>
        </w:rPr>
        <w:t>6</w:t>
      </w:r>
      <w:r>
        <w:rPr>
          <w:rFonts w:eastAsia="Times New Roman"/>
          <w:b/>
          <w:bCs/>
          <w:color w:val="000000"/>
          <w:lang w:eastAsia="sl-SI"/>
        </w:rPr>
        <w:t>-202</w:t>
      </w:r>
      <w:r w:rsidR="00FD081E">
        <w:rPr>
          <w:rFonts w:eastAsia="Times New Roman"/>
          <w:b/>
          <w:bCs/>
          <w:color w:val="000000"/>
          <w:lang w:eastAsia="sl-SI"/>
        </w:rPr>
        <w:t>9</w:t>
      </w:r>
      <w:r w:rsidRPr="00B307C4">
        <w:rPr>
          <w:rFonts w:eastAsia="Times New Roman" w:cs="Times New Roman"/>
          <w:b/>
          <w:bCs/>
          <w:color w:val="000000"/>
          <w:lang w:eastAsia="sl-SI"/>
        </w:rPr>
        <w:t>«</w:t>
      </w:r>
      <w:r>
        <w:rPr>
          <w:rFonts w:eastAsia="Times New Roman"/>
          <w:b/>
          <w:bCs/>
          <w:color w:val="000000"/>
          <w:lang w:eastAsia="sl-SI"/>
        </w:rPr>
        <w:t xml:space="preserve"> </w:t>
      </w:r>
      <w:r w:rsidR="000E6C1B">
        <w:rPr>
          <w:rFonts w:eastAsia="Times New Roman"/>
          <w:b/>
          <w:bCs/>
          <w:color w:val="000000"/>
          <w:lang w:eastAsia="sl-SI"/>
        </w:rPr>
        <w:t>(</w:t>
      </w:r>
      <w:r w:rsidR="000E6C1B" w:rsidRPr="000E6C1B">
        <w:rPr>
          <w:rFonts w:eastAsia="Times New Roman"/>
          <w:b/>
          <w:bCs/>
          <w:lang w:eastAsia="sl-SI"/>
        </w:rPr>
        <w:t>JN-00</w:t>
      </w:r>
      <w:r w:rsidR="00FD081E">
        <w:rPr>
          <w:rFonts w:eastAsia="Times New Roman"/>
          <w:b/>
          <w:bCs/>
          <w:lang w:eastAsia="sl-SI"/>
        </w:rPr>
        <w:t>1</w:t>
      </w:r>
      <w:r w:rsidR="000E6C1B" w:rsidRPr="000E6C1B">
        <w:rPr>
          <w:rFonts w:eastAsia="Times New Roman"/>
          <w:b/>
          <w:bCs/>
          <w:lang w:eastAsia="sl-SI"/>
        </w:rPr>
        <w:t>-202</w:t>
      </w:r>
      <w:r w:rsidR="00FD081E">
        <w:rPr>
          <w:rFonts w:eastAsia="Times New Roman"/>
          <w:b/>
          <w:bCs/>
          <w:lang w:eastAsia="sl-SI"/>
        </w:rPr>
        <w:t>5</w:t>
      </w:r>
      <w:r w:rsidR="000E6C1B" w:rsidRPr="000E6C1B">
        <w:rPr>
          <w:rFonts w:eastAsia="Times New Roman"/>
          <w:b/>
          <w:bCs/>
          <w:lang w:eastAsia="sl-SI"/>
        </w:rPr>
        <w:t>-S</w:t>
      </w:r>
      <w:r w:rsidR="000E6C1B">
        <w:rPr>
          <w:rFonts w:eastAsia="Times New Roman"/>
          <w:b/>
          <w:bCs/>
          <w:lang w:eastAsia="sl-SI"/>
        </w:rPr>
        <w:t>)</w:t>
      </w:r>
      <w:bookmarkEnd w:id="5"/>
      <w:r w:rsidRPr="00B307C4">
        <w:rPr>
          <w:rFonts w:eastAsia="Times New Roman"/>
          <w:lang w:eastAsia="sl-SI"/>
        </w:rPr>
        <w:t xml:space="preserve">, v katerem bomo </w:t>
      </w:r>
      <w:r w:rsidR="00D85834">
        <w:rPr>
          <w:rFonts w:eastAsia="Times New Roman"/>
          <w:lang w:eastAsia="sl-SI"/>
        </w:rPr>
        <w:t>storitve</w:t>
      </w:r>
      <w:r w:rsidRPr="00B307C4">
        <w:rPr>
          <w:rFonts w:eastAsia="Times New Roman"/>
          <w:lang w:eastAsia="sl-SI"/>
        </w:rPr>
        <w:t xml:space="preserve"> izvajali kot podizvajalec:</w:t>
      </w:r>
    </w:p>
    <w:p w14:paraId="5197234B" w14:textId="77777777" w:rsidR="006E7C8B" w:rsidRPr="00B307C4" w:rsidRDefault="006E7C8B" w:rsidP="006E7C8B">
      <w:pPr>
        <w:autoSpaceDE w:val="0"/>
        <w:autoSpaceDN w:val="0"/>
        <w:adjustRightInd w:val="0"/>
        <w:jc w:val="both"/>
        <w:rPr>
          <w:rFonts w:eastAsia="Times New Roman"/>
          <w:lang w:eastAsia="sl-SI"/>
        </w:rPr>
      </w:pPr>
    </w:p>
    <w:p w14:paraId="2E31DCC6" w14:textId="77777777" w:rsidR="006E7C8B" w:rsidRPr="00B307C4" w:rsidRDefault="006E7C8B" w:rsidP="006E7C8B">
      <w:pPr>
        <w:autoSpaceDE w:val="0"/>
        <w:autoSpaceDN w:val="0"/>
        <w:adjustRightInd w:val="0"/>
        <w:jc w:val="both"/>
        <w:rPr>
          <w:rFonts w:eastAsia="Times New Roman"/>
          <w:b/>
          <w:sz w:val="24"/>
          <w:szCs w:val="24"/>
          <w:lang w:eastAsia="sl-SI"/>
        </w:rPr>
      </w:pPr>
      <w:r w:rsidRPr="00B307C4">
        <w:rPr>
          <w:rFonts w:eastAsia="Times New Roman"/>
          <w:b/>
          <w:sz w:val="24"/>
          <w:szCs w:val="24"/>
          <w:lang w:eastAsia="sl-SI"/>
        </w:rPr>
        <w:t>zahtevamo neposredno plačilo:</w:t>
      </w:r>
    </w:p>
    <w:p w14:paraId="49EF5A51" w14:textId="77777777" w:rsidR="006E7C8B" w:rsidRPr="00FD081E" w:rsidRDefault="006E7C8B" w:rsidP="006E7C8B">
      <w:pPr>
        <w:autoSpaceDE w:val="0"/>
        <w:autoSpaceDN w:val="0"/>
        <w:adjustRightInd w:val="0"/>
        <w:jc w:val="both"/>
        <w:rPr>
          <w:rFonts w:eastAsia="Times New Roman"/>
          <w:b/>
          <w:i/>
          <w:sz w:val="20"/>
          <w:szCs w:val="20"/>
          <w:lang w:eastAsia="sl-SI"/>
        </w:rPr>
      </w:pPr>
      <w:r w:rsidRPr="00FD081E">
        <w:rPr>
          <w:rFonts w:eastAsia="Times New Roman"/>
          <w:b/>
          <w:i/>
          <w:sz w:val="20"/>
          <w:szCs w:val="20"/>
          <w:lang w:eastAsia="sl-SI"/>
        </w:rPr>
        <w:t>(obvezno ustrezno obkrožiti)</w:t>
      </w:r>
    </w:p>
    <w:p w14:paraId="7E68ACB7" w14:textId="77777777" w:rsidR="006E7C8B" w:rsidRPr="00B307C4" w:rsidRDefault="006E7C8B" w:rsidP="006E7C8B">
      <w:pPr>
        <w:autoSpaceDE w:val="0"/>
        <w:autoSpaceDN w:val="0"/>
        <w:adjustRightInd w:val="0"/>
        <w:jc w:val="both"/>
        <w:rPr>
          <w:rFonts w:eastAsia="Times New Roman"/>
          <w:b/>
          <w:lang w:eastAsia="sl-SI"/>
        </w:rPr>
      </w:pPr>
      <w:r w:rsidRPr="00B307C4">
        <w:rPr>
          <w:rFonts w:eastAsia="Times New Roman"/>
          <w:b/>
          <w:lang w:eastAsia="sl-SI"/>
        </w:rPr>
        <w:t xml:space="preserve"> </w:t>
      </w:r>
    </w:p>
    <w:p w14:paraId="10B6D9C6" w14:textId="77777777" w:rsidR="006E7C8B" w:rsidRPr="00B307C4" w:rsidRDefault="006E7C8B" w:rsidP="006E7C8B">
      <w:pPr>
        <w:numPr>
          <w:ilvl w:val="0"/>
          <w:numId w:val="11"/>
        </w:numPr>
        <w:autoSpaceDE w:val="0"/>
        <w:autoSpaceDN w:val="0"/>
        <w:adjustRightInd w:val="0"/>
        <w:jc w:val="both"/>
        <w:rPr>
          <w:rFonts w:eastAsia="Times New Roman"/>
          <w:lang w:eastAsia="sl-SI"/>
        </w:rPr>
      </w:pPr>
      <w:r w:rsidRPr="00B307C4">
        <w:rPr>
          <w:rFonts w:eastAsia="Times New Roman"/>
          <w:b/>
          <w:sz w:val="24"/>
          <w:szCs w:val="24"/>
          <w:lang w:eastAsia="sl-SI"/>
        </w:rPr>
        <w:t xml:space="preserve">DA, </w:t>
      </w:r>
      <w:r w:rsidRPr="00B307C4">
        <w:rPr>
          <w:rFonts w:eastAsia="Times New Roman"/>
          <w:lang w:eastAsia="sl-SI"/>
        </w:rPr>
        <w:t>v tem primeru</w:t>
      </w:r>
      <w:r w:rsidRPr="00B307C4">
        <w:rPr>
          <w:rFonts w:eastAsia="Times New Roman"/>
          <w:b/>
          <w:sz w:val="24"/>
          <w:szCs w:val="24"/>
          <w:lang w:eastAsia="sl-SI"/>
        </w:rPr>
        <w:t xml:space="preserve"> </w:t>
      </w:r>
      <w:r w:rsidRPr="00B307C4">
        <w:rPr>
          <w:rFonts w:eastAsia="Times New Roman"/>
          <w:lang w:eastAsia="sl-SI"/>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51CD4CFB" w14:textId="77777777" w:rsidR="006E7C8B" w:rsidRPr="00B307C4" w:rsidRDefault="006E7C8B" w:rsidP="006E7C8B">
      <w:pPr>
        <w:autoSpaceDE w:val="0"/>
        <w:autoSpaceDN w:val="0"/>
        <w:adjustRightInd w:val="0"/>
        <w:jc w:val="both"/>
        <w:rPr>
          <w:rFonts w:eastAsia="Times New Roman"/>
          <w:b/>
          <w:lang w:eastAsia="sl-SI"/>
        </w:rPr>
      </w:pPr>
    </w:p>
    <w:p w14:paraId="4C0F2109" w14:textId="77777777" w:rsidR="006E7C8B" w:rsidRPr="00B307C4" w:rsidRDefault="006E7C8B" w:rsidP="006E7C8B">
      <w:pPr>
        <w:numPr>
          <w:ilvl w:val="0"/>
          <w:numId w:val="11"/>
        </w:numPr>
        <w:autoSpaceDE w:val="0"/>
        <w:autoSpaceDN w:val="0"/>
        <w:adjustRightInd w:val="0"/>
        <w:jc w:val="both"/>
        <w:rPr>
          <w:rFonts w:eastAsia="Times New Roman"/>
          <w:lang w:eastAsia="sl-SI"/>
        </w:rPr>
      </w:pPr>
      <w:r w:rsidRPr="00B307C4">
        <w:rPr>
          <w:rFonts w:eastAsia="Times New Roman"/>
          <w:b/>
          <w:sz w:val="24"/>
          <w:szCs w:val="24"/>
          <w:lang w:eastAsia="sl-SI"/>
        </w:rPr>
        <w:t xml:space="preserve">NE, </w:t>
      </w:r>
      <w:r w:rsidRPr="00B307C4">
        <w:rPr>
          <w:rFonts w:eastAsia="Times New Roman"/>
          <w:lang w:eastAsia="sl-SI"/>
        </w:rPr>
        <w:t>v tem primeru bomo</w:t>
      </w:r>
      <w:r w:rsidRPr="00B307C4">
        <w:rPr>
          <w:rFonts w:eastAsia="Times New Roman"/>
          <w:b/>
          <w:sz w:val="24"/>
          <w:szCs w:val="24"/>
          <w:lang w:eastAsia="sl-SI"/>
        </w:rPr>
        <w:t xml:space="preserve"> </w:t>
      </w:r>
      <w:r w:rsidRPr="00B307C4">
        <w:rPr>
          <w:rFonts w:eastAsia="Times New Roman"/>
          <w:lang w:eastAsia="sl-SI"/>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7B7326AA" w14:textId="77777777" w:rsidR="006E7C8B" w:rsidRPr="00B307C4" w:rsidRDefault="006E7C8B" w:rsidP="006E7C8B">
      <w:pPr>
        <w:autoSpaceDE w:val="0"/>
        <w:autoSpaceDN w:val="0"/>
        <w:adjustRightInd w:val="0"/>
        <w:rPr>
          <w:rFonts w:eastAsia="Times New Roman"/>
          <w:lang w:eastAsia="sl-SI"/>
        </w:rPr>
      </w:pPr>
    </w:p>
    <w:p w14:paraId="0B9F4424" w14:textId="77777777" w:rsidR="006E7C8B" w:rsidRPr="00B307C4" w:rsidRDefault="006E7C8B" w:rsidP="006E7C8B">
      <w:pPr>
        <w:autoSpaceDE w:val="0"/>
        <w:autoSpaceDN w:val="0"/>
        <w:adjustRightInd w:val="0"/>
        <w:rPr>
          <w:rFonts w:eastAsia="Times New Roman"/>
          <w:lang w:eastAsia="sl-SI"/>
        </w:rPr>
      </w:pPr>
    </w:p>
    <w:p w14:paraId="7805E0A2" w14:textId="77777777" w:rsidR="006E7C8B" w:rsidRPr="00B307C4" w:rsidRDefault="006E7C8B" w:rsidP="006E7C8B">
      <w:pPr>
        <w:autoSpaceDE w:val="0"/>
        <w:autoSpaceDN w:val="0"/>
        <w:adjustRightInd w:val="0"/>
        <w:rPr>
          <w:rFonts w:eastAsia="Times New Roman"/>
          <w:lang w:eastAsia="sl-SI"/>
        </w:rPr>
      </w:pPr>
    </w:p>
    <w:p w14:paraId="1487929A" w14:textId="77777777" w:rsidR="006E7C8B" w:rsidRPr="00B307C4" w:rsidRDefault="006E7C8B" w:rsidP="006E7C8B">
      <w:pPr>
        <w:autoSpaceDE w:val="0"/>
        <w:autoSpaceDN w:val="0"/>
        <w:adjustRightInd w:val="0"/>
        <w:rPr>
          <w:rFonts w:eastAsia="Times New Roman"/>
          <w:lang w:eastAsia="sl-SI"/>
        </w:rPr>
      </w:pPr>
    </w:p>
    <w:p w14:paraId="300FD937" w14:textId="77777777" w:rsidR="006E7C8B" w:rsidRPr="00B307C4" w:rsidRDefault="006E7C8B" w:rsidP="006E7C8B">
      <w:pPr>
        <w:autoSpaceDE w:val="0"/>
        <w:autoSpaceDN w:val="0"/>
        <w:adjustRightInd w:val="0"/>
        <w:rPr>
          <w:rFonts w:eastAsia="Times New Roman"/>
          <w:lang w:eastAsia="sl-SI"/>
        </w:rPr>
      </w:pPr>
    </w:p>
    <w:tbl>
      <w:tblPr>
        <w:tblW w:w="0" w:type="auto"/>
        <w:tblInd w:w="2" w:type="dxa"/>
        <w:tblLayout w:type="fixed"/>
        <w:tblLook w:val="0000" w:firstRow="0" w:lastRow="0" w:firstColumn="0" w:lastColumn="0" w:noHBand="0" w:noVBand="0"/>
      </w:tblPr>
      <w:tblGrid>
        <w:gridCol w:w="4789"/>
        <w:gridCol w:w="4831"/>
      </w:tblGrid>
      <w:tr w:rsidR="006E7C8B" w:rsidRPr="00B307C4" w14:paraId="251D47E0" w14:textId="77777777" w:rsidTr="00DC79FD">
        <w:tc>
          <w:tcPr>
            <w:tcW w:w="4789" w:type="dxa"/>
            <w:vAlign w:val="center"/>
          </w:tcPr>
          <w:p w14:paraId="6B0CE074" w14:textId="77777777" w:rsidR="006E7C8B" w:rsidRPr="00B307C4" w:rsidRDefault="006E7C8B" w:rsidP="00DC79FD">
            <w:pPr>
              <w:snapToGrid w:val="0"/>
              <w:spacing w:before="60" w:after="40"/>
            </w:pPr>
            <w:r w:rsidRPr="00B307C4">
              <w:t>Kraj in datum:</w:t>
            </w:r>
          </w:p>
        </w:tc>
        <w:tc>
          <w:tcPr>
            <w:tcW w:w="4831" w:type="dxa"/>
            <w:vAlign w:val="center"/>
          </w:tcPr>
          <w:p w14:paraId="680BBB4C" w14:textId="77777777" w:rsidR="006E7C8B" w:rsidRPr="00B307C4" w:rsidRDefault="006E7C8B" w:rsidP="00DC79FD">
            <w:pPr>
              <w:snapToGrid w:val="0"/>
              <w:spacing w:before="60" w:after="40"/>
            </w:pPr>
            <w:r w:rsidRPr="00B307C4">
              <w:t>Ime in priimek zakonitega zastopnika podizvajalca:</w:t>
            </w:r>
          </w:p>
        </w:tc>
      </w:tr>
      <w:tr w:rsidR="006E7C8B" w:rsidRPr="00B307C4" w14:paraId="185C9C23" w14:textId="77777777" w:rsidTr="00DC79FD">
        <w:tc>
          <w:tcPr>
            <w:tcW w:w="4789" w:type="dxa"/>
            <w:vAlign w:val="center"/>
          </w:tcPr>
          <w:p w14:paraId="6F5B1A1D" w14:textId="77777777" w:rsidR="006E7C8B" w:rsidRPr="00B307C4" w:rsidRDefault="006E7C8B" w:rsidP="00DC79FD">
            <w:pPr>
              <w:snapToGrid w:val="0"/>
              <w:spacing w:before="60" w:after="40"/>
            </w:pPr>
            <w:r w:rsidRPr="00B307C4">
              <w:t>____________________________</w:t>
            </w:r>
          </w:p>
        </w:tc>
        <w:tc>
          <w:tcPr>
            <w:tcW w:w="4831" w:type="dxa"/>
            <w:vAlign w:val="center"/>
          </w:tcPr>
          <w:p w14:paraId="1505BE27" w14:textId="1D6C8D76" w:rsidR="006E7C8B" w:rsidRPr="00B307C4" w:rsidRDefault="00FD081E" w:rsidP="00FD081E">
            <w:pPr>
              <w:snapToGrid w:val="0"/>
              <w:spacing w:before="60" w:after="40"/>
            </w:pPr>
            <w:r>
              <w:t>_________________________________</w:t>
            </w:r>
          </w:p>
        </w:tc>
      </w:tr>
      <w:tr w:rsidR="006E7C8B" w:rsidRPr="00B307C4" w14:paraId="367FD836" w14:textId="77777777" w:rsidTr="00DC79FD">
        <w:tc>
          <w:tcPr>
            <w:tcW w:w="4789" w:type="dxa"/>
            <w:vAlign w:val="center"/>
          </w:tcPr>
          <w:p w14:paraId="33DEA682" w14:textId="77777777" w:rsidR="006E7C8B" w:rsidRPr="00B307C4" w:rsidRDefault="006E7C8B" w:rsidP="00DC79FD">
            <w:pPr>
              <w:snapToGrid w:val="0"/>
              <w:spacing w:before="60" w:after="40"/>
            </w:pPr>
          </w:p>
        </w:tc>
        <w:tc>
          <w:tcPr>
            <w:tcW w:w="4831" w:type="dxa"/>
            <w:vAlign w:val="center"/>
          </w:tcPr>
          <w:p w14:paraId="7FA6A11D" w14:textId="77777777" w:rsidR="006E7C8B" w:rsidRPr="00B307C4" w:rsidRDefault="006E7C8B" w:rsidP="00DC79FD">
            <w:pPr>
              <w:snapToGrid w:val="0"/>
              <w:spacing w:before="60" w:after="40"/>
              <w:jc w:val="center"/>
            </w:pPr>
          </w:p>
        </w:tc>
      </w:tr>
      <w:tr w:rsidR="006E7C8B" w:rsidRPr="00B307C4" w14:paraId="394566FC" w14:textId="77777777" w:rsidTr="00DC79FD">
        <w:tc>
          <w:tcPr>
            <w:tcW w:w="4789" w:type="dxa"/>
            <w:vAlign w:val="center"/>
          </w:tcPr>
          <w:p w14:paraId="61966110" w14:textId="77777777" w:rsidR="006E7C8B" w:rsidRPr="00B307C4" w:rsidRDefault="006E7C8B" w:rsidP="00DC79FD">
            <w:pPr>
              <w:snapToGrid w:val="0"/>
              <w:spacing w:before="60" w:after="40"/>
            </w:pPr>
          </w:p>
        </w:tc>
        <w:tc>
          <w:tcPr>
            <w:tcW w:w="4831" w:type="dxa"/>
            <w:vAlign w:val="center"/>
          </w:tcPr>
          <w:p w14:paraId="61168DA9" w14:textId="6D02A299" w:rsidR="006E7C8B" w:rsidRPr="00B307C4" w:rsidRDefault="00FD081E" w:rsidP="00DC79FD">
            <w:pPr>
              <w:snapToGrid w:val="0"/>
              <w:spacing w:before="60" w:after="40"/>
            </w:pPr>
            <w:r>
              <w:t>P</w:t>
            </w:r>
            <w:r w:rsidR="006E7C8B" w:rsidRPr="00B307C4">
              <w:t>odpis zakonitega zastopnika podizvajalca in žig podizvajalca:</w:t>
            </w:r>
          </w:p>
        </w:tc>
      </w:tr>
      <w:tr w:rsidR="006E7C8B" w:rsidRPr="00B307C4" w14:paraId="60D63CCC" w14:textId="77777777" w:rsidTr="00DC79FD">
        <w:tc>
          <w:tcPr>
            <w:tcW w:w="4789" w:type="dxa"/>
            <w:vAlign w:val="center"/>
          </w:tcPr>
          <w:p w14:paraId="368C9C2D" w14:textId="77777777" w:rsidR="006E7C8B" w:rsidRPr="00B307C4" w:rsidRDefault="006E7C8B" w:rsidP="00DC79FD">
            <w:pPr>
              <w:snapToGrid w:val="0"/>
              <w:spacing w:before="60" w:after="40"/>
            </w:pPr>
          </w:p>
        </w:tc>
        <w:tc>
          <w:tcPr>
            <w:tcW w:w="4831" w:type="dxa"/>
            <w:vAlign w:val="center"/>
          </w:tcPr>
          <w:p w14:paraId="4B5040E4" w14:textId="77777777" w:rsidR="006E7C8B" w:rsidRPr="00B307C4" w:rsidRDefault="006E7C8B" w:rsidP="00DC79FD">
            <w:pPr>
              <w:snapToGrid w:val="0"/>
              <w:spacing w:before="60" w:after="40"/>
            </w:pPr>
            <w:r w:rsidRPr="00B307C4">
              <w:t>______________________________</w:t>
            </w:r>
          </w:p>
        </w:tc>
      </w:tr>
    </w:tbl>
    <w:p w14:paraId="15E75360" w14:textId="77777777" w:rsidR="006E7C8B" w:rsidRPr="00B307C4" w:rsidRDefault="006E7C8B" w:rsidP="006E7C8B"/>
    <w:p w14:paraId="031ACA9C" w14:textId="77777777" w:rsidR="00D85834" w:rsidRPr="00B307C4" w:rsidRDefault="00D85834" w:rsidP="00D85834">
      <w:pPr>
        <w:pageBreakBefore/>
        <w:autoSpaceDE w:val="0"/>
        <w:rPr>
          <w:b/>
          <w:bCs/>
          <w:shd w:val="clear" w:color="auto" w:fill="D9D9D9"/>
        </w:rPr>
      </w:pPr>
      <w:r w:rsidRPr="00B307C4">
        <w:rPr>
          <w:b/>
          <w:bCs/>
          <w:shd w:val="clear" w:color="auto" w:fill="D9D9D9"/>
        </w:rPr>
        <w:lastRenderedPageBreak/>
        <w:t>Obr_5</w:t>
      </w:r>
    </w:p>
    <w:p w14:paraId="35DB6E95" w14:textId="77777777" w:rsidR="00D85834" w:rsidRPr="00B307C4" w:rsidRDefault="00D85834" w:rsidP="00D85834">
      <w:pPr>
        <w:jc w:val="center"/>
        <w:rPr>
          <w:b/>
          <w:bCs/>
        </w:rPr>
      </w:pPr>
      <w:r w:rsidRPr="00B307C4">
        <w:rPr>
          <w:b/>
          <w:bCs/>
        </w:rPr>
        <w:t>SKUPNA PONUDBA</w:t>
      </w:r>
    </w:p>
    <w:p w14:paraId="3E2E0E8B" w14:textId="77777777" w:rsidR="00D85834" w:rsidRPr="00B307C4" w:rsidRDefault="00D85834" w:rsidP="00D85834"/>
    <w:p w14:paraId="07F0AEC2" w14:textId="77777777" w:rsidR="00D85834" w:rsidRPr="00B307C4" w:rsidRDefault="00D85834" w:rsidP="00D85834">
      <w:r w:rsidRPr="00B307C4">
        <w:t>Ponudnik: __________________________________________________________________________</w:t>
      </w:r>
    </w:p>
    <w:p w14:paraId="376D0E29" w14:textId="77777777" w:rsidR="00D85834" w:rsidRPr="00FD081E" w:rsidRDefault="00D85834" w:rsidP="00D85834">
      <w:pPr>
        <w:jc w:val="center"/>
        <w:rPr>
          <w:i/>
          <w:iCs/>
          <w:sz w:val="20"/>
          <w:szCs w:val="20"/>
        </w:rPr>
      </w:pPr>
      <w:r w:rsidRPr="00FD081E">
        <w:rPr>
          <w:i/>
          <w:iCs/>
          <w:sz w:val="20"/>
          <w:szCs w:val="20"/>
        </w:rPr>
        <w:t>(firma in sedež ponudnika)</w:t>
      </w:r>
    </w:p>
    <w:p w14:paraId="6DC511E2" w14:textId="77777777" w:rsidR="00D85834" w:rsidRPr="00B307C4" w:rsidRDefault="00D85834" w:rsidP="00D85834"/>
    <w:p w14:paraId="3C4C06E2" w14:textId="77777777" w:rsidR="00D85834" w:rsidRPr="00B307C4" w:rsidRDefault="00D85834" w:rsidP="00D85834">
      <w:pPr>
        <w:jc w:val="both"/>
      </w:pPr>
    </w:p>
    <w:p w14:paraId="4BB0E8A3" w14:textId="29C04B62" w:rsidR="00D85834" w:rsidRPr="00B307C4" w:rsidRDefault="00D85834" w:rsidP="00D85834">
      <w:pPr>
        <w:jc w:val="both"/>
      </w:pPr>
      <w:r w:rsidRPr="00B307C4">
        <w:t>V okviru javnega naročila</w:t>
      </w:r>
      <w:r w:rsidR="000E6C1B" w:rsidRPr="000E6C1B">
        <w:rPr>
          <w:rFonts w:eastAsia="Times New Roman"/>
          <w:b/>
          <w:bCs/>
          <w:lang w:eastAsia="sl-SI"/>
        </w:rPr>
        <w:t xml:space="preserve"> JN-00</w:t>
      </w:r>
      <w:r w:rsidR="00FD081E">
        <w:rPr>
          <w:rFonts w:eastAsia="Times New Roman"/>
          <w:b/>
          <w:bCs/>
          <w:lang w:eastAsia="sl-SI"/>
        </w:rPr>
        <w:t>1</w:t>
      </w:r>
      <w:r w:rsidR="000E6C1B" w:rsidRPr="000E6C1B">
        <w:rPr>
          <w:rFonts w:eastAsia="Times New Roman"/>
          <w:b/>
          <w:bCs/>
          <w:lang w:eastAsia="sl-SI"/>
        </w:rPr>
        <w:t>-202</w:t>
      </w:r>
      <w:r w:rsidR="00FD081E">
        <w:rPr>
          <w:rFonts w:eastAsia="Times New Roman"/>
          <w:b/>
          <w:bCs/>
          <w:lang w:eastAsia="sl-SI"/>
        </w:rPr>
        <w:t>5</w:t>
      </w:r>
      <w:r w:rsidR="000E6C1B" w:rsidRPr="000E6C1B">
        <w:rPr>
          <w:rFonts w:eastAsia="Times New Roman"/>
          <w:b/>
          <w:bCs/>
          <w:lang w:eastAsia="sl-SI"/>
        </w:rPr>
        <w:t>-S</w:t>
      </w:r>
      <w:r w:rsidRPr="00B307C4">
        <w:t xml:space="preserve"> kot vodilni partner izjavljamo, da ponudbo kot skupno ponudbo dajejo ti partnerji:</w:t>
      </w:r>
    </w:p>
    <w:p w14:paraId="5CD99B91" w14:textId="77777777" w:rsidR="00D85834" w:rsidRPr="00B307C4" w:rsidRDefault="00D85834" w:rsidP="00D85834">
      <w:pPr>
        <w:jc w:val="both"/>
      </w:pPr>
    </w:p>
    <w:p w14:paraId="2331E82A" w14:textId="77777777" w:rsidR="00D85834" w:rsidRPr="00B307C4" w:rsidRDefault="00D85834" w:rsidP="00D85834"/>
    <w:tbl>
      <w:tblPr>
        <w:tblW w:w="9632" w:type="dxa"/>
        <w:tblInd w:w="2" w:type="dxa"/>
        <w:tblLayout w:type="fixed"/>
        <w:tblLook w:val="0000" w:firstRow="0" w:lastRow="0" w:firstColumn="0" w:lastColumn="0" w:noHBand="0" w:noVBand="0"/>
      </w:tblPr>
      <w:tblGrid>
        <w:gridCol w:w="2687"/>
        <w:gridCol w:w="1296"/>
        <w:gridCol w:w="1440"/>
        <w:gridCol w:w="4209"/>
      </w:tblGrid>
      <w:tr w:rsidR="00D85834" w:rsidRPr="00B307C4" w14:paraId="461CBA69" w14:textId="77777777" w:rsidTr="00DC79FD">
        <w:tc>
          <w:tcPr>
            <w:tcW w:w="2687" w:type="dxa"/>
            <w:tcBorders>
              <w:top w:val="single" w:sz="4" w:space="0" w:color="000000"/>
              <w:left w:val="single" w:sz="4" w:space="0" w:color="000000"/>
              <w:bottom w:val="single" w:sz="4" w:space="0" w:color="000000"/>
            </w:tcBorders>
            <w:shd w:val="clear" w:color="auto" w:fill="D9D9D9"/>
            <w:vAlign w:val="center"/>
          </w:tcPr>
          <w:p w14:paraId="4CA4489B" w14:textId="77777777" w:rsidR="00D85834" w:rsidRPr="00B307C4" w:rsidRDefault="00D85834" w:rsidP="00DC79FD">
            <w:pPr>
              <w:snapToGrid w:val="0"/>
              <w:spacing w:before="60" w:after="40"/>
              <w:jc w:val="center"/>
              <w:rPr>
                <w:b/>
                <w:bCs/>
              </w:rPr>
            </w:pPr>
            <w:r w:rsidRPr="00B307C4">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558248BC" w14:textId="77777777" w:rsidR="00D85834" w:rsidRPr="00B307C4" w:rsidRDefault="00D85834" w:rsidP="00DC79FD">
            <w:pPr>
              <w:snapToGrid w:val="0"/>
              <w:spacing w:before="60" w:after="40"/>
              <w:jc w:val="center"/>
              <w:rPr>
                <w:b/>
                <w:bCs/>
              </w:rPr>
            </w:pPr>
            <w:r w:rsidRPr="00B307C4">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022D39C1" w14:textId="77777777" w:rsidR="00D85834" w:rsidRPr="00B307C4" w:rsidRDefault="00D85834" w:rsidP="00DC79FD">
            <w:pPr>
              <w:snapToGrid w:val="0"/>
              <w:spacing w:before="60" w:after="40"/>
              <w:jc w:val="center"/>
              <w:rPr>
                <w:b/>
                <w:bCs/>
              </w:rPr>
            </w:pPr>
            <w:r w:rsidRPr="00B307C4">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0D5258" w14:textId="1038757B" w:rsidR="00D85834" w:rsidRPr="00B307C4" w:rsidRDefault="00D85834" w:rsidP="00DC79FD">
            <w:pPr>
              <w:snapToGrid w:val="0"/>
              <w:spacing w:before="60" w:after="40"/>
              <w:jc w:val="center"/>
              <w:rPr>
                <w:b/>
                <w:bCs/>
              </w:rPr>
            </w:pPr>
            <w:r w:rsidRPr="00B307C4">
              <w:rPr>
                <w:b/>
                <w:bCs/>
              </w:rPr>
              <w:t xml:space="preserve">opis </w:t>
            </w:r>
            <w:r w:rsidR="00E74C46">
              <w:rPr>
                <w:b/>
                <w:bCs/>
              </w:rPr>
              <w:t>storitev</w:t>
            </w:r>
            <w:r w:rsidRPr="00B307C4">
              <w:rPr>
                <w:b/>
                <w:bCs/>
              </w:rPr>
              <w:t>, ki jih bo izvedel partner</w:t>
            </w:r>
          </w:p>
        </w:tc>
      </w:tr>
      <w:tr w:rsidR="00D85834" w:rsidRPr="00B307C4" w14:paraId="2A2E8752" w14:textId="77777777" w:rsidTr="00DC79FD">
        <w:tc>
          <w:tcPr>
            <w:tcW w:w="2687" w:type="dxa"/>
            <w:tcBorders>
              <w:top w:val="single" w:sz="4" w:space="0" w:color="000000"/>
              <w:left w:val="single" w:sz="4" w:space="0" w:color="000000"/>
              <w:bottom w:val="single" w:sz="4" w:space="0" w:color="000000"/>
            </w:tcBorders>
            <w:vAlign w:val="center"/>
          </w:tcPr>
          <w:p w14:paraId="572820B7" w14:textId="77777777" w:rsidR="00D85834" w:rsidRPr="00B307C4" w:rsidRDefault="00D85834" w:rsidP="00DC79FD">
            <w:pPr>
              <w:snapToGrid w:val="0"/>
              <w:spacing w:before="60" w:after="40"/>
            </w:pPr>
          </w:p>
          <w:p w14:paraId="397BECC4" w14:textId="77777777" w:rsidR="00D85834" w:rsidRPr="00B307C4" w:rsidRDefault="00D85834" w:rsidP="00DC79FD">
            <w:pPr>
              <w:snapToGrid w:val="0"/>
              <w:spacing w:before="60" w:after="40"/>
            </w:pPr>
          </w:p>
          <w:p w14:paraId="6236DE56" w14:textId="77777777" w:rsidR="00D85834" w:rsidRPr="00B307C4" w:rsidRDefault="00D85834" w:rsidP="00DC79FD">
            <w:pPr>
              <w:snapToGrid w:val="0"/>
              <w:spacing w:before="60" w:after="40"/>
            </w:pPr>
          </w:p>
          <w:p w14:paraId="6DFC7FDA" w14:textId="77777777" w:rsidR="00D85834" w:rsidRPr="00B307C4" w:rsidRDefault="00D85834" w:rsidP="00DC79FD">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0AC1BCA5" w14:textId="77777777" w:rsidR="00D85834" w:rsidRPr="00B307C4" w:rsidRDefault="00D85834" w:rsidP="00DC79FD">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456EAF87" w14:textId="77777777" w:rsidR="00D85834" w:rsidRPr="00B307C4" w:rsidRDefault="00D85834" w:rsidP="00DC79FD">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4250A09D" w14:textId="77777777" w:rsidR="00D85834" w:rsidRPr="00B307C4" w:rsidRDefault="00D85834" w:rsidP="00DC79FD">
            <w:pPr>
              <w:snapToGrid w:val="0"/>
              <w:spacing w:before="60" w:after="40"/>
            </w:pPr>
          </w:p>
        </w:tc>
      </w:tr>
      <w:tr w:rsidR="00D85834" w:rsidRPr="00B307C4" w14:paraId="4F1C03E9" w14:textId="77777777" w:rsidTr="00DC79FD">
        <w:tc>
          <w:tcPr>
            <w:tcW w:w="2687" w:type="dxa"/>
            <w:tcBorders>
              <w:top w:val="single" w:sz="4" w:space="0" w:color="000000"/>
              <w:left w:val="single" w:sz="4" w:space="0" w:color="000000"/>
              <w:bottom w:val="single" w:sz="4" w:space="0" w:color="000000"/>
            </w:tcBorders>
            <w:vAlign w:val="center"/>
          </w:tcPr>
          <w:p w14:paraId="560A17EC" w14:textId="77777777" w:rsidR="00D85834" w:rsidRPr="00B307C4" w:rsidRDefault="00D85834" w:rsidP="00DC79FD">
            <w:pPr>
              <w:snapToGrid w:val="0"/>
              <w:spacing w:before="60" w:after="40"/>
            </w:pPr>
          </w:p>
          <w:p w14:paraId="5C44AF58" w14:textId="77777777" w:rsidR="00D85834" w:rsidRPr="00B307C4" w:rsidRDefault="00D85834" w:rsidP="00DC79FD">
            <w:pPr>
              <w:snapToGrid w:val="0"/>
              <w:spacing w:before="60" w:after="40"/>
            </w:pPr>
          </w:p>
          <w:p w14:paraId="5207B16A" w14:textId="77777777" w:rsidR="00D85834" w:rsidRPr="00B307C4" w:rsidRDefault="00D85834" w:rsidP="00DC79FD">
            <w:pPr>
              <w:snapToGrid w:val="0"/>
              <w:spacing w:before="60" w:after="40"/>
            </w:pPr>
          </w:p>
          <w:p w14:paraId="0C2DFF4F" w14:textId="77777777" w:rsidR="00D85834" w:rsidRPr="00B307C4" w:rsidRDefault="00D85834" w:rsidP="00DC79FD">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5BA83E55" w14:textId="77777777" w:rsidR="00D85834" w:rsidRPr="00B307C4" w:rsidRDefault="00D85834" w:rsidP="00DC79FD">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606C2B67" w14:textId="77777777" w:rsidR="00D85834" w:rsidRPr="00B307C4" w:rsidRDefault="00D85834" w:rsidP="00DC79FD">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30C9F72B" w14:textId="77777777" w:rsidR="00D85834" w:rsidRPr="00B307C4" w:rsidRDefault="00D85834" w:rsidP="00DC79FD">
            <w:pPr>
              <w:snapToGrid w:val="0"/>
              <w:spacing w:before="60" w:after="40"/>
            </w:pPr>
          </w:p>
        </w:tc>
      </w:tr>
      <w:tr w:rsidR="00D85834" w:rsidRPr="00B307C4" w14:paraId="1A435275" w14:textId="77777777" w:rsidTr="00DC79FD">
        <w:tc>
          <w:tcPr>
            <w:tcW w:w="2687" w:type="dxa"/>
            <w:tcBorders>
              <w:top w:val="single" w:sz="4" w:space="0" w:color="000000"/>
              <w:left w:val="single" w:sz="4" w:space="0" w:color="000000"/>
              <w:bottom w:val="single" w:sz="4" w:space="0" w:color="000000"/>
            </w:tcBorders>
            <w:vAlign w:val="center"/>
          </w:tcPr>
          <w:p w14:paraId="00CEF2F1" w14:textId="77777777" w:rsidR="00D85834" w:rsidRPr="00B307C4" w:rsidRDefault="00D85834" w:rsidP="00DC79FD">
            <w:pPr>
              <w:snapToGrid w:val="0"/>
              <w:spacing w:before="60" w:after="40"/>
            </w:pPr>
          </w:p>
          <w:p w14:paraId="1E4AAD3E" w14:textId="77777777" w:rsidR="00D85834" w:rsidRPr="00B307C4" w:rsidRDefault="00D85834" w:rsidP="00DC79FD">
            <w:pPr>
              <w:snapToGrid w:val="0"/>
              <w:spacing w:before="60" w:after="40"/>
            </w:pPr>
          </w:p>
          <w:p w14:paraId="31E4E503" w14:textId="77777777" w:rsidR="00D85834" w:rsidRPr="00B307C4" w:rsidRDefault="00D85834" w:rsidP="00DC79FD">
            <w:pPr>
              <w:snapToGrid w:val="0"/>
              <w:spacing w:before="60" w:after="40"/>
            </w:pPr>
          </w:p>
          <w:p w14:paraId="35327FFE" w14:textId="77777777" w:rsidR="00D85834" w:rsidRPr="00B307C4" w:rsidRDefault="00D85834" w:rsidP="00DC79FD">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6D64F193" w14:textId="77777777" w:rsidR="00D85834" w:rsidRPr="00B307C4" w:rsidRDefault="00D85834" w:rsidP="00DC79FD">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549482BC" w14:textId="77777777" w:rsidR="00D85834" w:rsidRPr="00B307C4" w:rsidRDefault="00D85834" w:rsidP="00DC79FD">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0683EEF" w14:textId="77777777" w:rsidR="00D85834" w:rsidRPr="00B307C4" w:rsidRDefault="00D85834" w:rsidP="00DC79FD">
            <w:pPr>
              <w:snapToGrid w:val="0"/>
              <w:spacing w:before="60" w:after="40"/>
            </w:pPr>
          </w:p>
        </w:tc>
      </w:tr>
      <w:tr w:rsidR="00D85834" w:rsidRPr="00B307C4" w14:paraId="0C6195E1" w14:textId="77777777" w:rsidTr="00DC79FD">
        <w:tc>
          <w:tcPr>
            <w:tcW w:w="2687" w:type="dxa"/>
            <w:tcBorders>
              <w:top w:val="single" w:sz="4" w:space="0" w:color="000000"/>
              <w:left w:val="single" w:sz="4" w:space="0" w:color="000000"/>
              <w:bottom w:val="single" w:sz="4" w:space="0" w:color="000000"/>
            </w:tcBorders>
            <w:vAlign w:val="center"/>
          </w:tcPr>
          <w:p w14:paraId="23BF211B" w14:textId="77777777" w:rsidR="00D85834" w:rsidRPr="00B307C4" w:rsidRDefault="00D85834" w:rsidP="00DC79FD">
            <w:pPr>
              <w:snapToGrid w:val="0"/>
              <w:spacing w:before="60" w:after="40"/>
            </w:pPr>
          </w:p>
          <w:p w14:paraId="7665D109" w14:textId="77777777" w:rsidR="00D85834" w:rsidRPr="00B307C4" w:rsidRDefault="00D85834" w:rsidP="00DC79FD">
            <w:pPr>
              <w:snapToGrid w:val="0"/>
              <w:spacing w:before="60" w:after="40"/>
            </w:pPr>
          </w:p>
          <w:p w14:paraId="3B114A5E" w14:textId="77777777" w:rsidR="00D85834" w:rsidRPr="00B307C4" w:rsidRDefault="00D85834" w:rsidP="00DC79FD">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215EDAFB" w14:textId="77777777" w:rsidR="00D85834" w:rsidRPr="00B307C4" w:rsidRDefault="00D85834" w:rsidP="00DC79FD">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4F039910" w14:textId="77777777" w:rsidR="00D85834" w:rsidRPr="00B307C4" w:rsidRDefault="00D85834" w:rsidP="00DC79FD">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813D866" w14:textId="77777777" w:rsidR="00D85834" w:rsidRPr="00B307C4" w:rsidRDefault="00D85834" w:rsidP="00DC79FD">
            <w:pPr>
              <w:snapToGrid w:val="0"/>
              <w:spacing w:before="60" w:after="40"/>
            </w:pPr>
          </w:p>
        </w:tc>
      </w:tr>
    </w:tbl>
    <w:p w14:paraId="16BF7D88" w14:textId="77777777" w:rsidR="00D85834" w:rsidRDefault="00D85834" w:rsidP="00D85834"/>
    <w:p w14:paraId="071338B0" w14:textId="77777777" w:rsidR="00FD081E" w:rsidRDefault="00FD081E" w:rsidP="00D85834"/>
    <w:p w14:paraId="4A08A4C5" w14:textId="77777777" w:rsidR="00FD081E" w:rsidRPr="00B307C4" w:rsidRDefault="00FD081E" w:rsidP="00D85834"/>
    <w:tbl>
      <w:tblPr>
        <w:tblW w:w="9777" w:type="dxa"/>
        <w:tblInd w:w="2" w:type="dxa"/>
        <w:tblLayout w:type="fixed"/>
        <w:tblLook w:val="0000" w:firstRow="0" w:lastRow="0" w:firstColumn="0" w:lastColumn="0" w:noHBand="0" w:noVBand="0"/>
      </w:tblPr>
      <w:tblGrid>
        <w:gridCol w:w="4888"/>
        <w:gridCol w:w="4889"/>
      </w:tblGrid>
      <w:tr w:rsidR="00D85834" w:rsidRPr="00B307C4" w14:paraId="0C5D88F0" w14:textId="77777777" w:rsidTr="00DC79FD">
        <w:tc>
          <w:tcPr>
            <w:tcW w:w="4888" w:type="dxa"/>
            <w:vAlign w:val="center"/>
          </w:tcPr>
          <w:p w14:paraId="4B3F8500" w14:textId="77777777" w:rsidR="00D85834" w:rsidRPr="00B307C4" w:rsidRDefault="00D85834" w:rsidP="00DC79FD">
            <w:pPr>
              <w:snapToGrid w:val="0"/>
              <w:spacing w:before="60" w:after="40"/>
            </w:pPr>
            <w:r w:rsidRPr="00B307C4">
              <w:t>Kraj in datum:</w:t>
            </w:r>
          </w:p>
        </w:tc>
        <w:tc>
          <w:tcPr>
            <w:tcW w:w="4889" w:type="dxa"/>
            <w:vAlign w:val="center"/>
          </w:tcPr>
          <w:p w14:paraId="3B842E9E" w14:textId="77777777" w:rsidR="00D85834" w:rsidRDefault="00D85834" w:rsidP="00DC79FD">
            <w:pPr>
              <w:snapToGrid w:val="0"/>
              <w:spacing w:before="60" w:after="40"/>
            </w:pPr>
            <w:r w:rsidRPr="00B307C4">
              <w:t>Ime in priimek zakonitega zastopnika:</w:t>
            </w:r>
          </w:p>
          <w:p w14:paraId="5EDE2C7C" w14:textId="55935B3F" w:rsidR="00FD081E" w:rsidRPr="00B307C4" w:rsidRDefault="00FD081E" w:rsidP="00DC79FD">
            <w:pPr>
              <w:snapToGrid w:val="0"/>
              <w:spacing w:before="60" w:after="40"/>
            </w:pPr>
            <w:r>
              <w:t>_______________________________</w:t>
            </w:r>
          </w:p>
        </w:tc>
      </w:tr>
      <w:tr w:rsidR="00D85834" w:rsidRPr="00B307C4" w14:paraId="467101CE" w14:textId="77777777" w:rsidTr="00DC79FD">
        <w:tc>
          <w:tcPr>
            <w:tcW w:w="4888" w:type="dxa"/>
            <w:vAlign w:val="center"/>
          </w:tcPr>
          <w:p w14:paraId="7B5B0446" w14:textId="77777777" w:rsidR="00D85834" w:rsidRPr="00B307C4" w:rsidRDefault="00D85834" w:rsidP="00DC79FD">
            <w:pPr>
              <w:snapToGrid w:val="0"/>
              <w:spacing w:before="60" w:after="40"/>
            </w:pPr>
            <w:r w:rsidRPr="00B307C4">
              <w:t>____________________________</w:t>
            </w:r>
          </w:p>
        </w:tc>
        <w:tc>
          <w:tcPr>
            <w:tcW w:w="4889" w:type="dxa"/>
            <w:vAlign w:val="center"/>
          </w:tcPr>
          <w:p w14:paraId="6DBFEE42" w14:textId="77777777" w:rsidR="00D85834" w:rsidRPr="00B307C4" w:rsidRDefault="00D85834" w:rsidP="00DC79FD">
            <w:pPr>
              <w:snapToGrid w:val="0"/>
              <w:spacing w:before="60" w:after="40"/>
              <w:jc w:val="center"/>
            </w:pPr>
          </w:p>
          <w:p w14:paraId="77244B7D" w14:textId="1F278919" w:rsidR="00D85834" w:rsidRPr="00B307C4" w:rsidRDefault="00FD081E" w:rsidP="00DC79FD">
            <w:pPr>
              <w:snapToGrid w:val="0"/>
              <w:spacing w:before="60" w:after="40"/>
            </w:pPr>
            <w:r>
              <w:t>P</w:t>
            </w:r>
            <w:r w:rsidR="00D85834" w:rsidRPr="00B307C4">
              <w:t>odpis zakonitega zastopnika in žig</w:t>
            </w:r>
            <w:r>
              <w:t>:</w:t>
            </w:r>
          </w:p>
        </w:tc>
      </w:tr>
      <w:tr w:rsidR="00D85834" w:rsidRPr="00B307C4" w14:paraId="1078462D" w14:textId="77777777" w:rsidTr="00DC79FD">
        <w:tc>
          <w:tcPr>
            <w:tcW w:w="4888" w:type="dxa"/>
            <w:vAlign w:val="center"/>
          </w:tcPr>
          <w:p w14:paraId="785F1E5D" w14:textId="77777777" w:rsidR="00D85834" w:rsidRPr="00B307C4" w:rsidRDefault="00D85834" w:rsidP="00DC79FD">
            <w:pPr>
              <w:snapToGrid w:val="0"/>
              <w:spacing w:before="60" w:after="40"/>
            </w:pPr>
          </w:p>
        </w:tc>
        <w:tc>
          <w:tcPr>
            <w:tcW w:w="4889" w:type="dxa"/>
            <w:vAlign w:val="center"/>
          </w:tcPr>
          <w:p w14:paraId="741CD084" w14:textId="77777777" w:rsidR="00D85834" w:rsidRPr="00B307C4" w:rsidRDefault="00D85834" w:rsidP="00DC79FD">
            <w:pPr>
              <w:snapToGrid w:val="0"/>
              <w:spacing w:before="60" w:after="40"/>
            </w:pPr>
            <w:r w:rsidRPr="00B307C4">
              <w:t>______________________________</w:t>
            </w:r>
          </w:p>
        </w:tc>
      </w:tr>
      <w:tr w:rsidR="00D85834" w:rsidRPr="00B307C4" w14:paraId="239486BE" w14:textId="77777777" w:rsidTr="00DC79FD">
        <w:tc>
          <w:tcPr>
            <w:tcW w:w="4888" w:type="dxa"/>
            <w:vAlign w:val="center"/>
          </w:tcPr>
          <w:p w14:paraId="7128E750" w14:textId="77777777" w:rsidR="00D85834" w:rsidRPr="00B307C4" w:rsidRDefault="00D85834" w:rsidP="00DC79FD">
            <w:pPr>
              <w:snapToGrid w:val="0"/>
              <w:spacing w:before="60" w:after="40"/>
            </w:pPr>
          </w:p>
          <w:p w14:paraId="493EE664" w14:textId="77777777" w:rsidR="00D85834" w:rsidRPr="00B307C4" w:rsidRDefault="00D85834" w:rsidP="00DC79FD">
            <w:pPr>
              <w:snapToGrid w:val="0"/>
              <w:spacing w:before="60" w:after="40"/>
            </w:pPr>
          </w:p>
        </w:tc>
        <w:tc>
          <w:tcPr>
            <w:tcW w:w="4889" w:type="dxa"/>
            <w:vAlign w:val="center"/>
          </w:tcPr>
          <w:p w14:paraId="0D196DC3" w14:textId="77777777" w:rsidR="00D85834" w:rsidRPr="00B307C4" w:rsidRDefault="00D85834" w:rsidP="00DC79FD">
            <w:pPr>
              <w:snapToGrid w:val="0"/>
              <w:spacing w:before="60" w:after="40"/>
            </w:pPr>
          </w:p>
        </w:tc>
      </w:tr>
    </w:tbl>
    <w:p w14:paraId="1401E3A5" w14:textId="77777777" w:rsidR="00D85834" w:rsidRPr="00B307C4" w:rsidRDefault="00D85834" w:rsidP="00D85834">
      <w:pPr>
        <w:tabs>
          <w:tab w:val="left" w:pos="1005"/>
        </w:tabs>
        <w:jc w:val="both"/>
        <w:rPr>
          <w:b/>
          <w:bCs/>
        </w:rPr>
      </w:pPr>
    </w:p>
    <w:p w14:paraId="2786E265" w14:textId="77777777" w:rsidR="00D85834" w:rsidRPr="00B307C4" w:rsidRDefault="00D85834" w:rsidP="00D85834">
      <w:pPr>
        <w:tabs>
          <w:tab w:val="left" w:pos="1005"/>
        </w:tabs>
        <w:jc w:val="both"/>
        <w:rPr>
          <w:b/>
          <w:bCs/>
        </w:rPr>
      </w:pPr>
      <w:r w:rsidRPr="00B307C4">
        <w:rPr>
          <w:b/>
          <w:bCs/>
        </w:rPr>
        <w:t xml:space="preserve">Ponudnik mora izpolnjen obrazec priložiti ponudbi samo v primeru, če gre za skupno ponudbo. Za vse </w:t>
      </w:r>
      <w:proofErr w:type="spellStart"/>
      <w:r w:rsidRPr="00B307C4">
        <w:rPr>
          <w:b/>
          <w:bCs/>
        </w:rPr>
        <w:t>soponudnike</w:t>
      </w:r>
      <w:proofErr w:type="spellEnd"/>
      <w:r w:rsidRPr="00B307C4">
        <w:rPr>
          <w:b/>
          <w:bCs/>
        </w:rPr>
        <w:t xml:space="preserve"> se izpolni en obrazec. </w:t>
      </w:r>
    </w:p>
    <w:p w14:paraId="70210ED7" w14:textId="77777777" w:rsidR="00D85834" w:rsidRPr="00B307C4" w:rsidRDefault="00D85834" w:rsidP="00D85834">
      <w:pPr>
        <w:pageBreakBefore/>
        <w:autoSpaceDE w:val="0"/>
        <w:rPr>
          <w:b/>
          <w:bCs/>
          <w:shd w:val="clear" w:color="auto" w:fill="D9D9D9"/>
        </w:rPr>
      </w:pPr>
      <w:r w:rsidRPr="00B307C4">
        <w:rPr>
          <w:b/>
          <w:bCs/>
          <w:shd w:val="clear" w:color="auto" w:fill="D9D9D9"/>
        </w:rPr>
        <w:lastRenderedPageBreak/>
        <w:t>Obr_5a</w:t>
      </w:r>
    </w:p>
    <w:p w14:paraId="3F435307" w14:textId="77777777" w:rsidR="00D85834" w:rsidRPr="00B307C4" w:rsidRDefault="00D85834" w:rsidP="00D85834">
      <w:pPr>
        <w:jc w:val="center"/>
        <w:rPr>
          <w:b/>
          <w:bCs/>
        </w:rPr>
      </w:pPr>
      <w:r w:rsidRPr="00B307C4">
        <w:rPr>
          <w:b/>
          <w:bCs/>
        </w:rPr>
        <w:t>POOBLASTILO ZA PODPIS SKUPNE PONUDBE</w:t>
      </w:r>
    </w:p>
    <w:p w14:paraId="14D51660" w14:textId="77777777" w:rsidR="00D85834" w:rsidRPr="00B307C4" w:rsidRDefault="00D85834" w:rsidP="00D85834">
      <w:pPr>
        <w:tabs>
          <w:tab w:val="left" w:pos="1005"/>
        </w:tabs>
        <w:jc w:val="both"/>
      </w:pPr>
    </w:p>
    <w:p w14:paraId="4DC82AC1" w14:textId="77777777" w:rsidR="00D85834" w:rsidRPr="00B307C4" w:rsidRDefault="00D85834" w:rsidP="00D85834">
      <w:r w:rsidRPr="00B307C4">
        <w:t>Ponudnik: _________________________________________________________________________,</w:t>
      </w:r>
    </w:p>
    <w:p w14:paraId="131D0BB4" w14:textId="77777777" w:rsidR="00D85834" w:rsidRPr="00B307C4" w:rsidRDefault="00D85834" w:rsidP="00D85834">
      <w:pPr>
        <w:jc w:val="center"/>
        <w:rPr>
          <w:i/>
          <w:iCs/>
          <w:sz w:val="18"/>
          <w:szCs w:val="18"/>
        </w:rPr>
      </w:pPr>
      <w:r w:rsidRPr="00B307C4">
        <w:rPr>
          <w:i/>
          <w:iCs/>
          <w:sz w:val="18"/>
          <w:szCs w:val="18"/>
        </w:rPr>
        <w:t>(firma in sedež ponudnika)</w:t>
      </w:r>
    </w:p>
    <w:p w14:paraId="5C56A6D8" w14:textId="77777777" w:rsidR="00D85834" w:rsidRPr="00B307C4" w:rsidRDefault="00D85834" w:rsidP="00D85834">
      <w:pPr>
        <w:tabs>
          <w:tab w:val="left" w:pos="1005"/>
        </w:tabs>
        <w:jc w:val="both"/>
      </w:pPr>
      <w:r w:rsidRPr="00B307C4">
        <w:t>katerega zakoniti zastopnik je _________________________________________________________</w:t>
      </w:r>
    </w:p>
    <w:p w14:paraId="034B9DFD" w14:textId="77777777" w:rsidR="00D85834" w:rsidRPr="00B307C4" w:rsidRDefault="00D85834" w:rsidP="00D85834">
      <w:pPr>
        <w:jc w:val="center"/>
        <w:rPr>
          <w:i/>
          <w:iCs/>
          <w:sz w:val="18"/>
          <w:szCs w:val="18"/>
        </w:rPr>
      </w:pPr>
      <w:r w:rsidRPr="00B307C4">
        <w:rPr>
          <w:i/>
          <w:iCs/>
          <w:sz w:val="18"/>
          <w:szCs w:val="18"/>
        </w:rPr>
        <w:t xml:space="preserve">                (ime, priimek in naziv zakonitega zastopnika)</w:t>
      </w:r>
    </w:p>
    <w:p w14:paraId="06F8AD82" w14:textId="77777777" w:rsidR="00D85834" w:rsidRPr="00B307C4" w:rsidRDefault="00D85834" w:rsidP="00D85834">
      <w:pPr>
        <w:pBdr>
          <w:bottom w:val="single" w:sz="12" w:space="1" w:color="auto"/>
        </w:pBdr>
        <w:tabs>
          <w:tab w:val="left" w:pos="1005"/>
        </w:tabs>
        <w:jc w:val="both"/>
      </w:pPr>
    </w:p>
    <w:p w14:paraId="0D25095B" w14:textId="77777777" w:rsidR="00D85834" w:rsidRPr="00B307C4" w:rsidRDefault="00D85834" w:rsidP="00D85834"/>
    <w:p w14:paraId="60E4AA36" w14:textId="77777777" w:rsidR="00D85834" w:rsidRPr="00B307C4" w:rsidRDefault="00D85834" w:rsidP="00D85834">
      <w:r w:rsidRPr="00B307C4">
        <w:t>Ponudnik: _________________________________________________________________________,</w:t>
      </w:r>
    </w:p>
    <w:p w14:paraId="3F62B31C" w14:textId="77777777" w:rsidR="00D85834" w:rsidRPr="00B307C4" w:rsidRDefault="00D85834" w:rsidP="00D85834">
      <w:pPr>
        <w:jc w:val="center"/>
        <w:rPr>
          <w:i/>
          <w:iCs/>
          <w:sz w:val="18"/>
          <w:szCs w:val="18"/>
        </w:rPr>
      </w:pPr>
      <w:r w:rsidRPr="00B307C4">
        <w:rPr>
          <w:i/>
          <w:iCs/>
          <w:sz w:val="18"/>
          <w:szCs w:val="18"/>
        </w:rPr>
        <w:t>(firma in sedež ponudnika)</w:t>
      </w:r>
    </w:p>
    <w:p w14:paraId="487E15C8" w14:textId="77777777" w:rsidR="00D85834" w:rsidRPr="00B307C4" w:rsidRDefault="00D85834" w:rsidP="00D85834">
      <w:pPr>
        <w:tabs>
          <w:tab w:val="left" w:pos="1005"/>
        </w:tabs>
        <w:jc w:val="both"/>
      </w:pPr>
    </w:p>
    <w:p w14:paraId="281686FA" w14:textId="77777777" w:rsidR="00D85834" w:rsidRPr="00B307C4" w:rsidRDefault="00D85834" w:rsidP="00D85834">
      <w:pPr>
        <w:tabs>
          <w:tab w:val="left" w:pos="1005"/>
        </w:tabs>
      </w:pPr>
      <w:r w:rsidRPr="00B307C4">
        <w:t>katerega zakoniti zastopnik je _________________________________________________________</w:t>
      </w:r>
    </w:p>
    <w:p w14:paraId="0344FF30" w14:textId="77777777" w:rsidR="00D85834" w:rsidRPr="00B307C4" w:rsidRDefault="00D85834" w:rsidP="00D85834">
      <w:pPr>
        <w:jc w:val="center"/>
        <w:rPr>
          <w:i/>
          <w:iCs/>
          <w:sz w:val="18"/>
          <w:szCs w:val="18"/>
        </w:rPr>
      </w:pPr>
      <w:r w:rsidRPr="00B307C4">
        <w:rPr>
          <w:i/>
          <w:iCs/>
          <w:sz w:val="18"/>
          <w:szCs w:val="18"/>
        </w:rPr>
        <w:t xml:space="preserve">                  (ime, priimek in naziv zakonitega zastopnika)</w:t>
      </w:r>
    </w:p>
    <w:p w14:paraId="08FE8A2A" w14:textId="77777777" w:rsidR="00D85834" w:rsidRPr="00B307C4" w:rsidRDefault="00D85834" w:rsidP="00D85834">
      <w:pPr>
        <w:tabs>
          <w:tab w:val="left" w:pos="1005"/>
        </w:tabs>
        <w:jc w:val="both"/>
      </w:pPr>
    </w:p>
    <w:p w14:paraId="280729CE" w14:textId="77777777" w:rsidR="00D85834" w:rsidRPr="00B307C4" w:rsidRDefault="00D85834" w:rsidP="00D85834">
      <w:pPr>
        <w:tabs>
          <w:tab w:val="left" w:pos="1005"/>
        </w:tabs>
        <w:jc w:val="both"/>
      </w:pPr>
      <w:r w:rsidRPr="00B307C4">
        <w:t>potrjujemo, da smo zakoniti zastopniki ponudnikov, ki dajejo skupno ponudbo in s tem dokumentom pooblaščamo ZA VODILNEGA PARTNERJA:</w:t>
      </w:r>
    </w:p>
    <w:p w14:paraId="35DB8551" w14:textId="77777777" w:rsidR="00D85834" w:rsidRPr="00B307C4" w:rsidRDefault="00D85834" w:rsidP="00D85834">
      <w:pPr>
        <w:tabs>
          <w:tab w:val="left" w:pos="1005"/>
        </w:tabs>
        <w:jc w:val="both"/>
      </w:pPr>
    </w:p>
    <w:p w14:paraId="41963593" w14:textId="77777777" w:rsidR="00D85834" w:rsidRPr="00B307C4" w:rsidRDefault="00D85834" w:rsidP="00D85834">
      <w:r w:rsidRPr="00B307C4">
        <w:t>__________________________________________________________________________________,</w:t>
      </w:r>
    </w:p>
    <w:p w14:paraId="3A9232F3" w14:textId="77777777" w:rsidR="00D85834" w:rsidRPr="00FD081E" w:rsidRDefault="00D85834" w:rsidP="00D85834">
      <w:pPr>
        <w:jc w:val="center"/>
        <w:rPr>
          <w:i/>
          <w:iCs/>
          <w:sz w:val="18"/>
          <w:szCs w:val="18"/>
        </w:rPr>
      </w:pPr>
      <w:r w:rsidRPr="00FD081E">
        <w:rPr>
          <w:i/>
          <w:iCs/>
          <w:sz w:val="18"/>
          <w:szCs w:val="18"/>
        </w:rPr>
        <w:t>(firma in sedež vodilnega partnerja)</w:t>
      </w:r>
    </w:p>
    <w:p w14:paraId="15B9795C" w14:textId="77777777" w:rsidR="00D85834" w:rsidRPr="00B307C4" w:rsidRDefault="00D85834" w:rsidP="00D85834">
      <w:pPr>
        <w:tabs>
          <w:tab w:val="left" w:pos="1005"/>
        </w:tabs>
        <w:jc w:val="both"/>
      </w:pPr>
      <w:r w:rsidRPr="00B307C4">
        <w:t>in za podpis skupne ponudbe:</w:t>
      </w:r>
    </w:p>
    <w:p w14:paraId="0771732D" w14:textId="77777777" w:rsidR="00D85834" w:rsidRPr="00B307C4" w:rsidRDefault="00D85834" w:rsidP="00D85834">
      <w:pPr>
        <w:tabs>
          <w:tab w:val="left" w:pos="1005"/>
        </w:tabs>
        <w:jc w:val="both"/>
      </w:pPr>
      <w:r w:rsidRPr="00B307C4">
        <w:t>gospoda/gospo _____________________________________________________________________,</w:t>
      </w:r>
    </w:p>
    <w:p w14:paraId="265C3408" w14:textId="77777777" w:rsidR="00D85834" w:rsidRPr="00FD081E" w:rsidRDefault="00D85834" w:rsidP="00D85834">
      <w:pPr>
        <w:jc w:val="center"/>
        <w:rPr>
          <w:i/>
          <w:iCs/>
          <w:sz w:val="18"/>
          <w:szCs w:val="18"/>
        </w:rPr>
      </w:pPr>
      <w:r w:rsidRPr="00B307C4">
        <w:rPr>
          <w:i/>
          <w:iCs/>
        </w:rPr>
        <w:t xml:space="preserve">                  </w:t>
      </w:r>
      <w:r w:rsidRPr="00FD081E">
        <w:rPr>
          <w:i/>
          <w:iCs/>
          <w:sz w:val="18"/>
          <w:szCs w:val="18"/>
        </w:rPr>
        <w:t xml:space="preserve">  (ime, priimek in naziv zakonitega zastopnika)</w:t>
      </w:r>
    </w:p>
    <w:p w14:paraId="3A44D09A" w14:textId="77777777" w:rsidR="00D85834" w:rsidRPr="00B307C4" w:rsidRDefault="00D85834" w:rsidP="00D85834">
      <w:pPr>
        <w:tabs>
          <w:tab w:val="left" w:pos="1005"/>
        </w:tabs>
        <w:jc w:val="both"/>
      </w:pPr>
    </w:p>
    <w:p w14:paraId="7D037889" w14:textId="77777777" w:rsidR="00D85834" w:rsidRPr="00B307C4" w:rsidRDefault="00D85834" w:rsidP="00D85834">
      <w:pPr>
        <w:tabs>
          <w:tab w:val="left" w:pos="1005"/>
        </w:tabs>
        <w:jc w:val="both"/>
      </w:pPr>
      <w:r w:rsidRPr="00B307C4">
        <w:t>ki se podpisuje ________________________ in parafira ________________________________,</w:t>
      </w:r>
    </w:p>
    <w:p w14:paraId="093422BF" w14:textId="77777777" w:rsidR="00D85834" w:rsidRPr="00B307C4" w:rsidRDefault="00D85834" w:rsidP="00D85834">
      <w:pPr>
        <w:tabs>
          <w:tab w:val="left" w:pos="1005"/>
        </w:tabs>
        <w:jc w:val="both"/>
      </w:pPr>
    </w:p>
    <w:p w14:paraId="3025C058" w14:textId="0629F277" w:rsidR="00D85834" w:rsidRPr="00B307C4" w:rsidRDefault="00D85834" w:rsidP="00D85834">
      <w:pPr>
        <w:autoSpaceDE w:val="0"/>
        <w:autoSpaceDN w:val="0"/>
        <w:adjustRightInd w:val="0"/>
        <w:jc w:val="both"/>
        <w:rPr>
          <w:rFonts w:eastAsia="Times New Roman" w:cs="Times New Roman"/>
          <w:color w:val="000000"/>
          <w:lang w:eastAsia="sl-SI"/>
        </w:rPr>
      </w:pPr>
      <w:r w:rsidRPr="00B307C4">
        <w:rPr>
          <w:rFonts w:eastAsia="Times New Roman" w:cs="Times New Roman"/>
          <w:color w:val="000000"/>
          <w:lang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6" w:name="_Hlk71199195"/>
      <w:r w:rsidRPr="00B307C4">
        <w:rPr>
          <w:rFonts w:eastAsia="Times New Roman" w:cs="Times New Roman"/>
          <w:color w:val="000000"/>
          <w:lang w:eastAsia="sl-SI"/>
        </w:rPr>
        <w:t xml:space="preserve">naročila </w:t>
      </w:r>
      <w:r w:rsidRPr="00B307C4">
        <w:rPr>
          <w:rFonts w:eastAsia="Times New Roman"/>
          <w:b/>
          <w:bCs/>
          <w:color w:val="000000"/>
          <w:lang w:eastAsia="sl-SI"/>
        </w:rPr>
        <w:t>»</w:t>
      </w:r>
      <w:r>
        <w:rPr>
          <w:rFonts w:eastAsia="Times New Roman"/>
          <w:b/>
          <w:bCs/>
          <w:color w:val="000000"/>
          <w:lang w:eastAsia="sl-SI"/>
        </w:rPr>
        <w:t>Sklenitev okvirnega sporazuma za izvajanje geodetskih storitev</w:t>
      </w:r>
      <w:r w:rsidR="000E6C1B">
        <w:rPr>
          <w:rFonts w:eastAsia="Times New Roman"/>
          <w:b/>
          <w:bCs/>
          <w:color w:val="000000"/>
          <w:lang w:eastAsia="sl-SI"/>
        </w:rPr>
        <w:t xml:space="preserve"> v MOC</w:t>
      </w:r>
      <w:r>
        <w:rPr>
          <w:rFonts w:eastAsia="Times New Roman"/>
          <w:b/>
          <w:bCs/>
          <w:color w:val="000000"/>
          <w:lang w:eastAsia="sl-SI"/>
        </w:rPr>
        <w:t xml:space="preserve"> v letih 202</w:t>
      </w:r>
      <w:r w:rsidR="00FD081E">
        <w:rPr>
          <w:rFonts w:eastAsia="Times New Roman"/>
          <w:b/>
          <w:bCs/>
          <w:color w:val="000000"/>
          <w:lang w:eastAsia="sl-SI"/>
        </w:rPr>
        <w:t>6</w:t>
      </w:r>
      <w:r>
        <w:rPr>
          <w:rFonts w:eastAsia="Times New Roman"/>
          <w:b/>
          <w:bCs/>
          <w:color w:val="000000"/>
          <w:lang w:eastAsia="sl-SI"/>
        </w:rPr>
        <w:t>-202</w:t>
      </w:r>
      <w:r w:rsidR="00FD081E">
        <w:rPr>
          <w:rFonts w:eastAsia="Times New Roman"/>
          <w:b/>
          <w:bCs/>
          <w:color w:val="000000"/>
          <w:lang w:eastAsia="sl-SI"/>
        </w:rPr>
        <w:t>9</w:t>
      </w:r>
      <w:r w:rsidRPr="00B307C4">
        <w:rPr>
          <w:rFonts w:eastAsia="Times New Roman" w:cs="Times New Roman"/>
          <w:b/>
          <w:bCs/>
          <w:color w:val="000000"/>
          <w:lang w:eastAsia="sl-SI"/>
        </w:rPr>
        <w:t>«</w:t>
      </w:r>
      <w:bookmarkEnd w:id="6"/>
      <w:r w:rsidRPr="00B307C4">
        <w:rPr>
          <w:rFonts w:eastAsia="Times New Roman" w:cs="Times New Roman"/>
          <w:color w:val="000000"/>
          <w:lang w:eastAsia="sl-SI"/>
        </w:rPr>
        <w:t>, podpiše pogodbo, razen v primeru, da bi v dogovoru (pogodbi) o poslovnem sodelovanju določili, da pogodbo podpišejo vsi partnerji v skupini.</w:t>
      </w:r>
    </w:p>
    <w:p w14:paraId="3350CA55" w14:textId="77777777" w:rsidR="00D85834" w:rsidRPr="00B307C4" w:rsidRDefault="00D85834" w:rsidP="00D85834">
      <w:pPr>
        <w:tabs>
          <w:tab w:val="left" w:pos="1005"/>
        </w:tabs>
        <w:jc w:val="both"/>
      </w:pPr>
    </w:p>
    <w:p w14:paraId="3D6EFAF7" w14:textId="77777777" w:rsidR="00D85834" w:rsidRPr="00B307C4" w:rsidRDefault="00D85834" w:rsidP="00D85834">
      <w:pPr>
        <w:autoSpaceDE w:val="0"/>
        <w:autoSpaceDN w:val="0"/>
        <w:adjustRightInd w:val="0"/>
        <w:jc w:val="both"/>
      </w:pPr>
      <w:r w:rsidRPr="00B307C4">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659EB8A2" w14:textId="77777777" w:rsidR="00D85834" w:rsidRPr="00B307C4" w:rsidRDefault="00D85834" w:rsidP="00D85834">
      <w:pPr>
        <w:tabs>
          <w:tab w:val="left" w:pos="1005"/>
        </w:tabs>
        <w:jc w:val="both"/>
      </w:pPr>
    </w:p>
    <w:p w14:paraId="151E1611" w14:textId="77777777" w:rsidR="00D85834" w:rsidRPr="00B307C4" w:rsidRDefault="00D85834" w:rsidP="00D85834">
      <w:pPr>
        <w:tabs>
          <w:tab w:val="left" w:pos="1005"/>
        </w:tabs>
        <w:jc w:val="both"/>
      </w:pPr>
      <w:bookmarkStart w:id="7" w:name="_Hlk84860652"/>
      <w:r w:rsidRPr="00B307C4">
        <w:t>Za tem obrazcem prilagamo za vsakega od ponudnikov (partnerjev) v skupini:</w:t>
      </w:r>
    </w:p>
    <w:p w14:paraId="3E413D47" w14:textId="6B213114" w:rsidR="00D85834" w:rsidRPr="00B307C4" w:rsidRDefault="00D85834" w:rsidP="00D85834">
      <w:pPr>
        <w:autoSpaceDE w:val="0"/>
        <w:autoSpaceDN w:val="0"/>
        <w:adjustRightInd w:val="0"/>
      </w:pPr>
      <w:r w:rsidRPr="00B307C4">
        <w:t xml:space="preserve">- obrazec Izjava ponudnika o sprejemu pogojev javnega naročila (Obr_3) </w:t>
      </w:r>
    </w:p>
    <w:p w14:paraId="67D8A1FC" w14:textId="77777777" w:rsidR="00D85834" w:rsidRPr="00B307C4" w:rsidRDefault="00D85834" w:rsidP="00D85834">
      <w:pPr>
        <w:autoSpaceDE w:val="0"/>
        <w:autoSpaceDN w:val="0"/>
        <w:adjustRightInd w:val="0"/>
        <w:jc w:val="both"/>
      </w:pPr>
      <w:r w:rsidRPr="00B307C4">
        <w:t>- dokazila o izpolnjevanju pogojev iz 5. točke teh Navodil ponudnikom.</w:t>
      </w:r>
    </w:p>
    <w:bookmarkEnd w:id="7"/>
    <w:p w14:paraId="7CCB2E8A" w14:textId="77777777" w:rsidR="00D85834" w:rsidRPr="00B307C4" w:rsidRDefault="00D85834" w:rsidP="00D85834">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D85834" w:rsidRPr="00B307C4" w14:paraId="64EB66AC" w14:textId="77777777" w:rsidTr="00DC79FD">
        <w:tc>
          <w:tcPr>
            <w:tcW w:w="4888" w:type="dxa"/>
            <w:vAlign w:val="center"/>
          </w:tcPr>
          <w:p w14:paraId="19C556DA" w14:textId="77777777" w:rsidR="00D85834" w:rsidRPr="00B307C4" w:rsidRDefault="00D85834" w:rsidP="00DC79FD">
            <w:pPr>
              <w:snapToGrid w:val="0"/>
              <w:spacing w:before="60" w:after="40"/>
              <w:rPr>
                <w:sz w:val="20"/>
                <w:szCs w:val="20"/>
              </w:rPr>
            </w:pPr>
            <w:r w:rsidRPr="00B307C4">
              <w:rPr>
                <w:sz w:val="20"/>
                <w:szCs w:val="20"/>
              </w:rPr>
              <w:t>Kraj in datum:</w:t>
            </w:r>
          </w:p>
        </w:tc>
        <w:tc>
          <w:tcPr>
            <w:tcW w:w="4889" w:type="dxa"/>
            <w:vAlign w:val="center"/>
          </w:tcPr>
          <w:p w14:paraId="42A1A045" w14:textId="77777777" w:rsidR="00D85834" w:rsidRPr="00B307C4" w:rsidRDefault="00D85834" w:rsidP="00DC79FD">
            <w:pPr>
              <w:snapToGrid w:val="0"/>
              <w:spacing w:before="60" w:after="40"/>
              <w:rPr>
                <w:sz w:val="20"/>
                <w:szCs w:val="20"/>
              </w:rPr>
            </w:pPr>
            <w:r w:rsidRPr="00B307C4">
              <w:rPr>
                <w:sz w:val="20"/>
                <w:szCs w:val="20"/>
              </w:rPr>
              <w:t>Ime in priimek pooblastitelja:</w:t>
            </w:r>
          </w:p>
          <w:p w14:paraId="4D8E3DF3" w14:textId="77777777" w:rsidR="00D85834" w:rsidRPr="00B307C4" w:rsidRDefault="00D85834" w:rsidP="00DC79FD">
            <w:pPr>
              <w:snapToGrid w:val="0"/>
              <w:spacing w:before="60" w:after="40"/>
              <w:rPr>
                <w:sz w:val="20"/>
                <w:szCs w:val="20"/>
              </w:rPr>
            </w:pPr>
            <w:r w:rsidRPr="00B307C4">
              <w:rPr>
                <w:sz w:val="20"/>
                <w:szCs w:val="20"/>
              </w:rPr>
              <w:t>______________________________</w:t>
            </w:r>
          </w:p>
        </w:tc>
      </w:tr>
      <w:tr w:rsidR="00D85834" w:rsidRPr="00B307C4" w14:paraId="781CDBBF" w14:textId="77777777" w:rsidTr="00DC79FD">
        <w:tc>
          <w:tcPr>
            <w:tcW w:w="4888" w:type="dxa"/>
            <w:vAlign w:val="center"/>
          </w:tcPr>
          <w:p w14:paraId="35CEB4B1" w14:textId="77777777" w:rsidR="00D85834" w:rsidRPr="00B307C4" w:rsidRDefault="00D85834" w:rsidP="00DC79FD">
            <w:pPr>
              <w:snapToGrid w:val="0"/>
              <w:spacing w:before="60" w:after="40"/>
              <w:rPr>
                <w:sz w:val="20"/>
                <w:szCs w:val="20"/>
              </w:rPr>
            </w:pPr>
            <w:r w:rsidRPr="00B307C4">
              <w:rPr>
                <w:sz w:val="20"/>
                <w:szCs w:val="20"/>
              </w:rPr>
              <w:t>____________________________</w:t>
            </w:r>
          </w:p>
        </w:tc>
        <w:tc>
          <w:tcPr>
            <w:tcW w:w="4889" w:type="dxa"/>
            <w:vAlign w:val="center"/>
          </w:tcPr>
          <w:p w14:paraId="55F6CCD5" w14:textId="731EBAEE" w:rsidR="00D85834" w:rsidRPr="00B307C4" w:rsidRDefault="00FD081E" w:rsidP="00DC79FD">
            <w:pPr>
              <w:snapToGrid w:val="0"/>
              <w:spacing w:before="60" w:after="40"/>
              <w:rPr>
                <w:sz w:val="20"/>
                <w:szCs w:val="20"/>
              </w:rPr>
            </w:pPr>
            <w:r>
              <w:rPr>
                <w:sz w:val="20"/>
                <w:szCs w:val="20"/>
              </w:rPr>
              <w:t>P</w:t>
            </w:r>
            <w:r w:rsidR="00D85834" w:rsidRPr="00B307C4">
              <w:rPr>
                <w:sz w:val="20"/>
                <w:szCs w:val="20"/>
              </w:rPr>
              <w:t>odpis pooblastitelja in žig</w:t>
            </w:r>
            <w:r>
              <w:rPr>
                <w:sz w:val="20"/>
                <w:szCs w:val="20"/>
              </w:rPr>
              <w:t>:</w:t>
            </w:r>
          </w:p>
        </w:tc>
      </w:tr>
      <w:tr w:rsidR="00D85834" w:rsidRPr="00B307C4" w14:paraId="0F1962C4" w14:textId="77777777" w:rsidTr="00DC79FD">
        <w:tc>
          <w:tcPr>
            <w:tcW w:w="4888" w:type="dxa"/>
            <w:vAlign w:val="center"/>
          </w:tcPr>
          <w:p w14:paraId="06271C76" w14:textId="77777777" w:rsidR="00D85834" w:rsidRPr="00B307C4" w:rsidRDefault="00D85834" w:rsidP="00DC79FD">
            <w:pPr>
              <w:snapToGrid w:val="0"/>
              <w:spacing w:before="60" w:after="40"/>
              <w:rPr>
                <w:sz w:val="20"/>
                <w:szCs w:val="20"/>
              </w:rPr>
            </w:pPr>
          </w:p>
        </w:tc>
        <w:tc>
          <w:tcPr>
            <w:tcW w:w="4889" w:type="dxa"/>
            <w:vAlign w:val="center"/>
          </w:tcPr>
          <w:p w14:paraId="257B87E7" w14:textId="77777777" w:rsidR="00D85834" w:rsidRPr="00B307C4" w:rsidRDefault="00D85834" w:rsidP="00DC79FD">
            <w:pPr>
              <w:snapToGrid w:val="0"/>
              <w:spacing w:before="60" w:after="40"/>
              <w:rPr>
                <w:sz w:val="20"/>
                <w:szCs w:val="20"/>
              </w:rPr>
            </w:pPr>
            <w:r w:rsidRPr="00B307C4">
              <w:rPr>
                <w:sz w:val="20"/>
                <w:szCs w:val="20"/>
              </w:rPr>
              <w:t>______________________________</w:t>
            </w:r>
          </w:p>
        </w:tc>
      </w:tr>
    </w:tbl>
    <w:p w14:paraId="5BEEB55F" w14:textId="77777777" w:rsidR="00D85834" w:rsidRPr="00B307C4" w:rsidRDefault="00D85834" w:rsidP="00D85834">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D85834" w:rsidRPr="00B307C4" w14:paraId="734DC180" w14:textId="77777777" w:rsidTr="00DC79FD">
        <w:tc>
          <w:tcPr>
            <w:tcW w:w="4888" w:type="dxa"/>
            <w:vAlign w:val="center"/>
          </w:tcPr>
          <w:p w14:paraId="6FB0D1E1" w14:textId="77777777" w:rsidR="00D85834" w:rsidRPr="00B307C4" w:rsidRDefault="00D85834" w:rsidP="00DC79FD">
            <w:pPr>
              <w:snapToGrid w:val="0"/>
              <w:spacing w:before="60" w:after="40"/>
              <w:rPr>
                <w:sz w:val="20"/>
                <w:szCs w:val="20"/>
              </w:rPr>
            </w:pPr>
            <w:r w:rsidRPr="00B307C4">
              <w:rPr>
                <w:sz w:val="20"/>
                <w:szCs w:val="20"/>
              </w:rPr>
              <w:t>Kraj in datum:</w:t>
            </w:r>
          </w:p>
        </w:tc>
        <w:tc>
          <w:tcPr>
            <w:tcW w:w="4889" w:type="dxa"/>
            <w:vAlign w:val="center"/>
          </w:tcPr>
          <w:p w14:paraId="6D7092CE" w14:textId="77777777" w:rsidR="00D85834" w:rsidRPr="00B307C4" w:rsidRDefault="00D85834" w:rsidP="00DC79FD">
            <w:pPr>
              <w:snapToGrid w:val="0"/>
              <w:spacing w:before="60" w:after="40"/>
              <w:rPr>
                <w:sz w:val="20"/>
                <w:szCs w:val="20"/>
              </w:rPr>
            </w:pPr>
            <w:r w:rsidRPr="00B307C4">
              <w:rPr>
                <w:sz w:val="20"/>
                <w:szCs w:val="20"/>
              </w:rPr>
              <w:t>Ime in priimek pooblastitelja:</w:t>
            </w:r>
          </w:p>
          <w:p w14:paraId="12BCE299" w14:textId="77777777" w:rsidR="00D85834" w:rsidRPr="00B307C4" w:rsidRDefault="00D85834" w:rsidP="00DC79FD">
            <w:pPr>
              <w:snapToGrid w:val="0"/>
              <w:spacing w:before="60" w:after="40"/>
              <w:rPr>
                <w:sz w:val="20"/>
                <w:szCs w:val="20"/>
              </w:rPr>
            </w:pPr>
            <w:r w:rsidRPr="00B307C4">
              <w:rPr>
                <w:sz w:val="20"/>
                <w:szCs w:val="20"/>
              </w:rPr>
              <w:t>______________________________</w:t>
            </w:r>
          </w:p>
        </w:tc>
      </w:tr>
      <w:tr w:rsidR="00D85834" w:rsidRPr="00B307C4" w14:paraId="147568AE" w14:textId="77777777" w:rsidTr="00DC79FD">
        <w:tc>
          <w:tcPr>
            <w:tcW w:w="4888" w:type="dxa"/>
            <w:vAlign w:val="center"/>
          </w:tcPr>
          <w:p w14:paraId="09053501" w14:textId="77777777" w:rsidR="00D85834" w:rsidRPr="00B307C4" w:rsidRDefault="00D85834" w:rsidP="00DC79FD">
            <w:pPr>
              <w:snapToGrid w:val="0"/>
              <w:spacing w:before="60" w:after="40"/>
              <w:rPr>
                <w:sz w:val="20"/>
                <w:szCs w:val="20"/>
              </w:rPr>
            </w:pPr>
            <w:r w:rsidRPr="00B307C4">
              <w:rPr>
                <w:sz w:val="20"/>
                <w:szCs w:val="20"/>
              </w:rPr>
              <w:t>____________________________</w:t>
            </w:r>
          </w:p>
        </w:tc>
        <w:tc>
          <w:tcPr>
            <w:tcW w:w="4889" w:type="dxa"/>
            <w:vAlign w:val="center"/>
          </w:tcPr>
          <w:p w14:paraId="27CF1140" w14:textId="77777777" w:rsidR="00D85834" w:rsidRPr="00B307C4" w:rsidRDefault="00D85834" w:rsidP="00DC79FD">
            <w:pPr>
              <w:snapToGrid w:val="0"/>
              <w:spacing w:before="60" w:after="40"/>
              <w:jc w:val="center"/>
              <w:rPr>
                <w:sz w:val="20"/>
                <w:szCs w:val="20"/>
              </w:rPr>
            </w:pPr>
          </w:p>
          <w:p w14:paraId="4DD58C55" w14:textId="6137B293" w:rsidR="00D85834" w:rsidRPr="00B307C4" w:rsidRDefault="00FD081E" w:rsidP="00DC79FD">
            <w:pPr>
              <w:snapToGrid w:val="0"/>
              <w:spacing w:before="60" w:after="40"/>
              <w:rPr>
                <w:sz w:val="20"/>
                <w:szCs w:val="20"/>
              </w:rPr>
            </w:pPr>
            <w:r>
              <w:rPr>
                <w:sz w:val="20"/>
                <w:szCs w:val="20"/>
              </w:rPr>
              <w:t>P</w:t>
            </w:r>
            <w:r w:rsidR="00D85834" w:rsidRPr="00B307C4">
              <w:rPr>
                <w:sz w:val="20"/>
                <w:szCs w:val="20"/>
              </w:rPr>
              <w:t>odpis pooblastitelja in žig</w:t>
            </w:r>
            <w:r>
              <w:rPr>
                <w:sz w:val="20"/>
                <w:szCs w:val="20"/>
              </w:rPr>
              <w:t>:</w:t>
            </w:r>
          </w:p>
        </w:tc>
      </w:tr>
      <w:tr w:rsidR="00D85834" w:rsidRPr="00B307C4" w14:paraId="71CE3E18" w14:textId="77777777" w:rsidTr="00DC79FD">
        <w:tc>
          <w:tcPr>
            <w:tcW w:w="4888" w:type="dxa"/>
            <w:vAlign w:val="center"/>
          </w:tcPr>
          <w:p w14:paraId="773D9FD8" w14:textId="77777777" w:rsidR="00D85834" w:rsidRPr="00B307C4" w:rsidRDefault="00D85834" w:rsidP="00DC79FD">
            <w:pPr>
              <w:snapToGrid w:val="0"/>
              <w:spacing w:before="60" w:after="40"/>
              <w:rPr>
                <w:sz w:val="20"/>
                <w:szCs w:val="20"/>
              </w:rPr>
            </w:pPr>
          </w:p>
        </w:tc>
        <w:tc>
          <w:tcPr>
            <w:tcW w:w="4889" w:type="dxa"/>
            <w:vAlign w:val="center"/>
          </w:tcPr>
          <w:p w14:paraId="122A09FF" w14:textId="77777777" w:rsidR="00D85834" w:rsidRPr="00B307C4" w:rsidRDefault="00D85834" w:rsidP="00DC79FD">
            <w:pPr>
              <w:snapToGrid w:val="0"/>
              <w:spacing w:before="60" w:after="40"/>
              <w:rPr>
                <w:sz w:val="20"/>
                <w:szCs w:val="20"/>
              </w:rPr>
            </w:pPr>
            <w:r w:rsidRPr="00B307C4">
              <w:rPr>
                <w:sz w:val="20"/>
                <w:szCs w:val="20"/>
              </w:rPr>
              <w:t>______________________________</w:t>
            </w:r>
          </w:p>
        </w:tc>
      </w:tr>
    </w:tbl>
    <w:p w14:paraId="6B153553" w14:textId="65570DCC" w:rsidR="00763DD2" w:rsidRPr="00763DD2" w:rsidRDefault="00015A5B" w:rsidP="00763DD2">
      <w:pPr>
        <w:pageBreakBefore/>
        <w:tabs>
          <w:tab w:val="left" w:pos="284"/>
        </w:tabs>
        <w:rPr>
          <w:b/>
          <w:bCs/>
          <w:shd w:val="clear" w:color="auto" w:fill="D9D9D9"/>
        </w:rPr>
      </w:pPr>
      <w:r>
        <w:rPr>
          <w:b/>
          <w:bCs/>
          <w:shd w:val="clear" w:color="auto" w:fill="D9D9D9"/>
        </w:rPr>
        <w:lastRenderedPageBreak/>
        <w:t>Obr_</w:t>
      </w:r>
      <w:r w:rsidR="00EA482E">
        <w:rPr>
          <w:b/>
          <w:bCs/>
          <w:shd w:val="clear" w:color="auto" w:fill="D9D9D9"/>
        </w:rPr>
        <w:t>6</w:t>
      </w:r>
    </w:p>
    <w:p w14:paraId="27AB9BA1" w14:textId="77777777" w:rsidR="00763DD2" w:rsidRPr="00763DD2" w:rsidRDefault="00763DD2" w:rsidP="00763DD2">
      <w:pPr>
        <w:rPr>
          <w:b/>
          <w:bCs/>
        </w:rPr>
      </w:pPr>
    </w:p>
    <w:p w14:paraId="7D7E274E" w14:textId="77777777" w:rsidR="00763DD2" w:rsidRPr="00763DD2" w:rsidRDefault="00763DD2" w:rsidP="00D17327">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6BB6E7E6" w14:textId="77777777" w:rsidR="00763DD2" w:rsidRPr="00F64364" w:rsidRDefault="00763DD2" w:rsidP="00D17327">
      <w:pPr>
        <w:tabs>
          <w:tab w:val="left" w:pos="46"/>
        </w:tabs>
        <w:jc w:val="center"/>
      </w:pPr>
    </w:p>
    <w:p w14:paraId="62EB5977" w14:textId="77777777" w:rsidR="00763DD2" w:rsidRPr="00F64364" w:rsidRDefault="00763DD2" w:rsidP="00763DD2">
      <w:pPr>
        <w:tabs>
          <w:tab w:val="left" w:pos="46"/>
        </w:tabs>
      </w:pPr>
      <w:r w:rsidRPr="00F64364">
        <w:t>____________________________________________________________________________</w:t>
      </w:r>
    </w:p>
    <w:p w14:paraId="79D40E42" w14:textId="77777777" w:rsidR="00763DD2" w:rsidRPr="00FD081E" w:rsidRDefault="00763DD2" w:rsidP="00763DD2">
      <w:pPr>
        <w:spacing w:before="60"/>
        <w:jc w:val="center"/>
        <w:rPr>
          <w:i/>
          <w:iCs/>
          <w:sz w:val="20"/>
          <w:szCs w:val="20"/>
        </w:rPr>
      </w:pPr>
      <w:r w:rsidRPr="00FD081E">
        <w:rPr>
          <w:i/>
          <w:iCs/>
          <w:sz w:val="20"/>
          <w:szCs w:val="20"/>
        </w:rPr>
        <w:t>(ime in priimek)</w:t>
      </w:r>
    </w:p>
    <w:p w14:paraId="5733E69F" w14:textId="77777777" w:rsidR="00763DD2" w:rsidRPr="00F64364" w:rsidRDefault="00763DD2" w:rsidP="00763DD2">
      <w:pPr>
        <w:tabs>
          <w:tab w:val="left" w:pos="46"/>
        </w:tabs>
        <w:spacing w:before="60"/>
      </w:pPr>
      <w:r w:rsidRPr="00F64364">
        <w:t>EMŠO:  _____________________________________________________________________</w:t>
      </w:r>
    </w:p>
    <w:p w14:paraId="7D234A49" w14:textId="77777777" w:rsidR="00763DD2" w:rsidRPr="00F64364" w:rsidRDefault="00763DD2" w:rsidP="00763DD2">
      <w:pPr>
        <w:tabs>
          <w:tab w:val="left" w:pos="284"/>
        </w:tabs>
        <w:spacing w:before="60"/>
        <w:ind w:left="238" w:hanging="238"/>
      </w:pPr>
    </w:p>
    <w:p w14:paraId="4DE5BB45" w14:textId="3B2099B7" w:rsidR="00763DD2" w:rsidRPr="00F64364" w:rsidRDefault="00763DD2" w:rsidP="00763DD2">
      <w:pPr>
        <w:tabs>
          <w:tab w:val="left" w:pos="284"/>
        </w:tabs>
        <w:spacing w:before="60"/>
        <w:ind w:left="238" w:hanging="238"/>
      </w:pPr>
      <w:r w:rsidRPr="00F64364">
        <w:t>Rojen</w:t>
      </w:r>
      <w:r w:rsidR="00FD081E">
        <w:t>:</w:t>
      </w:r>
      <w:r w:rsidRPr="00F64364">
        <w:t>_______________________________________________________________________</w:t>
      </w:r>
    </w:p>
    <w:p w14:paraId="014E1D83" w14:textId="77777777" w:rsidR="00763DD2" w:rsidRPr="00FD081E" w:rsidRDefault="00763DD2" w:rsidP="00763DD2">
      <w:pPr>
        <w:spacing w:before="60"/>
        <w:jc w:val="center"/>
        <w:rPr>
          <w:i/>
          <w:iCs/>
          <w:sz w:val="20"/>
          <w:szCs w:val="20"/>
        </w:rPr>
      </w:pPr>
      <w:r w:rsidRPr="00FD081E">
        <w:rPr>
          <w:i/>
          <w:iCs/>
          <w:sz w:val="20"/>
          <w:szCs w:val="20"/>
        </w:rPr>
        <w:t>(datum, kraj, občina in država rojstva)</w:t>
      </w:r>
    </w:p>
    <w:p w14:paraId="2CCEDD18" w14:textId="77777777" w:rsidR="00763DD2" w:rsidRPr="00F64364" w:rsidRDefault="00763DD2" w:rsidP="00763DD2">
      <w:pPr>
        <w:tabs>
          <w:tab w:val="left" w:pos="46"/>
        </w:tabs>
        <w:spacing w:before="60"/>
      </w:pPr>
      <w:r w:rsidRPr="00F64364">
        <w:t>Naslov prebivališča: ___________________________________________________________</w:t>
      </w:r>
    </w:p>
    <w:p w14:paraId="1704A588" w14:textId="77777777" w:rsidR="00763DD2" w:rsidRPr="00F64364" w:rsidRDefault="00763DD2" w:rsidP="00763DD2">
      <w:pPr>
        <w:spacing w:before="60"/>
        <w:jc w:val="center"/>
        <w:rPr>
          <w:i/>
          <w:iCs/>
        </w:rPr>
      </w:pPr>
    </w:p>
    <w:p w14:paraId="284F2025" w14:textId="77777777" w:rsidR="00763DD2" w:rsidRPr="00F64364" w:rsidRDefault="00763DD2" w:rsidP="00763DD2">
      <w:pPr>
        <w:tabs>
          <w:tab w:val="left" w:pos="46"/>
        </w:tabs>
      </w:pPr>
      <w:r w:rsidRPr="00F64364">
        <w:t>Državljanstvo: ________________________________________________________________</w:t>
      </w:r>
    </w:p>
    <w:p w14:paraId="7E910371" w14:textId="77777777" w:rsidR="00763DD2" w:rsidRPr="00F64364" w:rsidRDefault="00763DD2" w:rsidP="00763DD2">
      <w:pPr>
        <w:tabs>
          <w:tab w:val="left" w:pos="46"/>
        </w:tabs>
      </w:pPr>
    </w:p>
    <w:p w14:paraId="44AE58F9" w14:textId="6CB5C570" w:rsidR="00D17327" w:rsidRPr="00F64364" w:rsidRDefault="00763DD2" w:rsidP="00763DD2">
      <w:pPr>
        <w:tabs>
          <w:tab w:val="left" w:pos="46"/>
        </w:tabs>
        <w:rPr>
          <w:b/>
          <w:i/>
        </w:rPr>
      </w:pPr>
      <w:r w:rsidRPr="00F64364">
        <w:t>izjavljam, da sem:</w:t>
      </w:r>
      <w:r w:rsidR="00D17327" w:rsidRPr="00F64364">
        <w:t xml:space="preserve"> </w:t>
      </w:r>
      <w:r w:rsidRPr="00FD081E">
        <w:rPr>
          <w:b/>
          <w:i/>
          <w:sz w:val="20"/>
          <w:szCs w:val="20"/>
        </w:rPr>
        <w:t>(ustrezno obkrožite)</w:t>
      </w:r>
    </w:p>
    <w:tbl>
      <w:tblPr>
        <w:tblStyle w:val="Tabelamrea"/>
        <w:tblW w:w="0" w:type="auto"/>
        <w:tblLook w:val="04A0" w:firstRow="1" w:lastRow="0" w:firstColumn="1" w:lastColumn="0" w:noHBand="0" w:noVBand="1"/>
      </w:tblPr>
      <w:tblGrid>
        <w:gridCol w:w="328"/>
        <w:gridCol w:w="5544"/>
        <w:gridCol w:w="3756"/>
      </w:tblGrid>
      <w:tr w:rsidR="00D17327" w:rsidRPr="00F64364" w14:paraId="5DAFA8E4" w14:textId="77777777" w:rsidTr="00D17327">
        <w:tc>
          <w:tcPr>
            <w:tcW w:w="0" w:type="auto"/>
          </w:tcPr>
          <w:p w14:paraId="6F982EE2" w14:textId="77777777" w:rsidR="00D17327" w:rsidRPr="00F64364" w:rsidRDefault="00D17327" w:rsidP="00763DD2">
            <w:pPr>
              <w:tabs>
                <w:tab w:val="left" w:pos="46"/>
              </w:tabs>
            </w:pPr>
          </w:p>
        </w:tc>
        <w:tc>
          <w:tcPr>
            <w:tcW w:w="0" w:type="auto"/>
          </w:tcPr>
          <w:p w14:paraId="3C4B798E" w14:textId="77777777" w:rsidR="00D17327" w:rsidRPr="00F64364" w:rsidRDefault="00D17327" w:rsidP="00763DD2">
            <w:pPr>
              <w:tabs>
                <w:tab w:val="left" w:pos="46"/>
              </w:tabs>
            </w:pPr>
          </w:p>
        </w:tc>
        <w:tc>
          <w:tcPr>
            <w:tcW w:w="0" w:type="auto"/>
          </w:tcPr>
          <w:p w14:paraId="36831454" w14:textId="77777777" w:rsidR="00D17327" w:rsidRPr="00F64364" w:rsidRDefault="00D17327" w:rsidP="00D17327">
            <w:pPr>
              <w:tabs>
                <w:tab w:val="left" w:pos="46"/>
              </w:tabs>
              <w:jc w:val="center"/>
            </w:pPr>
            <w:r w:rsidRPr="00F64364">
              <w:t>Naziv ponudnika/podizvajalca/</w:t>
            </w:r>
            <w:proofErr w:type="spellStart"/>
            <w:r w:rsidRPr="00F64364">
              <w:t>soponudnika</w:t>
            </w:r>
            <w:proofErr w:type="spellEnd"/>
          </w:p>
        </w:tc>
      </w:tr>
      <w:tr w:rsidR="00D17327" w:rsidRPr="00F64364" w14:paraId="0D34C492" w14:textId="77777777" w:rsidTr="00D17327">
        <w:tc>
          <w:tcPr>
            <w:tcW w:w="0" w:type="auto"/>
          </w:tcPr>
          <w:p w14:paraId="36EF0C85" w14:textId="77777777" w:rsidR="00D17327" w:rsidRPr="00F64364" w:rsidRDefault="00D17327" w:rsidP="00763DD2">
            <w:pPr>
              <w:tabs>
                <w:tab w:val="left" w:pos="46"/>
              </w:tabs>
            </w:pPr>
            <w:r w:rsidRPr="00F64364">
              <w:t>a</w:t>
            </w:r>
          </w:p>
        </w:tc>
        <w:tc>
          <w:tcPr>
            <w:tcW w:w="0" w:type="auto"/>
          </w:tcPr>
          <w:p w14:paraId="0BC00E0E" w14:textId="77777777" w:rsidR="00D17327" w:rsidRPr="00F64364" w:rsidRDefault="00D17327" w:rsidP="00D17327">
            <w:pPr>
              <w:tabs>
                <w:tab w:val="left" w:pos="46"/>
              </w:tabs>
              <w:rPr>
                <w:rFonts w:eastAsia="Times New Roman" w:cs="Times New Roman"/>
                <w:lang w:eastAsia="sl-SI"/>
              </w:rPr>
            </w:pPr>
            <w:r w:rsidRPr="00F64364">
              <w:rPr>
                <w:rFonts w:eastAsia="Times New Roman" w:cs="Times New Roman"/>
                <w:lang w:eastAsia="sl-SI"/>
              </w:rPr>
              <w:t xml:space="preserve">član upravnega organa </w:t>
            </w:r>
          </w:p>
          <w:p w14:paraId="61E7EA5A" w14:textId="77777777" w:rsidR="00D17327" w:rsidRPr="00F64364" w:rsidRDefault="00D17327" w:rsidP="00763DD2">
            <w:pPr>
              <w:tabs>
                <w:tab w:val="left" w:pos="46"/>
              </w:tabs>
              <w:rPr>
                <w:rFonts w:eastAsia="Times New Roman" w:cs="Times New Roman"/>
                <w:lang w:eastAsia="sl-SI"/>
              </w:rPr>
            </w:pPr>
            <w:r w:rsidRPr="00F64364">
              <w:rPr>
                <w:rFonts w:eastAsia="Times New Roman" w:cs="Times New Roman"/>
                <w:lang w:eastAsia="sl-SI"/>
              </w:rPr>
              <w:t>ponudnika/podizvajalca/</w:t>
            </w:r>
            <w:proofErr w:type="spellStart"/>
            <w:r w:rsidRPr="00F64364">
              <w:rPr>
                <w:rFonts w:eastAsia="Times New Roman" w:cs="Times New Roman"/>
                <w:lang w:eastAsia="sl-SI"/>
              </w:rPr>
              <w:t>soponudnika</w:t>
            </w:r>
            <w:proofErr w:type="spellEnd"/>
          </w:p>
        </w:tc>
        <w:tc>
          <w:tcPr>
            <w:tcW w:w="0" w:type="auto"/>
          </w:tcPr>
          <w:p w14:paraId="1916728A" w14:textId="77777777" w:rsidR="00D17327" w:rsidRPr="00F64364" w:rsidRDefault="00D17327" w:rsidP="00763DD2">
            <w:pPr>
              <w:tabs>
                <w:tab w:val="left" w:pos="46"/>
              </w:tabs>
            </w:pPr>
          </w:p>
        </w:tc>
      </w:tr>
      <w:tr w:rsidR="00D17327" w:rsidRPr="00F64364" w14:paraId="473E7339" w14:textId="77777777" w:rsidTr="00D17327">
        <w:tc>
          <w:tcPr>
            <w:tcW w:w="0" w:type="auto"/>
          </w:tcPr>
          <w:p w14:paraId="3C65BD80" w14:textId="77777777" w:rsidR="00D17327" w:rsidRPr="00F64364" w:rsidRDefault="00D17327" w:rsidP="00763DD2">
            <w:pPr>
              <w:tabs>
                <w:tab w:val="left" w:pos="46"/>
              </w:tabs>
            </w:pPr>
            <w:r w:rsidRPr="00F64364">
              <w:t>b</w:t>
            </w:r>
          </w:p>
        </w:tc>
        <w:tc>
          <w:tcPr>
            <w:tcW w:w="0" w:type="auto"/>
          </w:tcPr>
          <w:p w14:paraId="2623B4A3" w14:textId="77777777" w:rsidR="00D17327" w:rsidRPr="00F64364" w:rsidRDefault="00D17327" w:rsidP="00D17327">
            <w:pPr>
              <w:tabs>
                <w:tab w:val="left" w:pos="46"/>
              </w:tabs>
              <w:rPr>
                <w:rFonts w:eastAsia="Times New Roman" w:cs="Times New Roman"/>
                <w:lang w:eastAsia="sl-SI"/>
              </w:rPr>
            </w:pPr>
            <w:r w:rsidRPr="00F64364">
              <w:rPr>
                <w:rFonts w:eastAsia="Times New Roman" w:cs="Times New Roman"/>
                <w:lang w:eastAsia="sl-SI"/>
              </w:rPr>
              <w:t xml:space="preserve">član vodstvenega organa </w:t>
            </w:r>
          </w:p>
          <w:p w14:paraId="42D5A296" w14:textId="77777777" w:rsidR="00D17327" w:rsidRPr="00F64364" w:rsidRDefault="00D17327" w:rsidP="00763DD2">
            <w:pPr>
              <w:tabs>
                <w:tab w:val="left" w:pos="46"/>
              </w:tabs>
              <w:rPr>
                <w:rFonts w:eastAsia="Times New Roman" w:cs="Times New Roman"/>
                <w:lang w:eastAsia="sl-SI"/>
              </w:rPr>
            </w:pPr>
            <w:r w:rsidRPr="00F64364">
              <w:rPr>
                <w:rFonts w:eastAsia="Times New Roman" w:cs="Times New Roman"/>
                <w:lang w:eastAsia="sl-SI"/>
              </w:rPr>
              <w:t>ponudnika/podizvajalca/</w:t>
            </w:r>
            <w:proofErr w:type="spellStart"/>
            <w:r w:rsidRPr="00F64364">
              <w:rPr>
                <w:rFonts w:eastAsia="Times New Roman" w:cs="Times New Roman"/>
                <w:lang w:eastAsia="sl-SI"/>
              </w:rPr>
              <w:t>soponudnika</w:t>
            </w:r>
            <w:proofErr w:type="spellEnd"/>
          </w:p>
        </w:tc>
        <w:tc>
          <w:tcPr>
            <w:tcW w:w="0" w:type="auto"/>
          </w:tcPr>
          <w:p w14:paraId="18CB3860" w14:textId="77777777" w:rsidR="00D17327" w:rsidRPr="00F64364" w:rsidRDefault="00D17327" w:rsidP="00763DD2">
            <w:pPr>
              <w:tabs>
                <w:tab w:val="left" w:pos="46"/>
              </w:tabs>
            </w:pPr>
          </w:p>
        </w:tc>
      </w:tr>
      <w:tr w:rsidR="00D17327" w:rsidRPr="00F64364" w14:paraId="6858131D" w14:textId="77777777" w:rsidTr="00D17327">
        <w:tc>
          <w:tcPr>
            <w:tcW w:w="0" w:type="auto"/>
          </w:tcPr>
          <w:p w14:paraId="41D71BF6" w14:textId="77777777" w:rsidR="00D17327" w:rsidRPr="00F64364" w:rsidRDefault="00D17327" w:rsidP="00763DD2">
            <w:pPr>
              <w:tabs>
                <w:tab w:val="left" w:pos="46"/>
              </w:tabs>
            </w:pPr>
            <w:r w:rsidRPr="00F64364">
              <w:t>c</w:t>
            </w:r>
          </w:p>
        </w:tc>
        <w:tc>
          <w:tcPr>
            <w:tcW w:w="0" w:type="auto"/>
          </w:tcPr>
          <w:p w14:paraId="7458866E" w14:textId="77777777" w:rsidR="00D17327" w:rsidRPr="00F64364" w:rsidRDefault="00D17327" w:rsidP="00D17327">
            <w:pPr>
              <w:tabs>
                <w:tab w:val="left" w:pos="46"/>
              </w:tabs>
              <w:rPr>
                <w:rFonts w:eastAsia="Times New Roman" w:cs="Times New Roman"/>
                <w:lang w:eastAsia="sl-SI"/>
              </w:rPr>
            </w:pPr>
            <w:r w:rsidRPr="00F64364">
              <w:rPr>
                <w:rFonts w:eastAsia="Times New Roman" w:cs="Times New Roman"/>
                <w:lang w:eastAsia="sl-SI"/>
              </w:rPr>
              <w:t xml:space="preserve">član nadzornega organa </w:t>
            </w:r>
          </w:p>
          <w:p w14:paraId="032A108B" w14:textId="77777777" w:rsidR="00D17327" w:rsidRPr="00F64364" w:rsidRDefault="00D17327" w:rsidP="00763DD2">
            <w:pPr>
              <w:tabs>
                <w:tab w:val="left" w:pos="46"/>
              </w:tabs>
              <w:rPr>
                <w:rFonts w:eastAsia="Times New Roman" w:cs="Times New Roman"/>
                <w:lang w:eastAsia="sl-SI"/>
              </w:rPr>
            </w:pPr>
            <w:r w:rsidRPr="00F64364">
              <w:rPr>
                <w:rFonts w:eastAsia="Times New Roman" w:cs="Times New Roman"/>
                <w:lang w:eastAsia="sl-SI"/>
              </w:rPr>
              <w:t>podizvajalca/</w:t>
            </w:r>
            <w:proofErr w:type="spellStart"/>
            <w:r w:rsidRPr="00F64364">
              <w:rPr>
                <w:rFonts w:eastAsia="Times New Roman" w:cs="Times New Roman"/>
                <w:lang w:eastAsia="sl-SI"/>
              </w:rPr>
              <w:t>soponudnika</w:t>
            </w:r>
            <w:proofErr w:type="spellEnd"/>
          </w:p>
        </w:tc>
        <w:tc>
          <w:tcPr>
            <w:tcW w:w="0" w:type="auto"/>
          </w:tcPr>
          <w:p w14:paraId="7FC94B3B" w14:textId="77777777" w:rsidR="00D17327" w:rsidRPr="00F64364" w:rsidRDefault="00D17327" w:rsidP="00763DD2">
            <w:pPr>
              <w:tabs>
                <w:tab w:val="left" w:pos="46"/>
              </w:tabs>
            </w:pPr>
          </w:p>
        </w:tc>
      </w:tr>
      <w:tr w:rsidR="00D17327" w:rsidRPr="00F64364" w14:paraId="1C0F72F5" w14:textId="77777777" w:rsidTr="00D17327">
        <w:tc>
          <w:tcPr>
            <w:tcW w:w="0" w:type="auto"/>
          </w:tcPr>
          <w:p w14:paraId="15E23A0C" w14:textId="77777777" w:rsidR="00D17327" w:rsidRPr="00F64364" w:rsidRDefault="00D17327" w:rsidP="00763DD2">
            <w:pPr>
              <w:tabs>
                <w:tab w:val="left" w:pos="46"/>
              </w:tabs>
            </w:pPr>
            <w:r w:rsidRPr="00F64364">
              <w:t>č</w:t>
            </w:r>
          </w:p>
        </w:tc>
        <w:tc>
          <w:tcPr>
            <w:tcW w:w="0" w:type="auto"/>
          </w:tcPr>
          <w:p w14:paraId="22D9912A" w14:textId="77777777" w:rsidR="00D17327" w:rsidRPr="00F64364" w:rsidRDefault="00D17327" w:rsidP="00D17327">
            <w:pPr>
              <w:tabs>
                <w:tab w:val="left" w:pos="46"/>
              </w:tabs>
              <w:rPr>
                <w:rFonts w:eastAsia="Times New Roman" w:cs="Times New Roman"/>
                <w:lang w:eastAsia="sl-SI"/>
              </w:rPr>
            </w:pPr>
            <w:r w:rsidRPr="00F64364">
              <w:rPr>
                <w:rFonts w:eastAsia="Times New Roman" w:cs="Times New Roman"/>
                <w:lang w:eastAsia="sl-SI"/>
              </w:rPr>
              <w:t>oseba, ki ima pooblastilo za zastopanje</w:t>
            </w:r>
          </w:p>
          <w:p w14:paraId="0FA2B195" w14:textId="77777777" w:rsidR="00D17327" w:rsidRPr="00F64364" w:rsidRDefault="00D17327" w:rsidP="00763DD2">
            <w:pPr>
              <w:tabs>
                <w:tab w:val="left" w:pos="46"/>
              </w:tabs>
              <w:rPr>
                <w:rFonts w:eastAsia="Times New Roman" w:cs="Times New Roman"/>
                <w:lang w:eastAsia="sl-SI"/>
              </w:rPr>
            </w:pPr>
            <w:r w:rsidRPr="00F64364">
              <w:rPr>
                <w:rFonts w:eastAsia="Times New Roman" w:cs="Times New Roman"/>
                <w:lang w:eastAsia="sl-SI"/>
              </w:rPr>
              <w:t>ponudnika/podizvajalca/</w:t>
            </w:r>
            <w:proofErr w:type="spellStart"/>
            <w:r w:rsidRPr="00F64364">
              <w:rPr>
                <w:rFonts w:eastAsia="Times New Roman" w:cs="Times New Roman"/>
                <w:lang w:eastAsia="sl-SI"/>
              </w:rPr>
              <w:t>soponudnika</w:t>
            </w:r>
            <w:proofErr w:type="spellEnd"/>
          </w:p>
        </w:tc>
        <w:tc>
          <w:tcPr>
            <w:tcW w:w="0" w:type="auto"/>
          </w:tcPr>
          <w:p w14:paraId="6F8352E1" w14:textId="77777777" w:rsidR="00D17327" w:rsidRPr="00F64364" w:rsidRDefault="00D17327" w:rsidP="00763DD2">
            <w:pPr>
              <w:tabs>
                <w:tab w:val="left" w:pos="46"/>
              </w:tabs>
            </w:pPr>
          </w:p>
        </w:tc>
      </w:tr>
      <w:tr w:rsidR="00D17327" w:rsidRPr="00F64364" w14:paraId="6A8969DA" w14:textId="77777777" w:rsidTr="00D17327">
        <w:tc>
          <w:tcPr>
            <w:tcW w:w="0" w:type="auto"/>
          </w:tcPr>
          <w:p w14:paraId="17B9E62A" w14:textId="77777777" w:rsidR="00D17327" w:rsidRPr="00F64364" w:rsidRDefault="00D17327" w:rsidP="00763DD2">
            <w:pPr>
              <w:tabs>
                <w:tab w:val="left" w:pos="46"/>
              </w:tabs>
            </w:pPr>
            <w:r w:rsidRPr="00F64364">
              <w:t>d</w:t>
            </w:r>
          </w:p>
        </w:tc>
        <w:tc>
          <w:tcPr>
            <w:tcW w:w="0" w:type="auto"/>
          </w:tcPr>
          <w:p w14:paraId="51BFA5D5" w14:textId="77777777" w:rsidR="00D17327" w:rsidRPr="00F64364" w:rsidRDefault="00D17327" w:rsidP="00763DD2">
            <w:pPr>
              <w:tabs>
                <w:tab w:val="left" w:pos="46"/>
              </w:tabs>
              <w:rPr>
                <w:rFonts w:eastAsia="Times New Roman" w:cs="Times New Roman"/>
                <w:lang w:eastAsia="sl-SI"/>
              </w:rPr>
            </w:pPr>
            <w:r w:rsidRPr="00F64364">
              <w:rPr>
                <w:rFonts w:eastAsia="Times New Roman" w:cs="Times New Roman"/>
                <w:lang w:eastAsia="sl-SI"/>
              </w:rPr>
              <w:t xml:space="preserve">oseba, ki ima pooblastilo za odločanje v gospodarskem subjektu ponudnika / podizvajalca /   </w:t>
            </w:r>
            <w:proofErr w:type="spellStart"/>
            <w:r w:rsidRPr="00F64364">
              <w:rPr>
                <w:rFonts w:eastAsia="Times New Roman" w:cs="Times New Roman"/>
                <w:lang w:eastAsia="sl-SI"/>
              </w:rPr>
              <w:t>soponudnika</w:t>
            </w:r>
            <w:proofErr w:type="spellEnd"/>
          </w:p>
        </w:tc>
        <w:tc>
          <w:tcPr>
            <w:tcW w:w="0" w:type="auto"/>
          </w:tcPr>
          <w:p w14:paraId="4049CEA5" w14:textId="77777777" w:rsidR="00D17327" w:rsidRPr="00F64364" w:rsidRDefault="00D17327" w:rsidP="00763DD2">
            <w:pPr>
              <w:tabs>
                <w:tab w:val="left" w:pos="46"/>
              </w:tabs>
            </w:pPr>
          </w:p>
        </w:tc>
      </w:tr>
      <w:tr w:rsidR="00D17327" w:rsidRPr="00F64364" w14:paraId="47B3FA59" w14:textId="77777777" w:rsidTr="00D17327">
        <w:tc>
          <w:tcPr>
            <w:tcW w:w="0" w:type="auto"/>
          </w:tcPr>
          <w:p w14:paraId="34AECF33" w14:textId="77777777" w:rsidR="00D17327" w:rsidRPr="00F64364" w:rsidRDefault="00D17327" w:rsidP="00763DD2">
            <w:pPr>
              <w:tabs>
                <w:tab w:val="left" w:pos="46"/>
              </w:tabs>
            </w:pPr>
            <w:r w:rsidRPr="00F64364">
              <w:t>e</w:t>
            </w:r>
          </w:p>
        </w:tc>
        <w:tc>
          <w:tcPr>
            <w:tcW w:w="0" w:type="auto"/>
          </w:tcPr>
          <w:p w14:paraId="314FACCC" w14:textId="77777777" w:rsidR="00D17327" w:rsidRPr="00F64364" w:rsidRDefault="003C47D9" w:rsidP="00763DD2">
            <w:pPr>
              <w:tabs>
                <w:tab w:val="left" w:pos="46"/>
              </w:tabs>
              <w:rPr>
                <w:rFonts w:eastAsia="Times New Roman" w:cs="Times New Roman"/>
                <w:lang w:eastAsia="sl-SI"/>
              </w:rPr>
            </w:pPr>
            <w:r w:rsidRPr="00F64364">
              <w:rPr>
                <w:rFonts w:eastAsia="Times New Roman" w:cs="Times New Roman"/>
                <w:lang w:eastAsia="sl-SI"/>
              </w:rPr>
              <w:t>o</w:t>
            </w:r>
            <w:r w:rsidR="00D17327" w:rsidRPr="00F64364">
              <w:rPr>
                <w:rFonts w:eastAsia="Times New Roman" w:cs="Times New Roman"/>
                <w:lang w:eastAsia="sl-SI"/>
              </w:rPr>
              <w:t>seba, ki ima pooblastilo za nadzor v gospodarskem subjektu ponudnika/podizvajalca/</w:t>
            </w:r>
            <w:proofErr w:type="spellStart"/>
            <w:r w:rsidR="00D17327" w:rsidRPr="00F64364">
              <w:rPr>
                <w:rFonts w:eastAsia="Times New Roman" w:cs="Times New Roman"/>
                <w:lang w:eastAsia="sl-SI"/>
              </w:rPr>
              <w:t>soponudnika</w:t>
            </w:r>
            <w:proofErr w:type="spellEnd"/>
          </w:p>
        </w:tc>
        <w:tc>
          <w:tcPr>
            <w:tcW w:w="0" w:type="auto"/>
          </w:tcPr>
          <w:p w14:paraId="58A4DCB5" w14:textId="77777777" w:rsidR="00D17327" w:rsidRPr="00F64364" w:rsidRDefault="00D17327" w:rsidP="00763DD2">
            <w:pPr>
              <w:tabs>
                <w:tab w:val="left" w:pos="46"/>
              </w:tabs>
            </w:pPr>
          </w:p>
        </w:tc>
      </w:tr>
    </w:tbl>
    <w:p w14:paraId="5E980611" w14:textId="77777777" w:rsidR="00D17327" w:rsidRPr="00F64364" w:rsidRDefault="00D17327" w:rsidP="00763DD2">
      <w:pPr>
        <w:ind w:firstLine="10"/>
        <w:jc w:val="both"/>
        <w:rPr>
          <w:b/>
        </w:rPr>
      </w:pPr>
    </w:p>
    <w:p w14:paraId="092D9CEF" w14:textId="77777777" w:rsidR="00763DD2" w:rsidRPr="00F64364" w:rsidRDefault="00763DD2" w:rsidP="00763DD2">
      <w:pPr>
        <w:ind w:firstLine="10"/>
        <w:jc w:val="both"/>
        <w:rPr>
          <w:b/>
        </w:rPr>
      </w:pPr>
      <w:r w:rsidRPr="00F64364">
        <w:rPr>
          <w:b/>
        </w:rPr>
        <w:t>in pod kazensko in materialno odgovornostjo izjavljam, da mi ni bila izrečena pravnomočna sodba, ki ima elemente kaznivih dejanj, ki so opredeljena v prvem odstavku 75. člena ZJN-3.</w:t>
      </w:r>
    </w:p>
    <w:p w14:paraId="35EA3FBC" w14:textId="77777777" w:rsidR="00763DD2" w:rsidRPr="00F64364" w:rsidRDefault="00763DD2" w:rsidP="00763DD2">
      <w:pPr>
        <w:ind w:firstLine="10"/>
        <w:jc w:val="both"/>
        <w:rPr>
          <w:b/>
        </w:rPr>
      </w:pPr>
    </w:p>
    <w:p w14:paraId="769BF100" w14:textId="0955069A" w:rsidR="00763DD2" w:rsidRPr="00F64364" w:rsidRDefault="00763DD2" w:rsidP="00763DD2">
      <w:pPr>
        <w:jc w:val="both"/>
      </w:pPr>
      <w:r w:rsidRPr="00F64364">
        <w:t>Spodaj podpisani član upravnega, vodstvenega ali nadzornega organa ponudnika/podizvajalca/</w:t>
      </w:r>
      <w:proofErr w:type="spellStart"/>
      <w:r w:rsidRPr="00F64364">
        <w:t>soponudnika</w:t>
      </w:r>
      <w:proofErr w:type="spellEnd"/>
      <w:r w:rsidRPr="00F64364">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w:t>
      </w:r>
      <w:r w:rsidR="00C80222" w:rsidRPr="00F64364">
        <w:rPr>
          <w:b/>
        </w:rPr>
        <w:t xml:space="preserve">Sklenitev okvirnega sporazuma za izvajanje geodetskih storitev </w:t>
      </w:r>
      <w:r w:rsidR="000E6C1B">
        <w:rPr>
          <w:b/>
        </w:rPr>
        <w:t xml:space="preserve">v MOC </w:t>
      </w:r>
      <w:r w:rsidR="00C80222" w:rsidRPr="00F64364">
        <w:rPr>
          <w:b/>
        </w:rPr>
        <w:t>v letih 20</w:t>
      </w:r>
      <w:r w:rsidR="00EA482E" w:rsidRPr="00F64364">
        <w:rPr>
          <w:b/>
        </w:rPr>
        <w:t>2</w:t>
      </w:r>
      <w:r w:rsidR="00FD081E">
        <w:rPr>
          <w:b/>
        </w:rPr>
        <w:t>6</w:t>
      </w:r>
      <w:r w:rsidR="00C80222" w:rsidRPr="00F64364">
        <w:rPr>
          <w:b/>
        </w:rPr>
        <w:t>-202</w:t>
      </w:r>
      <w:r w:rsidR="00FD081E">
        <w:rPr>
          <w:b/>
        </w:rPr>
        <w:t>9</w:t>
      </w:r>
      <w:r w:rsidR="00C80222" w:rsidRPr="00F64364">
        <w:t xml:space="preserve"> </w:t>
      </w:r>
      <w:r w:rsidR="009C2E73" w:rsidRPr="000E6C1B">
        <w:t>z oznako JN-</w:t>
      </w:r>
      <w:r w:rsidR="00EA482E" w:rsidRPr="000E6C1B">
        <w:t>00</w:t>
      </w:r>
      <w:r w:rsidR="00FD081E">
        <w:t>1</w:t>
      </w:r>
      <w:r w:rsidR="009C2E73" w:rsidRPr="000E6C1B">
        <w:t>-20</w:t>
      </w:r>
      <w:r w:rsidR="00EA482E" w:rsidRPr="000E6C1B">
        <w:t>2</w:t>
      </w:r>
      <w:r w:rsidR="00FD081E">
        <w:t>5</w:t>
      </w:r>
      <w:r w:rsidR="00015A5B" w:rsidRPr="000E6C1B">
        <w:t>-S</w:t>
      </w:r>
      <w:r w:rsidRPr="000E6C1B">
        <w:t xml:space="preserve"> pridobi potrdilo iz kazenske evidence fizičnih oseb Ministrstva za pravosodje.</w:t>
      </w:r>
    </w:p>
    <w:p w14:paraId="577987CE" w14:textId="77777777" w:rsidR="00763DD2" w:rsidRPr="00F64364" w:rsidRDefault="00763DD2" w:rsidP="00763DD2"/>
    <w:tbl>
      <w:tblPr>
        <w:tblW w:w="0" w:type="auto"/>
        <w:tblInd w:w="2" w:type="dxa"/>
        <w:tblLayout w:type="fixed"/>
        <w:tblLook w:val="0000" w:firstRow="0" w:lastRow="0" w:firstColumn="0" w:lastColumn="0" w:noHBand="0" w:noVBand="0"/>
      </w:tblPr>
      <w:tblGrid>
        <w:gridCol w:w="4759"/>
        <w:gridCol w:w="4884"/>
      </w:tblGrid>
      <w:tr w:rsidR="00763DD2" w:rsidRPr="00F64364" w14:paraId="38F5FF87" w14:textId="77777777" w:rsidTr="00763DD2">
        <w:tc>
          <w:tcPr>
            <w:tcW w:w="4759" w:type="dxa"/>
            <w:vAlign w:val="center"/>
          </w:tcPr>
          <w:p w14:paraId="6C5BDEF2" w14:textId="77777777" w:rsidR="00D17327" w:rsidRPr="00F64364" w:rsidRDefault="00D17327" w:rsidP="00763DD2">
            <w:pPr>
              <w:snapToGrid w:val="0"/>
              <w:spacing w:before="60" w:after="40"/>
              <w:ind w:left="-127" w:right="5"/>
            </w:pPr>
          </w:p>
          <w:p w14:paraId="1B84E673" w14:textId="77777777" w:rsidR="00763DD2" w:rsidRPr="00F64364" w:rsidRDefault="00763DD2" w:rsidP="00763DD2">
            <w:pPr>
              <w:snapToGrid w:val="0"/>
              <w:spacing w:before="60" w:after="40"/>
              <w:ind w:left="-127" w:right="5"/>
            </w:pPr>
            <w:r w:rsidRPr="00F64364">
              <w:t>Kraj in datum:</w:t>
            </w:r>
          </w:p>
        </w:tc>
        <w:tc>
          <w:tcPr>
            <w:tcW w:w="4884" w:type="dxa"/>
            <w:vAlign w:val="center"/>
          </w:tcPr>
          <w:p w14:paraId="5489790E" w14:textId="77777777" w:rsidR="00763DD2" w:rsidRPr="00F64364" w:rsidRDefault="00763DD2" w:rsidP="00763DD2">
            <w:pPr>
              <w:snapToGrid w:val="0"/>
              <w:spacing w:before="60" w:after="40"/>
              <w:ind w:left="-89" w:right="5"/>
            </w:pPr>
            <w:r w:rsidRPr="00F64364">
              <w:t xml:space="preserve">  Ime in priimek:</w:t>
            </w:r>
          </w:p>
        </w:tc>
      </w:tr>
      <w:tr w:rsidR="00763DD2" w:rsidRPr="00F64364" w14:paraId="63699B19" w14:textId="77777777" w:rsidTr="00763DD2">
        <w:tc>
          <w:tcPr>
            <w:tcW w:w="4759" w:type="dxa"/>
            <w:vAlign w:val="center"/>
          </w:tcPr>
          <w:p w14:paraId="5058B808" w14:textId="77777777" w:rsidR="00763DD2" w:rsidRPr="00F64364" w:rsidRDefault="00763DD2" w:rsidP="00763DD2">
            <w:pPr>
              <w:snapToGrid w:val="0"/>
              <w:spacing w:before="60" w:after="40"/>
              <w:ind w:left="-117" w:right="5"/>
            </w:pPr>
            <w:r w:rsidRPr="00F64364">
              <w:t>____________________________</w:t>
            </w:r>
          </w:p>
        </w:tc>
        <w:tc>
          <w:tcPr>
            <w:tcW w:w="4884" w:type="dxa"/>
            <w:vAlign w:val="center"/>
          </w:tcPr>
          <w:p w14:paraId="7698EA83" w14:textId="3AC709CC" w:rsidR="00763DD2" w:rsidRPr="00F64364" w:rsidRDefault="00FD081E" w:rsidP="00FD081E">
            <w:pPr>
              <w:snapToGrid w:val="0"/>
              <w:spacing w:before="60" w:after="40"/>
            </w:pPr>
            <w:r>
              <w:t>_______________________________</w:t>
            </w:r>
          </w:p>
        </w:tc>
      </w:tr>
      <w:tr w:rsidR="00763DD2" w:rsidRPr="00F64364" w14:paraId="433718EF" w14:textId="77777777" w:rsidTr="00763DD2">
        <w:tc>
          <w:tcPr>
            <w:tcW w:w="4759" w:type="dxa"/>
            <w:vAlign w:val="center"/>
          </w:tcPr>
          <w:p w14:paraId="6570037E" w14:textId="77777777" w:rsidR="00763DD2" w:rsidRPr="00F64364" w:rsidRDefault="00763DD2" w:rsidP="00763DD2">
            <w:pPr>
              <w:snapToGrid w:val="0"/>
              <w:spacing w:before="60" w:after="40"/>
            </w:pPr>
          </w:p>
        </w:tc>
        <w:tc>
          <w:tcPr>
            <w:tcW w:w="4884" w:type="dxa"/>
            <w:vAlign w:val="center"/>
          </w:tcPr>
          <w:p w14:paraId="1542EAD1" w14:textId="77777777" w:rsidR="00763DD2" w:rsidRPr="00F64364" w:rsidRDefault="00763DD2" w:rsidP="00763DD2">
            <w:pPr>
              <w:snapToGrid w:val="0"/>
              <w:spacing w:before="60" w:after="40"/>
              <w:jc w:val="center"/>
            </w:pPr>
          </w:p>
        </w:tc>
      </w:tr>
      <w:tr w:rsidR="00763DD2" w:rsidRPr="00F64364" w14:paraId="7BA0A721" w14:textId="77777777" w:rsidTr="00763DD2">
        <w:tc>
          <w:tcPr>
            <w:tcW w:w="4759" w:type="dxa"/>
            <w:vAlign w:val="center"/>
          </w:tcPr>
          <w:p w14:paraId="33C46DD4" w14:textId="77777777" w:rsidR="00763DD2" w:rsidRPr="00F64364" w:rsidRDefault="00763DD2" w:rsidP="00763DD2">
            <w:pPr>
              <w:snapToGrid w:val="0"/>
              <w:spacing w:before="60" w:after="40"/>
            </w:pPr>
          </w:p>
          <w:p w14:paraId="11B6322A" w14:textId="77777777" w:rsidR="00763DD2" w:rsidRPr="00F64364" w:rsidRDefault="00763DD2" w:rsidP="00763DD2">
            <w:pPr>
              <w:snapToGrid w:val="0"/>
              <w:spacing w:before="60" w:after="40"/>
            </w:pPr>
          </w:p>
        </w:tc>
        <w:tc>
          <w:tcPr>
            <w:tcW w:w="4884" w:type="dxa"/>
            <w:vAlign w:val="center"/>
          </w:tcPr>
          <w:p w14:paraId="15AF2810" w14:textId="6B2C09E7" w:rsidR="00763DD2" w:rsidRPr="00F64364" w:rsidRDefault="00763DD2" w:rsidP="00763DD2">
            <w:pPr>
              <w:snapToGrid w:val="0"/>
              <w:spacing w:before="60" w:after="40"/>
              <w:ind w:left="-99" w:right="5"/>
            </w:pPr>
            <w:r w:rsidRPr="00F64364">
              <w:t xml:space="preserve">   </w:t>
            </w:r>
            <w:r w:rsidR="00FD081E">
              <w:t>P</w:t>
            </w:r>
            <w:r w:rsidRPr="00F64364">
              <w:t>odpis</w:t>
            </w:r>
            <w:r w:rsidR="00FD081E">
              <w:t>:</w:t>
            </w:r>
          </w:p>
        </w:tc>
      </w:tr>
      <w:tr w:rsidR="00763DD2" w:rsidRPr="00F64364" w14:paraId="2790A1DD" w14:textId="77777777" w:rsidTr="00763DD2">
        <w:tc>
          <w:tcPr>
            <w:tcW w:w="4759" w:type="dxa"/>
            <w:vAlign w:val="center"/>
          </w:tcPr>
          <w:p w14:paraId="5D389B77" w14:textId="77777777" w:rsidR="00763DD2" w:rsidRPr="00F64364" w:rsidRDefault="00763DD2" w:rsidP="00763DD2">
            <w:pPr>
              <w:snapToGrid w:val="0"/>
              <w:spacing w:before="60" w:after="40"/>
            </w:pPr>
          </w:p>
        </w:tc>
        <w:tc>
          <w:tcPr>
            <w:tcW w:w="4884" w:type="dxa"/>
            <w:vAlign w:val="center"/>
          </w:tcPr>
          <w:p w14:paraId="5FB11572" w14:textId="77777777" w:rsidR="00763DD2" w:rsidRPr="00F64364" w:rsidRDefault="00763DD2" w:rsidP="00763DD2">
            <w:pPr>
              <w:snapToGrid w:val="0"/>
              <w:spacing w:before="60" w:after="40"/>
            </w:pPr>
            <w:r w:rsidRPr="00F64364">
              <w:t>______________________________</w:t>
            </w:r>
          </w:p>
        </w:tc>
      </w:tr>
    </w:tbl>
    <w:p w14:paraId="40F80137" w14:textId="77777777" w:rsidR="00D17327" w:rsidRPr="00F64364" w:rsidRDefault="00D17327" w:rsidP="00763DD2">
      <w:pPr>
        <w:tabs>
          <w:tab w:val="left" w:pos="284"/>
        </w:tabs>
        <w:jc w:val="both"/>
        <w:rPr>
          <w:b/>
          <w:bCs/>
          <w:i/>
          <w:iCs/>
        </w:rPr>
      </w:pPr>
    </w:p>
    <w:p w14:paraId="05537486" w14:textId="77777777" w:rsidR="00763DD2" w:rsidRPr="004A2A03" w:rsidRDefault="00763DD2" w:rsidP="00763DD2">
      <w:pPr>
        <w:tabs>
          <w:tab w:val="left" w:pos="284"/>
        </w:tabs>
        <w:jc w:val="both"/>
        <w:rPr>
          <w:b/>
          <w:bCs/>
          <w:i/>
          <w:iCs/>
          <w:sz w:val="20"/>
          <w:szCs w:val="20"/>
        </w:rPr>
      </w:pPr>
      <w:r w:rsidRPr="004A2A03">
        <w:rPr>
          <w:b/>
          <w:bCs/>
          <w:i/>
          <w:iCs/>
          <w:sz w:val="20"/>
          <w:szCs w:val="20"/>
        </w:rPr>
        <w:t>Opomba: Ponudnik/podizvajalec/</w:t>
      </w:r>
      <w:proofErr w:type="spellStart"/>
      <w:r w:rsidRPr="004A2A03">
        <w:rPr>
          <w:b/>
          <w:bCs/>
          <w:i/>
          <w:iCs/>
          <w:sz w:val="20"/>
          <w:szCs w:val="20"/>
        </w:rPr>
        <w:t>soponudnik</w:t>
      </w:r>
      <w:proofErr w:type="spellEnd"/>
      <w:r w:rsidRPr="004A2A03">
        <w:rPr>
          <w:b/>
          <w:bCs/>
          <w:i/>
          <w:iCs/>
          <w:sz w:val="20"/>
          <w:szCs w:val="20"/>
        </w:rPr>
        <w:t xml:space="preserve"> mora priložiti izpolnjeno izjavo </w:t>
      </w:r>
      <w:r w:rsidRPr="004A2A03">
        <w:rPr>
          <w:b/>
          <w:bCs/>
          <w:i/>
          <w:iCs/>
          <w:sz w:val="20"/>
          <w:szCs w:val="20"/>
          <w:u w:val="single"/>
        </w:rPr>
        <w:t>za vsako v tej</w:t>
      </w:r>
      <w:r w:rsidR="00D372E7" w:rsidRPr="004A2A03">
        <w:rPr>
          <w:b/>
          <w:bCs/>
          <w:i/>
          <w:iCs/>
          <w:sz w:val="20"/>
          <w:szCs w:val="20"/>
          <w:u w:val="single"/>
        </w:rPr>
        <w:t xml:space="preserve"> </w:t>
      </w:r>
      <w:r w:rsidR="00D17327" w:rsidRPr="004A2A03">
        <w:rPr>
          <w:b/>
          <w:bCs/>
          <w:i/>
          <w:iCs/>
          <w:sz w:val="20"/>
          <w:szCs w:val="20"/>
          <w:u w:val="single"/>
        </w:rPr>
        <w:t xml:space="preserve"> izjavi navedenih oseb posebej.</w:t>
      </w:r>
    </w:p>
    <w:p w14:paraId="4860BA38" w14:textId="77777777" w:rsidR="00EA482E" w:rsidRPr="00B307C4" w:rsidRDefault="00EA482E" w:rsidP="00EA482E">
      <w:pPr>
        <w:pageBreakBefore/>
        <w:tabs>
          <w:tab w:val="left" w:pos="284"/>
        </w:tabs>
        <w:autoSpaceDE w:val="0"/>
        <w:ind w:hanging="15"/>
        <w:rPr>
          <w:b/>
          <w:bCs/>
          <w:shd w:val="clear" w:color="auto" w:fill="D9D9D9"/>
        </w:rPr>
      </w:pPr>
      <w:bookmarkStart w:id="8" w:name="_Hlk84860983"/>
      <w:r w:rsidRPr="00B307C4">
        <w:rPr>
          <w:b/>
          <w:bCs/>
          <w:shd w:val="clear" w:color="auto" w:fill="D9D9D9"/>
        </w:rPr>
        <w:lastRenderedPageBreak/>
        <w:t>Obr_7</w:t>
      </w:r>
    </w:p>
    <w:p w14:paraId="41D4E490" w14:textId="263A23F2" w:rsidR="00EA482E" w:rsidRDefault="00EA482E" w:rsidP="00EA482E">
      <w:pPr>
        <w:autoSpaceDE w:val="0"/>
        <w:autoSpaceDN w:val="0"/>
        <w:adjustRightInd w:val="0"/>
        <w:jc w:val="center"/>
        <w:rPr>
          <w:rFonts w:eastAsia="Times New Roman" w:cs="Times New Roman"/>
          <w:b/>
          <w:lang w:eastAsia="sl-SI"/>
        </w:rPr>
      </w:pPr>
      <w:r w:rsidRPr="00B307C4">
        <w:rPr>
          <w:rFonts w:eastAsia="Times New Roman" w:cs="Times New Roman"/>
          <w:b/>
          <w:lang w:eastAsia="sl-SI"/>
        </w:rPr>
        <w:t xml:space="preserve">IZJAVA O IZPOLNJEVANJU TEHNIČNE IN </w:t>
      </w:r>
      <w:r w:rsidR="00043B02">
        <w:rPr>
          <w:rFonts w:eastAsia="Times New Roman" w:cs="Times New Roman"/>
          <w:b/>
          <w:lang w:eastAsia="sl-SI"/>
        </w:rPr>
        <w:t>STROKOVN</w:t>
      </w:r>
      <w:r w:rsidRPr="00B307C4">
        <w:rPr>
          <w:rFonts w:eastAsia="Times New Roman" w:cs="Times New Roman"/>
          <w:b/>
          <w:lang w:eastAsia="sl-SI"/>
        </w:rPr>
        <w:t>E SPOSOBNOSTI</w:t>
      </w:r>
    </w:p>
    <w:p w14:paraId="37F752F7" w14:textId="73DC4B11" w:rsidR="00AB1F77" w:rsidRDefault="00AB1F77" w:rsidP="00AB1F77">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6538B6D9" w14:textId="77777777" w:rsidR="00EA482E" w:rsidRPr="00AB1F77" w:rsidRDefault="00EA482E" w:rsidP="00AB1F77">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2636AE8A" w14:textId="48A93B9E" w:rsidR="00AB1F77" w:rsidRPr="00AB1F77" w:rsidRDefault="00AB1F77" w:rsidP="00AB1F77">
      <w:pPr>
        <w:rPr>
          <w:rFonts w:eastAsia="Times New Roman" w:cs="Times New Roman"/>
          <w:bCs/>
          <w:lang w:eastAsia="sl-SI"/>
        </w:rPr>
      </w:pPr>
      <w:r w:rsidRPr="00AB1F77">
        <w:rPr>
          <w:rFonts w:eastAsia="Times New Roman" w:cs="Times New Roman"/>
          <w:bCs/>
          <w:lang w:eastAsia="sl-SI"/>
        </w:rPr>
        <w:t>Ponudnik: __________________________________________________________</w:t>
      </w:r>
      <w:r w:rsidR="00EA482E">
        <w:rPr>
          <w:rFonts w:eastAsia="Times New Roman" w:cs="Times New Roman"/>
          <w:bCs/>
          <w:lang w:eastAsia="sl-SI"/>
        </w:rPr>
        <w:t>________________</w:t>
      </w:r>
    </w:p>
    <w:p w14:paraId="1AD2B1B0" w14:textId="77777777" w:rsidR="00AB1F77" w:rsidRPr="00036F66" w:rsidRDefault="00AB1F77" w:rsidP="00AB1F77">
      <w:pPr>
        <w:jc w:val="center"/>
        <w:rPr>
          <w:rFonts w:eastAsia="Times New Roman" w:cs="Times New Roman"/>
          <w:i/>
          <w:iCs/>
          <w:sz w:val="20"/>
          <w:szCs w:val="20"/>
          <w:lang w:eastAsia="sl-SI"/>
        </w:rPr>
      </w:pPr>
      <w:r w:rsidRPr="00AB1F77">
        <w:rPr>
          <w:rFonts w:eastAsia="Times New Roman" w:cs="Times New Roman"/>
          <w:i/>
          <w:iCs/>
          <w:lang w:eastAsia="sl-SI"/>
        </w:rPr>
        <w:t xml:space="preserve"> </w:t>
      </w:r>
      <w:r w:rsidRPr="00036F66">
        <w:rPr>
          <w:rFonts w:eastAsia="Times New Roman" w:cs="Times New Roman"/>
          <w:i/>
          <w:iCs/>
          <w:sz w:val="20"/>
          <w:szCs w:val="20"/>
          <w:lang w:eastAsia="sl-SI"/>
        </w:rPr>
        <w:t>(firma  in  sedež ponudnika)</w:t>
      </w:r>
    </w:p>
    <w:bookmarkEnd w:id="8"/>
    <w:p w14:paraId="1FF76057" w14:textId="77777777" w:rsidR="00AB1F77" w:rsidRDefault="00AB1F77" w:rsidP="00AB1F77">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7037B44E" w14:textId="75C20AA9" w:rsidR="007A72FD" w:rsidRPr="004124A9" w:rsidRDefault="004124A9" w:rsidP="00AB1F77">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u w:val="single"/>
          <w:lang w:eastAsia="sl-SI"/>
        </w:rPr>
      </w:pPr>
      <w:r w:rsidRPr="004124A9">
        <w:rPr>
          <w:rFonts w:eastAsia="Times New Roman" w:cs="Tahoma"/>
          <w:b/>
          <w:lang w:eastAsia="sl-SI"/>
        </w:rPr>
        <w:t>I.</w:t>
      </w:r>
      <w:r w:rsidRPr="004124A9">
        <w:rPr>
          <w:rFonts w:eastAsia="Times New Roman" w:cs="Tahoma"/>
          <w:b/>
          <w:u w:val="single"/>
          <w:lang w:eastAsia="sl-SI"/>
        </w:rPr>
        <w:t xml:space="preserve"> POGOJI</w:t>
      </w:r>
      <w:r w:rsidRPr="004124A9">
        <w:rPr>
          <w:rFonts w:eastAsia="Times New Roman" w:cs="Tahoma"/>
          <w:b/>
          <w:lang w:eastAsia="sl-SI"/>
        </w:rPr>
        <w:t>:</w:t>
      </w:r>
    </w:p>
    <w:p w14:paraId="301FEF01" w14:textId="77777777" w:rsidR="004124A9" w:rsidRPr="00AB1F77" w:rsidRDefault="004124A9" w:rsidP="00AB1F77">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240D1836" w14:textId="77777777" w:rsidR="00AB1F77" w:rsidRPr="00AB1F77" w:rsidRDefault="00AB1F77" w:rsidP="00AB1F77">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r w:rsidRPr="00AB1F77">
        <w:rPr>
          <w:rFonts w:eastAsia="Times New Roman" w:cs="Tahoma"/>
          <w:b/>
          <w:lang w:eastAsia="sl-SI"/>
        </w:rPr>
        <w:t>S podpisom te izjave pod kazensko in materialno odgovornostjo izjavljam(o), da:</w:t>
      </w:r>
    </w:p>
    <w:p w14:paraId="25669D78" w14:textId="77777777" w:rsidR="00AB1F77" w:rsidRPr="00AB1F77" w:rsidRDefault="00AB1F77" w:rsidP="00AB1F77">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lang w:eastAsia="sl-SI"/>
        </w:rPr>
      </w:pPr>
    </w:p>
    <w:p w14:paraId="6CB3D3DE" w14:textId="3F9B5548" w:rsidR="00AB1F77" w:rsidRPr="00AB1F77" w:rsidRDefault="00AB1F77" w:rsidP="00AB1F77">
      <w:pPr>
        <w:jc w:val="both"/>
        <w:rPr>
          <w:rFonts w:eastAsia="Times New Roman" w:cs="Times New Roman"/>
          <w:b/>
          <w:lang w:eastAsia="sl-SI"/>
        </w:rPr>
      </w:pPr>
      <w:r w:rsidRPr="000E6C1B">
        <w:rPr>
          <w:rFonts w:eastAsia="Times New Roman" w:cs="Times New Roman"/>
          <w:b/>
          <w:i/>
          <w:iCs/>
          <w:lang w:eastAsia="sl-SI"/>
        </w:rPr>
        <w:t>1.</w:t>
      </w:r>
      <w:r w:rsidRPr="00AB1F77">
        <w:rPr>
          <w:rFonts w:eastAsia="Times New Roman" w:cs="Times New Roman"/>
          <w:b/>
          <w:lang w:eastAsia="sl-SI"/>
        </w:rPr>
        <w:t xml:space="preserve"> imamo zagotovljene ustrezne tehnične zmogljivosti (prostori, računalniška in vsa ostala tehnična oprema) za kvalitetno izvedbo naročila skladno z zahtevami razpisa, pravili stroke ter določili predpisov in standardov s področja predmeta naročila  </w:t>
      </w:r>
      <w:r w:rsidRPr="00043B02">
        <w:rPr>
          <w:rFonts w:eastAsia="Times New Roman" w:cs="Times New Roman"/>
          <w:b/>
          <w:u w:val="single"/>
          <w:lang w:eastAsia="sl-SI"/>
        </w:rPr>
        <w:t>IN</w:t>
      </w:r>
      <w:r w:rsidRPr="00AB1F77">
        <w:rPr>
          <w:rFonts w:eastAsia="Times New Roman" w:cs="Times New Roman"/>
          <w:b/>
          <w:lang w:eastAsia="sl-SI"/>
        </w:rPr>
        <w:t xml:space="preserve">  smo usposobljeni za elektronsko poslovanje in komuniciranje, razpolagamo z ustrezno računalniško opremo ter priključkom na medmrežni splet (internet) in imamo javno dostopen medmrežni spletni naslov </w:t>
      </w:r>
      <w:r w:rsidR="00036F66" w:rsidRPr="00AB1F77">
        <w:rPr>
          <w:rFonts w:eastAsia="Times New Roman" w:cs="Times New Roman"/>
          <w:b/>
          <w:lang w:eastAsia="sl-SI"/>
        </w:rPr>
        <w:t>oz</w:t>
      </w:r>
      <w:r w:rsidR="00036F66">
        <w:rPr>
          <w:rFonts w:eastAsia="Times New Roman" w:cs="Times New Roman"/>
          <w:b/>
          <w:lang w:eastAsia="sl-SI"/>
        </w:rPr>
        <w:t>iroma</w:t>
      </w:r>
      <w:r w:rsidRPr="00AB1F77">
        <w:rPr>
          <w:rFonts w:eastAsia="Times New Roman" w:cs="Times New Roman"/>
          <w:b/>
          <w:lang w:eastAsia="sl-SI"/>
        </w:rPr>
        <w:t xml:space="preserve"> elektronski poštni naslov</w:t>
      </w:r>
      <w:r w:rsidR="00EA482E">
        <w:rPr>
          <w:rFonts w:eastAsia="Times New Roman" w:cs="Times New Roman"/>
          <w:b/>
          <w:lang w:eastAsia="sl-SI"/>
        </w:rPr>
        <w:t>.</w:t>
      </w:r>
      <w:r w:rsidRPr="00AB1F77">
        <w:rPr>
          <w:rFonts w:eastAsia="Times New Roman" w:cs="Times New Roman"/>
          <w:b/>
          <w:lang w:eastAsia="sl-SI"/>
        </w:rPr>
        <w:t xml:space="preserve"> </w:t>
      </w:r>
    </w:p>
    <w:p w14:paraId="49D3CC3B" w14:textId="77777777" w:rsidR="00AB1F77" w:rsidRPr="00AB1F77" w:rsidRDefault="00AB1F77" w:rsidP="00AB1F77">
      <w:pPr>
        <w:ind w:left="720"/>
        <w:jc w:val="both"/>
        <w:rPr>
          <w:rFonts w:eastAsia="Times New Roman" w:cs="Times New Roman"/>
          <w:lang w:eastAsia="sl-SI"/>
        </w:rPr>
      </w:pPr>
    </w:p>
    <w:p w14:paraId="5D4ED284" w14:textId="58EA8FF0" w:rsidR="00AB1F77" w:rsidRPr="00AB1F77" w:rsidRDefault="00AB1F77" w:rsidP="00AB1F77">
      <w:pPr>
        <w:jc w:val="both"/>
        <w:rPr>
          <w:rFonts w:eastAsia="Times New Roman" w:cs="Times New Roman"/>
          <w:b/>
          <w:lang w:eastAsia="sl-SI"/>
        </w:rPr>
      </w:pPr>
      <w:r w:rsidRPr="00AB1F77">
        <w:rPr>
          <w:rFonts w:eastAsia="Times New Roman" w:cs="Times New Roman"/>
          <w:lang w:eastAsia="sl-SI"/>
        </w:rPr>
        <w:t>Za potrebe tega javnega naročila je (do pisne prijave spremembe) moj / naš elektronski naslov oz</w:t>
      </w:r>
      <w:r w:rsidR="00717B0F">
        <w:rPr>
          <w:rFonts w:eastAsia="Times New Roman" w:cs="Times New Roman"/>
          <w:lang w:eastAsia="sl-SI"/>
        </w:rPr>
        <w:t>iroma</w:t>
      </w:r>
      <w:r w:rsidRPr="00AB1F77">
        <w:rPr>
          <w:rFonts w:eastAsia="Times New Roman" w:cs="Times New Roman"/>
          <w:lang w:eastAsia="sl-SI"/>
        </w:rPr>
        <w:t xml:space="preserve"> elektronski poštni predal:    _____________________________</w:t>
      </w:r>
    </w:p>
    <w:p w14:paraId="33EEFF0D" w14:textId="0C297697" w:rsidR="00AB1F77" w:rsidRDefault="00AB1F77" w:rsidP="00C80222">
      <w:pPr>
        <w:jc w:val="both"/>
        <w:rPr>
          <w:rFonts w:eastAsia="Times New Roman" w:cs="Times New Roman"/>
          <w:lang w:eastAsia="sl-SI"/>
        </w:rPr>
      </w:pPr>
    </w:p>
    <w:p w14:paraId="2DB73CBF" w14:textId="77777777" w:rsidR="00EA482E" w:rsidRPr="00AB1F77" w:rsidRDefault="00EA482E" w:rsidP="00C80222">
      <w:pPr>
        <w:jc w:val="both"/>
        <w:rPr>
          <w:rFonts w:eastAsia="Times New Roman" w:cs="Times New Roman"/>
          <w:lang w:eastAsia="sl-SI"/>
        </w:rPr>
      </w:pPr>
    </w:p>
    <w:p w14:paraId="2EC70A21" w14:textId="62009520" w:rsidR="008D31B9" w:rsidRPr="00AB1F77" w:rsidRDefault="00AB1F77" w:rsidP="008D31B9">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imes New Roman"/>
          <w:b/>
          <w:lang w:eastAsia="sl-SI"/>
        </w:rPr>
      </w:pPr>
      <w:r w:rsidRPr="000E6C1B">
        <w:rPr>
          <w:rFonts w:eastAsia="Times New Roman" w:cs="Times New Roman"/>
          <w:b/>
          <w:bCs/>
          <w:i/>
          <w:iCs/>
          <w:lang w:eastAsia="sl-SI"/>
        </w:rPr>
        <w:t>2.</w:t>
      </w:r>
      <w:r w:rsidRPr="00AB1F77">
        <w:rPr>
          <w:rFonts w:eastAsia="Times New Roman" w:cs="Times New Roman"/>
          <w:b/>
          <w:lang w:eastAsia="sl-SI"/>
        </w:rPr>
        <w:t xml:space="preserve"> </w:t>
      </w:r>
      <w:r w:rsidRPr="00AB1F77">
        <w:rPr>
          <w:rFonts w:eastAsia="Times New Roman" w:cs="Arial"/>
          <w:b/>
          <w:lang w:eastAsia="sl-SI"/>
        </w:rPr>
        <w:t xml:space="preserve">imamo </w:t>
      </w:r>
      <w:r w:rsidR="008D31B9">
        <w:rPr>
          <w:rFonts w:eastAsia="Times New Roman" w:cs="Arial"/>
          <w:b/>
          <w:lang w:eastAsia="sl-SI"/>
        </w:rPr>
        <w:t xml:space="preserve">za celoten čas trajanja okvirnega sporazuma </w:t>
      </w:r>
      <w:r w:rsidR="008D31B9" w:rsidRPr="00AB1F77">
        <w:rPr>
          <w:rFonts w:eastAsia="Times New Roman" w:cs="Arial"/>
          <w:b/>
          <w:lang w:eastAsia="sl-SI"/>
        </w:rPr>
        <w:t>zagotovljeno sodelovanje</w:t>
      </w:r>
      <w:r w:rsidR="008D31B9" w:rsidRPr="00AB1F77">
        <w:rPr>
          <w:rFonts w:eastAsia="Times New Roman" w:cs="Times New Roman"/>
          <w:b/>
          <w:lang w:eastAsia="sl-SI"/>
        </w:rPr>
        <w:t xml:space="preserve"> </w:t>
      </w:r>
      <w:r w:rsidR="008D31B9">
        <w:rPr>
          <w:rFonts w:eastAsia="Times New Roman" w:cs="Times New Roman"/>
          <w:b/>
          <w:lang w:eastAsia="sl-SI"/>
        </w:rPr>
        <w:t>vsaj enega</w:t>
      </w:r>
      <w:r w:rsidR="008D31B9" w:rsidRPr="00AB1F77">
        <w:rPr>
          <w:rFonts w:eastAsia="Times New Roman" w:cs="Times New Roman"/>
          <w:b/>
          <w:lang w:eastAsia="sl-SI"/>
        </w:rPr>
        <w:t xml:space="preserve"> pooblaščen</w:t>
      </w:r>
      <w:r w:rsidR="008D31B9">
        <w:rPr>
          <w:rFonts w:eastAsia="Times New Roman" w:cs="Times New Roman"/>
          <w:b/>
          <w:lang w:eastAsia="sl-SI"/>
        </w:rPr>
        <w:t>ega</w:t>
      </w:r>
      <w:r w:rsidR="008D31B9" w:rsidRPr="00AB1F77">
        <w:rPr>
          <w:rFonts w:eastAsia="Times New Roman" w:cs="Times New Roman"/>
          <w:b/>
          <w:lang w:eastAsia="sl-SI"/>
        </w:rPr>
        <w:t xml:space="preserve"> inženirj</w:t>
      </w:r>
      <w:r w:rsidR="008D31B9">
        <w:rPr>
          <w:rFonts w:eastAsia="Times New Roman" w:cs="Times New Roman"/>
          <w:b/>
          <w:lang w:eastAsia="sl-SI"/>
        </w:rPr>
        <w:t>a</w:t>
      </w:r>
      <w:r w:rsidR="008D31B9" w:rsidRPr="00AB1F77">
        <w:rPr>
          <w:rFonts w:eastAsia="Times New Roman" w:cs="Times New Roman"/>
          <w:b/>
          <w:lang w:eastAsia="sl-SI"/>
        </w:rPr>
        <w:t xml:space="preserve"> s področja geode</w:t>
      </w:r>
      <w:r w:rsidR="008D31B9">
        <w:rPr>
          <w:rFonts w:eastAsia="Times New Roman" w:cs="Times New Roman"/>
          <w:b/>
          <w:lang w:eastAsia="sl-SI"/>
        </w:rPr>
        <w:t>zije</w:t>
      </w:r>
      <w:r w:rsidR="008D31B9" w:rsidRPr="00AB1F77">
        <w:rPr>
          <w:rFonts w:eastAsia="Times New Roman" w:cs="Times New Roman"/>
          <w:b/>
          <w:lang w:eastAsia="sl-SI"/>
        </w:rPr>
        <w:t>, ki ima pravico nastopati kot odgovorn</w:t>
      </w:r>
      <w:r w:rsidR="008D31B9">
        <w:rPr>
          <w:rFonts w:eastAsia="Times New Roman" w:cs="Times New Roman"/>
          <w:b/>
          <w:lang w:eastAsia="sl-SI"/>
        </w:rPr>
        <w:t>i</w:t>
      </w:r>
      <w:r w:rsidR="008D31B9" w:rsidRPr="00AB1F77">
        <w:rPr>
          <w:rFonts w:eastAsia="Times New Roman" w:cs="Times New Roman"/>
          <w:b/>
          <w:lang w:eastAsia="sl-SI"/>
        </w:rPr>
        <w:t xml:space="preserve"> geodet</w:t>
      </w:r>
      <w:r w:rsidR="008D31B9">
        <w:rPr>
          <w:rFonts w:eastAsia="Times New Roman" w:cs="Times New Roman"/>
          <w:b/>
          <w:lang w:eastAsia="sl-SI"/>
        </w:rPr>
        <w:t xml:space="preserve">, ima geodetsko izkaznico in je kot </w:t>
      </w:r>
      <w:r w:rsidR="008D31B9" w:rsidRPr="00AB1F77">
        <w:rPr>
          <w:rFonts w:eastAsia="Times New Roman" w:cs="Arial"/>
          <w:b/>
          <w:lang w:eastAsia="sl-SI"/>
        </w:rPr>
        <w:t xml:space="preserve">odgovorni geodet </w:t>
      </w:r>
      <w:r w:rsidR="008D31B9" w:rsidRPr="00AB1F77">
        <w:rPr>
          <w:rFonts w:eastAsia="Times New Roman" w:cs="Times New Roman"/>
          <w:b/>
          <w:lang w:eastAsia="sl-SI"/>
        </w:rPr>
        <w:t>vpisan</w:t>
      </w:r>
      <w:r w:rsidR="008D31B9">
        <w:rPr>
          <w:rFonts w:eastAsia="Times New Roman" w:cs="Times New Roman"/>
          <w:b/>
          <w:lang w:eastAsia="sl-SI"/>
        </w:rPr>
        <w:t>i</w:t>
      </w:r>
      <w:r w:rsidR="008D31B9" w:rsidRPr="00AB1F77">
        <w:rPr>
          <w:rFonts w:eastAsia="Times New Roman" w:cs="Times New Roman"/>
          <w:b/>
          <w:lang w:eastAsia="sl-SI"/>
        </w:rPr>
        <w:t xml:space="preserve"> v imenik pooblaščenih inženirjev pri Inženirski zbornici Slovenije, in sicer:  </w:t>
      </w:r>
    </w:p>
    <w:p w14:paraId="07CC0D8B" w14:textId="77777777" w:rsidR="008D31B9" w:rsidRDefault="008D31B9" w:rsidP="00AB1F77">
      <w:pPr>
        <w:jc w:val="both"/>
        <w:rPr>
          <w:rFonts w:eastAsia="Times New Roman" w:cs="Arial"/>
          <w:b/>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8"/>
        <w:gridCol w:w="1367"/>
        <w:gridCol w:w="1708"/>
        <w:gridCol w:w="1694"/>
        <w:gridCol w:w="1531"/>
        <w:gridCol w:w="1221"/>
      </w:tblGrid>
      <w:tr w:rsidR="00AB1F77" w:rsidRPr="00AB1F77" w14:paraId="0892C54A" w14:textId="77777777" w:rsidTr="00747C19">
        <w:trPr>
          <w:jc w:val="center"/>
        </w:trPr>
        <w:tc>
          <w:tcPr>
            <w:tcW w:w="1968" w:type="dxa"/>
          </w:tcPr>
          <w:p w14:paraId="2DFBF2D4" w14:textId="77777777" w:rsidR="00AB1F77" w:rsidRPr="00AB1F77" w:rsidRDefault="00AB1F77" w:rsidP="00AB1F77">
            <w:pPr>
              <w:tabs>
                <w:tab w:val="left" w:pos="-284"/>
              </w:tabs>
              <w:autoSpaceDE w:val="0"/>
              <w:autoSpaceDN w:val="0"/>
              <w:adjustRightInd w:val="0"/>
              <w:spacing w:after="120"/>
              <w:rPr>
                <w:rFonts w:eastAsia="Times New Roman" w:cs="Times New Roman"/>
                <w:bCs/>
                <w:sz w:val="20"/>
                <w:szCs w:val="20"/>
                <w:lang w:eastAsia="sl-SI"/>
              </w:rPr>
            </w:pPr>
            <w:r w:rsidRPr="00AB1F77">
              <w:rPr>
                <w:rFonts w:eastAsia="Times New Roman" w:cs="Times New Roman"/>
                <w:bCs/>
                <w:sz w:val="20"/>
                <w:szCs w:val="20"/>
                <w:lang w:eastAsia="sl-SI"/>
              </w:rPr>
              <w:t>Ime in priimek:</w:t>
            </w:r>
          </w:p>
        </w:tc>
        <w:tc>
          <w:tcPr>
            <w:tcW w:w="1367" w:type="dxa"/>
          </w:tcPr>
          <w:p w14:paraId="359F7201" w14:textId="77777777" w:rsidR="00AB1F77" w:rsidRPr="00AB1F77" w:rsidRDefault="00AB1F77" w:rsidP="00AB1F77">
            <w:pPr>
              <w:tabs>
                <w:tab w:val="left" w:pos="-284"/>
              </w:tabs>
              <w:autoSpaceDE w:val="0"/>
              <w:autoSpaceDN w:val="0"/>
              <w:adjustRightInd w:val="0"/>
              <w:spacing w:after="120"/>
              <w:rPr>
                <w:rFonts w:eastAsia="Times New Roman" w:cs="Times New Roman"/>
                <w:bCs/>
                <w:sz w:val="20"/>
                <w:szCs w:val="20"/>
                <w:lang w:eastAsia="sl-SI"/>
              </w:rPr>
            </w:pPr>
            <w:r w:rsidRPr="00AB1F77">
              <w:rPr>
                <w:rFonts w:eastAsia="Times New Roman" w:cs="Times New Roman"/>
                <w:bCs/>
                <w:sz w:val="20"/>
                <w:szCs w:val="20"/>
                <w:lang w:eastAsia="sl-SI"/>
              </w:rPr>
              <w:t>Izobrazba:</w:t>
            </w:r>
          </w:p>
        </w:tc>
        <w:tc>
          <w:tcPr>
            <w:tcW w:w="1708" w:type="dxa"/>
          </w:tcPr>
          <w:p w14:paraId="40E552AD" w14:textId="77777777" w:rsidR="00AB1F77" w:rsidRPr="00AB1F77" w:rsidRDefault="00AB1F77" w:rsidP="00AB1F77">
            <w:pPr>
              <w:tabs>
                <w:tab w:val="left" w:pos="-284"/>
              </w:tabs>
              <w:autoSpaceDE w:val="0"/>
              <w:autoSpaceDN w:val="0"/>
              <w:adjustRightInd w:val="0"/>
              <w:spacing w:after="120"/>
              <w:rPr>
                <w:rFonts w:eastAsia="Times New Roman" w:cs="Times New Roman"/>
                <w:bCs/>
                <w:sz w:val="20"/>
                <w:szCs w:val="20"/>
                <w:lang w:eastAsia="sl-SI"/>
              </w:rPr>
            </w:pPr>
            <w:r w:rsidRPr="00AB1F77">
              <w:rPr>
                <w:rFonts w:eastAsia="Times New Roman" w:cs="Times New Roman"/>
                <w:bCs/>
                <w:sz w:val="20"/>
                <w:szCs w:val="20"/>
                <w:lang w:eastAsia="sl-SI"/>
              </w:rPr>
              <w:t>Poslovni odnos do ponudnika:</w:t>
            </w:r>
          </w:p>
        </w:tc>
        <w:tc>
          <w:tcPr>
            <w:tcW w:w="1694" w:type="dxa"/>
          </w:tcPr>
          <w:p w14:paraId="38A1872C" w14:textId="77777777" w:rsidR="00AB1F77" w:rsidRPr="00AB1F77" w:rsidRDefault="00AB1F77" w:rsidP="00AB1F77">
            <w:pPr>
              <w:tabs>
                <w:tab w:val="left" w:pos="-284"/>
              </w:tabs>
              <w:autoSpaceDE w:val="0"/>
              <w:autoSpaceDN w:val="0"/>
              <w:adjustRightInd w:val="0"/>
              <w:spacing w:after="120"/>
              <w:jc w:val="both"/>
              <w:rPr>
                <w:rFonts w:eastAsia="Times New Roman" w:cs="Times New Roman"/>
                <w:b/>
                <w:bCs/>
                <w:sz w:val="20"/>
                <w:szCs w:val="20"/>
                <w:lang w:eastAsia="sl-SI"/>
              </w:rPr>
            </w:pPr>
            <w:r w:rsidRPr="00AB1F77">
              <w:rPr>
                <w:rFonts w:eastAsia="Times New Roman" w:cs="Arial"/>
                <w:sz w:val="20"/>
                <w:szCs w:val="20"/>
                <w:lang w:eastAsia="sl-SI"/>
              </w:rPr>
              <w:t>Identifikacijska številka pooblaščenega inženirja:</w:t>
            </w:r>
          </w:p>
        </w:tc>
        <w:tc>
          <w:tcPr>
            <w:tcW w:w="1531" w:type="dxa"/>
          </w:tcPr>
          <w:p w14:paraId="27CB7209" w14:textId="77777777" w:rsidR="00AB1F77" w:rsidRPr="00AB1F77" w:rsidRDefault="00AB1F77" w:rsidP="00AB1F77">
            <w:pPr>
              <w:tabs>
                <w:tab w:val="left" w:pos="-284"/>
              </w:tabs>
              <w:autoSpaceDE w:val="0"/>
              <w:autoSpaceDN w:val="0"/>
              <w:adjustRightInd w:val="0"/>
              <w:spacing w:after="120"/>
              <w:jc w:val="both"/>
              <w:rPr>
                <w:rFonts w:eastAsia="Times New Roman" w:cs="Arial"/>
                <w:sz w:val="20"/>
                <w:szCs w:val="20"/>
                <w:lang w:eastAsia="sl-SI"/>
              </w:rPr>
            </w:pPr>
            <w:r w:rsidRPr="00AB1F77">
              <w:rPr>
                <w:rFonts w:eastAsia="Times New Roman" w:cs="Arial"/>
                <w:sz w:val="20"/>
                <w:szCs w:val="20"/>
                <w:lang w:eastAsia="sl-SI"/>
              </w:rPr>
              <w:t>Številka izkaznice pooblaščenega inženirja:</w:t>
            </w:r>
          </w:p>
        </w:tc>
        <w:tc>
          <w:tcPr>
            <w:tcW w:w="1221" w:type="dxa"/>
          </w:tcPr>
          <w:p w14:paraId="42E28EF2" w14:textId="77777777" w:rsidR="00AB1F77" w:rsidRPr="00AB1F77" w:rsidRDefault="00AB1F77" w:rsidP="00AB1F77">
            <w:pPr>
              <w:tabs>
                <w:tab w:val="left" w:pos="-284"/>
              </w:tabs>
              <w:autoSpaceDE w:val="0"/>
              <w:autoSpaceDN w:val="0"/>
              <w:adjustRightInd w:val="0"/>
              <w:spacing w:after="120"/>
              <w:jc w:val="center"/>
              <w:rPr>
                <w:rFonts w:eastAsia="Times New Roman" w:cs="Arial"/>
                <w:sz w:val="20"/>
                <w:szCs w:val="20"/>
                <w:lang w:eastAsia="sl-SI"/>
              </w:rPr>
            </w:pPr>
            <w:r w:rsidRPr="00AB1F77">
              <w:rPr>
                <w:rFonts w:eastAsia="Times New Roman" w:cs="Arial"/>
                <w:sz w:val="20"/>
                <w:szCs w:val="20"/>
                <w:lang w:eastAsia="sl-SI"/>
              </w:rPr>
              <w:t>Enotni ŽIG:</w:t>
            </w:r>
          </w:p>
        </w:tc>
      </w:tr>
      <w:tr w:rsidR="00AB1F77" w:rsidRPr="00AB1F77" w14:paraId="2AAAD751" w14:textId="77777777" w:rsidTr="00747C19">
        <w:trPr>
          <w:trHeight w:val="471"/>
          <w:jc w:val="center"/>
        </w:trPr>
        <w:tc>
          <w:tcPr>
            <w:tcW w:w="1968" w:type="dxa"/>
          </w:tcPr>
          <w:p w14:paraId="01A76687" w14:textId="77777777" w:rsidR="00AB1F77" w:rsidRPr="00AB1F77" w:rsidRDefault="00AB1F77" w:rsidP="00AB1F77">
            <w:pPr>
              <w:tabs>
                <w:tab w:val="left" w:pos="-284"/>
              </w:tabs>
              <w:autoSpaceDE w:val="0"/>
              <w:autoSpaceDN w:val="0"/>
              <w:adjustRightInd w:val="0"/>
              <w:spacing w:after="120"/>
              <w:ind w:left="-842"/>
              <w:jc w:val="both"/>
              <w:rPr>
                <w:rFonts w:ascii="Times New Roman" w:eastAsia="Times New Roman" w:hAnsi="Times New Roman" w:cs="Times New Roman"/>
                <w:bCs/>
                <w:sz w:val="24"/>
                <w:szCs w:val="24"/>
                <w:lang w:eastAsia="sl-SI"/>
              </w:rPr>
            </w:pPr>
            <w:r w:rsidRPr="00AB1F77">
              <w:rPr>
                <w:rFonts w:ascii="Times New Roman" w:eastAsia="Times New Roman" w:hAnsi="Times New Roman" w:cs="Times New Roman"/>
                <w:bCs/>
                <w:sz w:val="24"/>
                <w:szCs w:val="24"/>
                <w:lang w:eastAsia="sl-SI"/>
              </w:rPr>
              <w:t>ŽI</w:t>
            </w:r>
          </w:p>
        </w:tc>
        <w:tc>
          <w:tcPr>
            <w:tcW w:w="1367" w:type="dxa"/>
          </w:tcPr>
          <w:p w14:paraId="0E14F6D4" w14:textId="77777777" w:rsidR="00AB1F77" w:rsidRPr="00AB1F77" w:rsidRDefault="00AB1F77" w:rsidP="00AB1F77">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708" w:type="dxa"/>
          </w:tcPr>
          <w:p w14:paraId="554DD5D1" w14:textId="77777777" w:rsidR="00AB1F77" w:rsidRPr="00AB1F77" w:rsidRDefault="00AB1F77" w:rsidP="00AB1F77">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694" w:type="dxa"/>
          </w:tcPr>
          <w:p w14:paraId="26109E1D" w14:textId="77777777" w:rsidR="00AB1F77" w:rsidRPr="00AB1F77" w:rsidRDefault="00AB1F77" w:rsidP="00AB1F77">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531" w:type="dxa"/>
          </w:tcPr>
          <w:p w14:paraId="668E7EF9" w14:textId="77777777" w:rsidR="00AB1F77" w:rsidRPr="00AB1F77" w:rsidRDefault="00AB1F77" w:rsidP="00AB1F77">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221" w:type="dxa"/>
          </w:tcPr>
          <w:p w14:paraId="03A9F864" w14:textId="77777777" w:rsidR="00AB1F77" w:rsidRPr="00AB1F77" w:rsidRDefault="00AB1F77" w:rsidP="00AB1F77">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r>
    </w:tbl>
    <w:p w14:paraId="77C40D20" w14:textId="77777777" w:rsidR="00452364" w:rsidRDefault="00452364" w:rsidP="007A72FD">
      <w:pPr>
        <w:tabs>
          <w:tab w:val="left" w:pos="-284"/>
        </w:tabs>
        <w:autoSpaceDE w:val="0"/>
        <w:autoSpaceDN w:val="0"/>
        <w:adjustRightInd w:val="0"/>
        <w:jc w:val="both"/>
        <w:rPr>
          <w:rFonts w:eastAsia="Times New Roman" w:cs="Times New Roman"/>
          <w:b/>
          <w:bCs/>
          <w:lang w:eastAsia="sl-SI"/>
        </w:rPr>
      </w:pPr>
    </w:p>
    <w:p w14:paraId="37388AAC" w14:textId="77777777" w:rsidR="007A72FD" w:rsidRDefault="007A72FD" w:rsidP="007A72FD">
      <w:pPr>
        <w:tabs>
          <w:tab w:val="left" w:pos="-284"/>
        </w:tabs>
        <w:autoSpaceDE w:val="0"/>
        <w:autoSpaceDN w:val="0"/>
        <w:adjustRightInd w:val="0"/>
        <w:jc w:val="both"/>
        <w:rPr>
          <w:rFonts w:eastAsia="Times New Roman" w:cs="Times New Roman"/>
          <w:b/>
          <w:bCs/>
          <w:lang w:eastAsia="sl-SI"/>
        </w:rPr>
      </w:pPr>
    </w:p>
    <w:p w14:paraId="59DEA756" w14:textId="4DC68740" w:rsidR="004124A9" w:rsidRDefault="004124A9" w:rsidP="00AB1F77">
      <w:pPr>
        <w:tabs>
          <w:tab w:val="left" w:pos="-284"/>
        </w:tabs>
        <w:autoSpaceDE w:val="0"/>
        <w:autoSpaceDN w:val="0"/>
        <w:adjustRightInd w:val="0"/>
        <w:jc w:val="both"/>
        <w:rPr>
          <w:rFonts w:eastAsia="Times New Roman" w:cs="Times New Roman"/>
          <w:b/>
          <w:lang w:eastAsia="sl-SI"/>
        </w:rPr>
      </w:pPr>
    </w:p>
    <w:p w14:paraId="543F8980" w14:textId="2F7820A1" w:rsidR="004124A9" w:rsidRDefault="004124A9" w:rsidP="00AB1F77">
      <w:pPr>
        <w:tabs>
          <w:tab w:val="left" w:pos="-284"/>
        </w:tabs>
        <w:autoSpaceDE w:val="0"/>
        <w:autoSpaceDN w:val="0"/>
        <w:adjustRightInd w:val="0"/>
        <w:jc w:val="both"/>
        <w:rPr>
          <w:rFonts w:eastAsia="Times New Roman" w:cs="Times New Roman"/>
          <w:b/>
          <w:lang w:eastAsia="sl-SI"/>
        </w:rPr>
      </w:pPr>
      <w:r>
        <w:rPr>
          <w:rFonts w:eastAsia="Times New Roman" w:cs="Times New Roman"/>
          <w:b/>
          <w:lang w:eastAsia="sl-SI"/>
        </w:rPr>
        <w:t xml:space="preserve">II. </w:t>
      </w:r>
      <w:r w:rsidRPr="004124A9">
        <w:rPr>
          <w:rFonts w:eastAsia="Times New Roman" w:cs="Times New Roman"/>
          <w:b/>
          <w:u w:val="single"/>
          <w:lang w:eastAsia="sl-SI"/>
        </w:rPr>
        <w:t>MERILA</w:t>
      </w:r>
      <w:r w:rsidR="002F6CF5">
        <w:rPr>
          <w:rStyle w:val="Sprotnaopomba-sklic"/>
          <w:rFonts w:eastAsia="Times New Roman" w:cs="Times New Roman"/>
          <w:b/>
          <w:u w:val="single"/>
          <w:lang w:eastAsia="sl-SI"/>
        </w:rPr>
        <w:footnoteReference w:id="2"/>
      </w:r>
      <w:r>
        <w:rPr>
          <w:rFonts w:eastAsia="Times New Roman" w:cs="Times New Roman"/>
          <w:b/>
          <w:lang w:eastAsia="sl-SI"/>
        </w:rPr>
        <w:t>:</w:t>
      </w:r>
    </w:p>
    <w:p w14:paraId="1639FF2A" w14:textId="49FEB7C3" w:rsidR="004124A9" w:rsidRDefault="004124A9" w:rsidP="00AB1F77">
      <w:pPr>
        <w:tabs>
          <w:tab w:val="left" w:pos="-284"/>
        </w:tabs>
        <w:autoSpaceDE w:val="0"/>
        <w:autoSpaceDN w:val="0"/>
        <w:adjustRightInd w:val="0"/>
        <w:jc w:val="both"/>
        <w:rPr>
          <w:rFonts w:eastAsia="Times New Roman" w:cs="Times New Roman"/>
          <w:b/>
          <w:lang w:eastAsia="sl-SI"/>
        </w:rPr>
      </w:pPr>
    </w:p>
    <w:p w14:paraId="61836569" w14:textId="408FABA2" w:rsidR="004124A9" w:rsidRPr="00AB1F77" w:rsidRDefault="004124A9" w:rsidP="008D31B9">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imes New Roman"/>
          <w:b/>
          <w:lang w:eastAsia="sl-SI"/>
        </w:rPr>
      </w:pPr>
      <w:r w:rsidRPr="00AB1F77">
        <w:rPr>
          <w:rFonts w:eastAsia="Times New Roman" w:cs="Tahoma"/>
          <w:b/>
          <w:lang w:eastAsia="sl-SI"/>
        </w:rPr>
        <w:t>S podpisom te izjave pod kazensko in materialno odgovornostjo izjavljam(o), da</w:t>
      </w:r>
      <w:r w:rsidR="008D31B9">
        <w:rPr>
          <w:rFonts w:eastAsia="Times New Roman" w:cs="Tahoma"/>
          <w:b/>
          <w:lang w:eastAsia="sl-SI"/>
        </w:rPr>
        <w:t xml:space="preserve"> </w:t>
      </w:r>
      <w:r w:rsidRPr="00AB1F77">
        <w:rPr>
          <w:rFonts w:eastAsia="Times New Roman" w:cs="Arial"/>
          <w:b/>
          <w:lang w:eastAsia="sl-SI"/>
        </w:rPr>
        <w:t xml:space="preserve">imamo </w:t>
      </w:r>
      <w:r w:rsidR="008D31B9">
        <w:rPr>
          <w:rFonts w:eastAsia="Times New Roman" w:cs="Arial"/>
          <w:b/>
          <w:lang w:eastAsia="sl-SI"/>
        </w:rPr>
        <w:t>za celoten čas trajanja okvirnega sporazuma</w:t>
      </w:r>
      <w:r w:rsidR="00462CD2">
        <w:rPr>
          <w:rFonts w:eastAsia="Times New Roman" w:cs="Arial"/>
          <w:b/>
          <w:lang w:eastAsia="sl-SI"/>
        </w:rPr>
        <w:t xml:space="preserve"> </w:t>
      </w:r>
      <w:r w:rsidR="00462CD2">
        <w:t>(poleg strokovnega osebja, določenega kot pogoj v tej razpisni dokumentaciji</w:t>
      </w:r>
      <w:r w:rsidR="00717B0F">
        <w:t>, navedenega pod točko I./2. te izjave</w:t>
      </w:r>
      <w:r w:rsidR="00462CD2">
        <w:t>)</w:t>
      </w:r>
      <w:r w:rsidR="008D31B9">
        <w:rPr>
          <w:rFonts w:eastAsia="Times New Roman" w:cs="Arial"/>
          <w:b/>
          <w:lang w:eastAsia="sl-SI"/>
        </w:rPr>
        <w:t xml:space="preserve"> </w:t>
      </w:r>
      <w:r w:rsidRPr="00AB1F77">
        <w:rPr>
          <w:rFonts w:eastAsia="Times New Roman" w:cs="Arial"/>
          <w:b/>
          <w:lang w:eastAsia="sl-SI"/>
        </w:rPr>
        <w:t>zagotovljeno sodelovanje</w:t>
      </w:r>
      <w:r w:rsidRPr="00AB1F77">
        <w:rPr>
          <w:rFonts w:eastAsia="Times New Roman" w:cs="Times New Roman"/>
          <w:b/>
          <w:lang w:eastAsia="sl-SI"/>
        </w:rPr>
        <w:t xml:space="preserve"> </w:t>
      </w:r>
      <w:r w:rsidR="008D31B9">
        <w:rPr>
          <w:rFonts w:eastAsia="Times New Roman" w:cs="Times New Roman"/>
          <w:b/>
          <w:lang w:eastAsia="sl-SI"/>
        </w:rPr>
        <w:t>naslednjih</w:t>
      </w:r>
      <w:r w:rsidRPr="00AB1F77">
        <w:rPr>
          <w:rFonts w:eastAsia="Times New Roman" w:cs="Times New Roman"/>
          <w:b/>
          <w:lang w:eastAsia="sl-SI"/>
        </w:rPr>
        <w:t xml:space="preserve"> pooblaščenih inženirjev s področja geode</w:t>
      </w:r>
      <w:r w:rsidR="008D31B9">
        <w:rPr>
          <w:rFonts w:eastAsia="Times New Roman" w:cs="Times New Roman"/>
          <w:b/>
          <w:lang w:eastAsia="sl-SI"/>
        </w:rPr>
        <w:t>zije</w:t>
      </w:r>
      <w:r w:rsidRPr="00AB1F77">
        <w:rPr>
          <w:rFonts w:eastAsia="Times New Roman" w:cs="Times New Roman"/>
          <w:b/>
          <w:lang w:eastAsia="sl-SI"/>
        </w:rPr>
        <w:t xml:space="preserve">, ki </w:t>
      </w:r>
      <w:r w:rsidR="008C0701">
        <w:rPr>
          <w:rFonts w:eastAsia="Times New Roman" w:cs="Times New Roman"/>
          <w:b/>
          <w:lang w:eastAsia="sl-SI"/>
        </w:rPr>
        <w:t xml:space="preserve"> so </w:t>
      </w:r>
      <w:r w:rsidRPr="00AB1F77">
        <w:rPr>
          <w:rFonts w:eastAsia="Times New Roman" w:cs="Times New Roman"/>
          <w:b/>
          <w:lang w:eastAsia="sl-SI"/>
        </w:rPr>
        <w:t>vpisan</w:t>
      </w:r>
      <w:r w:rsidR="008D31B9">
        <w:rPr>
          <w:rFonts w:eastAsia="Times New Roman" w:cs="Times New Roman"/>
          <w:b/>
          <w:lang w:eastAsia="sl-SI"/>
        </w:rPr>
        <w:t>i</w:t>
      </w:r>
      <w:r w:rsidRPr="00AB1F77">
        <w:rPr>
          <w:rFonts w:eastAsia="Times New Roman" w:cs="Times New Roman"/>
          <w:b/>
          <w:lang w:eastAsia="sl-SI"/>
        </w:rPr>
        <w:t xml:space="preserve"> v imenik pooblaščenih inženirjev pri Inženirski zbornici Slovenije, in sicer:  </w:t>
      </w:r>
    </w:p>
    <w:p w14:paraId="08D654A0" w14:textId="77777777" w:rsidR="004124A9" w:rsidRPr="00AB1F77" w:rsidRDefault="004124A9" w:rsidP="004124A9">
      <w:pPr>
        <w:jc w:val="both"/>
        <w:rPr>
          <w:rFonts w:eastAsia="Times New Roman" w:cs="Times New Roman"/>
          <w:b/>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8"/>
        <w:gridCol w:w="1367"/>
        <w:gridCol w:w="1708"/>
        <w:gridCol w:w="1694"/>
        <w:gridCol w:w="1531"/>
        <w:gridCol w:w="1221"/>
      </w:tblGrid>
      <w:tr w:rsidR="004124A9" w:rsidRPr="00AB1F77" w14:paraId="6A90B415" w14:textId="77777777" w:rsidTr="00CB10AB">
        <w:trPr>
          <w:jc w:val="center"/>
        </w:trPr>
        <w:tc>
          <w:tcPr>
            <w:tcW w:w="1968" w:type="dxa"/>
          </w:tcPr>
          <w:p w14:paraId="21792BAF" w14:textId="77777777" w:rsidR="004124A9" w:rsidRPr="00AB1F77" w:rsidRDefault="004124A9" w:rsidP="00CB10AB">
            <w:pPr>
              <w:tabs>
                <w:tab w:val="left" w:pos="-284"/>
              </w:tabs>
              <w:autoSpaceDE w:val="0"/>
              <w:autoSpaceDN w:val="0"/>
              <w:adjustRightInd w:val="0"/>
              <w:spacing w:after="120"/>
              <w:rPr>
                <w:rFonts w:eastAsia="Times New Roman" w:cs="Times New Roman"/>
                <w:bCs/>
                <w:sz w:val="20"/>
                <w:szCs w:val="20"/>
                <w:lang w:eastAsia="sl-SI"/>
              </w:rPr>
            </w:pPr>
            <w:r w:rsidRPr="00AB1F77">
              <w:rPr>
                <w:rFonts w:eastAsia="Times New Roman" w:cs="Times New Roman"/>
                <w:bCs/>
                <w:sz w:val="20"/>
                <w:szCs w:val="20"/>
                <w:lang w:eastAsia="sl-SI"/>
              </w:rPr>
              <w:t>Ime in priimek:</w:t>
            </w:r>
          </w:p>
        </w:tc>
        <w:tc>
          <w:tcPr>
            <w:tcW w:w="1367" w:type="dxa"/>
          </w:tcPr>
          <w:p w14:paraId="408D9CD6" w14:textId="77777777" w:rsidR="004124A9" w:rsidRPr="00AB1F77" w:rsidRDefault="004124A9" w:rsidP="00CB10AB">
            <w:pPr>
              <w:tabs>
                <w:tab w:val="left" w:pos="-284"/>
              </w:tabs>
              <w:autoSpaceDE w:val="0"/>
              <w:autoSpaceDN w:val="0"/>
              <w:adjustRightInd w:val="0"/>
              <w:spacing w:after="120"/>
              <w:rPr>
                <w:rFonts w:eastAsia="Times New Roman" w:cs="Times New Roman"/>
                <w:bCs/>
                <w:sz w:val="20"/>
                <w:szCs w:val="20"/>
                <w:lang w:eastAsia="sl-SI"/>
              </w:rPr>
            </w:pPr>
            <w:r w:rsidRPr="00AB1F77">
              <w:rPr>
                <w:rFonts w:eastAsia="Times New Roman" w:cs="Times New Roman"/>
                <w:bCs/>
                <w:sz w:val="20"/>
                <w:szCs w:val="20"/>
                <w:lang w:eastAsia="sl-SI"/>
              </w:rPr>
              <w:t>Izobrazba:</w:t>
            </w:r>
          </w:p>
        </w:tc>
        <w:tc>
          <w:tcPr>
            <w:tcW w:w="1708" w:type="dxa"/>
          </w:tcPr>
          <w:p w14:paraId="13C6836E" w14:textId="77777777" w:rsidR="004124A9" w:rsidRPr="00AB1F77" w:rsidRDefault="004124A9" w:rsidP="00CB10AB">
            <w:pPr>
              <w:tabs>
                <w:tab w:val="left" w:pos="-284"/>
              </w:tabs>
              <w:autoSpaceDE w:val="0"/>
              <w:autoSpaceDN w:val="0"/>
              <w:adjustRightInd w:val="0"/>
              <w:spacing w:after="120"/>
              <w:rPr>
                <w:rFonts w:eastAsia="Times New Roman" w:cs="Times New Roman"/>
                <w:bCs/>
                <w:sz w:val="20"/>
                <w:szCs w:val="20"/>
                <w:lang w:eastAsia="sl-SI"/>
              </w:rPr>
            </w:pPr>
            <w:r w:rsidRPr="00AB1F77">
              <w:rPr>
                <w:rFonts w:eastAsia="Times New Roman" w:cs="Times New Roman"/>
                <w:bCs/>
                <w:sz w:val="20"/>
                <w:szCs w:val="20"/>
                <w:lang w:eastAsia="sl-SI"/>
              </w:rPr>
              <w:t>Poslovni odnos do ponudnika:</w:t>
            </w:r>
          </w:p>
        </w:tc>
        <w:tc>
          <w:tcPr>
            <w:tcW w:w="1694" w:type="dxa"/>
          </w:tcPr>
          <w:p w14:paraId="41ACC397" w14:textId="77777777" w:rsidR="004124A9" w:rsidRPr="00AB1F77" w:rsidRDefault="004124A9" w:rsidP="00CB10AB">
            <w:pPr>
              <w:tabs>
                <w:tab w:val="left" w:pos="-284"/>
              </w:tabs>
              <w:autoSpaceDE w:val="0"/>
              <w:autoSpaceDN w:val="0"/>
              <w:adjustRightInd w:val="0"/>
              <w:spacing w:after="120"/>
              <w:jc w:val="both"/>
              <w:rPr>
                <w:rFonts w:eastAsia="Times New Roman" w:cs="Times New Roman"/>
                <w:b/>
                <w:bCs/>
                <w:sz w:val="20"/>
                <w:szCs w:val="20"/>
                <w:lang w:eastAsia="sl-SI"/>
              </w:rPr>
            </w:pPr>
            <w:r w:rsidRPr="00AB1F77">
              <w:rPr>
                <w:rFonts w:eastAsia="Times New Roman" w:cs="Arial"/>
                <w:sz w:val="20"/>
                <w:szCs w:val="20"/>
                <w:lang w:eastAsia="sl-SI"/>
              </w:rPr>
              <w:t>Identifikacijska številka pooblaščenega inženirja:</w:t>
            </w:r>
          </w:p>
        </w:tc>
        <w:tc>
          <w:tcPr>
            <w:tcW w:w="1531" w:type="dxa"/>
          </w:tcPr>
          <w:p w14:paraId="1BD84D47" w14:textId="77777777" w:rsidR="004124A9" w:rsidRPr="00AB1F77" w:rsidRDefault="004124A9" w:rsidP="00CB10AB">
            <w:pPr>
              <w:tabs>
                <w:tab w:val="left" w:pos="-284"/>
              </w:tabs>
              <w:autoSpaceDE w:val="0"/>
              <w:autoSpaceDN w:val="0"/>
              <w:adjustRightInd w:val="0"/>
              <w:spacing w:after="120"/>
              <w:jc w:val="both"/>
              <w:rPr>
                <w:rFonts w:eastAsia="Times New Roman" w:cs="Arial"/>
                <w:sz w:val="20"/>
                <w:szCs w:val="20"/>
                <w:lang w:eastAsia="sl-SI"/>
              </w:rPr>
            </w:pPr>
            <w:r w:rsidRPr="00AB1F77">
              <w:rPr>
                <w:rFonts w:eastAsia="Times New Roman" w:cs="Arial"/>
                <w:sz w:val="20"/>
                <w:szCs w:val="20"/>
                <w:lang w:eastAsia="sl-SI"/>
              </w:rPr>
              <w:t>Številka izkaznice pooblaščenega inženirja:</w:t>
            </w:r>
          </w:p>
        </w:tc>
        <w:tc>
          <w:tcPr>
            <w:tcW w:w="1221" w:type="dxa"/>
          </w:tcPr>
          <w:p w14:paraId="541952F7" w14:textId="77777777" w:rsidR="004124A9" w:rsidRPr="00AB1F77" w:rsidRDefault="004124A9" w:rsidP="00CB10AB">
            <w:pPr>
              <w:tabs>
                <w:tab w:val="left" w:pos="-284"/>
              </w:tabs>
              <w:autoSpaceDE w:val="0"/>
              <w:autoSpaceDN w:val="0"/>
              <w:adjustRightInd w:val="0"/>
              <w:spacing w:after="120"/>
              <w:jc w:val="center"/>
              <w:rPr>
                <w:rFonts w:eastAsia="Times New Roman" w:cs="Arial"/>
                <w:sz w:val="20"/>
                <w:szCs w:val="20"/>
                <w:lang w:eastAsia="sl-SI"/>
              </w:rPr>
            </w:pPr>
            <w:r w:rsidRPr="00AB1F77">
              <w:rPr>
                <w:rFonts w:eastAsia="Times New Roman" w:cs="Arial"/>
                <w:sz w:val="20"/>
                <w:szCs w:val="20"/>
                <w:lang w:eastAsia="sl-SI"/>
              </w:rPr>
              <w:t>Enotni ŽIG:</w:t>
            </w:r>
          </w:p>
        </w:tc>
      </w:tr>
      <w:tr w:rsidR="004124A9" w:rsidRPr="00AB1F77" w14:paraId="5DBDC88A" w14:textId="77777777" w:rsidTr="00CB10AB">
        <w:trPr>
          <w:trHeight w:val="471"/>
          <w:jc w:val="center"/>
        </w:trPr>
        <w:tc>
          <w:tcPr>
            <w:tcW w:w="1968" w:type="dxa"/>
          </w:tcPr>
          <w:p w14:paraId="4C59681D" w14:textId="77777777" w:rsidR="004124A9" w:rsidRPr="00AB1F77" w:rsidRDefault="004124A9" w:rsidP="00CB10AB">
            <w:pPr>
              <w:tabs>
                <w:tab w:val="left" w:pos="-284"/>
              </w:tabs>
              <w:autoSpaceDE w:val="0"/>
              <w:autoSpaceDN w:val="0"/>
              <w:adjustRightInd w:val="0"/>
              <w:spacing w:after="120"/>
              <w:ind w:left="-842"/>
              <w:jc w:val="both"/>
              <w:rPr>
                <w:rFonts w:ascii="Times New Roman" w:eastAsia="Times New Roman" w:hAnsi="Times New Roman" w:cs="Times New Roman"/>
                <w:bCs/>
                <w:sz w:val="24"/>
                <w:szCs w:val="24"/>
                <w:lang w:eastAsia="sl-SI"/>
              </w:rPr>
            </w:pPr>
            <w:r w:rsidRPr="00AB1F77">
              <w:rPr>
                <w:rFonts w:ascii="Times New Roman" w:eastAsia="Times New Roman" w:hAnsi="Times New Roman" w:cs="Times New Roman"/>
                <w:bCs/>
                <w:sz w:val="24"/>
                <w:szCs w:val="24"/>
                <w:lang w:eastAsia="sl-SI"/>
              </w:rPr>
              <w:t>ŽI</w:t>
            </w:r>
          </w:p>
        </w:tc>
        <w:tc>
          <w:tcPr>
            <w:tcW w:w="1367" w:type="dxa"/>
          </w:tcPr>
          <w:p w14:paraId="1CFBFC40" w14:textId="77777777" w:rsidR="004124A9" w:rsidRPr="00AB1F77" w:rsidRDefault="004124A9" w:rsidP="00CB10AB">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708" w:type="dxa"/>
          </w:tcPr>
          <w:p w14:paraId="0A08E351" w14:textId="77777777" w:rsidR="004124A9" w:rsidRPr="00AB1F77" w:rsidRDefault="004124A9" w:rsidP="00CB10AB">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694" w:type="dxa"/>
          </w:tcPr>
          <w:p w14:paraId="12055985" w14:textId="77777777" w:rsidR="004124A9" w:rsidRPr="00AB1F77" w:rsidRDefault="004124A9" w:rsidP="00CB10AB">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531" w:type="dxa"/>
          </w:tcPr>
          <w:p w14:paraId="7247F48B" w14:textId="77777777" w:rsidR="004124A9" w:rsidRPr="00AB1F77" w:rsidRDefault="004124A9" w:rsidP="00CB10AB">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221" w:type="dxa"/>
          </w:tcPr>
          <w:p w14:paraId="4D7D5F4C" w14:textId="77777777" w:rsidR="004124A9" w:rsidRPr="00AB1F77" w:rsidRDefault="004124A9" w:rsidP="00CB10AB">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r>
      <w:tr w:rsidR="004124A9" w:rsidRPr="00AB1F77" w14:paraId="68016788" w14:textId="77777777" w:rsidTr="00CB10AB">
        <w:trPr>
          <w:trHeight w:val="421"/>
          <w:jc w:val="center"/>
        </w:trPr>
        <w:tc>
          <w:tcPr>
            <w:tcW w:w="1968" w:type="dxa"/>
          </w:tcPr>
          <w:p w14:paraId="54C33F7B" w14:textId="77777777" w:rsidR="004124A9" w:rsidRPr="00AB1F77" w:rsidRDefault="004124A9" w:rsidP="00CB10AB">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367" w:type="dxa"/>
          </w:tcPr>
          <w:p w14:paraId="61673A5B" w14:textId="77777777" w:rsidR="004124A9" w:rsidRPr="00AB1F77" w:rsidRDefault="004124A9" w:rsidP="00CB10AB">
            <w:pPr>
              <w:tabs>
                <w:tab w:val="left" w:pos="-284"/>
              </w:tabs>
              <w:autoSpaceDE w:val="0"/>
              <w:autoSpaceDN w:val="0"/>
              <w:adjustRightInd w:val="0"/>
              <w:spacing w:after="120"/>
              <w:jc w:val="both"/>
              <w:rPr>
                <w:rFonts w:ascii="Times New Roman" w:eastAsia="Times New Roman" w:hAnsi="Times New Roman" w:cs="Times New Roman"/>
                <w:bCs/>
                <w:sz w:val="24"/>
                <w:szCs w:val="24"/>
                <w:lang w:eastAsia="sl-SI"/>
              </w:rPr>
            </w:pPr>
          </w:p>
        </w:tc>
        <w:tc>
          <w:tcPr>
            <w:tcW w:w="1708" w:type="dxa"/>
          </w:tcPr>
          <w:p w14:paraId="5036ABBF" w14:textId="77777777" w:rsidR="004124A9" w:rsidRPr="00AB1F77" w:rsidRDefault="004124A9" w:rsidP="00CB10AB">
            <w:pPr>
              <w:tabs>
                <w:tab w:val="left" w:pos="-284"/>
              </w:tabs>
              <w:autoSpaceDE w:val="0"/>
              <w:autoSpaceDN w:val="0"/>
              <w:adjustRightInd w:val="0"/>
              <w:spacing w:after="120"/>
              <w:ind w:left="547"/>
              <w:jc w:val="both"/>
              <w:rPr>
                <w:rFonts w:ascii="Times New Roman" w:eastAsia="Times New Roman" w:hAnsi="Times New Roman" w:cs="Times New Roman"/>
                <w:bCs/>
                <w:sz w:val="24"/>
                <w:szCs w:val="24"/>
                <w:lang w:eastAsia="sl-SI"/>
              </w:rPr>
            </w:pPr>
          </w:p>
        </w:tc>
        <w:tc>
          <w:tcPr>
            <w:tcW w:w="1694" w:type="dxa"/>
          </w:tcPr>
          <w:p w14:paraId="5C678D6F" w14:textId="77777777" w:rsidR="004124A9" w:rsidRPr="00AB1F77" w:rsidRDefault="004124A9" w:rsidP="00CB10AB">
            <w:pPr>
              <w:tabs>
                <w:tab w:val="left" w:pos="-284"/>
              </w:tabs>
              <w:autoSpaceDE w:val="0"/>
              <w:autoSpaceDN w:val="0"/>
              <w:adjustRightInd w:val="0"/>
              <w:spacing w:after="120"/>
              <w:ind w:left="547"/>
              <w:jc w:val="both"/>
              <w:rPr>
                <w:rFonts w:ascii="Times New Roman" w:eastAsia="Times New Roman" w:hAnsi="Times New Roman" w:cs="Times New Roman"/>
                <w:bCs/>
                <w:sz w:val="24"/>
                <w:szCs w:val="24"/>
                <w:lang w:eastAsia="sl-SI"/>
              </w:rPr>
            </w:pPr>
          </w:p>
        </w:tc>
        <w:tc>
          <w:tcPr>
            <w:tcW w:w="1531" w:type="dxa"/>
          </w:tcPr>
          <w:p w14:paraId="0BA9CD5E" w14:textId="77777777" w:rsidR="004124A9" w:rsidRPr="00AB1F77" w:rsidRDefault="004124A9" w:rsidP="00CB10AB">
            <w:pPr>
              <w:tabs>
                <w:tab w:val="left" w:pos="-284"/>
              </w:tabs>
              <w:autoSpaceDE w:val="0"/>
              <w:autoSpaceDN w:val="0"/>
              <w:adjustRightInd w:val="0"/>
              <w:spacing w:after="120"/>
              <w:ind w:left="547"/>
              <w:jc w:val="both"/>
              <w:rPr>
                <w:rFonts w:ascii="Times New Roman" w:eastAsia="Times New Roman" w:hAnsi="Times New Roman" w:cs="Times New Roman"/>
                <w:bCs/>
                <w:sz w:val="24"/>
                <w:szCs w:val="24"/>
                <w:lang w:eastAsia="sl-SI"/>
              </w:rPr>
            </w:pPr>
          </w:p>
        </w:tc>
        <w:tc>
          <w:tcPr>
            <w:tcW w:w="1221" w:type="dxa"/>
          </w:tcPr>
          <w:p w14:paraId="0C385429" w14:textId="77777777" w:rsidR="004124A9" w:rsidRPr="00AB1F77" w:rsidRDefault="004124A9" w:rsidP="00CB10AB">
            <w:pPr>
              <w:tabs>
                <w:tab w:val="left" w:pos="-284"/>
              </w:tabs>
              <w:autoSpaceDE w:val="0"/>
              <w:autoSpaceDN w:val="0"/>
              <w:adjustRightInd w:val="0"/>
              <w:spacing w:after="120"/>
              <w:ind w:left="547"/>
              <w:jc w:val="both"/>
              <w:rPr>
                <w:rFonts w:ascii="Times New Roman" w:eastAsia="Times New Roman" w:hAnsi="Times New Roman" w:cs="Times New Roman"/>
                <w:bCs/>
                <w:sz w:val="24"/>
                <w:szCs w:val="24"/>
                <w:lang w:eastAsia="sl-SI"/>
              </w:rPr>
            </w:pPr>
          </w:p>
        </w:tc>
      </w:tr>
    </w:tbl>
    <w:p w14:paraId="4BDC94F2" w14:textId="77777777" w:rsidR="004124A9" w:rsidRPr="00AB1F77" w:rsidRDefault="004124A9" w:rsidP="00AB1F77">
      <w:pPr>
        <w:tabs>
          <w:tab w:val="left" w:pos="-284"/>
        </w:tabs>
        <w:autoSpaceDE w:val="0"/>
        <w:autoSpaceDN w:val="0"/>
        <w:adjustRightInd w:val="0"/>
        <w:jc w:val="both"/>
        <w:rPr>
          <w:rFonts w:eastAsia="Times New Roman" w:cs="Times New Roman"/>
          <w:b/>
          <w:lang w:eastAsia="sl-SI"/>
        </w:rPr>
      </w:pPr>
    </w:p>
    <w:p w14:paraId="42E87EAB" w14:textId="0B5C36A8" w:rsidR="00AB1F77" w:rsidRDefault="00AB1F77" w:rsidP="00AB1F77">
      <w:pPr>
        <w:jc w:val="both"/>
        <w:rPr>
          <w:rFonts w:ascii="Times New Roman" w:eastAsia="Times New Roman" w:hAnsi="Times New Roman" w:cs="Times New Roman"/>
          <w:sz w:val="24"/>
          <w:szCs w:val="24"/>
          <w:lang w:eastAsia="sl-SI"/>
        </w:rPr>
      </w:pPr>
    </w:p>
    <w:p w14:paraId="6BA973B7" w14:textId="77777777" w:rsidR="00717B0F" w:rsidRDefault="00717B0F" w:rsidP="00AB1F77">
      <w:pPr>
        <w:jc w:val="both"/>
        <w:rPr>
          <w:rFonts w:ascii="Times New Roman" w:eastAsia="Times New Roman" w:hAnsi="Times New Roman" w:cs="Times New Roman"/>
          <w:sz w:val="24"/>
          <w:szCs w:val="24"/>
          <w:lang w:eastAsia="sl-SI"/>
        </w:rPr>
      </w:pPr>
    </w:p>
    <w:p w14:paraId="1EB74426" w14:textId="1E6C4C40" w:rsidR="008D31B9" w:rsidRDefault="00717B0F" w:rsidP="008D31B9">
      <w:pPr>
        <w:tabs>
          <w:tab w:val="left" w:pos="-284"/>
        </w:tabs>
        <w:autoSpaceDE w:val="0"/>
        <w:autoSpaceDN w:val="0"/>
        <w:adjustRightInd w:val="0"/>
        <w:jc w:val="both"/>
        <w:rPr>
          <w:rFonts w:eastAsia="Times New Roman" w:cs="Times New Roman"/>
          <w:b/>
          <w:lang w:eastAsia="sl-SI"/>
        </w:rPr>
      </w:pPr>
      <w:r>
        <w:rPr>
          <w:rFonts w:eastAsia="Times New Roman" w:cs="Times New Roman"/>
          <w:b/>
          <w:bCs/>
          <w:lang w:eastAsia="sl-SI"/>
        </w:rPr>
        <w:t>S podpisom te izjave z</w:t>
      </w:r>
      <w:r w:rsidR="008D31B9" w:rsidRPr="00AB1F77">
        <w:rPr>
          <w:rFonts w:eastAsia="Times New Roman" w:cs="Times New Roman"/>
          <w:b/>
          <w:bCs/>
          <w:lang w:eastAsia="sl-SI"/>
        </w:rPr>
        <w:t xml:space="preserve">agotavljam(o), da bodo naročene storitve kot </w:t>
      </w:r>
      <w:r w:rsidR="008D31B9">
        <w:rPr>
          <w:rFonts w:eastAsia="Times New Roman" w:cs="Times New Roman"/>
          <w:b/>
          <w:bCs/>
          <w:lang w:eastAsia="sl-SI"/>
        </w:rPr>
        <w:t>geodeti/</w:t>
      </w:r>
      <w:r w:rsidR="008D31B9" w:rsidRPr="00AB1F77">
        <w:rPr>
          <w:rFonts w:eastAsia="Times New Roman" w:cs="Times New Roman"/>
          <w:b/>
          <w:bCs/>
          <w:lang w:eastAsia="sl-SI"/>
        </w:rPr>
        <w:t>odgovorni geodeti izvajale izključno osebe, ki so navedene na seznam</w:t>
      </w:r>
      <w:r w:rsidR="008D31B9">
        <w:rPr>
          <w:rFonts w:eastAsia="Times New Roman" w:cs="Times New Roman"/>
          <w:b/>
          <w:bCs/>
          <w:lang w:eastAsia="sl-SI"/>
        </w:rPr>
        <w:t>ih v okviru te izjave</w:t>
      </w:r>
      <w:r w:rsidR="008D31B9" w:rsidRPr="00AB1F77">
        <w:rPr>
          <w:rFonts w:eastAsia="Times New Roman" w:cs="Times New Roman"/>
          <w:b/>
          <w:bCs/>
          <w:lang w:eastAsia="sl-SI"/>
        </w:rPr>
        <w:t xml:space="preserve">. </w:t>
      </w:r>
      <w:r w:rsidR="008D31B9" w:rsidRPr="00AB1F77">
        <w:rPr>
          <w:rFonts w:eastAsia="Times New Roman" w:cs="Times New Roman"/>
          <w:b/>
          <w:lang w:eastAsia="sl-SI"/>
        </w:rPr>
        <w:t xml:space="preserve">Zamenjava navedenih </w:t>
      </w:r>
      <w:r w:rsidR="008D31B9">
        <w:rPr>
          <w:rFonts w:eastAsia="Times New Roman" w:cs="Times New Roman"/>
          <w:b/>
          <w:lang w:eastAsia="sl-SI"/>
        </w:rPr>
        <w:t>geodetov/</w:t>
      </w:r>
      <w:r w:rsidR="008D31B9" w:rsidRPr="00AB1F77">
        <w:rPr>
          <w:rFonts w:eastAsia="Times New Roman" w:cs="Times New Roman"/>
          <w:b/>
          <w:lang w:eastAsia="sl-SI"/>
        </w:rPr>
        <w:t xml:space="preserve">odgovornih geodetov z drugim ustrezno kvalificiranim kadrom je </w:t>
      </w:r>
      <w:r w:rsidR="008D31B9" w:rsidRPr="00AB1F77">
        <w:rPr>
          <w:rFonts w:eastAsia="Times New Roman" w:cs="Arial"/>
          <w:b/>
          <w:color w:val="000000"/>
          <w:lang w:eastAsia="sl-SI"/>
        </w:rPr>
        <w:t xml:space="preserve">v času trajanja okvirnega sporazuma </w:t>
      </w:r>
      <w:r w:rsidR="008D31B9" w:rsidRPr="00AB1F77">
        <w:rPr>
          <w:rFonts w:eastAsia="Times New Roman" w:cs="Times New Roman"/>
          <w:b/>
          <w:lang w:eastAsia="sl-SI"/>
        </w:rPr>
        <w:t xml:space="preserve">možna izključno s predhodnim soglasjem naročnika. </w:t>
      </w:r>
    </w:p>
    <w:p w14:paraId="6C504D72" w14:textId="67B87015" w:rsidR="007A72FD" w:rsidRDefault="007A72FD" w:rsidP="00AB1F77">
      <w:pPr>
        <w:jc w:val="both"/>
        <w:rPr>
          <w:rFonts w:ascii="Times New Roman" w:eastAsia="Times New Roman" w:hAnsi="Times New Roman" w:cs="Times New Roman"/>
          <w:sz w:val="24"/>
          <w:szCs w:val="24"/>
          <w:lang w:eastAsia="sl-SI"/>
        </w:rPr>
      </w:pPr>
    </w:p>
    <w:p w14:paraId="29B0C799" w14:textId="77777777" w:rsidR="004A2A03" w:rsidRPr="00AB1F77" w:rsidRDefault="004A2A03" w:rsidP="00AB1F77">
      <w:pPr>
        <w:jc w:val="both"/>
        <w:rPr>
          <w:rFonts w:ascii="Times New Roman" w:eastAsia="Times New Roman" w:hAnsi="Times New Roman" w:cs="Times New Roman"/>
          <w:sz w:val="24"/>
          <w:szCs w:val="24"/>
          <w:lang w:eastAsia="sl-SI"/>
        </w:rPr>
      </w:pPr>
    </w:p>
    <w:p w14:paraId="5FB7FAC2" w14:textId="77777777" w:rsidR="00AB1F77" w:rsidRPr="00AB1F77" w:rsidRDefault="00AB1F77" w:rsidP="00AB1F77">
      <w:pPr>
        <w:ind w:left="142" w:right="-127"/>
        <w:jc w:val="both"/>
        <w:rPr>
          <w:rFonts w:eastAsia="Times New Roman" w:cs="Times New Roman"/>
          <w:bCs/>
          <w:lang w:eastAsia="sl-SI"/>
        </w:rPr>
      </w:pPr>
      <w:r w:rsidRPr="00AB1F77">
        <w:rPr>
          <w:rFonts w:eastAsia="Times New Roman" w:cs="Times New Roman"/>
          <w:bCs/>
          <w:lang w:eastAsia="sl-SI"/>
        </w:rPr>
        <w:t xml:space="preserve">PRILOŽITI DOKAZILA:  </w:t>
      </w:r>
    </w:p>
    <w:p w14:paraId="301BD77E" w14:textId="6E89C74E" w:rsidR="00AB1F77" w:rsidRPr="00AB1F77" w:rsidRDefault="00AB1F77" w:rsidP="00AB1F77">
      <w:pPr>
        <w:numPr>
          <w:ilvl w:val="0"/>
          <w:numId w:val="16"/>
        </w:numPr>
        <w:autoSpaceDE w:val="0"/>
        <w:autoSpaceDN w:val="0"/>
        <w:adjustRightInd w:val="0"/>
        <w:ind w:left="426" w:right="-411" w:hanging="284"/>
        <w:jc w:val="both"/>
        <w:rPr>
          <w:rFonts w:eastAsia="Times New Roman" w:cs="Times New Roman"/>
          <w:bCs/>
          <w:lang w:eastAsia="sl-SI"/>
        </w:rPr>
      </w:pPr>
      <w:r w:rsidRPr="00AB1F77">
        <w:rPr>
          <w:rFonts w:eastAsia="Times New Roman" w:cs="Times New Roman"/>
          <w:bCs/>
          <w:lang w:eastAsia="sl-SI"/>
        </w:rPr>
        <w:t>kopij</w:t>
      </w:r>
      <w:r w:rsidR="00717B0F">
        <w:rPr>
          <w:rFonts w:eastAsia="Times New Roman" w:cs="Times New Roman"/>
          <w:bCs/>
          <w:lang w:eastAsia="sl-SI"/>
        </w:rPr>
        <w:t>e</w:t>
      </w:r>
      <w:r w:rsidRPr="00AB1F77">
        <w:rPr>
          <w:rFonts w:eastAsia="Times New Roman" w:cs="Times New Roman"/>
          <w:bCs/>
          <w:lang w:eastAsia="sl-SI"/>
        </w:rPr>
        <w:t xml:space="preserve"> pogodb, ki dokazuje</w:t>
      </w:r>
      <w:r w:rsidR="00717B0F">
        <w:rPr>
          <w:rFonts w:eastAsia="Times New Roman" w:cs="Times New Roman"/>
          <w:bCs/>
          <w:lang w:eastAsia="sl-SI"/>
        </w:rPr>
        <w:t>jo zahtevano</w:t>
      </w:r>
      <w:r w:rsidRPr="00AB1F77">
        <w:rPr>
          <w:rFonts w:eastAsia="Times New Roman" w:cs="Times New Roman"/>
          <w:bCs/>
          <w:lang w:eastAsia="sl-SI"/>
        </w:rPr>
        <w:t xml:space="preserve"> pogodbeno razmerje ponudnika z </w:t>
      </w:r>
      <w:r w:rsidR="00DD2EF8">
        <w:rPr>
          <w:rFonts w:eastAsia="Times New Roman" w:cs="Times New Roman"/>
          <w:bCs/>
          <w:lang w:eastAsia="sl-SI"/>
        </w:rPr>
        <w:t>geodetom/</w:t>
      </w:r>
      <w:r w:rsidRPr="00AB1F77">
        <w:rPr>
          <w:rFonts w:eastAsia="Times New Roman" w:cs="Times New Roman"/>
          <w:bCs/>
          <w:lang w:eastAsia="sl-SI"/>
        </w:rPr>
        <w:t xml:space="preserve">odgovornim geodetom (pogodba o zaposlitvi, </w:t>
      </w:r>
      <w:proofErr w:type="spellStart"/>
      <w:r w:rsidR="002F6CF5">
        <w:rPr>
          <w:rFonts w:eastAsia="Times New Roman" w:cs="Times New Roman"/>
          <w:bCs/>
          <w:lang w:eastAsia="sl-SI"/>
        </w:rPr>
        <w:t>podizvajalska</w:t>
      </w:r>
      <w:proofErr w:type="spellEnd"/>
      <w:r w:rsidR="002F6CF5">
        <w:rPr>
          <w:rFonts w:eastAsia="Times New Roman" w:cs="Times New Roman"/>
          <w:bCs/>
          <w:lang w:eastAsia="sl-SI"/>
        </w:rPr>
        <w:t xml:space="preserve"> pogodba, pogodba o skupnem nastopu</w:t>
      </w:r>
      <w:r w:rsidRPr="00AB1F77">
        <w:rPr>
          <w:rFonts w:eastAsia="Times New Roman" w:cs="Times New Roman"/>
          <w:bCs/>
          <w:lang w:eastAsia="sl-SI"/>
        </w:rPr>
        <w:t xml:space="preserve"> ipd.) ves čas trajanja okvirnega sporazuma.</w:t>
      </w:r>
    </w:p>
    <w:tbl>
      <w:tblPr>
        <w:tblW w:w="8898" w:type="dxa"/>
        <w:tblInd w:w="108" w:type="dxa"/>
        <w:tblLook w:val="0000" w:firstRow="0" w:lastRow="0" w:firstColumn="0" w:lastColumn="0" w:noHBand="0" w:noVBand="0"/>
      </w:tblPr>
      <w:tblGrid>
        <w:gridCol w:w="4913"/>
        <w:gridCol w:w="1891"/>
        <w:gridCol w:w="2094"/>
      </w:tblGrid>
      <w:tr w:rsidR="00AB1F77" w:rsidRPr="00AB1F77" w14:paraId="704B291A" w14:textId="77777777" w:rsidTr="00747C19">
        <w:trPr>
          <w:trHeight w:val="334"/>
        </w:trPr>
        <w:tc>
          <w:tcPr>
            <w:tcW w:w="4913" w:type="dxa"/>
          </w:tcPr>
          <w:p w14:paraId="3726CFA5" w14:textId="07EB811C" w:rsidR="00AB1F77" w:rsidRDefault="00AB1F77" w:rsidP="00AB1F77">
            <w:pPr>
              <w:tabs>
                <w:tab w:val="left" w:pos="-284"/>
              </w:tabs>
              <w:autoSpaceDE w:val="0"/>
              <w:autoSpaceDN w:val="0"/>
              <w:adjustRightInd w:val="0"/>
              <w:jc w:val="both"/>
              <w:rPr>
                <w:rFonts w:eastAsia="Times New Roman" w:cs="Times New Roman"/>
                <w:color w:val="000000"/>
                <w:lang w:eastAsia="sl-SI"/>
              </w:rPr>
            </w:pPr>
          </w:p>
          <w:p w14:paraId="70C4CF3C" w14:textId="2B1CF634" w:rsidR="00EA482E" w:rsidRDefault="00EA482E" w:rsidP="00AB1F77">
            <w:pPr>
              <w:tabs>
                <w:tab w:val="left" w:pos="-284"/>
              </w:tabs>
              <w:autoSpaceDE w:val="0"/>
              <w:autoSpaceDN w:val="0"/>
              <w:adjustRightInd w:val="0"/>
              <w:jc w:val="both"/>
              <w:rPr>
                <w:rFonts w:eastAsia="Times New Roman" w:cs="Times New Roman"/>
                <w:color w:val="000000"/>
                <w:lang w:eastAsia="sl-SI"/>
              </w:rPr>
            </w:pPr>
          </w:p>
          <w:p w14:paraId="111DEBF4" w14:textId="77777777" w:rsidR="00EA482E" w:rsidRPr="00AB1F77" w:rsidRDefault="00EA482E" w:rsidP="00AB1F77">
            <w:pPr>
              <w:tabs>
                <w:tab w:val="left" w:pos="-284"/>
              </w:tabs>
              <w:autoSpaceDE w:val="0"/>
              <w:autoSpaceDN w:val="0"/>
              <w:adjustRightInd w:val="0"/>
              <w:jc w:val="both"/>
              <w:rPr>
                <w:rFonts w:eastAsia="Times New Roman" w:cs="Times New Roman"/>
                <w:color w:val="000000"/>
                <w:lang w:eastAsia="sl-SI"/>
              </w:rPr>
            </w:pPr>
          </w:p>
          <w:p w14:paraId="66F8C2BB" w14:textId="16BBD01F" w:rsidR="00AB1F77" w:rsidRPr="00AB1F77" w:rsidRDefault="00AB1F77" w:rsidP="00AB1F77">
            <w:pPr>
              <w:tabs>
                <w:tab w:val="left" w:pos="-284"/>
              </w:tabs>
              <w:autoSpaceDE w:val="0"/>
              <w:autoSpaceDN w:val="0"/>
              <w:adjustRightInd w:val="0"/>
              <w:jc w:val="both"/>
              <w:rPr>
                <w:rFonts w:eastAsia="Times New Roman" w:cs="Times New Roman"/>
                <w:color w:val="000000"/>
                <w:lang w:eastAsia="sl-SI"/>
              </w:rPr>
            </w:pPr>
            <w:r w:rsidRPr="00AB1F77">
              <w:rPr>
                <w:rFonts w:eastAsia="Times New Roman" w:cs="Times New Roman"/>
                <w:color w:val="000000"/>
                <w:lang w:eastAsia="sl-SI"/>
              </w:rPr>
              <w:t xml:space="preserve">Kraj in datum: </w:t>
            </w:r>
            <w:r w:rsidR="00036F66">
              <w:rPr>
                <w:rFonts w:eastAsia="Times New Roman" w:cs="Times New Roman"/>
                <w:color w:val="000000"/>
                <w:lang w:eastAsia="sl-SI"/>
              </w:rPr>
              <w:t xml:space="preserve">                                   Žig:</w:t>
            </w:r>
          </w:p>
        </w:tc>
        <w:tc>
          <w:tcPr>
            <w:tcW w:w="1891" w:type="dxa"/>
          </w:tcPr>
          <w:p w14:paraId="53A75606" w14:textId="77777777" w:rsidR="00EA482E" w:rsidRDefault="00EA482E" w:rsidP="00AB1F77">
            <w:pPr>
              <w:tabs>
                <w:tab w:val="left" w:pos="-284"/>
              </w:tabs>
              <w:autoSpaceDE w:val="0"/>
              <w:autoSpaceDN w:val="0"/>
              <w:adjustRightInd w:val="0"/>
              <w:jc w:val="center"/>
              <w:rPr>
                <w:rFonts w:eastAsia="Times New Roman" w:cs="Times New Roman"/>
                <w:color w:val="000000"/>
                <w:lang w:eastAsia="sl-SI"/>
              </w:rPr>
            </w:pPr>
          </w:p>
          <w:p w14:paraId="13B1E7F9" w14:textId="77777777" w:rsidR="00EA482E" w:rsidRDefault="00EA482E" w:rsidP="00AB1F77">
            <w:pPr>
              <w:tabs>
                <w:tab w:val="left" w:pos="-284"/>
              </w:tabs>
              <w:autoSpaceDE w:val="0"/>
              <w:autoSpaceDN w:val="0"/>
              <w:adjustRightInd w:val="0"/>
              <w:jc w:val="center"/>
              <w:rPr>
                <w:rFonts w:eastAsia="Times New Roman" w:cs="Times New Roman"/>
                <w:color w:val="000000"/>
                <w:lang w:eastAsia="sl-SI"/>
              </w:rPr>
            </w:pPr>
          </w:p>
          <w:p w14:paraId="4E47F1CF" w14:textId="78E3B645" w:rsidR="00AB1F77" w:rsidRPr="00AB1F77" w:rsidRDefault="00AB1F77" w:rsidP="00036F66">
            <w:pPr>
              <w:tabs>
                <w:tab w:val="left" w:pos="-284"/>
              </w:tabs>
              <w:autoSpaceDE w:val="0"/>
              <w:autoSpaceDN w:val="0"/>
              <w:adjustRightInd w:val="0"/>
              <w:jc w:val="center"/>
              <w:rPr>
                <w:rFonts w:eastAsia="Times New Roman" w:cs="Times New Roman"/>
                <w:color w:val="000000"/>
                <w:lang w:eastAsia="sl-SI"/>
              </w:rPr>
            </w:pPr>
            <w:r w:rsidRPr="00AB1F77">
              <w:rPr>
                <w:rFonts w:eastAsia="Times New Roman" w:cs="Times New Roman"/>
                <w:color w:val="000000"/>
                <w:lang w:eastAsia="sl-SI"/>
              </w:rPr>
              <w:t xml:space="preserve">                          </w:t>
            </w:r>
          </w:p>
        </w:tc>
        <w:tc>
          <w:tcPr>
            <w:tcW w:w="2094" w:type="dxa"/>
          </w:tcPr>
          <w:p w14:paraId="48C6FEED" w14:textId="77777777" w:rsidR="00EA482E" w:rsidRDefault="00AB1F77" w:rsidP="00AB1F77">
            <w:pPr>
              <w:tabs>
                <w:tab w:val="left" w:pos="-284"/>
              </w:tabs>
              <w:autoSpaceDE w:val="0"/>
              <w:autoSpaceDN w:val="0"/>
              <w:adjustRightInd w:val="0"/>
              <w:jc w:val="both"/>
              <w:rPr>
                <w:rFonts w:eastAsia="Times New Roman" w:cs="Times New Roman"/>
                <w:color w:val="000000"/>
                <w:lang w:eastAsia="sl-SI"/>
              </w:rPr>
            </w:pPr>
            <w:r w:rsidRPr="00AB1F77">
              <w:rPr>
                <w:rFonts w:eastAsia="Times New Roman" w:cs="Times New Roman"/>
                <w:color w:val="000000"/>
                <w:lang w:eastAsia="sl-SI"/>
              </w:rPr>
              <w:t xml:space="preserve">      </w:t>
            </w:r>
          </w:p>
          <w:p w14:paraId="38096EBC" w14:textId="77777777" w:rsidR="00EA482E" w:rsidRDefault="00EA482E" w:rsidP="00AB1F77">
            <w:pPr>
              <w:tabs>
                <w:tab w:val="left" w:pos="-284"/>
              </w:tabs>
              <w:autoSpaceDE w:val="0"/>
              <w:autoSpaceDN w:val="0"/>
              <w:adjustRightInd w:val="0"/>
              <w:jc w:val="both"/>
              <w:rPr>
                <w:rFonts w:eastAsia="Times New Roman" w:cs="Times New Roman"/>
                <w:color w:val="000000"/>
                <w:lang w:eastAsia="sl-SI"/>
              </w:rPr>
            </w:pPr>
          </w:p>
          <w:p w14:paraId="391472A2" w14:textId="152E9B53" w:rsidR="00AB1F77" w:rsidRPr="00AB1F77" w:rsidRDefault="00AB1F77" w:rsidP="00AB1F77">
            <w:pPr>
              <w:tabs>
                <w:tab w:val="left" w:pos="-284"/>
              </w:tabs>
              <w:autoSpaceDE w:val="0"/>
              <w:autoSpaceDN w:val="0"/>
              <w:adjustRightInd w:val="0"/>
              <w:jc w:val="both"/>
              <w:rPr>
                <w:rFonts w:eastAsia="Times New Roman" w:cs="Times New Roman"/>
                <w:color w:val="000000"/>
                <w:lang w:eastAsia="sl-SI"/>
              </w:rPr>
            </w:pPr>
            <w:r w:rsidRPr="00AB1F77">
              <w:rPr>
                <w:rFonts w:eastAsia="Times New Roman" w:cs="Times New Roman"/>
                <w:color w:val="000000"/>
                <w:lang w:eastAsia="sl-SI"/>
              </w:rPr>
              <w:t xml:space="preserve">      </w:t>
            </w:r>
          </w:p>
          <w:p w14:paraId="607E81EC" w14:textId="2D2CE9FE" w:rsidR="00AB1F77" w:rsidRPr="00AB1F77" w:rsidRDefault="00036F66" w:rsidP="00AB1F77">
            <w:pPr>
              <w:tabs>
                <w:tab w:val="left" w:pos="-284"/>
              </w:tabs>
              <w:autoSpaceDE w:val="0"/>
              <w:autoSpaceDN w:val="0"/>
              <w:adjustRightInd w:val="0"/>
              <w:jc w:val="both"/>
              <w:rPr>
                <w:rFonts w:eastAsia="Times New Roman" w:cs="Times New Roman"/>
                <w:color w:val="000000"/>
                <w:lang w:eastAsia="sl-SI"/>
              </w:rPr>
            </w:pPr>
            <w:r>
              <w:rPr>
                <w:rFonts w:eastAsia="Times New Roman" w:cs="Times New Roman"/>
                <w:color w:val="000000"/>
                <w:lang w:eastAsia="sl-SI"/>
              </w:rPr>
              <w:t xml:space="preserve"> </w:t>
            </w:r>
            <w:r w:rsidR="00AB1F77" w:rsidRPr="00AB1F77">
              <w:rPr>
                <w:rFonts w:eastAsia="Times New Roman" w:cs="Times New Roman"/>
                <w:color w:val="000000"/>
                <w:lang w:eastAsia="sl-SI"/>
              </w:rPr>
              <w:t>Podpis</w:t>
            </w:r>
            <w:r>
              <w:rPr>
                <w:rFonts w:eastAsia="Times New Roman" w:cs="Times New Roman"/>
                <w:color w:val="000000"/>
                <w:lang w:eastAsia="sl-SI"/>
              </w:rPr>
              <w:t xml:space="preserve"> ponudnika:</w:t>
            </w:r>
            <w:r w:rsidR="00AB1F77" w:rsidRPr="00AB1F77">
              <w:rPr>
                <w:rFonts w:eastAsia="Times New Roman" w:cs="Times New Roman"/>
                <w:color w:val="000000"/>
                <w:lang w:eastAsia="sl-SI"/>
              </w:rPr>
              <w:t xml:space="preserve">                 </w:t>
            </w:r>
            <w:r>
              <w:rPr>
                <w:rFonts w:eastAsia="Times New Roman" w:cs="Times New Roman"/>
                <w:color w:val="000000"/>
                <w:lang w:eastAsia="sl-SI"/>
              </w:rPr>
              <w:t xml:space="preserve">       </w:t>
            </w:r>
          </w:p>
        </w:tc>
      </w:tr>
    </w:tbl>
    <w:p w14:paraId="0E74B9A4" w14:textId="77777777" w:rsidR="00AB1F77" w:rsidRPr="00AB1F77" w:rsidRDefault="00AB1F77" w:rsidP="00AB1F77">
      <w:pPr>
        <w:autoSpaceDE w:val="0"/>
        <w:autoSpaceDN w:val="0"/>
        <w:adjustRightInd w:val="0"/>
        <w:ind w:right="-411"/>
        <w:jc w:val="both"/>
        <w:rPr>
          <w:rFonts w:eastAsia="Times New Roman" w:cs="Times New Roman"/>
          <w:bCs/>
          <w:lang w:eastAsia="sl-SI"/>
        </w:rPr>
      </w:pPr>
    </w:p>
    <w:p w14:paraId="2F029156" w14:textId="77777777" w:rsidR="00AB1F77" w:rsidRPr="00AB1F77" w:rsidRDefault="00AB1F77" w:rsidP="00AB1F77">
      <w:pPr>
        <w:autoSpaceDE w:val="0"/>
        <w:autoSpaceDN w:val="0"/>
        <w:adjustRightInd w:val="0"/>
        <w:ind w:right="-411"/>
        <w:jc w:val="both"/>
        <w:rPr>
          <w:rFonts w:eastAsia="Times New Roman" w:cs="Times New Roman"/>
          <w:bCs/>
          <w:lang w:eastAsia="sl-SI"/>
        </w:rPr>
      </w:pPr>
    </w:p>
    <w:p w14:paraId="108E5208" w14:textId="2B77ADE4" w:rsidR="00AB1F77" w:rsidRPr="00AB1F77" w:rsidRDefault="00AB1F77" w:rsidP="00AB1F77">
      <w:pPr>
        <w:pageBreakBefore/>
        <w:rPr>
          <w:rFonts w:eastAsia="Times New Roman" w:cs="Times New Roman"/>
          <w:b/>
          <w:sz w:val="24"/>
          <w:szCs w:val="24"/>
          <w:shd w:val="clear" w:color="auto" w:fill="D9D9D9"/>
          <w:lang w:eastAsia="sl-SI"/>
        </w:rPr>
      </w:pPr>
      <w:bookmarkStart w:id="9" w:name="_Hlk497829429"/>
      <w:r w:rsidRPr="00AB1F77">
        <w:rPr>
          <w:rFonts w:eastAsia="Times New Roman" w:cs="Times New Roman"/>
          <w:b/>
          <w:sz w:val="24"/>
          <w:szCs w:val="24"/>
          <w:shd w:val="clear" w:color="auto" w:fill="D9D9D9"/>
          <w:lang w:eastAsia="sl-SI"/>
        </w:rPr>
        <w:lastRenderedPageBreak/>
        <w:t>Obr_</w:t>
      </w:r>
      <w:r w:rsidR="00EA482E">
        <w:rPr>
          <w:rFonts w:eastAsia="Times New Roman" w:cs="Times New Roman"/>
          <w:b/>
          <w:sz w:val="24"/>
          <w:szCs w:val="24"/>
          <w:shd w:val="clear" w:color="auto" w:fill="D9D9D9"/>
          <w:lang w:eastAsia="sl-SI"/>
        </w:rPr>
        <w:t>8</w:t>
      </w:r>
    </w:p>
    <w:p w14:paraId="3EEDC2D1" w14:textId="77777777" w:rsidR="00AB1F77" w:rsidRPr="00AB1F77" w:rsidRDefault="00AB1F77" w:rsidP="00AB1F77">
      <w:pPr>
        <w:jc w:val="center"/>
        <w:rPr>
          <w:rFonts w:eastAsia="Times New Roman" w:cs="Times New Roman"/>
          <w:b/>
          <w:sz w:val="24"/>
          <w:szCs w:val="24"/>
          <w:lang w:eastAsia="sl-SI"/>
        </w:rPr>
      </w:pPr>
      <w:r w:rsidRPr="00AB1F77">
        <w:rPr>
          <w:rFonts w:eastAsia="Times New Roman" w:cs="Times New Roman"/>
          <w:b/>
          <w:sz w:val="24"/>
          <w:szCs w:val="24"/>
          <w:lang w:eastAsia="sl-SI"/>
        </w:rPr>
        <w:t>SEZNAM REFERENČNIH</w:t>
      </w:r>
      <w:r w:rsidRPr="00AB1F77">
        <w:rPr>
          <w:rFonts w:eastAsia="Times New Roman" w:cs="Times New Roman"/>
          <w:sz w:val="24"/>
          <w:szCs w:val="24"/>
          <w:lang w:eastAsia="sl-SI"/>
        </w:rPr>
        <w:t xml:space="preserve"> </w:t>
      </w:r>
      <w:r w:rsidRPr="00AB1F77">
        <w:rPr>
          <w:rFonts w:eastAsia="Times New Roman" w:cs="Times New Roman"/>
          <w:b/>
          <w:sz w:val="24"/>
          <w:szCs w:val="24"/>
          <w:lang w:eastAsia="sl-SI"/>
        </w:rPr>
        <w:t>PROJEKTOV PONUDNIKA</w:t>
      </w:r>
    </w:p>
    <w:p w14:paraId="42579176" w14:textId="77777777" w:rsidR="00AB1F77" w:rsidRPr="00AB1F77" w:rsidRDefault="00AB1F77" w:rsidP="00AB1F77">
      <w:pPr>
        <w:jc w:val="center"/>
        <w:rPr>
          <w:rFonts w:eastAsia="Times New Roman" w:cs="Times New Roman"/>
          <w:b/>
          <w:sz w:val="24"/>
          <w:szCs w:val="24"/>
          <w:lang w:eastAsia="sl-SI"/>
        </w:rPr>
      </w:pPr>
      <w:r w:rsidRPr="00AB1F77">
        <w:rPr>
          <w:rFonts w:eastAsia="Times New Roman" w:cs="Times New Roman"/>
          <w:b/>
          <w:sz w:val="24"/>
          <w:szCs w:val="24"/>
          <w:lang w:eastAsia="sl-SI"/>
        </w:rPr>
        <w:t xml:space="preserve"> </w:t>
      </w:r>
    </w:p>
    <w:p w14:paraId="347424EC" w14:textId="77777777" w:rsidR="00AB1F77" w:rsidRPr="00AB1F77" w:rsidRDefault="00AB1F77" w:rsidP="00AB1F77">
      <w:pPr>
        <w:rPr>
          <w:rFonts w:eastAsia="Times New Roman" w:cs="Times New Roman"/>
          <w:b/>
          <w:sz w:val="24"/>
          <w:szCs w:val="24"/>
          <w:lang w:eastAsia="sl-SI"/>
        </w:rPr>
      </w:pPr>
    </w:p>
    <w:p w14:paraId="66B94F65" w14:textId="77777777" w:rsidR="00AB1F77" w:rsidRPr="00AB1F77" w:rsidRDefault="00AB1F77" w:rsidP="00AB1F77">
      <w:pPr>
        <w:jc w:val="center"/>
        <w:rPr>
          <w:rFonts w:eastAsia="Times New Roman" w:cs="Times New Roman"/>
          <w:b/>
          <w:sz w:val="24"/>
          <w:szCs w:val="24"/>
          <w:lang w:eastAsia="sl-SI"/>
        </w:rPr>
      </w:pPr>
      <w:r w:rsidRPr="00AB1F77">
        <w:rPr>
          <w:rFonts w:eastAsia="Times New Roman" w:cs="Times New Roman"/>
          <w:b/>
          <w:sz w:val="24"/>
          <w:szCs w:val="24"/>
          <w:lang w:eastAsia="sl-SI"/>
        </w:rPr>
        <w:t xml:space="preserve"> </w:t>
      </w:r>
    </w:p>
    <w:p w14:paraId="6E27B17A" w14:textId="77777777" w:rsidR="00AB1F77" w:rsidRPr="00AB1F77" w:rsidRDefault="00AB1F77" w:rsidP="00AB1F77">
      <w:pPr>
        <w:rPr>
          <w:rFonts w:eastAsia="Times New Roman" w:cs="Times New Roman"/>
          <w:bCs/>
          <w:lang w:eastAsia="sl-SI"/>
        </w:rPr>
      </w:pPr>
      <w:r w:rsidRPr="00AB1F77">
        <w:rPr>
          <w:rFonts w:eastAsia="Times New Roman" w:cs="Times New Roman"/>
          <w:bCs/>
          <w:lang w:eastAsia="sl-SI"/>
        </w:rPr>
        <w:t>Ponudnik :       _________________________________________________________</w:t>
      </w:r>
      <w:r w:rsidRPr="00AB1F77">
        <w:rPr>
          <w:rFonts w:eastAsia="Times New Roman" w:cs="Times New Roman"/>
          <w:bCs/>
          <w:lang w:eastAsia="sl-SI"/>
        </w:rPr>
        <w:softHyphen/>
      </w:r>
    </w:p>
    <w:p w14:paraId="03D082B8" w14:textId="77777777" w:rsidR="00AB1F77" w:rsidRPr="00AB1F77" w:rsidRDefault="00AB1F77" w:rsidP="00AB1F77">
      <w:pPr>
        <w:jc w:val="center"/>
        <w:rPr>
          <w:rFonts w:eastAsia="Times New Roman" w:cs="Times New Roman"/>
          <w:i/>
          <w:iCs/>
          <w:sz w:val="20"/>
          <w:szCs w:val="20"/>
          <w:lang w:eastAsia="sl-SI"/>
        </w:rPr>
      </w:pPr>
      <w:r w:rsidRPr="00AB1F77">
        <w:rPr>
          <w:rFonts w:eastAsia="Times New Roman" w:cs="Times New Roman"/>
          <w:i/>
          <w:iCs/>
          <w:sz w:val="20"/>
          <w:szCs w:val="20"/>
          <w:lang w:eastAsia="sl-SI"/>
        </w:rPr>
        <w:t>(ime/firma in naslov/sedež ponudnika)</w:t>
      </w:r>
    </w:p>
    <w:p w14:paraId="713387CF" w14:textId="77777777" w:rsidR="00AB1F77" w:rsidRPr="00AB1F77" w:rsidRDefault="00AB1F77" w:rsidP="00AB1F77">
      <w:pPr>
        <w:rPr>
          <w:rFonts w:ascii="Times New Roman" w:eastAsia="Times New Roman" w:hAnsi="Times New Roman" w:cs="Times New Roman"/>
          <w:lang w:eastAsia="sl-SI"/>
        </w:rPr>
      </w:pPr>
    </w:p>
    <w:p w14:paraId="60EE0E87" w14:textId="7A91D9E2" w:rsidR="00AB1F77" w:rsidRDefault="00EA482E" w:rsidP="00AB1F77">
      <w:pPr>
        <w:jc w:val="both"/>
        <w:rPr>
          <w:rFonts w:eastAsia="Times New Roman" w:cs="Times New Roman"/>
          <w:bCs/>
          <w:lang w:eastAsia="sl-SI"/>
        </w:rPr>
      </w:pPr>
      <w:r w:rsidRPr="00717B0F">
        <w:rPr>
          <w:rFonts w:eastAsia="Times New Roman" w:cs="Times New Roman"/>
          <w:b/>
          <w:lang w:eastAsia="sl-SI"/>
        </w:rPr>
        <w:t>P</w:t>
      </w:r>
      <w:r w:rsidR="00AB1F77" w:rsidRPr="00717B0F">
        <w:rPr>
          <w:rFonts w:eastAsia="Times New Roman" w:cs="Times New Roman"/>
          <w:b/>
          <w:lang w:eastAsia="sl-SI"/>
        </w:rPr>
        <w:t xml:space="preserve">od kazensko in materialno odgovornostjo izjavljamo, da smo </w:t>
      </w:r>
      <w:r w:rsidR="00AB1F77" w:rsidRPr="00717B0F">
        <w:rPr>
          <w:rFonts w:eastAsia="Times New Roman" w:cs="Times New Roman"/>
          <w:b/>
          <w:bCs/>
          <w:lang w:eastAsia="sl-SI"/>
        </w:rPr>
        <w:t xml:space="preserve">v zadnjih treh (3) letih pred </w:t>
      </w:r>
      <w:r w:rsidR="00717B0F" w:rsidRPr="00717B0F">
        <w:rPr>
          <w:rFonts w:eastAsia="Times New Roman"/>
          <w:b/>
          <w:bCs/>
          <w:iCs/>
          <w:lang w:eastAsia="sl-SI"/>
        </w:rPr>
        <w:t>objavo predmetnega javnega naročila na Portalu javnih naročil</w:t>
      </w:r>
      <w:r w:rsidR="00717B0F" w:rsidRPr="00717B0F">
        <w:rPr>
          <w:rFonts w:eastAsia="Times New Roman" w:cs="Times New Roman"/>
          <w:b/>
          <w:bCs/>
          <w:iCs/>
          <w:lang w:eastAsia="sl-SI"/>
        </w:rPr>
        <w:t xml:space="preserve"> </w:t>
      </w:r>
      <w:r w:rsidR="00717B0F" w:rsidRPr="00033087">
        <w:rPr>
          <w:rFonts w:eastAsia="Times New Roman" w:cs="Times New Roman"/>
          <w:b/>
          <w:bCs/>
          <w:iCs/>
          <w:lang w:eastAsia="sl-SI"/>
        </w:rPr>
        <w:t>uspešno</w:t>
      </w:r>
      <w:r w:rsidR="00717B0F" w:rsidRPr="00033087">
        <w:rPr>
          <w:rFonts w:eastAsia="Times New Roman" w:cs="Times New Roman"/>
          <w:b/>
          <w:bCs/>
          <w:iCs/>
          <w:vertAlign w:val="superscript"/>
          <w:lang w:eastAsia="sl-SI"/>
        </w:rPr>
        <w:footnoteReference w:id="3"/>
      </w:r>
      <w:r w:rsidR="00717B0F" w:rsidRPr="00033087">
        <w:rPr>
          <w:rFonts w:eastAsia="Times New Roman" w:cs="Times New Roman"/>
          <w:b/>
          <w:bCs/>
          <w:iCs/>
          <w:lang w:eastAsia="sl-SI"/>
        </w:rPr>
        <w:t xml:space="preserve"> </w:t>
      </w:r>
      <w:r w:rsidR="00AB1F77" w:rsidRPr="00033087">
        <w:rPr>
          <w:rFonts w:eastAsia="Times New Roman" w:cs="Times New Roman"/>
          <w:b/>
          <w:bCs/>
          <w:lang w:eastAsia="sl-SI"/>
        </w:rPr>
        <w:t>izvedli geodetske storitve</w:t>
      </w:r>
      <w:r w:rsidR="00717B0F" w:rsidRPr="00033087">
        <w:rPr>
          <w:rFonts w:eastAsia="Times New Roman" w:cs="Times New Roman"/>
          <w:b/>
          <w:bCs/>
          <w:lang w:eastAsia="sl-SI"/>
        </w:rPr>
        <w:t xml:space="preserve"> </w:t>
      </w:r>
      <w:r w:rsidR="00AB1F77" w:rsidRPr="00033087">
        <w:rPr>
          <w:rFonts w:eastAsia="Times New Roman" w:cs="Times New Roman"/>
          <w:b/>
          <w:bCs/>
          <w:lang w:eastAsia="sl-SI"/>
        </w:rPr>
        <w:t xml:space="preserve">v skupni vrednosti najmanj </w:t>
      </w:r>
      <w:r w:rsidR="006A7CE7">
        <w:rPr>
          <w:rFonts w:eastAsia="Times New Roman" w:cs="Times New Roman"/>
          <w:b/>
          <w:bCs/>
          <w:lang w:eastAsia="sl-SI"/>
        </w:rPr>
        <w:t>5</w:t>
      </w:r>
      <w:r w:rsidR="00AB1F77" w:rsidRPr="00033087">
        <w:rPr>
          <w:rFonts w:eastAsia="Times New Roman" w:cs="Times New Roman"/>
          <w:b/>
          <w:bCs/>
          <w:lang w:eastAsia="sl-SI"/>
        </w:rPr>
        <w:t>0.000,00 EUR brez DDV.</w:t>
      </w:r>
      <w:r w:rsidR="00AB1F77" w:rsidRPr="00AB1F77">
        <w:rPr>
          <w:rFonts w:eastAsia="Times New Roman" w:cs="Times New Roman"/>
          <w:bCs/>
          <w:lang w:eastAsia="sl-SI"/>
        </w:rPr>
        <w:t xml:space="preserve"> </w:t>
      </w:r>
    </w:p>
    <w:p w14:paraId="27B0347A" w14:textId="77777777" w:rsidR="00AB1F77" w:rsidRPr="00AB1F77" w:rsidRDefault="00AB1F77" w:rsidP="00AB1F77">
      <w:pPr>
        <w:autoSpaceDE w:val="0"/>
        <w:autoSpaceDN w:val="0"/>
        <w:adjustRightInd w:val="0"/>
        <w:jc w:val="both"/>
        <w:rPr>
          <w:rFonts w:ascii="Times New Roman" w:eastAsia="Times New Roman" w:hAnsi="Times New Roman" w:cs="Times New Roman"/>
          <w:bCs/>
          <w:lang w:eastAsia="sl-SI"/>
        </w:rPr>
      </w:pPr>
    </w:p>
    <w:tbl>
      <w:tblPr>
        <w:tblW w:w="9855" w:type="dxa"/>
        <w:tblInd w:w="-287" w:type="dxa"/>
        <w:tblLayout w:type="fixed"/>
        <w:tblCellMar>
          <w:left w:w="70" w:type="dxa"/>
          <w:right w:w="70" w:type="dxa"/>
        </w:tblCellMar>
        <w:tblLook w:val="0000" w:firstRow="0" w:lastRow="0" w:firstColumn="0" w:lastColumn="0" w:noHBand="0" w:noVBand="0"/>
      </w:tblPr>
      <w:tblGrid>
        <w:gridCol w:w="568"/>
        <w:gridCol w:w="2410"/>
        <w:gridCol w:w="2976"/>
        <w:gridCol w:w="1491"/>
        <w:gridCol w:w="2410"/>
      </w:tblGrid>
      <w:tr w:rsidR="00AB1F77" w:rsidRPr="00AB1F77" w14:paraId="7A75E877" w14:textId="77777777" w:rsidTr="006A7CE7">
        <w:tc>
          <w:tcPr>
            <w:tcW w:w="568" w:type="dxa"/>
            <w:tcBorders>
              <w:top w:val="single" w:sz="2" w:space="0" w:color="000000"/>
              <w:left w:val="single" w:sz="2" w:space="0" w:color="000000"/>
              <w:bottom w:val="single" w:sz="2" w:space="0" w:color="000000"/>
            </w:tcBorders>
            <w:shd w:val="clear" w:color="auto" w:fill="D9D9D9"/>
          </w:tcPr>
          <w:p w14:paraId="2DD9E139" w14:textId="77777777" w:rsidR="00AB1F77" w:rsidRPr="006A7CE7" w:rsidRDefault="00AB1F77" w:rsidP="00AB1F77">
            <w:pPr>
              <w:snapToGrid w:val="0"/>
              <w:spacing w:before="60" w:after="40"/>
              <w:jc w:val="center"/>
              <w:rPr>
                <w:rFonts w:eastAsia="Times New Roman" w:cs="Times New Roman"/>
                <w:b/>
                <w:lang w:eastAsia="sl-SI"/>
              </w:rPr>
            </w:pPr>
            <w:proofErr w:type="spellStart"/>
            <w:r w:rsidRPr="006A7CE7">
              <w:rPr>
                <w:rFonts w:eastAsia="Times New Roman" w:cs="Times New Roman"/>
                <w:b/>
                <w:lang w:eastAsia="sl-SI"/>
              </w:rPr>
              <w:t>zap</w:t>
            </w:r>
            <w:proofErr w:type="spellEnd"/>
            <w:r w:rsidRPr="006A7CE7">
              <w:rPr>
                <w:rFonts w:eastAsia="Times New Roman" w:cs="Times New Roman"/>
                <w:b/>
                <w:lang w:eastAsia="sl-SI"/>
              </w:rPr>
              <w:t>. št.</w:t>
            </w:r>
          </w:p>
        </w:tc>
        <w:tc>
          <w:tcPr>
            <w:tcW w:w="2410" w:type="dxa"/>
            <w:tcBorders>
              <w:top w:val="single" w:sz="2" w:space="0" w:color="000000"/>
              <w:left w:val="single" w:sz="2" w:space="0" w:color="000000"/>
              <w:bottom w:val="single" w:sz="2" w:space="0" w:color="000000"/>
            </w:tcBorders>
            <w:shd w:val="clear" w:color="auto" w:fill="D9D9D9"/>
          </w:tcPr>
          <w:p w14:paraId="1AA20454" w14:textId="77777777" w:rsidR="00AB1F77" w:rsidRPr="00AB1F77" w:rsidRDefault="00AB1F77" w:rsidP="00AB1F77">
            <w:pPr>
              <w:snapToGrid w:val="0"/>
              <w:spacing w:before="60" w:after="40"/>
              <w:jc w:val="center"/>
              <w:rPr>
                <w:rFonts w:eastAsia="Times New Roman" w:cs="Times New Roman"/>
                <w:b/>
                <w:sz w:val="24"/>
                <w:szCs w:val="24"/>
                <w:lang w:eastAsia="sl-SI"/>
              </w:rPr>
            </w:pPr>
            <w:r w:rsidRPr="00AB1F77">
              <w:rPr>
                <w:rFonts w:eastAsia="Times New Roman" w:cs="Times New Roman"/>
                <w:b/>
                <w:lang w:eastAsia="sl-SI"/>
              </w:rPr>
              <w:t>referenčni naročnik</w:t>
            </w:r>
          </w:p>
          <w:p w14:paraId="548CBBF8" w14:textId="77777777" w:rsidR="00AB1F77" w:rsidRPr="00AB1F77" w:rsidRDefault="00AB1F77" w:rsidP="00AB1F77">
            <w:pPr>
              <w:spacing w:before="60" w:after="40"/>
              <w:jc w:val="center"/>
              <w:rPr>
                <w:rFonts w:eastAsia="Times New Roman" w:cs="Times New Roman"/>
                <w:b/>
                <w:sz w:val="24"/>
                <w:szCs w:val="24"/>
                <w:lang w:eastAsia="sl-SI"/>
              </w:rPr>
            </w:pPr>
            <w:r w:rsidRPr="00AB1F77">
              <w:rPr>
                <w:rFonts w:eastAsia="Times New Roman" w:cs="Times New Roman"/>
                <w:b/>
                <w:lang w:eastAsia="sl-SI"/>
              </w:rPr>
              <w:t>(+ kontaktna oseba)</w:t>
            </w:r>
          </w:p>
        </w:tc>
        <w:tc>
          <w:tcPr>
            <w:tcW w:w="2976" w:type="dxa"/>
            <w:tcBorders>
              <w:top w:val="single" w:sz="2" w:space="0" w:color="000000"/>
              <w:left w:val="single" w:sz="2" w:space="0" w:color="000000"/>
              <w:bottom w:val="single" w:sz="2" w:space="0" w:color="000000"/>
            </w:tcBorders>
            <w:shd w:val="clear" w:color="auto" w:fill="D9D9D9"/>
          </w:tcPr>
          <w:p w14:paraId="3613EE70" w14:textId="77777777" w:rsidR="00AB1F77" w:rsidRPr="00AB1F77" w:rsidRDefault="00AB1F77" w:rsidP="00AB1F77">
            <w:pPr>
              <w:snapToGrid w:val="0"/>
              <w:spacing w:before="60" w:after="40"/>
              <w:jc w:val="center"/>
              <w:rPr>
                <w:rFonts w:eastAsia="Times New Roman" w:cs="Times New Roman"/>
                <w:b/>
                <w:lang w:eastAsia="sl-SI"/>
              </w:rPr>
            </w:pPr>
            <w:r w:rsidRPr="00AB1F77">
              <w:rPr>
                <w:rFonts w:eastAsia="Times New Roman" w:cs="Times New Roman"/>
                <w:b/>
                <w:lang w:eastAsia="sl-SI"/>
              </w:rPr>
              <w:t>predmet pogodbe</w:t>
            </w:r>
          </w:p>
          <w:p w14:paraId="35AF1442" w14:textId="77777777" w:rsidR="00AB1F77" w:rsidRPr="00AB1F77" w:rsidRDefault="00AB1F77" w:rsidP="00AB1F77">
            <w:pPr>
              <w:snapToGrid w:val="0"/>
              <w:spacing w:before="60" w:after="40"/>
              <w:jc w:val="center"/>
              <w:rPr>
                <w:rFonts w:eastAsia="Times New Roman" w:cs="Times New Roman"/>
                <w:b/>
                <w:sz w:val="24"/>
                <w:szCs w:val="24"/>
                <w:lang w:eastAsia="sl-SI"/>
              </w:rPr>
            </w:pPr>
            <w:r w:rsidRPr="00AB1F77">
              <w:rPr>
                <w:rFonts w:eastAsia="Times New Roman" w:cs="Times New Roman"/>
                <w:b/>
                <w:lang w:eastAsia="sl-SI"/>
              </w:rPr>
              <w:t>(vrsta geodetskih storitev)</w:t>
            </w:r>
          </w:p>
        </w:tc>
        <w:tc>
          <w:tcPr>
            <w:tcW w:w="1491" w:type="dxa"/>
            <w:tcBorders>
              <w:top w:val="single" w:sz="2" w:space="0" w:color="000000"/>
              <w:left w:val="single" w:sz="2" w:space="0" w:color="000000"/>
              <w:bottom w:val="single" w:sz="2" w:space="0" w:color="000000"/>
            </w:tcBorders>
            <w:shd w:val="clear" w:color="auto" w:fill="D9D9D9"/>
          </w:tcPr>
          <w:p w14:paraId="18A8EC17" w14:textId="77777777" w:rsidR="00AB1F77" w:rsidRPr="00AB1F77" w:rsidRDefault="00AB1F77" w:rsidP="00AB1F77">
            <w:pPr>
              <w:snapToGrid w:val="0"/>
              <w:spacing w:before="60" w:after="40"/>
              <w:jc w:val="center"/>
              <w:rPr>
                <w:rFonts w:eastAsia="Times New Roman" w:cs="Times New Roman"/>
                <w:b/>
                <w:lang w:eastAsia="sl-SI"/>
              </w:rPr>
            </w:pPr>
            <w:r w:rsidRPr="00AB1F77">
              <w:rPr>
                <w:rFonts w:eastAsia="Times New Roman" w:cs="Times New Roman"/>
                <w:b/>
                <w:lang w:eastAsia="sl-SI"/>
              </w:rPr>
              <w:t>čas izvedbe</w:t>
            </w:r>
          </w:p>
          <w:p w14:paraId="2375E61B" w14:textId="77777777" w:rsidR="00AB1F77" w:rsidRPr="00AB1F77" w:rsidRDefault="00AB1F77" w:rsidP="00AB1F77">
            <w:pPr>
              <w:snapToGrid w:val="0"/>
              <w:spacing w:before="60" w:after="40"/>
              <w:jc w:val="center"/>
              <w:rPr>
                <w:rFonts w:eastAsia="Times New Roman" w:cs="Times New Roman"/>
                <w:b/>
                <w:sz w:val="24"/>
                <w:szCs w:val="24"/>
                <w:lang w:eastAsia="sl-SI"/>
              </w:rPr>
            </w:pPr>
            <w:r w:rsidRPr="00AB1F77">
              <w:rPr>
                <w:rFonts w:eastAsia="Times New Roman" w:cs="Times New Roman"/>
                <w:b/>
                <w:lang w:eastAsia="sl-SI"/>
              </w:rPr>
              <w:t>(od – do)</w:t>
            </w:r>
          </w:p>
        </w:tc>
        <w:tc>
          <w:tcPr>
            <w:tcW w:w="2410" w:type="dxa"/>
            <w:tcBorders>
              <w:top w:val="single" w:sz="2" w:space="0" w:color="000000"/>
              <w:left w:val="single" w:sz="2" w:space="0" w:color="000000"/>
              <w:bottom w:val="single" w:sz="2" w:space="0" w:color="000000"/>
              <w:right w:val="single" w:sz="2" w:space="0" w:color="000000"/>
            </w:tcBorders>
            <w:shd w:val="clear" w:color="auto" w:fill="D9D9D9"/>
          </w:tcPr>
          <w:p w14:paraId="7D0952AD" w14:textId="77777777" w:rsidR="00AB1F77" w:rsidRPr="00AB1F77" w:rsidRDefault="00AB1F77" w:rsidP="00AB1F77">
            <w:pPr>
              <w:autoSpaceDE w:val="0"/>
              <w:autoSpaceDN w:val="0"/>
              <w:adjustRightInd w:val="0"/>
              <w:jc w:val="center"/>
              <w:rPr>
                <w:rFonts w:eastAsia="Times New Roman" w:cs="Times New Roman"/>
                <w:b/>
                <w:bCs/>
                <w:color w:val="000000"/>
                <w:lang w:eastAsia="sl-SI"/>
              </w:rPr>
            </w:pPr>
            <w:r w:rsidRPr="00AB1F77">
              <w:rPr>
                <w:rFonts w:eastAsia="Times New Roman" w:cs="Times New Roman"/>
                <w:b/>
                <w:bCs/>
                <w:color w:val="000000"/>
                <w:lang w:eastAsia="sl-SI"/>
              </w:rPr>
              <w:t>pogodbena vrednost</w:t>
            </w:r>
          </w:p>
          <w:p w14:paraId="69B5B1E1" w14:textId="77777777" w:rsidR="00AB1F77" w:rsidRPr="00AB1F77" w:rsidRDefault="00AB1F77" w:rsidP="00AB1F77">
            <w:pPr>
              <w:autoSpaceDE w:val="0"/>
              <w:autoSpaceDN w:val="0"/>
              <w:adjustRightInd w:val="0"/>
              <w:jc w:val="center"/>
              <w:rPr>
                <w:rFonts w:eastAsia="Times New Roman" w:cs="Times New Roman"/>
                <w:b/>
                <w:bCs/>
                <w:color w:val="000000"/>
                <w:lang w:eastAsia="sl-SI"/>
              </w:rPr>
            </w:pPr>
            <w:r w:rsidRPr="00AB1F77">
              <w:rPr>
                <w:rFonts w:eastAsia="Times New Roman" w:cs="Times New Roman"/>
                <w:b/>
                <w:bCs/>
                <w:color w:val="000000"/>
                <w:lang w:eastAsia="sl-SI"/>
              </w:rPr>
              <w:t>(v EUR brez DDV)</w:t>
            </w:r>
          </w:p>
        </w:tc>
      </w:tr>
      <w:tr w:rsidR="00AB1F77" w:rsidRPr="00AB1F77" w14:paraId="7D06C7D2" w14:textId="77777777" w:rsidTr="006A7CE7">
        <w:trPr>
          <w:trHeight w:val="796"/>
        </w:trPr>
        <w:tc>
          <w:tcPr>
            <w:tcW w:w="568" w:type="dxa"/>
            <w:tcBorders>
              <w:top w:val="single" w:sz="2" w:space="0" w:color="000000"/>
              <w:left w:val="single" w:sz="2" w:space="0" w:color="000000"/>
              <w:bottom w:val="single" w:sz="2" w:space="0" w:color="000000"/>
            </w:tcBorders>
          </w:tcPr>
          <w:p w14:paraId="1864145F"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2" w:space="0" w:color="000000"/>
              <w:left w:val="single" w:sz="2" w:space="0" w:color="000000"/>
              <w:bottom w:val="single" w:sz="2" w:space="0" w:color="000000"/>
            </w:tcBorders>
          </w:tcPr>
          <w:p w14:paraId="526E2CCB"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976" w:type="dxa"/>
            <w:tcBorders>
              <w:top w:val="single" w:sz="2" w:space="0" w:color="000000"/>
              <w:left w:val="single" w:sz="2" w:space="0" w:color="000000"/>
              <w:bottom w:val="single" w:sz="2" w:space="0" w:color="000000"/>
            </w:tcBorders>
          </w:tcPr>
          <w:p w14:paraId="67B94EFF"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1491" w:type="dxa"/>
            <w:tcBorders>
              <w:top w:val="single" w:sz="2" w:space="0" w:color="000000"/>
              <w:left w:val="single" w:sz="2" w:space="0" w:color="000000"/>
              <w:bottom w:val="single" w:sz="2" w:space="0" w:color="000000"/>
            </w:tcBorders>
          </w:tcPr>
          <w:p w14:paraId="4B187204"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2" w:space="0" w:color="000000"/>
              <w:left w:val="single" w:sz="2" w:space="0" w:color="000000"/>
              <w:bottom w:val="single" w:sz="2" w:space="0" w:color="000000"/>
              <w:right w:val="single" w:sz="2" w:space="0" w:color="000000"/>
            </w:tcBorders>
          </w:tcPr>
          <w:p w14:paraId="03DAD414"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r>
      <w:tr w:rsidR="00AB1F77" w:rsidRPr="00AB1F77" w14:paraId="5A6AF2A0" w14:textId="77777777" w:rsidTr="006A7CE7">
        <w:trPr>
          <w:trHeight w:val="796"/>
        </w:trPr>
        <w:tc>
          <w:tcPr>
            <w:tcW w:w="568" w:type="dxa"/>
            <w:tcBorders>
              <w:left w:val="single" w:sz="2" w:space="0" w:color="000000"/>
              <w:bottom w:val="single" w:sz="4" w:space="0" w:color="auto"/>
            </w:tcBorders>
          </w:tcPr>
          <w:p w14:paraId="082CCB36"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left w:val="single" w:sz="2" w:space="0" w:color="000000"/>
              <w:bottom w:val="single" w:sz="4" w:space="0" w:color="auto"/>
            </w:tcBorders>
          </w:tcPr>
          <w:p w14:paraId="397C9D46"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976" w:type="dxa"/>
            <w:tcBorders>
              <w:left w:val="single" w:sz="2" w:space="0" w:color="000000"/>
              <w:bottom w:val="single" w:sz="4" w:space="0" w:color="auto"/>
            </w:tcBorders>
          </w:tcPr>
          <w:p w14:paraId="7CAA6B48"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1491" w:type="dxa"/>
            <w:tcBorders>
              <w:left w:val="single" w:sz="2" w:space="0" w:color="000000"/>
              <w:bottom w:val="single" w:sz="4" w:space="0" w:color="auto"/>
            </w:tcBorders>
          </w:tcPr>
          <w:p w14:paraId="30E295BB"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left w:val="single" w:sz="2" w:space="0" w:color="000000"/>
              <w:bottom w:val="single" w:sz="4" w:space="0" w:color="auto"/>
              <w:right w:val="single" w:sz="2" w:space="0" w:color="000000"/>
            </w:tcBorders>
          </w:tcPr>
          <w:p w14:paraId="7F96E20C"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r>
      <w:tr w:rsidR="00AB1F77" w:rsidRPr="00AB1F77" w14:paraId="3ABEAEF0" w14:textId="77777777" w:rsidTr="006A7CE7">
        <w:trPr>
          <w:trHeight w:val="796"/>
        </w:trPr>
        <w:tc>
          <w:tcPr>
            <w:tcW w:w="568" w:type="dxa"/>
            <w:tcBorders>
              <w:top w:val="single" w:sz="4" w:space="0" w:color="auto"/>
              <w:left w:val="single" w:sz="4" w:space="0" w:color="auto"/>
              <w:bottom w:val="single" w:sz="4" w:space="0" w:color="auto"/>
              <w:right w:val="single" w:sz="4" w:space="0" w:color="auto"/>
            </w:tcBorders>
          </w:tcPr>
          <w:p w14:paraId="53EABF29"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6FB47C55"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976" w:type="dxa"/>
            <w:tcBorders>
              <w:top w:val="single" w:sz="4" w:space="0" w:color="auto"/>
              <w:left w:val="single" w:sz="4" w:space="0" w:color="auto"/>
              <w:bottom w:val="single" w:sz="4" w:space="0" w:color="auto"/>
              <w:right w:val="single" w:sz="4" w:space="0" w:color="auto"/>
            </w:tcBorders>
          </w:tcPr>
          <w:p w14:paraId="7A12AD0E"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1491" w:type="dxa"/>
            <w:tcBorders>
              <w:top w:val="single" w:sz="4" w:space="0" w:color="auto"/>
              <w:left w:val="single" w:sz="4" w:space="0" w:color="auto"/>
              <w:bottom w:val="single" w:sz="4" w:space="0" w:color="auto"/>
              <w:right w:val="single" w:sz="4" w:space="0" w:color="auto"/>
            </w:tcBorders>
          </w:tcPr>
          <w:p w14:paraId="3985ECBF"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61D81C33"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r>
      <w:tr w:rsidR="00AB1F77" w:rsidRPr="00AB1F77" w14:paraId="7FEC3EBC" w14:textId="77777777" w:rsidTr="006A7CE7">
        <w:trPr>
          <w:trHeight w:val="796"/>
        </w:trPr>
        <w:tc>
          <w:tcPr>
            <w:tcW w:w="568" w:type="dxa"/>
            <w:tcBorders>
              <w:top w:val="single" w:sz="4" w:space="0" w:color="auto"/>
              <w:left w:val="single" w:sz="4" w:space="0" w:color="auto"/>
              <w:bottom w:val="single" w:sz="4" w:space="0" w:color="auto"/>
              <w:right w:val="single" w:sz="4" w:space="0" w:color="auto"/>
            </w:tcBorders>
          </w:tcPr>
          <w:p w14:paraId="404A01EF"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7238F202"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976" w:type="dxa"/>
            <w:tcBorders>
              <w:top w:val="single" w:sz="4" w:space="0" w:color="auto"/>
              <w:left w:val="single" w:sz="4" w:space="0" w:color="auto"/>
              <w:bottom w:val="single" w:sz="4" w:space="0" w:color="auto"/>
              <w:right w:val="single" w:sz="4" w:space="0" w:color="auto"/>
            </w:tcBorders>
          </w:tcPr>
          <w:p w14:paraId="0DA91BCF"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1491" w:type="dxa"/>
            <w:tcBorders>
              <w:top w:val="single" w:sz="4" w:space="0" w:color="auto"/>
              <w:left w:val="single" w:sz="4" w:space="0" w:color="auto"/>
              <w:bottom w:val="single" w:sz="4" w:space="0" w:color="auto"/>
              <w:right w:val="single" w:sz="4" w:space="0" w:color="auto"/>
            </w:tcBorders>
          </w:tcPr>
          <w:p w14:paraId="2B9C8906"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2F418731"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r>
      <w:tr w:rsidR="00AB1F77" w:rsidRPr="00AB1F77" w14:paraId="4FE7C745" w14:textId="77777777" w:rsidTr="006A7CE7">
        <w:trPr>
          <w:trHeight w:val="796"/>
        </w:trPr>
        <w:tc>
          <w:tcPr>
            <w:tcW w:w="568" w:type="dxa"/>
            <w:tcBorders>
              <w:top w:val="single" w:sz="4" w:space="0" w:color="auto"/>
              <w:left w:val="single" w:sz="4" w:space="0" w:color="auto"/>
              <w:bottom w:val="single" w:sz="4" w:space="0" w:color="auto"/>
              <w:right w:val="single" w:sz="4" w:space="0" w:color="auto"/>
            </w:tcBorders>
          </w:tcPr>
          <w:p w14:paraId="252FADA1"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3124D2BB"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976" w:type="dxa"/>
            <w:tcBorders>
              <w:top w:val="single" w:sz="4" w:space="0" w:color="auto"/>
              <w:left w:val="single" w:sz="4" w:space="0" w:color="auto"/>
              <w:bottom w:val="single" w:sz="4" w:space="0" w:color="auto"/>
              <w:right w:val="single" w:sz="4" w:space="0" w:color="auto"/>
            </w:tcBorders>
          </w:tcPr>
          <w:p w14:paraId="6CB51038"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1491" w:type="dxa"/>
            <w:tcBorders>
              <w:top w:val="single" w:sz="4" w:space="0" w:color="auto"/>
              <w:left w:val="single" w:sz="4" w:space="0" w:color="auto"/>
              <w:bottom w:val="single" w:sz="4" w:space="0" w:color="auto"/>
              <w:right w:val="single" w:sz="4" w:space="0" w:color="auto"/>
            </w:tcBorders>
          </w:tcPr>
          <w:p w14:paraId="793C2EB3"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14D87AB2"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r>
      <w:tr w:rsidR="00AB1F77" w:rsidRPr="00AB1F77" w14:paraId="0BC05952" w14:textId="77777777" w:rsidTr="006A7CE7">
        <w:trPr>
          <w:trHeight w:val="796"/>
        </w:trPr>
        <w:tc>
          <w:tcPr>
            <w:tcW w:w="568" w:type="dxa"/>
            <w:tcBorders>
              <w:top w:val="single" w:sz="4" w:space="0" w:color="auto"/>
              <w:left w:val="single" w:sz="4" w:space="0" w:color="auto"/>
              <w:bottom w:val="single" w:sz="4" w:space="0" w:color="auto"/>
              <w:right w:val="single" w:sz="4" w:space="0" w:color="auto"/>
            </w:tcBorders>
          </w:tcPr>
          <w:p w14:paraId="09D47C49"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37B0A44F"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976" w:type="dxa"/>
            <w:tcBorders>
              <w:top w:val="single" w:sz="4" w:space="0" w:color="auto"/>
              <w:left w:val="single" w:sz="4" w:space="0" w:color="auto"/>
              <w:bottom w:val="single" w:sz="4" w:space="0" w:color="auto"/>
              <w:right w:val="single" w:sz="4" w:space="0" w:color="auto"/>
            </w:tcBorders>
          </w:tcPr>
          <w:p w14:paraId="0E9C2F7D"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1491" w:type="dxa"/>
            <w:tcBorders>
              <w:top w:val="single" w:sz="4" w:space="0" w:color="auto"/>
              <w:left w:val="single" w:sz="4" w:space="0" w:color="auto"/>
              <w:bottom w:val="single" w:sz="4" w:space="0" w:color="auto"/>
              <w:right w:val="single" w:sz="4" w:space="0" w:color="auto"/>
            </w:tcBorders>
          </w:tcPr>
          <w:p w14:paraId="18D67826"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76CC03F2"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r>
      <w:tr w:rsidR="00AB1F77" w:rsidRPr="00AB1F77" w14:paraId="1F4CED86" w14:textId="77777777" w:rsidTr="006A7CE7">
        <w:trPr>
          <w:trHeight w:val="796"/>
        </w:trPr>
        <w:tc>
          <w:tcPr>
            <w:tcW w:w="568" w:type="dxa"/>
            <w:tcBorders>
              <w:top w:val="single" w:sz="4" w:space="0" w:color="auto"/>
              <w:left w:val="single" w:sz="4" w:space="0" w:color="auto"/>
              <w:bottom w:val="single" w:sz="4" w:space="0" w:color="auto"/>
              <w:right w:val="single" w:sz="4" w:space="0" w:color="auto"/>
            </w:tcBorders>
          </w:tcPr>
          <w:p w14:paraId="6D2F62BF"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4DEC2FEC"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976" w:type="dxa"/>
            <w:tcBorders>
              <w:top w:val="single" w:sz="4" w:space="0" w:color="auto"/>
              <w:left w:val="single" w:sz="4" w:space="0" w:color="auto"/>
              <w:bottom w:val="single" w:sz="4" w:space="0" w:color="auto"/>
              <w:right w:val="single" w:sz="4" w:space="0" w:color="auto"/>
            </w:tcBorders>
          </w:tcPr>
          <w:p w14:paraId="78F7585B"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1491" w:type="dxa"/>
            <w:tcBorders>
              <w:top w:val="single" w:sz="4" w:space="0" w:color="auto"/>
              <w:left w:val="single" w:sz="4" w:space="0" w:color="auto"/>
              <w:bottom w:val="single" w:sz="4" w:space="0" w:color="auto"/>
              <w:right w:val="single" w:sz="4" w:space="0" w:color="auto"/>
            </w:tcBorders>
          </w:tcPr>
          <w:p w14:paraId="4405A347"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c>
          <w:tcPr>
            <w:tcW w:w="2410" w:type="dxa"/>
            <w:tcBorders>
              <w:top w:val="single" w:sz="4" w:space="0" w:color="auto"/>
              <w:left w:val="single" w:sz="4" w:space="0" w:color="auto"/>
              <w:bottom w:val="single" w:sz="4" w:space="0" w:color="auto"/>
              <w:right w:val="single" w:sz="4" w:space="0" w:color="auto"/>
            </w:tcBorders>
          </w:tcPr>
          <w:p w14:paraId="2755BD53" w14:textId="77777777" w:rsidR="00AB1F77" w:rsidRPr="00AB1F77" w:rsidRDefault="00AB1F77" w:rsidP="00AB1F77">
            <w:pPr>
              <w:snapToGrid w:val="0"/>
              <w:spacing w:before="60" w:after="40"/>
              <w:rPr>
                <w:rFonts w:ascii="Times New Roman" w:eastAsia="Times New Roman" w:hAnsi="Times New Roman" w:cs="Times New Roman"/>
                <w:b/>
                <w:sz w:val="16"/>
                <w:szCs w:val="16"/>
                <w:lang w:eastAsia="sl-SI"/>
              </w:rPr>
            </w:pPr>
          </w:p>
        </w:tc>
      </w:tr>
    </w:tbl>
    <w:p w14:paraId="6FC70EB9" w14:textId="77777777" w:rsidR="00AB1F77" w:rsidRPr="00AB1F77" w:rsidRDefault="00AB1F77" w:rsidP="00AB1F77">
      <w:pPr>
        <w:jc w:val="both"/>
        <w:rPr>
          <w:rFonts w:ascii="Times New Roman" w:eastAsia="Times New Roman" w:hAnsi="Times New Roman" w:cs="Times New Roman"/>
          <w:b/>
          <w:bCs/>
          <w:i/>
          <w:iCs/>
          <w:sz w:val="18"/>
          <w:szCs w:val="18"/>
        </w:rPr>
      </w:pPr>
    </w:p>
    <w:p w14:paraId="428CC8D1" w14:textId="73267878" w:rsidR="00AB1F77" w:rsidRPr="00AB1F77" w:rsidRDefault="00AB1F77" w:rsidP="00AB1F77">
      <w:pPr>
        <w:spacing w:after="120"/>
        <w:jc w:val="both"/>
        <w:rPr>
          <w:rFonts w:eastAsia="Times New Roman" w:cs="Times New Roman"/>
          <w:b/>
          <w:bCs/>
          <w:i/>
          <w:iCs/>
        </w:rPr>
      </w:pPr>
      <w:r w:rsidRPr="00AB1F77">
        <w:rPr>
          <w:rFonts w:eastAsia="Times New Roman" w:cs="Times New Roman"/>
          <w:b/>
          <w:bCs/>
          <w:i/>
          <w:iCs/>
        </w:rPr>
        <w:t xml:space="preserve">Naročnik bo upošteval le tiste referenčne projekte iz seznama, glede katerih bodo priložena dokazila </w:t>
      </w:r>
      <w:r w:rsidR="002F6CF5">
        <w:rPr>
          <w:rFonts w:eastAsia="Times New Roman" w:cs="Times New Roman"/>
          <w:b/>
          <w:bCs/>
          <w:i/>
          <w:iCs/>
        </w:rPr>
        <w:t>referenčnih</w:t>
      </w:r>
      <w:r w:rsidR="002F6CF5" w:rsidRPr="00AB1F77">
        <w:rPr>
          <w:rFonts w:eastAsia="Times New Roman" w:cs="Times New Roman"/>
          <w:b/>
          <w:bCs/>
          <w:i/>
          <w:iCs/>
        </w:rPr>
        <w:t xml:space="preserve"> </w:t>
      </w:r>
      <w:r w:rsidRPr="00AB1F77">
        <w:rPr>
          <w:rFonts w:eastAsia="Times New Roman" w:cs="Times New Roman"/>
          <w:b/>
          <w:bCs/>
          <w:i/>
          <w:iCs/>
        </w:rPr>
        <w:t xml:space="preserve">naročnikov.  </w:t>
      </w:r>
    </w:p>
    <w:p w14:paraId="2E00CC46" w14:textId="743AF725" w:rsidR="00AB1F77" w:rsidRPr="00AB1F77" w:rsidRDefault="00747C19" w:rsidP="00AB1F77">
      <w:pPr>
        <w:spacing w:after="120"/>
        <w:jc w:val="both"/>
        <w:rPr>
          <w:rFonts w:eastAsia="Times New Roman" w:cs="Times New Roman"/>
          <w:b/>
          <w:bCs/>
          <w:i/>
          <w:iCs/>
        </w:rPr>
      </w:pPr>
      <w:r>
        <w:rPr>
          <w:rFonts w:eastAsia="Times New Roman" w:cs="Times New Roman"/>
          <w:b/>
          <w:bCs/>
          <w:i/>
          <w:iCs/>
        </w:rPr>
        <w:t>D</w:t>
      </w:r>
      <w:r w:rsidR="00AB1F77" w:rsidRPr="00AB1F77">
        <w:rPr>
          <w:rFonts w:eastAsia="Times New Roman" w:cs="Times New Roman"/>
          <w:b/>
          <w:bCs/>
          <w:i/>
          <w:iCs/>
        </w:rPr>
        <w:t xml:space="preserve">okazilo: Potrdilo </w:t>
      </w:r>
      <w:r w:rsidR="002F6CF5">
        <w:rPr>
          <w:rFonts w:eastAsia="Times New Roman" w:cs="Times New Roman"/>
          <w:b/>
          <w:bCs/>
          <w:i/>
          <w:iCs/>
        </w:rPr>
        <w:t>referenčnega</w:t>
      </w:r>
      <w:r w:rsidR="002F6CF5" w:rsidRPr="00AB1F77">
        <w:rPr>
          <w:rFonts w:eastAsia="Times New Roman" w:cs="Times New Roman"/>
          <w:b/>
          <w:bCs/>
          <w:i/>
          <w:iCs/>
        </w:rPr>
        <w:t xml:space="preserve"> </w:t>
      </w:r>
      <w:r w:rsidR="00AB1F77" w:rsidRPr="00AB1F77">
        <w:rPr>
          <w:rFonts w:eastAsia="Times New Roman" w:cs="Times New Roman"/>
          <w:b/>
          <w:bCs/>
          <w:i/>
          <w:iCs/>
        </w:rPr>
        <w:t>naročnika</w:t>
      </w:r>
    </w:p>
    <w:p w14:paraId="6FA964CE" w14:textId="77777777" w:rsidR="00AB1F77" w:rsidRPr="004A2A03" w:rsidRDefault="00AB1F77" w:rsidP="00AB1F77">
      <w:pPr>
        <w:pBdr>
          <w:top w:val="single" w:sz="4" w:space="1" w:color="auto"/>
          <w:left w:val="single" w:sz="4" w:space="4" w:color="auto"/>
          <w:bottom w:val="single" w:sz="4" w:space="1" w:color="auto"/>
          <w:right w:val="single" w:sz="4" w:space="4" w:color="auto"/>
        </w:pBdr>
        <w:jc w:val="both"/>
        <w:rPr>
          <w:rFonts w:eastAsia="Times New Roman" w:cs="Times New Roman"/>
          <w:b/>
          <w:bCs/>
          <w:i/>
          <w:iCs/>
          <w:sz w:val="20"/>
          <w:szCs w:val="20"/>
          <w:lang w:val="it-IT"/>
        </w:rPr>
      </w:pPr>
      <w:r w:rsidRPr="004A2A03">
        <w:rPr>
          <w:rFonts w:eastAsia="Times New Roman" w:cs="Times New Roman"/>
          <w:b/>
          <w:bCs/>
          <w:i/>
          <w:iCs/>
          <w:sz w:val="20"/>
          <w:szCs w:val="20"/>
        </w:rPr>
        <w:t xml:space="preserve">Opomba: </w:t>
      </w:r>
      <w:proofErr w:type="spellStart"/>
      <w:r w:rsidRPr="004A2A03">
        <w:rPr>
          <w:rFonts w:eastAsia="Times New Roman" w:cs="Times New Roman"/>
          <w:b/>
          <w:bCs/>
          <w:i/>
          <w:iCs/>
          <w:sz w:val="20"/>
          <w:szCs w:val="20"/>
          <w:lang w:val="it-IT"/>
        </w:rPr>
        <w:t>Naročnik</w:t>
      </w:r>
      <w:proofErr w:type="spellEnd"/>
      <w:r w:rsidRPr="004A2A03">
        <w:rPr>
          <w:rFonts w:eastAsia="Times New Roman" w:cs="Times New Roman"/>
          <w:b/>
          <w:bCs/>
          <w:i/>
          <w:iCs/>
          <w:sz w:val="20"/>
          <w:szCs w:val="20"/>
          <w:lang w:val="it-IT"/>
        </w:rPr>
        <w:t xml:space="preserve"> si </w:t>
      </w:r>
      <w:proofErr w:type="spellStart"/>
      <w:r w:rsidRPr="004A2A03">
        <w:rPr>
          <w:rFonts w:eastAsia="Times New Roman" w:cs="Times New Roman"/>
          <w:b/>
          <w:bCs/>
          <w:i/>
          <w:iCs/>
          <w:sz w:val="20"/>
          <w:szCs w:val="20"/>
          <w:lang w:val="it-IT"/>
        </w:rPr>
        <w:t>pridržuje</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pravico</w:t>
      </w:r>
      <w:proofErr w:type="spellEnd"/>
      <w:r w:rsidRPr="004A2A03">
        <w:rPr>
          <w:rFonts w:eastAsia="Times New Roman" w:cs="Times New Roman"/>
          <w:b/>
          <w:bCs/>
          <w:i/>
          <w:iCs/>
          <w:sz w:val="20"/>
          <w:szCs w:val="20"/>
          <w:lang w:val="it-IT"/>
        </w:rPr>
        <w:t xml:space="preserve">, da </w:t>
      </w:r>
      <w:proofErr w:type="spellStart"/>
      <w:r w:rsidRPr="004A2A03">
        <w:rPr>
          <w:rFonts w:eastAsia="Times New Roman" w:cs="Times New Roman"/>
          <w:b/>
          <w:bCs/>
          <w:i/>
          <w:iCs/>
          <w:sz w:val="20"/>
          <w:szCs w:val="20"/>
          <w:lang w:val="it-IT"/>
        </w:rPr>
        <w:t>podrobnejšo</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vsebino</w:t>
      </w:r>
      <w:proofErr w:type="spellEnd"/>
      <w:r w:rsidRPr="004A2A03">
        <w:rPr>
          <w:rFonts w:eastAsia="Times New Roman" w:cs="Times New Roman"/>
          <w:b/>
          <w:bCs/>
          <w:i/>
          <w:iCs/>
          <w:sz w:val="20"/>
          <w:szCs w:val="20"/>
          <w:lang w:val="it-IT"/>
        </w:rPr>
        <w:t xml:space="preserve"> in </w:t>
      </w:r>
      <w:proofErr w:type="spellStart"/>
      <w:r w:rsidRPr="004A2A03">
        <w:rPr>
          <w:rFonts w:eastAsia="Times New Roman" w:cs="Times New Roman"/>
          <w:b/>
          <w:bCs/>
          <w:i/>
          <w:iCs/>
          <w:sz w:val="20"/>
          <w:szCs w:val="20"/>
          <w:lang w:val="it-IT"/>
        </w:rPr>
        <w:t>kvaliteto</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izvedbe</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preveri</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neposredno</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pri</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referenčnem</w:t>
      </w:r>
      <w:proofErr w:type="spellEnd"/>
      <w:r w:rsidRPr="004A2A03">
        <w:rPr>
          <w:rFonts w:eastAsia="Times New Roman" w:cs="Times New Roman"/>
          <w:b/>
          <w:bCs/>
          <w:i/>
          <w:iCs/>
          <w:sz w:val="20"/>
          <w:szCs w:val="20"/>
          <w:lang w:val="it-IT"/>
        </w:rPr>
        <w:t xml:space="preserve"> </w:t>
      </w:r>
      <w:proofErr w:type="spellStart"/>
      <w:r w:rsidRPr="004A2A03">
        <w:rPr>
          <w:rFonts w:eastAsia="Times New Roman" w:cs="Times New Roman"/>
          <w:b/>
          <w:bCs/>
          <w:i/>
          <w:iCs/>
          <w:sz w:val="20"/>
          <w:szCs w:val="20"/>
          <w:lang w:val="it-IT"/>
        </w:rPr>
        <w:t>naročniku</w:t>
      </w:r>
      <w:proofErr w:type="spellEnd"/>
      <w:r w:rsidRPr="004A2A03">
        <w:rPr>
          <w:rFonts w:eastAsia="Times New Roman" w:cs="Times New Roman"/>
          <w:b/>
          <w:bCs/>
          <w:i/>
          <w:iCs/>
          <w:sz w:val="20"/>
          <w:szCs w:val="20"/>
          <w:lang w:val="it-IT"/>
        </w:rPr>
        <w:t>.</w:t>
      </w:r>
    </w:p>
    <w:tbl>
      <w:tblPr>
        <w:tblW w:w="9777" w:type="dxa"/>
        <w:tblLayout w:type="fixed"/>
        <w:tblLook w:val="0000" w:firstRow="0" w:lastRow="0" w:firstColumn="0" w:lastColumn="0" w:noHBand="0" w:noVBand="0"/>
      </w:tblPr>
      <w:tblGrid>
        <w:gridCol w:w="4888"/>
        <w:gridCol w:w="4889"/>
      </w:tblGrid>
      <w:tr w:rsidR="00AB1F77" w:rsidRPr="00AB1F77" w14:paraId="693038B4" w14:textId="77777777" w:rsidTr="00747C19">
        <w:tc>
          <w:tcPr>
            <w:tcW w:w="4888" w:type="dxa"/>
            <w:vAlign w:val="center"/>
          </w:tcPr>
          <w:p w14:paraId="508D28B3" w14:textId="77777777" w:rsidR="00AB1F77" w:rsidRDefault="00AB1F77" w:rsidP="00AB1F77">
            <w:pPr>
              <w:snapToGrid w:val="0"/>
              <w:spacing w:before="60" w:after="40"/>
              <w:rPr>
                <w:rFonts w:eastAsia="Times New Roman" w:cs="Times New Roman"/>
                <w:lang w:val="it-IT" w:eastAsia="sl-SI"/>
              </w:rPr>
            </w:pPr>
          </w:p>
          <w:p w14:paraId="085FC66A" w14:textId="77777777" w:rsidR="00036F66" w:rsidRPr="00AB1F77" w:rsidRDefault="00036F66" w:rsidP="00AB1F77">
            <w:pPr>
              <w:snapToGrid w:val="0"/>
              <w:spacing w:before="60" w:after="40"/>
              <w:rPr>
                <w:rFonts w:eastAsia="Times New Roman" w:cs="Times New Roman"/>
                <w:lang w:val="it-IT" w:eastAsia="sl-SI"/>
              </w:rPr>
            </w:pPr>
          </w:p>
          <w:p w14:paraId="525F2A3A" w14:textId="77777777" w:rsidR="00AB1F77" w:rsidRPr="00AB1F77" w:rsidRDefault="00AB1F77" w:rsidP="00AB1F77">
            <w:pPr>
              <w:snapToGrid w:val="0"/>
              <w:spacing w:before="60" w:after="40"/>
              <w:rPr>
                <w:rFonts w:eastAsia="Times New Roman" w:cs="Times New Roman"/>
                <w:lang w:eastAsia="sl-SI"/>
              </w:rPr>
            </w:pPr>
            <w:r w:rsidRPr="00AB1F77">
              <w:rPr>
                <w:rFonts w:eastAsia="Times New Roman" w:cs="Times New Roman"/>
                <w:lang w:eastAsia="sl-SI"/>
              </w:rPr>
              <w:t>Kraj in datum:</w:t>
            </w:r>
          </w:p>
        </w:tc>
        <w:tc>
          <w:tcPr>
            <w:tcW w:w="4889" w:type="dxa"/>
            <w:vAlign w:val="center"/>
          </w:tcPr>
          <w:p w14:paraId="7DE4D4B5" w14:textId="77777777" w:rsidR="00036F66" w:rsidRDefault="00AB1F77" w:rsidP="00AB1F77">
            <w:pPr>
              <w:snapToGrid w:val="0"/>
              <w:spacing w:before="60" w:after="40"/>
              <w:rPr>
                <w:rFonts w:eastAsia="Times New Roman" w:cs="Times New Roman"/>
                <w:lang w:eastAsia="sl-SI"/>
              </w:rPr>
            </w:pPr>
            <w:r w:rsidRPr="00AB1F77">
              <w:rPr>
                <w:rFonts w:eastAsia="Times New Roman" w:cs="Times New Roman"/>
                <w:lang w:eastAsia="sl-SI"/>
              </w:rPr>
              <w:t>Ponudnik:</w:t>
            </w:r>
          </w:p>
          <w:p w14:paraId="27E3CCB0" w14:textId="2DFAB0E8" w:rsidR="00036F66" w:rsidRPr="00AB1F77" w:rsidRDefault="00036F66" w:rsidP="00AB1F77">
            <w:pPr>
              <w:snapToGrid w:val="0"/>
              <w:spacing w:before="60" w:after="40"/>
              <w:rPr>
                <w:rFonts w:eastAsia="Times New Roman" w:cs="Times New Roman"/>
                <w:lang w:eastAsia="sl-SI"/>
              </w:rPr>
            </w:pPr>
            <w:r>
              <w:rPr>
                <w:rFonts w:eastAsia="Times New Roman" w:cs="Times New Roman"/>
                <w:lang w:eastAsia="sl-SI"/>
              </w:rPr>
              <w:t>_____________________________</w:t>
            </w:r>
          </w:p>
        </w:tc>
      </w:tr>
      <w:tr w:rsidR="00AB1F77" w:rsidRPr="00AB1F77" w14:paraId="2BE9DBDD" w14:textId="77777777" w:rsidTr="00747C19">
        <w:tc>
          <w:tcPr>
            <w:tcW w:w="4888" w:type="dxa"/>
            <w:vAlign w:val="center"/>
          </w:tcPr>
          <w:p w14:paraId="79FC3724" w14:textId="73FC3ACC" w:rsidR="00AB1F77" w:rsidRPr="00AB1F77" w:rsidRDefault="00AB1F77" w:rsidP="00AB1F77">
            <w:pPr>
              <w:snapToGrid w:val="0"/>
              <w:spacing w:before="60" w:after="40"/>
              <w:rPr>
                <w:rFonts w:eastAsia="Times New Roman" w:cs="Times New Roman"/>
                <w:lang w:eastAsia="sl-SI"/>
              </w:rPr>
            </w:pPr>
            <w:r w:rsidRPr="00AB1F77">
              <w:rPr>
                <w:rFonts w:eastAsia="Times New Roman" w:cs="Times New Roman"/>
                <w:lang w:eastAsia="sl-SI"/>
              </w:rPr>
              <w:t>____________________</w:t>
            </w:r>
            <w:r w:rsidR="00036F66">
              <w:rPr>
                <w:rFonts w:eastAsia="Times New Roman" w:cs="Times New Roman"/>
                <w:lang w:eastAsia="sl-SI"/>
              </w:rPr>
              <w:t xml:space="preserve">                                                                         </w:t>
            </w:r>
          </w:p>
          <w:p w14:paraId="5BDC538B" w14:textId="77777777" w:rsidR="00AB1F77" w:rsidRPr="00AB1F77" w:rsidRDefault="00AB1F77" w:rsidP="00AB1F77">
            <w:pPr>
              <w:snapToGrid w:val="0"/>
              <w:spacing w:before="60" w:after="40"/>
              <w:rPr>
                <w:rFonts w:eastAsia="Times New Roman" w:cs="Times New Roman"/>
                <w:lang w:eastAsia="sl-SI"/>
              </w:rPr>
            </w:pPr>
          </w:p>
        </w:tc>
        <w:tc>
          <w:tcPr>
            <w:tcW w:w="4889" w:type="dxa"/>
            <w:vAlign w:val="center"/>
          </w:tcPr>
          <w:p w14:paraId="2E7DD1E4" w14:textId="35ECA582" w:rsidR="00AB1F77" w:rsidRPr="00AB1F77" w:rsidRDefault="00036F66" w:rsidP="00AB1F77">
            <w:pPr>
              <w:snapToGrid w:val="0"/>
              <w:spacing w:before="60" w:after="40"/>
              <w:rPr>
                <w:rFonts w:eastAsia="Times New Roman" w:cs="Times New Roman"/>
                <w:lang w:eastAsia="sl-SI"/>
              </w:rPr>
            </w:pPr>
            <w:r>
              <w:rPr>
                <w:rFonts w:eastAsia="Times New Roman" w:cs="Times New Roman"/>
                <w:lang w:eastAsia="sl-SI"/>
              </w:rPr>
              <w:t>P</w:t>
            </w:r>
            <w:r w:rsidR="00AB1F77" w:rsidRPr="00AB1F77">
              <w:rPr>
                <w:rFonts w:eastAsia="Times New Roman" w:cs="Times New Roman"/>
                <w:lang w:eastAsia="sl-SI"/>
              </w:rPr>
              <w:t>odpis in žig ponudnika:</w:t>
            </w:r>
          </w:p>
        </w:tc>
      </w:tr>
      <w:tr w:rsidR="00AB1F77" w:rsidRPr="00AB1F77" w14:paraId="6ABE60EF" w14:textId="77777777" w:rsidTr="00747C19">
        <w:tc>
          <w:tcPr>
            <w:tcW w:w="4888" w:type="dxa"/>
            <w:vAlign w:val="center"/>
          </w:tcPr>
          <w:p w14:paraId="45A4846D" w14:textId="77777777" w:rsidR="00AB1F77" w:rsidRPr="00AB1F77" w:rsidRDefault="00AB1F77" w:rsidP="00AB1F77">
            <w:pPr>
              <w:snapToGrid w:val="0"/>
              <w:spacing w:before="60" w:after="40"/>
              <w:rPr>
                <w:rFonts w:eastAsia="Times New Roman" w:cs="Times New Roman"/>
                <w:lang w:eastAsia="sl-SI"/>
              </w:rPr>
            </w:pPr>
          </w:p>
        </w:tc>
        <w:tc>
          <w:tcPr>
            <w:tcW w:w="4889" w:type="dxa"/>
            <w:vAlign w:val="center"/>
          </w:tcPr>
          <w:p w14:paraId="53792CF4" w14:textId="77777777" w:rsidR="00AB1F77" w:rsidRPr="00AB1F77" w:rsidRDefault="00AB1F77" w:rsidP="00AB1F77">
            <w:pPr>
              <w:snapToGrid w:val="0"/>
              <w:spacing w:before="60" w:after="40"/>
              <w:rPr>
                <w:rFonts w:eastAsia="Times New Roman" w:cs="Times New Roman"/>
                <w:lang w:eastAsia="sl-SI"/>
              </w:rPr>
            </w:pPr>
            <w:r w:rsidRPr="00AB1F77">
              <w:rPr>
                <w:rFonts w:eastAsia="Times New Roman" w:cs="Times New Roman"/>
                <w:lang w:eastAsia="sl-SI"/>
              </w:rPr>
              <w:t>______________________________</w:t>
            </w:r>
          </w:p>
        </w:tc>
      </w:tr>
    </w:tbl>
    <w:p w14:paraId="53E64D96" w14:textId="77777777" w:rsidR="0041684E" w:rsidRDefault="0041684E" w:rsidP="00AB1F77">
      <w:pPr>
        <w:rPr>
          <w:rFonts w:eastAsia="Times New Roman" w:cs="Times New Roman"/>
          <w:b/>
          <w:sz w:val="24"/>
          <w:szCs w:val="24"/>
          <w:highlight w:val="lightGray"/>
          <w:lang w:eastAsia="sl-SI"/>
        </w:rPr>
      </w:pPr>
    </w:p>
    <w:p w14:paraId="0B6334D0" w14:textId="2DC52E60" w:rsidR="00AB1F77" w:rsidRPr="00AB1F77" w:rsidRDefault="0041684E" w:rsidP="00AB1F77">
      <w:pPr>
        <w:rPr>
          <w:rFonts w:eastAsia="Times New Roman" w:cs="Times New Roman"/>
          <w:b/>
          <w:sz w:val="24"/>
          <w:szCs w:val="24"/>
          <w:lang w:eastAsia="sl-SI"/>
        </w:rPr>
      </w:pPr>
      <w:r>
        <w:rPr>
          <w:rFonts w:eastAsia="Times New Roman" w:cs="Times New Roman"/>
          <w:b/>
          <w:sz w:val="24"/>
          <w:szCs w:val="24"/>
          <w:highlight w:val="lightGray"/>
          <w:lang w:eastAsia="sl-SI"/>
        </w:rPr>
        <w:br w:type="page"/>
      </w:r>
      <w:r w:rsidR="00AB1F77" w:rsidRPr="00AB1F77">
        <w:rPr>
          <w:rFonts w:eastAsia="Times New Roman" w:cs="Times New Roman"/>
          <w:b/>
          <w:sz w:val="24"/>
          <w:szCs w:val="24"/>
          <w:highlight w:val="lightGray"/>
          <w:lang w:eastAsia="sl-SI"/>
        </w:rPr>
        <w:lastRenderedPageBreak/>
        <w:t>Obr_</w:t>
      </w:r>
      <w:r w:rsidR="00EA482E">
        <w:rPr>
          <w:rFonts w:eastAsia="Times New Roman" w:cs="Times New Roman"/>
          <w:b/>
          <w:sz w:val="24"/>
          <w:szCs w:val="24"/>
          <w:highlight w:val="lightGray"/>
          <w:lang w:eastAsia="sl-SI"/>
        </w:rPr>
        <w:t>8</w:t>
      </w:r>
      <w:r w:rsidR="00AB1F77" w:rsidRPr="00AB1F77">
        <w:rPr>
          <w:rFonts w:eastAsia="Times New Roman" w:cs="Times New Roman"/>
          <w:b/>
          <w:sz w:val="24"/>
          <w:szCs w:val="24"/>
          <w:highlight w:val="lightGray"/>
          <w:lang w:eastAsia="sl-SI"/>
        </w:rPr>
        <w:t>a</w:t>
      </w:r>
    </w:p>
    <w:p w14:paraId="77EDD1DF" w14:textId="791AD83A" w:rsidR="00AB1F77" w:rsidRPr="00AB1F77" w:rsidRDefault="00AB1F77" w:rsidP="00AB1F77">
      <w:pPr>
        <w:keepNext/>
        <w:spacing w:before="240" w:after="60"/>
        <w:jc w:val="center"/>
        <w:outlineLvl w:val="1"/>
        <w:rPr>
          <w:rFonts w:eastAsia="Times New Roman" w:cs="Times New Roman"/>
          <w:b/>
          <w:bCs/>
          <w:iCs/>
          <w:lang w:val="it-IT"/>
        </w:rPr>
      </w:pPr>
      <w:bookmarkStart w:id="10" w:name="_Toc335915459"/>
      <w:bookmarkStart w:id="11" w:name="_Toc335915533"/>
      <w:bookmarkStart w:id="12" w:name="_Toc335915570"/>
      <w:bookmarkStart w:id="13" w:name="_Toc335915799"/>
      <w:r w:rsidRPr="00AB1F77">
        <w:rPr>
          <w:rFonts w:eastAsia="Times New Roman" w:cs="Times New Roman"/>
          <w:b/>
          <w:bCs/>
          <w:iCs/>
          <w:lang w:val="it-IT"/>
        </w:rPr>
        <w:t>POTRDILO</w:t>
      </w:r>
      <w:r w:rsidR="0041684E">
        <w:rPr>
          <w:rFonts w:eastAsia="Times New Roman" w:cs="Times New Roman"/>
          <w:b/>
          <w:bCs/>
          <w:iCs/>
          <w:lang w:val="it-IT"/>
        </w:rPr>
        <w:t xml:space="preserve"> </w:t>
      </w:r>
      <w:r w:rsidRPr="00AB1F77">
        <w:rPr>
          <w:rFonts w:eastAsia="Times New Roman" w:cs="Times New Roman"/>
          <w:b/>
          <w:bCs/>
          <w:iCs/>
          <w:lang w:val="it-IT"/>
        </w:rPr>
        <w:t>REFERENČNEGA NAROČNIKA</w:t>
      </w:r>
      <w:bookmarkEnd w:id="10"/>
      <w:bookmarkEnd w:id="11"/>
      <w:bookmarkEnd w:id="12"/>
      <w:bookmarkEnd w:id="13"/>
    </w:p>
    <w:p w14:paraId="79994EB2" w14:textId="77777777" w:rsidR="00AB1F77" w:rsidRPr="00AB1F77" w:rsidRDefault="00AB1F77" w:rsidP="00AB1F77">
      <w:pPr>
        <w:autoSpaceDE w:val="0"/>
        <w:autoSpaceDN w:val="0"/>
        <w:adjustRightInd w:val="0"/>
        <w:jc w:val="both"/>
        <w:rPr>
          <w:rFonts w:eastAsia="Times New Roman" w:cs="Times New Roman"/>
          <w:lang w:eastAsia="sl-SI"/>
        </w:rPr>
      </w:pPr>
    </w:p>
    <w:p w14:paraId="096CF815" w14:textId="77777777" w:rsidR="00AB1F77" w:rsidRPr="00AB1F77" w:rsidRDefault="00AB1F77" w:rsidP="00AB1F77">
      <w:pPr>
        <w:autoSpaceDE w:val="0"/>
        <w:autoSpaceDN w:val="0"/>
        <w:adjustRightInd w:val="0"/>
        <w:jc w:val="both"/>
        <w:rPr>
          <w:rFonts w:eastAsia="Times New Roman" w:cs="Times New Roman"/>
          <w:lang w:eastAsia="sl-SI"/>
        </w:rPr>
      </w:pPr>
    </w:p>
    <w:p w14:paraId="3475E305" w14:textId="77777777" w:rsidR="00AB1F77" w:rsidRPr="00AB1F77" w:rsidRDefault="00AB1F77" w:rsidP="00AB1F77">
      <w:pPr>
        <w:autoSpaceDE w:val="0"/>
        <w:autoSpaceDN w:val="0"/>
        <w:adjustRightInd w:val="0"/>
        <w:rPr>
          <w:rFonts w:eastAsia="Times New Roman" w:cs="Times New Roman"/>
          <w:lang w:eastAsia="sl-SI"/>
        </w:rPr>
      </w:pPr>
      <w:r w:rsidRPr="00AB1F77">
        <w:rPr>
          <w:rFonts w:eastAsia="Times New Roman" w:cs="Times New Roman"/>
          <w:lang w:eastAsia="sl-SI"/>
        </w:rPr>
        <w:t>Naročnik geodetske storitve: _______________________________________________</w:t>
      </w:r>
    </w:p>
    <w:p w14:paraId="299302CC" w14:textId="77777777" w:rsidR="00AB1F77" w:rsidRPr="00AB1F77" w:rsidRDefault="00AB1F77" w:rsidP="00AB1F77">
      <w:pPr>
        <w:autoSpaceDE w:val="0"/>
        <w:autoSpaceDN w:val="0"/>
        <w:adjustRightInd w:val="0"/>
        <w:jc w:val="both"/>
        <w:rPr>
          <w:rFonts w:eastAsia="Times New Roman" w:cs="Times New Roman"/>
          <w:lang w:eastAsia="sl-SI"/>
        </w:rPr>
      </w:pPr>
    </w:p>
    <w:p w14:paraId="07DF06A2" w14:textId="77777777" w:rsidR="00AB1F77" w:rsidRPr="00AB1F77" w:rsidRDefault="00AB1F77" w:rsidP="00AB1F77">
      <w:pPr>
        <w:autoSpaceDE w:val="0"/>
        <w:autoSpaceDN w:val="0"/>
        <w:adjustRightInd w:val="0"/>
        <w:jc w:val="both"/>
        <w:rPr>
          <w:rFonts w:eastAsia="Times New Roman" w:cs="Times New Roman"/>
          <w:lang w:eastAsia="sl-SI"/>
        </w:rPr>
      </w:pPr>
      <w:r w:rsidRPr="00AB1F77">
        <w:rPr>
          <w:rFonts w:eastAsia="Times New Roman" w:cs="Times New Roman"/>
          <w:lang w:eastAsia="sl-SI"/>
        </w:rPr>
        <w:t>odgovorna oseba naročnika:_________________________________________________</w:t>
      </w:r>
    </w:p>
    <w:p w14:paraId="120E2303" w14:textId="77777777" w:rsidR="00AB1F77" w:rsidRPr="00036F66" w:rsidRDefault="00AB1F77" w:rsidP="00AB1F77">
      <w:pPr>
        <w:autoSpaceDE w:val="0"/>
        <w:autoSpaceDN w:val="0"/>
        <w:adjustRightInd w:val="0"/>
        <w:jc w:val="both"/>
        <w:rPr>
          <w:rFonts w:eastAsia="Times New Roman" w:cs="Times New Roman"/>
          <w:i/>
          <w:sz w:val="20"/>
          <w:szCs w:val="20"/>
          <w:lang w:eastAsia="sl-SI"/>
        </w:rPr>
      </w:pPr>
      <w:r w:rsidRPr="00AB1F77">
        <w:rPr>
          <w:rFonts w:eastAsia="Times New Roman" w:cs="Times New Roman"/>
          <w:lang w:eastAsia="sl-SI"/>
        </w:rPr>
        <w:tab/>
      </w:r>
      <w:r w:rsidRPr="00AB1F77">
        <w:rPr>
          <w:rFonts w:eastAsia="Times New Roman" w:cs="Times New Roman"/>
          <w:lang w:eastAsia="sl-SI"/>
        </w:rPr>
        <w:tab/>
      </w:r>
      <w:r w:rsidRPr="00AB1F77">
        <w:rPr>
          <w:rFonts w:eastAsia="Times New Roman" w:cs="Times New Roman"/>
          <w:lang w:eastAsia="sl-SI"/>
        </w:rPr>
        <w:tab/>
      </w:r>
      <w:r w:rsidRPr="00AB1F77">
        <w:rPr>
          <w:rFonts w:eastAsia="Times New Roman" w:cs="Times New Roman"/>
          <w:lang w:eastAsia="sl-SI"/>
        </w:rPr>
        <w:tab/>
      </w:r>
      <w:r w:rsidRPr="00AB1F77">
        <w:rPr>
          <w:rFonts w:eastAsia="Times New Roman" w:cs="Times New Roman"/>
          <w:lang w:eastAsia="sl-SI"/>
        </w:rPr>
        <w:tab/>
      </w:r>
      <w:r w:rsidRPr="00AB1F77">
        <w:rPr>
          <w:rFonts w:eastAsia="Times New Roman" w:cs="Times New Roman"/>
          <w:lang w:eastAsia="sl-SI"/>
        </w:rPr>
        <w:tab/>
      </w:r>
      <w:r w:rsidRPr="00036F66">
        <w:rPr>
          <w:rFonts w:eastAsia="Times New Roman" w:cs="Times New Roman"/>
          <w:i/>
          <w:sz w:val="20"/>
          <w:szCs w:val="20"/>
          <w:lang w:eastAsia="sl-SI"/>
        </w:rPr>
        <w:t>(ime in priimek odg. osebe in funkcija)</w:t>
      </w:r>
    </w:p>
    <w:p w14:paraId="4361D95F" w14:textId="77777777" w:rsidR="00AB1F77" w:rsidRPr="00AB1F77" w:rsidRDefault="00AB1F77" w:rsidP="00AB1F77">
      <w:pPr>
        <w:autoSpaceDE w:val="0"/>
        <w:autoSpaceDN w:val="0"/>
        <w:adjustRightInd w:val="0"/>
        <w:jc w:val="both"/>
        <w:rPr>
          <w:rFonts w:eastAsia="Times New Roman" w:cs="Times New Roman"/>
          <w:lang w:eastAsia="sl-SI"/>
        </w:rPr>
      </w:pPr>
    </w:p>
    <w:p w14:paraId="1BDCDC98" w14:textId="77777777" w:rsidR="00AB1F77" w:rsidRPr="00AB1F77" w:rsidRDefault="00AB1F77" w:rsidP="00AB1F77">
      <w:pPr>
        <w:autoSpaceDE w:val="0"/>
        <w:autoSpaceDN w:val="0"/>
        <w:adjustRightInd w:val="0"/>
        <w:jc w:val="both"/>
        <w:rPr>
          <w:rFonts w:eastAsia="Times New Roman" w:cs="Times New Roman"/>
          <w:lang w:eastAsia="sl-SI"/>
        </w:rPr>
      </w:pPr>
      <w:r w:rsidRPr="00AB1F77">
        <w:rPr>
          <w:rFonts w:eastAsia="Times New Roman" w:cs="Times New Roman"/>
          <w:lang w:eastAsia="sl-SI"/>
        </w:rPr>
        <w:t xml:space="preserve">pod kazensko in materialno odgovornostjo izjavljam(o), da je ponudnik: </w:t>
      </w:r>
    </w:p>
    <w:p w14:paraId="030766D9" w14:textId="77777777" w:rsidR="00AB1F77" w:rsidRPr="00AB1F77" w:rsidRDefault="00AB1F77" w:rsidP="00AB1F77">
      <w:pPr>
        <w:autoSpaceDE w:val="0"/>
        <w:autoSpaceDN w:val="0"/>
        <w:adjustRightInd w:val="0"/>
        <w:jc w:val="both"/>
        <w:rPr>
          <w:rFonts w:eastAsia="Times New Roman" w:cs="Times New Roman"/>
          <w:lang w:eastAsia="sl-SI"/>
        </w:rPr>
      </w:pPr>
    </w:p>
    <w:p w14:paraId="4E014C14" w14:textId="77777777" w:rsidR="00AB1F77" w:rsidRPr="00AB1F77" w:rsidRDefault="00AB1F77" w:rsidP="00AB1F77">
      <w:pPr>
        <w:autoSpaceDE w:val="0"/>
        <w:autoSpaceDN w:val="0"/>
        <w:adjustRightInd w:val="0"/>
        <w:jc w:val="both"/>
        <w:rPr>
          <w:rFonts w:eastAsia="Times New Roman" w:cs="Times New Roman"/>
          <w:lang w:eastAsia="sl-SI"/>
        </w:rPr>
      </w:pPr>
      <w:r w:rsidRPr="00AB1F77">
        <w:rPr>
          <w:rFonts w:eastAsia="Times New Roman" w:cs="Times New Roman"/>
          <w:lang w:eastAsia="sl-SI"/>
        </w:rPr>
        <w:t>_________________________________________________________________________</w:t>
      </w:r>
    </w:p>
    <w:p w14:paraId="22D06C6B" w14:textId="77777777" w:rsidR="00AB1F77" w:rsidRPr="00AB1F77" w:rsidRDefault="00AB1F77" w:rsidP="00AB1F77">
      <w:pPr>
        <w:autoSpaceDE w:val="0"/>
        <w:autoSpaceDN w:val="0"/>
        <w:adjustRightInd w:val="0"/>
        <w:jc w:val="both"/>
        <w:rPr>
          <w:rFonts w:eastAsia="Times New Roman" w:cs="Times New Roman"/>
          <w:lang w:eastAsia="sl-SI"/>
        </w:rPr>
      </w:pPr>
    </w:p>
    <w:p w14:paraId="30DC047D" w14:textId="77777777" w:rsidR="00AB1F77" w:rsidRPr="00AB1F77" w:rsidRDefault="00AB1F77" w:rsidP="00AB1F77">
      <w:pPr>
        <w:autoSpaceDE w:val="0"/>
        <w:autoSpaceDN w:val="0"/>
        <w:adjustRightInd w:val="0"/>
        <w:jc w:val="both"/>
        <w:rPr>
          <w:rFonts w:eastAsia="Times New Roman" w:cs="Times New Roman"/>
          <w:lang w:eastAsia="sl-SI"/>
        </w:rPr>
      </w:pPr>
    </w:p>
    <w:p w14:paraId="03A4EB0F" w14:textId="77777777" w:rsidR="00AB1F77" w:rsidRPr="00AB1F77" w:rsidRDefault="00AB1F77" w:rsidP="00AB1F77">
      <w:pPr>
        <w:autoSpaceDE w:val="0"/>
        <w:autoSpaceDN w:val="0"/>
        <w:adjustRightInd w:val="0"/>
        <w:jc w:val="both"/>
        <w:rPr>
          <w:rFonts w:eastAsia="Times New Roman" w:cs="Times New Roman"/>
          <w:lang w:eastAsia="sl-SI"/>
        </w:rPr>
      </w:pPr>
      <w:r w:rsidRPr="00AB1F77">
        <w:rPr>
          <w:rFonts w:eastAsia="Times New Roman" w:cs="Times New Roman"/>
          <w:lang w:eastAsia="sl-SI"/>
        </w:rPr>
        <w:t>v obdobju od ____________________________ do _____________________________</w:t>
      </w:r>
    </w:p>
    <w:p w14:paraId="68DA420A" w14:textId="77777777" w:rsidR="00AB1F77" w:rsidRPr="00AB1F77" w:rsidRDefault="00AB1F77" w:rsidP="00AB1F77">
      <w:pPr>
        <w:autoSpaceDE w:val="0"/>
        <w:autoSpaceDN w:val="0"/>
        <w:adjustRightInd w:val="0"/>
        <w:jc w:val="both"/>
        <w:rPr>
          <w:rFonts w:eastAsia="Times New Roman" w:cs="Times New Roman"/>
          <w:lang w:eastAsia="sl-SI"/>
        </w:rPr>
      </w:pPr>
    </w:p>
    <w:p w14:paraId="18245E30" w14:textId="77777777" w:rsidR="00AB1F77" w:rsidRPr="00AB1F77" w:rsidRDefault="00AB1F77" w:rsidP="00AB1F77">
      <w:pPr>
        <w:autoSpaceDE w:val="0"/>
        <w:autoSpaceDN w:val="0"/>
        <w:adjustRightInd w:val="0"/>
        <w:jc w:val="both"/>
        <w:rPr>
          <w:rFonts w:eastAsia="Times New Roman" w:cs="Times New Roman"/>
          <w:lang w:eastAsia="sl-SI"/>
        </w:rPr>
      </w:pPr>
    </w:p>
    <w:p w14:paraId="463E2823" w14:textId="3F2F6637" w:rsidR="00AB1F77" w:rsidRPr="00AB1F77" w:rsidRDefault="00AB1F77" w:rsidP="00AB1F77">
      <w:pPr>
        <w:tabs>
          <w:tab w:val="num" w:pos="1800"/>
        </w:tabs>
        <w:autoSpaceDE w:val="0"/>
        <w:autoSpaceDN w:val="0"/>
        <w:adjustRightInd w:val="0"/>
        <w:spacing w:line="480" w:lineRule="auto"/>
        <w:jc w:val="both"/>
        <w:rPr>
          <w:rFonts w:eastAsia="Times New Roman" w:cs="Times New Roman"/>
          <w:lang w:eastAsia="sl-SI"/>
        </w:rPr>
      </w:pPr>
      <w:r w:rsidRPr="00AB1F77">
        <w:rPr>
          <w:rFonts w:eastAsia="Times New Roman" w:cs="Times New Roman"/>
          <w:lang w:eastAsia="sl-SI"/>
        </w:rPr>
        <w:t>izvedel</w:t>
      </w:r>
      <w:r w:rsidR="002F6CF5">
        <w:rPr>
          <w:rFonts w:eastAsia="Times New Roman" w:cs="Times New Roman"/>
          <w:lang w:eastAsia="sl-SI"/>
        </w:rPr>
        <w:t xml:space="preserve"> naslednje</w:t>
      </w:r>
      <w:r w:rsidRPr="00AB1F77">
        <w:rPr>
          <w:rFonts w:eastAsia="Times New Roman" w:cs="Times New Roman"/>
          <w:lang w:eastAsia="sl-SI"/>
        </w:rPr>
        <w:t xml:space="preserve"> geodetske storitve: …………………………………………………….............................</w:t>
      </w:r>
    </w:p>
    <w:p w14:paraId="5996923E" w14:textId="77777777" w:rsidR="00AB1F77" w:rsidRPr="00AB1F77" w:rsidRDefault="00AB1F77" w:rsidP="00AB1F77">
      <w:pPr>
        <w:tabs>
          <w:tab w:val="num" w:pos="1800"/>
        </w:tabs>
        <w:autoSpaceDE w:val="0"/>
        <w:autoSpaceDN w:val="0"/>
        <w:adjustRightInd w:val="0"/>
        <w:spacing w:line="480" w:lineRule="auto"/>
        <w:jc w:val="both"/>
        <w:rPr>
          <w:rFonts w:eastAsia="Times New Roman" w:cs="Times New Roman"/>
          <w:lang w:eastAsia="sl-SI"/>
        </w:rPr>
      </w:pPr>
      <w:r w:rsidRPr="00AB1F77">
        <w:rPr>
          <w:rFonts w:eastAsia="Times New Roman" w:cs="Times New Roman"/>
          <w:lang w:eastAsia="sl-SI"/>
        </w:rPr>
        <w:t>………………………………………………………………………………………………………………………………………</w:t>
      </w:r>
    </w:p>
    <w:p w14:paraId="007531F7" w14:textId="77777777" w:rsidR="00AB1F77" w:rsidRPr="00AB1F77" w:rsidRDefault="00AB1F77" w:rsidP="00AB1F77">
      <w:pPr>
        <w:tabs>
          <w:tab w:val="num" w:pos="1800"/>
        </w:tabs>
        <w:autoSpaceDE w:val="0"/>
        <w:autoSpaceDN w:val="0"/>
        <w:adjustRightInd w:val="0"/>
        <w:jc w:val="both"/>
        <w:rPr>
          <w:rFonts w:eastAsia="Times New Roman" w:cs="Times New Roman"/>
          <w:vertAlign w:val="subscript"/>
          <w:lang w:eastAsia="sl-SI"/>
        </w:rPr>
      </w:pPr>
    </w:p>
    <w:p w14:paraId="2B0A7140" w14:textId="77777777" w:rsidR="00AB1F77" w:rsidRPr="00AB1F77" w:rsidRDefault="00AB1F77" w:rsidP="00AB1F77">
      <w:pPr>
        <w:autoSpaceDE w:val="0"/>
        <w:autoSpaceDN w:val="0"/>
        <w:adjustRightInd w:val="0"/>
        <w:rPr>
          <w:rFonts w:eastAsia="Times New Roman" w:cs="Times New Roman"/>
          <w:lang w:eastAsia="sl-SI"/>
        </w:rPr>
      </w:pPr>
      <w:r w:rsidRPr="00AB1F77">
        <w:rPr>
          <w:rFonts w:eastAsia="Times New Roman" w:cs="Times New Roman"/>
          <w:bCs/>
          <w:color w:val="000000"/>
          <w:lang w:eastAsia="sl-SI"/>
        </w:rPr>
        <w:t xml:space="preserve">katerih vrednost znaša </w:t>
      </w:r>
      <w:r w:rsidRPr="00AB1F77">
        <w:rPr>
          <w:rFonts w:eastAsia="Times New Roman" w:cs="Times New Roman"/>
          <w:lang w:eastAsia="sl-SI"/>
        </w:rPr>
        <w:t xml:space="preserve">______________________ EUR (brez DDV). </w:t>
      </w:r>
    </w:p>
    <w:p w14:paraId="4AA777A5" w14:textId="77777777" w:rsidR="00AB1F77" w:rsidRPr="00AB1F77" w:rsidRDefault="00AB1F77" w:rsidP="00AB1F77">
      <w:pPr>
        <w:autoSpaceDE w:val="0"/>
        <w:autoSpaceDN w:val="0"/>
        <w:adjustRightInd w:val="0"/>
        <w:rPr>
          <w:rFonts w:eastAsia="Times New Roman" w:cs="Times New Roman"/>
          <w:lang w:eastAsia="sl-SI"/>
        </w:rPr>
      </w:pPr>
    </w:p>
    <w:p w14:paraId="15A5E0A7" w14:textId="77777777" w:rsidR="00AB1F77" w:rsidRPr="00AB1F77" w:rsidRDefault="00AB1F77" w:rsidP="00AB1F77">
      <w:pPr>
        <w:autoSpaceDE w:val="0"/>
        <w:autoSpaceDN w:val="0"/>
        <w:adjustRightInd w:val="0"/>
        <w:rPr>
          <w:rFonts w:eastAsia="Times New Roman" w:cs="Times New Roman"/>
          <w:lang w:eastAsia="sl-SI"/>
        </w:rPr>
      </w:pPr>
    </w:p>
    <w:p w14:paraId="17A83173" w14:textId="77777777" w:rsidR="00AB1F77" w:rsidRPr="00AB1F77" w:rsidRDefault="00AB1F77" w:rsidP="00AB1F77">
      <w:pPr>
        <w:autoSpaceDE w:val="0"/>
        <w:autoSpaceDN w:val="0"/>
        <w:adjustRightInd w:val="0"/>
        <w:ind w:hanging="360"/>
        <w:jc w:val="both"/>
        <w:rPr>
          <w:rFonts w:eastAsia="Times New Roman" w:cs="Times New Roman"/>
          <w:lang w:eastAsia="sl-SI"/>
        </w:rPr>
      </w:pPr>
    </w:p>
    <w:p w14:paraId="2A7DC6E5" w14:textId="77777777" w:rsidR="00AB1F77" w:rsidRPr="00AB1F77" w:rsidRDefault="00AB1F77" w:rsidP="00AB1F77">
      <w:pPr>
        <w:autoSpaceDE w:val="0"/>
        <w:autoSpaceDN w:val="0"/>
        <w:adjustRightInd w:val="0"/>
        <w:jc w:val="both"/>
        <w:rPr>
          <w:rFonts w:eastAsia="Times New Roman" w:cs="Times New Roman"/>
          <w:lang w:eastAsia="sl-SI"/>
        </w:rPr>
      </w:pPr>
    </w:p>
    <w:p w14:paraId="364408EC" w14:textId="3BF69449" w:rsidR="00AB1F77" w:rsidRPr="00AB1F77" w:rsidRDefault="00AB1F77" w:rsidP="00AB1F77">
      <w:pPr>
        <w:autoSpaceDE w:val="0"/>
        <w:autoSpaceDN w:val="0"/>
        <w:adjustRightInd w:val="0"/>
        <w:jc w:val="both"/>
        <w:rPr>
          <w:rFonts w:eastAsia="Times New Roman" w:cs="Times New Roman"/>
          <w:lang w:eastAsia="sl-SI"/>
        </w:rPr>
      </w:pPr>
      <w:r w:rsidRPr="00AB1F77">
        <w:rPr>
          <w:rFonts w:eastAsia="Times New Roman" w:cs="Times New Roman"/>
          <w:lang w:eastAsia="sl-SI"/>
        </w:rPr>
        <w:t xml:space="preserve">Potrjujemo, da je izvajalec </w:t>
      </w:r>
      <w:r w:rsidR="0041684E">
        <w:rPr>
          <w:rFonts w:eastAsia="Times New Roman" w:cs="Times New Roman"/>
          <w:lang w:eastAsia="sl-SI"/>
        </w:rPr>
        <w:t>storitve</w:t>
      </w:r>
      <w:r w:rsidRPr="00AB1F77">
        <w:rPr>
          <w:rFonts w:eastAsia="Times New Roman" w:cs="Times New Roman"/>
          <w:lang w:eastAsia="sl-SI"/>
        </w:rPr>
        <w:t xml:space="preserve"> izvedel pravočasno, strokovno in kvalitetno, v skladu z naročilom. </w:t>
      </w:r>
    </w:p>
    <w:p w14:paraId="6B171561" w14:textId="77777777" w:rsidR="00AB1F77" w:rsidRPr="00AB1F77" w:rsidRDefault="00AB1F77" w:rsidP="00AB1F77">
      <w:pPr>
        <w:autoSpaceDE w:val="0"/>
        <w:autoSpaceDN w:val="0"/>
        <w:adjustRightInd w:val="0"/>
        <w:jc w:val="both"/>
        <w:rPr>
          <w:rFonts w:eastAsia="Times New Roman" w:cs="Times New Roman"/>
          <w:lang w:eastAsia="sl-SI"/>
        </w:rPr>
      </w:pPr>
    </w:p>
    <w:p w14:paraId="6F9C2DA9" w14:textId="77777777" w:rsidR="00AB1F77" w:rsidRPr="00AB1F77" w:rsidRDefault="00AB1F77" w:rsidP="00AB1F77">
      <w:pPr>
        <w:autoSpaceDE w:val="0"/>
        <w:autoSpaceDN w:val="0"/>
        <w:adjustRightInd w:val="0"/>
        <w:jc w:val="both"/>
        <w:rPr>
          <w:rFonts w:eastAsia="Times New Roman" w:cs="Times New Roman"/>
          <w:i/>
          <w:iCs/>
          <w:lang w:eastAsia="sl-SI"/>
        </w:rPr>
      </w:pPr>
    </w:p>
    <w:p w14:paraId="55909D4F" w14:textId="77777777" w:rsidR="00AB1F77" w:rsidRPr="00AB1F77" w:rsidRDefault="00AB1F77" w:rsidP="00AB1F77">
      <w:pPr>
        <w:autoSpaceDE w:val="0"/>
        <w:autoSpaceDN w:val="0"/>
        <w:adjustRightInd w:val="0"/>
        <w:jc w:val="both"/>
        <w:rPr>
          <w:rFonts w:eastAsia="Times New Roman" w:cs="Times New Roman"/>
          <w:iCs/>
          <w:lang w:eastAsia="sl-SI"/>
        </w:rPr>
      </w:pPr>
      <w:r w:rsidRPr="00AB1F77">
        <w:rPr>
          <w:rFonts w:eastAsia="Times New Roman" w:cs="Times New Roman"/>
          <w:iCs/>
          <w:lang w:eastAsia="sl-SI"/>
        </w:rPr>
        <w:t xml:space="preserve">Kontaktna oseba naročnika za preverbo reference je: _________________________, </w:t>
      </w:r>
    </w:p>
    <w:p w14:paraId="27EFD5B7" w14:textId="77777777" w:rsidR="00AB1F77" w:rsidRPr="00AB1F77" w:rsidRDefault="00AB1F77" w:rsidP="00AB1F77">
      <w:pPr>
        <w:autoSpaceDE w:val="0"/>
        <w:autoSpaceDN w:val="0"/>
        <w:adjustRightInd w:val="0"/>
        <w:jc w:val="both"/>
        <w:rPr>
          <w:rFonts w:eastAsia="Times New Roman" w:cs="Times New Roman"/>
          <w:iCs/>
          <w:lang w:eastAsia="sl-SI"/>
        </w:rPr>
      </w:pPr>
    </w:p>
    <w:p w14:paraId="36E6842E" w14:textId="2BCCA1B8" w:rsidR="00AB1F77" w:rsidRDefault="00AB1F77" w:rsidP="00AB1F77">
      <w:pPr>
        <w:autoSpaceDE w:val="0"/>
        <w:autoSpaceDN w:val="0"/>
        <w:adjustRightInd w:val="0"/>
        <w:jc w:val="both"/>
        <w:rPr>
          <w:rFonts w:eastAsia="Times New Roman" w:cs="Times New Roman"/>
          <w:iCs/>
          <w:lang w:eastAsia="sl-SI"/>
        </w:rPr>
      </w:pPr>
      <w:r w:rsidRPr="00AB1F77">
        <w:rPr>
          <w:rFonts w:eastAsia="Times New Roman" w:cs="Times New Roman"/>
          <w:iCs/>
          <w:lang w:eastAsia="sl-SI"/>
        </w:rPr>
        <w:t>e-pošta</w:t>
      </w:r>
      <w:r w:rsidR="0041684E">
        <w:rPr>
          <w:rFonts w:eastAsia="Times New Roman" w:cs="Times New Roman"/>
          <w:iCs/>
          <w:lang w:eastAsia="sl-SI"/>
        </w:rPr>
        <w:t xml:space="preserve">: </w:t>
      </w:r>
      <w:r w:rsidRPr="00AB1F77">
        <w:rPr>
          <w:rFonts w:eastAsia="Times New Roman" w:cs="Times New Roman"/>
          <w:iCs/>
          <w:lang w:eastAsia="sl-SI"/>
        </w:rPr>
        <w:t>________________, telefonska št.</w:t>
      </w:r>
      <w:r w:rsidR="0041684E">
        <w:rPr>
          <w:rFonts w:eastAsia="Times New Roman" w:cs="Times New Roman"/>
          <w:iCs/>
          <w:lang w:eastAsia="sl-SI"/>
        </w:rPr>
        <w:t>:</w:t>
      </w:r>
      <w:r w:rsidRPr="00AB1F77">
        <w:rPr>
          <w:rFonts w:eastAsia="Times New Roman" w:cs="Times New Roman"/>
          <w:iCs/>
          <w:lang w:eastAsia="sl-SI"/>
        </w:rPr>
        <w:t xml:space="preserve"> </w:t>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r>
      <w:r w:rsidRPr="00AB1F77">
        <w:rPr>
          <w:rFonts w:eastAsia="Times New Roman" w:cs="Times New Roman"/>
          <w:iCs/>
          <w:lang w:eastAsia="sl-SI"/>
        </w:rPr>
        <w:softHyphen/>
        <w:t>____________________________.</w:t>
      </w:r>
    </w:p>
    <w:p w14:paraId="5DCFFFD9" w14:textId="77777777" w:rsidR="002F6CF5" w:rsidRDefault="002F6CF5" w:rsidP="00AB1F77">
      <w:pPr>
        <w:autoSpaceDE w:val="0"/>
        <w:autoSpaceDN w:val="0"/>
        <w:adjustRightInd w:val="0"/>
        <w:jc w:val="both"/>
        <w:rPr>
          <w:rFonts w:eastAsia="Times New Roman" w:cs="Times New Roman"/>
          <w:iCs/>
          <w:lang w:eastAsia="sl-SI"/>
        </w:rPr>
      </w:pPr>
    </w:p>
    <w:p w14:paraId="3D9E2680" w14:textId="77777777" w:rsidR="002F6CF5" w:rsidRPr="00AB1F77" w:rsidRDefault="002F6CF5" w:rsidP="00AB1F77">
      <w:pPr>
        <w:autoSpaceDE w:val="0"/>
        <w:autoSpaceDN w:val="0"/>
        <w:adjustRightInd w:val="0"/>
        <w:jc w:val="both"/>
        <w:rPr>
          <w:rFonts w:eastAsia="Times New Roman" w:cs="Times New Roman"/>
          <w:iCs/>
          <w:lang w:eastAsia="sl-SI"/>
        </w:rPr>
      </w:pPr>
    </w:p>
    <w:p w14:paraId="4469A31D" w14:textId="77777777" w:rsidR="00AB1F77" w:rsidRPr="00AB1F77" w:rsidRDefault="00AB1F77" w:rsidP="00AB1F77">
      <w:pPr>
        <w:autoSpaceDE w:val="0"/>
        <w:autoSpaceDN w:val="0"/>
        <w:adjustRightInd w:val="0"/>
        <w:jc w:val="both"/>
        <w:rPr>
          <w:rFonts w:eastAsia="Times New Roman" w:cs="Times New Roman"/>
          <w:iCs/>
          <w:lang w:eastAsia="sl-SI"/>
        </w:rPr>
      </w:pPr>
    </w:p>
    <w:tbl>
      <w:tblPr>
        <w:tblW w:w="9777" w:type="dxa"/>
        <w:tblLayout w:type="fixed"/>
        <w:tblLook w:val="0000" w:firstRow="0" w:lastRow="0" w:firstColumn="0" w:lastColumn="0" w:noHBand="0" w:noVBand="0"/>
      </w:tblPr>
      <w:tblGrid>
        <w:gridCol w:w="4888"/>
        <w:gridCol w:w="4889"/>
      </w:tblGrid>
      <w:tr w:rsidR="00AB1F77" w:rsidRPr="00EA482E" w14:paraId="7C2880CB" w14:textId="77777777" w:rsidTr="00747C19">
        <w:tc>
          <w:tcPr>
            <w:tcW w:w="4888" w:type="dxa"/>
            <w:vAlign w:val="center"/>
          </w:tcPr>
          <w:p w14:paraId="23A3778A" w14:textId="77777777" w:rsidR="00747C19" w:rsidRPr="00EA482E" w:rsidRDefault="00747C19" w:rsidP="00AB1F77">
            <w:pPr>
              <w:snapToGrid w:val="0"/>
              <w:spacing w:before="60" w:after="40"/>
              <w:rPr>
                <w:rFonts w:eastAsia="Times New Roman" w:cs="Times New Roman"/>
                <w:lang w:eastAsia="sl-SI"/>
              </w:rPr>
            </w:pPr>
          </w:p>
          <w:p w14:paraId="512DA11B" w14:textId="77777777" w:rsidR="00AB1F77" w:rsidRPr="00EA482E" w:rsidRDefault="00AB1F77" w:rsidP="00AB1F77">
            <w:pPr>
              <w:snapToGrid w:val="0"/>
              <w:spacing w:before="60" w:after="40"/>
              <w:rPr>
                <w:rFonts w:eastAsia="Times New Roman" w:cs="Times New Roman"/>
                <w:lang w:eastAsia="sl-SI"/>
              </w:rPr>
            </w:pPr>
            <w:r w:rsidRPr="00EA482E">
              <w:rPr>
                <w:rFonts w:eastAsia="Times New Roman" w:cs="Times New Roman"/>
                <w:lang w:eastAsia="sl-SI"/>
              </w:rPr>
              <w:t>Kraj in datum:</w:t>
            </w:r>
          </w:p>
        </w:tc>
        <w:tc>
          <w:tcPr>
            <w:tcW w:w="4889" w:type="dxa"/>
            <w:vAlign w:val="center"/>
          </w:tcPr>
          <w:p w14:paraId="5E8A5695" w14:textId="785AD3EE" w:rsidR="00AB1F77" w:rsidRPr="00EA482E" w:rsidRDefault="00036F66" w:rsidP="00AB1F77">
            <w:pPr>
              <w:snapToGrid w:val="0"/>
              <w:spacing w:before="60" w:after="40"/>
              <w:rPr>
                <w:rFonts w:eastAsia="Times New Roman" w:cs="Times New Roman"/>
                <w:lang w:eastAsia="sl-SI"/>
              </w:rPr>
            </w:pPr>
            <w:r w:rsidRPr="00036F66">
              <w:rPr>
                <w:rFonts w:eastAsia="Times New Roman" w:cs="Times New Roman"/>
                <w:lang w:eastAsia="sl-SI"/>
              </w:rPr>
              <w:t>Podpis končnega referenčnega naročnika in žig</w:t>
            </w:r>
            <w:r>
              <w:rPr>
                <w:rFonts w:eastAsia="Times New Roman" w:cs="Times New Roman"/>
                <w:lang w:eastAsia="sl-SI"/>
              </w:rPr>
              <w:t>:</w:t>
            </w:r>
          </w:p>
        </w:tc>
      </w:tr>
      <w:tr w:rsidR="00AB1F77" w:rsidRPr="00EA482E" w14:paraId="09982FD1" w14:textId="77777777" w:rsidTr="00036F66">
        <w:trPr>
          <w:trHeight w:val="437"/>
        </w:trPr>
        <w:tc>
          <w:tcPr>
            <w:tcW w:w="4888" w:type="dxa"/>
            <w:vAlign w:val="center"/>
          </w:tcPr>
          <w:p w14:paraId="38E1F6D0" w14:textId="77777777" w:rsidR="00AB1F77" w:rsidRPr="00EA482E" w:rsidRDefault="00AB1F77" w:rsidP="00AB1F77">
            <w:pPr>
              <w:snapToGrid w:val="0"/>
              <w:spacing w:before="60" w:after="40"/>
              <w:rPr>
                <w:rFonts w:eastAsia="Times New Roman" w:cs="Times New Roman"/>
                <w:lang w:eastAsia="sl-SI"/>
              </w:rPr>
            </w:pPr>
          </w:p>
        </w:tc>
        <w:tc>
          <w:tcPr>
            <w:tcW w:w="4889" w:type="dxa"/>
            <w:vAlign w:val="center"/>
          </w:tcPr>
          <w:p w14:paraId="4FC66832" w14:textId="6DD53E5F" w:rsidR="00AB1F77" w:rsidRPr="00EA482E" w:rsidRDefault="00AB1F77" w:rsidP="00AB1F77">
            <w:pPr>
              <w:snapToGrid w:val="0"/>
              <w:spacing w:before="60" w:after="40"/>
              <w:rPr>
                <w:rFonts w:eastAsia="Times New Roman" w:cs="Times New Roman"/>
                <w:lang w:eastAsia="sl-SI"/>
              </w:rPr>
            </w:pPr>
          </w:p>
        </w:tc>
      </w:tr>
    </w:tbl>
    <w:p w14:paraId="2E6F1CC0" w14:textId="52852023" w:rsidR="00AB1F77" w:rsidRPr="00747C19" w:rsidRDefault="00036F66" w:rsidP="00AB1F77">
      <w:pPr>
        <w:autoSpaceDE w:val="0"/>
        <w:autoSpaceDN w:val="0"/>
        <w:adjustRightInd w:val="0"/>
        <w:rPr>
          <w:rFonts w:eastAsia="Times New Roman" w:cs="Times New Roman"/>
          <w:b/>
          <w:bCs/>
          <w:lang w:eastAsia="sl-SI"/>
        </w:rPr>
      </w:pPr>
      <w:r>
        <w:rPr>
          <w:rFonts w:eastAsia="Times New Roman" w:cs="Times New Roman"/>
          <w:b/>
          <w:bCs/>
          <w:lang w:eastAsia="sl-SI"/>
        </w:rPr>
        <w:t>____________________                                     ___________________________________</w:t>
      </w:r>
    </w:p>
    <w:p w14:paraId="77AEB196" w14:textId="77777777" w:rsidR="00AB1F77" w:rsidRPr="00AB1F77" w:rsidRDefault="00AB1F77" w:rsidP="00AB1F77">
      <w:pPr>
        <w:autoSpaceDE w:val="0"/>
        <w:autoSpaceDN w:val="0"/>
        <w:adjustRightInd w:val="0"/>
        <w:rPr>
          <w:rFonts w:eastAsia="Times New Roman" w:cs="Times New Roman"/>
          <w:b/>
          <w:bCs/>
          <w:lang w:eastAsia="sl-SI"/>
        </w:rPr>
      </w:pPr>
    </w:p>
    <w:p w14:paraId="03DFBE68" w14:textId="77777777" w:rsidR="00AB1F77" w:rsidRPr="00AB1F77" w:rsidRDefault="00AB1F77" w:rsidP="00AB1F77">
      <w:pPr>
        <w:autoSpaceDE w:val="0"/>
        <w:autoSpaceDN w:val="0"/>
        <w:adjustRightInd w:val="0"/>
        <w:rPr>
          <w:rFonts w:eastAsia="Times New Roman" w:cs="Times New Roman"/>
          <w:b/>
          <w:bCs/>
          <w:lang w:eastAsia="sl-SI"/>
        </w:rPr>
      </w:pPr>
    </w:p>
    <w:p w14:paraId="39985973" w14:textId="77777777" w:rsidR="00AB1F77" w:rsidRPr="00AB1F77" w:rsidRDefault="00AB1F77" w:rsidP="00AB1F77">
      <w:pPr>
        <w:autoSpaceDE w:val="0"/>
        <w:autoSpaceDN w:val="0"/>
        <w:adjustRightInd w:val="0"/>
        <w:rPr>
          <w:rFonts w:eastAsia="Times New Roman" w:cs="Times New Roman"/>
          <w:b/>
          <w:bCs/>
          <w:lang w:eastAsia="sl-SI"/>
        </w:rPr>
      </w:pPr>
    </w:p>
    <w:p w14:paraId="24AC5710" w14:textId="77777777" w:rsidR="00AB1F77" w:rsidRPr="00AB1F77" w:rsidRDefault="00AB1F77" w:rsidP="00AB1F77">
      <w:pPr>
        <w:autoSpaceDE w:val="0"/>
        <w:autoSpaceDN w:val="0"/>
        <w:adjustRightInd w:val="0"/>
        <w:rPr>
          <w:rFonts w:eastAsia="Times New Roman" w:cs="Times New Roman"/>
          <w:b/>
          <w:bCs/>
          <w:lang w:eastAsia="sl-SI"/>
        </w:rPr>
      </w:pPr>
    </w:p>
    <w:p w14:paraId="0294C2D4" w14:textId="77777777" w:rsidR="00AB1F77" w:rsidRPr="00AB1F77" w:rsidRDefault="00AB1F77" w:rsidP="00AB1F77">
      <w:pPr>
        <w:autoSpaceDE w:val="0"/>
        <w:autoSpaceDN w:val="0"/>
        <w:adjustRightInd w:val="0"/>
        <w:rPr>
          <w:rFonts w:eastAsia="Times New Roman" w:cs="Times New Roman"/>
          <w:b/>
          <w:bCs/>
          <w:lang w:eastAsia="sl-SI"/>
        </w:rPr>
      </w:pPr>
    </w:p>
    <w:p w14:paraId="2002F378" w14:textId="77777777" w:rsidR="00AB1F77" w:rsidRPr="00AB1F77" w:rsidRDefault="00AB1F77" w:rsidP="00AB1F77">
      <w:pPr>
        <w:autoSpaceDE w:val="0"/>
        <w:autoSpaceDN w:val="0"/>
        <w:adjustRightInd w:val="0"/>
        <w:rPr>
          <w:rFonts w:eastAsia="Times New Roman" w:cs="Times New Roman"/>
          <w:b/>
          <w:bCs/>
          <w:lang w:eastAsia="sl-SI"/>
        </w:rPr>
      </w:pPr>
    </w:p>
    <w:p w14:paraId="2C42FBC5" w14:textId="77777777" w:rsidR="00AB1F77" w:rsidRPr="00AB1F77" w:rsidRDefault="00AB1F77" w:rsidP="00AB1F77">
      <w:pPr>
        <w:autoSpaceDE w:val="0"/>
        <w:autoSpaceDN w:val="0"/>
        <w:adjustRightInd w:val="0"/>
        <w:rPr>
          <w:rFonts w:eastAsia="Times New Roman" w:cs="Times New Roman"/>
          <w:b/>
          <w:bCs/>
          <w:lang w:eastAsia="sl-SI"/>
        </w:rPr>
      </w:pPr>
    </w:p>
    <w:p w14:paraId="20C16F63" w14:textId="77777777" w:rsidR="00AB1F77" w:rsidRPr="00EA482E" w:rsidRDefault="00AB1F77" w:rsidP="00AB1F77">
      <w:pPr>
        <w:autoSpaceDE w:val="0"/>
        <w:autoSpaceDN w:val="0"/>
        <w:adjustRightInd w:val="0"/>
        <w:jc w:val="both"/>
        <w:rPr>
          <w:rFonts w:ascii="Times New Roman" w:eastAsia="Times New Roman" w:hAnsi="Times New Roman" w:cs="Times New Roman"/>
          <w:color w:val="000000"/>
          <w:sz w:val="20"/>
          <w:szCs w:val="20"/>
          <w:lang w:eastAsia="sl-SI"/>
        </w:rPr>
      </w:pPr>
      <w:r w:rsidRPr="00EA482E">
        <w:rPr>
          <w:rFonts w:eastAsia="Times New Roman" w:cs="Times New Roman"/>
          <w:b/>
          <w:i/>
          <w:iCs/>
          <w:sz w:val="20"/>
          <w:szCs w:val="20"/>
          <w:lang w:eastAsia="sl-SI"/>
        </w:rPr>
        <w:t xml:space="preserve">Opomba: Veljavno je samo </w:t>
      </w:r>
      <w:r w:rsidRPr="00EA482E">
        <w:rPr>
          <w:rFonts w:eastAsia="Times New Roman" w:cs="Times New Roman"/>
          <w:b/>
          <w:i/>
          <w:iCs/>
          <w:sz w:val="20"/>
          <w:szCs w:val="20"/>
          <w:u w:val="single"/>
          <w:lang w:eastAsia="sl-SI"/>
        </w:rPr>
        <w:t>originalno</w:t>
      </w:r>
      <w:r w:rsidRPr="0041684E">
        <w:rPr>
          <w:rFonts w:eastAsia="Times New Roman" w:cs="Times New Roman"/>
          <w:b/>
          <w:i/>
          <w:iCs/>
          <w:sz w:val="20"/>
          <w:szCs w:val="20"/>
          <w:lang w:eastAsia="sl-SI"/>
        </w:rPr>
        <w:t xml:space="preserve"> </w:t>
      </w:r>
      <w:r w:rsidRPr="00EA482E">
        <w:rPr>
          <w:rFonts w:eastAsia="Times New Roman" w:cs="Times New Roman"/>
          <w:b/>
          <w:i/>
          <w:iCs/>
          <w:sz w:val="20"/>
          <w:szCs w:val="20"/>
          <w:lang w:eastAsia="sl-SI"/>
        </w:rPr>
        <w:t xml:space="preserve">potrdilo s podpisom (in žigom) </w:t>
      </w:r>
      <w:r w:rsidR="00C51DCC" w:rsidRPr="00EA482E">
        <w:rPr>
          <w:rFonts w:eastAsia="Times New Roman" w:cs="Times New Roman"/>
          <w:b/>
          <w:i/>
          <w:iCs/>
          <w:sz w:val="20"/>
          <w:szCs w:val="20"/>
          <w:lang w:eastAsia="sl-SI"/>
        </w:rPr>
        <w:t xml:space="preserve">končnega </w:t>
      </w:r>
      <w:r w:rsidRPr="00EA482E">
        <w:rPr>
          <w:rFonts w:eastAsia="Times New Roman" w:cs="Times New Roman"/>
          <w:b/>
          <w:i/>
          <w:iCs/>
          <w:sz w:val="20"/>
          <w:szCs w:val="20"/>
          <w:lang w:eastAsia="sl-SI"/>
        </w:rPr>
        <w:t xml:space="preserve">referenčnega naročnika! </w:t>
      </w:r>
      <w:r w:rsidRPr="00EA482E">
        <w:rPr>
          <w:rFonts w:eastAsia="Times New Roman" w:cs="Times New Roman"/>
          <w:b/>
          <w:i/>
          <w:iCs/>
          <w:sz w:val="20"/>
          <w:szCs w:val="20"/>
          <w:lang w:eastAsia="sl-SI"/>
        </w:rPr>
        <w:tab/>
      </w:r>
    </w:p>
    <w:p w14:paraId="37DAF2FF" w14:textId="77777777" w:rsidR="00AB1F77" w:rsidRPr="00AB1F77" w:rsidRDefault="00AB1F77" w:rsidP="00AB1F77">
      <w:pPr>
        <w:rPr>
          <w:rFonts w:ascii="Times New Roman" w:eastAsia="Times New Roman" w:hAnsi="Times New Roman" w:cs="Times New Roman"/>
          <w:sz w:val="24"/>
          <w:szCs w:val="24"/>
          <w:lang w:val="en-US"/>
        </w:rPr>
      </w:pPr>
    </w:p>
    <w:p w14:paraId="65A8E5CB" w14:textId="77777777" w:rsidR="00AB1F77" w:rsidRPr="00AB1F77" w:rsidRDefault="00AB1F77" w:rsidP="00AB1F77">
      <w:pPr>
        <w:keepNext/>
        <w:widowControl w:val="0"/>
        <w:jc w:val="both"/>
        <w:outlineLvl w:val="6"/>
        <w:rPr>
          <w:rFonts w:ascii="Arial" w:eastAsia="Times New Roman" w:hAnsi="Arial" w:cs="Times New Roman"/>
          <w:b/>
          <w:sz w:val="24"/>
          <w:szCs w:val="20"/>
          <w:shd w:val="clear" w:color="auto" w:fill="D9D9D9"/>
        </w:rPr>
      </w:pPr>
    </w:p>
    <w:p w14:paraId="1B848FB0" w14:textId="77777777" w:rsidR="00AB1F77" w:rsidRPr="00AB1F77" w:rsidRDefault="00AB1F77" w:rsidP="00AB1F77">
      <w:pPr>
        <w:keepNext/>
        <w:widowControl w:val="0"/>
        <w:jc w:val="both"/>
        <w:outlineLvl w:val="6"/>
        <w:rPr>
          <w:rFonts w:ascii="Arial" w:eastAsia="Times New Roman" w:hAnsi="Arial" w:cs="Times New Roman"/>
          <w:b/>
          <w:sz w:val="24"/>
          <w:szCs w:val="20"/>
          <w:shd w:val="clear" w:color="auto" w:fill="D9D9D9"/>
        </w:rPr>
      </w:pPr>
    </w:p>
    <w:p w14:paraId="61872153" w14:textId="77777777" w:rsidR="00610532" w:rsidRPr="00B307C4" w:rsidRDefault="00610532" w:rsidP="00610532">
      <w:pPr>
        <w:pageBreakBefore/>
        <w:tabs>
          <w:tab w:val="left" w:pos="284"/>
        </w:tabs>
        <w:ind w:left="238" w:hanging="238"/>
        <w:rPr>
          <w:b/>
          <w:shd w:val="clear" w:color="auto" w:fill="D9D9D9"/>
        </w:rPr>
      </w:pPr>
      <w:bookmarkStart w:id="14" w:name="_Hlk71532064"/>
      <w:bookmarkEnd w:id="9"/>
      <w:r w:rsidRPr="00B307C4">
        <w:rPr>
          <w:b/>
          <w:shd w:val="clear" w:color="auto" w:fill="D9D9D9"/>
        </w:rPr>
        <w:lastRenderedPageBreak/>
        <w:t>Obr_9</w:t>
      </w:r>
    </w:p>
    <w:bookmarkEnd w:id="14"/>
    <w:p w14:paraId="18164AAA" w14:textId="77777777" w:rsidR="00610532" w:rsidRPr="00B307C4" w:rsidRDefault="00610532" w:rsidP="006105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B307C4">
        <w:rPr>
          <w:b/>
          <w:bCs/>
        </w:rPr>
        <w:t xml:space="preserve">MENIČNA IZJAVA </w:t>
      </w:r>
    </w:p>
    <w:p w14:paraId="2A3B299C" w14:textId="77777777" w:rsidR="00610532" w:rsidRPr="00B307C4" w:rsidRDefault="00610532" w:rsidP="006105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B307C4">
        <w:rPr>
          <w:b/>
          <w:bCs/>
        </w:rPr>
        <w:t>za dobro izvedbo pogodbenih obveznosti s pooblastilom za izpolnitev in unovčenje menice</w:t>
      </w:r>
    </w:p>
    <w:p w14:paraId="3AB814F2" w14:textId="77777777" w:rsidR="00610532" w:rsidRPr="00B307C4" w:rsidRDefault="00610532" w:rsidP="006105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4308687F" w14:textId="77777777" w:rsidR="00610532" w:rsidRPr="00B307C4" w:rsidRDefault="00610532" w:rsidP="00610532">
      <w:pPr>
        <w:rPr>
          <w:bCs/>
        </w:rPr>
      </w:pPr>
      <w:r w:rsidRPr="00B307C4">
        <w:rPr>
          <w:bCs/>
        </w:rPr>
        <w:t>Ponudnik: __________________________________________________________________________</w:t>
      </w:r>
    </w:p>
    <w:p w14:paraId="20550492" w14:textId="0BFA2487" w:rsidR="00610532" w:rsidRPr="00036F66" w:rsidRDefault="00610532" w:rsidP="00036F66">
      <w:pPr>
        <w:jc w:val="center"/>
        <w:rPr>
          <w:i/>
          <w:iCs/>
          <w:sz w:val="20"/>
          <w:szCs w:val="20"/>
        </w:rPr>
      </w:pPr>
      <w:r w:rsidRPr="00B307C4">
        <w:rPr>
          <w:i/>
          <w:iCs/>
          <w:sz w:val="20"/>
          <w:szCs w:val="20"/>
        </w:rPr>
        <w:t>(firma in sedež ponudnika)</w:t>
      </w:r>
    </w:p>
    <w:p w14:paraId="789D1E9E" w14:textId="2192E941" w:rsidR="00610532" w:rsidRPr="00A54A59" w:rsidRDefault="00610532" w:rsidP="00610532">
      <w:pPr>
        <w:widowControl w:val="0"/>
        <w:tabs>
          <w:tab w:val="left" w:pos="90"/>
        </w:tabs>
        <w:autoSpaceDE w:val="0"/>
        <w:autoSpaceDN w:val="0"/>
        <w:adjustRightInd w:val="0"/>
        <w:jc w:val="both"/>
        <w:rPr>
          <w:rFonts w:eastAsia="Times New Roman"/>
          <w:b/>
          <w:bCs/>
          <w:highlight w:val="yellow"/>
          <w:lang w:eastAsia="sl-SI"/>
        </w:rPr>
      </w:pPr>
      <w:r w:rsidRPr="00B307C4">
        <w:rPr>
          <w:sz w:val="20"/>
          <w:szCs w:val="20"/>
        </w:rPr>
        <w:t xml:space="preserve">Naročniku, Mestni občini Celje, Trg celjskih knezov 9, 3000 Celje kot zavarovanje za dobro izvedbo pogodbenih obveznosti </w:t>
      </w:r>
      <w:r w:rsidR="00EC12CD">
        <w:rPr>
          <w:sz w:val="20"/>
          <w:szCs w:val="20"/>
        </w:rPr>
        <w:t xml:space="preserve">skladno z Okvirnim sporazumom za izvajanje geodetskih storitev </w:t>
      </w:r>
      <w:r w:rsidR="0041684E">
        <w:rPr>
          <w:sz w:val="20"/>
          <w:szCs w:val="20"/>
        </w:rPr>
        <w:t>v</w:t>
      </w:r>
      <w:r w:rsidR="00EC12CD">
        <w:rPr>
          <w:sz w:val="20"/>
          <w:szCs w:val="20"/>
        </w:rPr>
        <w:t xml:space="preserve"> M</w:t>
      </w:r>
      <w:r w:rsidR="0041684E">
        <w:rPr>
          <w:sz w:val="20"/>
          <w:szCs w:val="20"/>
        </w:rPr>
        <w:t>OC</w:t>
      </w:r>
      <w:r w:rsidR="00EC12CD">
        <w:rPr>
          <w:sz w:val="20"/>
          <w:szCs w:val="20"/>
        </w:rPr>
        <w:t xml:space="preserve"> v letih 2022-2025, sklenjenem po izvedenem postopku </w:t>
      </w:r>
      <w:r w:rsidRPr="00B307C4">
        <w:rPr>
          <w:bCs/>
          <w:sz w:val="20"/>
          <w:szCs w:val="20"/>
        </w:rPr>
        <w:t xml:space="preserve">javnega naročila </w:t>
      </w:r>
      <w:r w:rsidRPr="00B307C4">
        <w:rPr>
          <w:b/>
          <w:sz w:val="20"/>
          <w:szCs w:val="20"/>
        </w:rPr>
        <w:t>»</w:t>
      </w:r>
      <w:r>
        <w:rPr>
          <w:b/>
          <w:sz w:val="20"/>
          <w:szCs w:val="20"/>
        </w:rPr>
        <w:t>Sklenitev okvirnega sporazuma za izvajanje geodetskih st</w:t>
      </w:r>
      <w:r w:rsidR="0041684E">
        <w:rPr>
          <w:b/>
          <w:sz w:val="20"/>
          <w:szCs w:val="20"/>
        </w:rPr>
        <w:t>ori</w:t>
      </w:r>
      <w:r>
        <w:rPr>
          <w:b/>
          <w:sz w:val="20"/>
          <w:szCs w:val="20"/>
        </w:rPr>
        <w:t>te</w:t>
      </w:r>
      <w:r w:rsidR="0041684E">
        <w:rPr>
          <w:b/>
          <w:sz w:val="20"/>
          <w:szCs w:val="20"/>
        </w:rPr>
        <w:t xml:space="preserve"> v MOC </w:t>
      </w:r>
      <w:r>
        <w:rPr>
          <w:b/>
          <w:sz w:val="20"/>
          <w:szCs w:val="20"/>
        </w:rPr>
        <w:t>v letih 202</w:t>
      </w:r>
      <w:r w:rsidR="00036F66">
        <w:rPr>
          <w:b/>
          <w:sz w:val="20"/>
          <w:szCs w:val="20"/>
        </w:rPr>
        <w:t>6</w:t>
      </w:r>
      <w:r>
        <w:rPr>
          <w:b/>
          <w:sz w:val="20"/>
          <w:szCs w:val="20"/>
        </w:rPr>
        <w:t>-202</w:t>
      </w:r>
      <w:r w:rsidR="00036F66">
        <w:rPr>
          <w:b/>
          <w:sz w:val="20"/>
          <w:szCs w:val="20"/>
        </w:rPr>
        <w:t>9</w:t>
      </w:r>
      <w:r w:rsidRPr="00B307C4">
        <w:rPr>
          <w:b/>
          <w:sz w:val="20"/>
          <w:szCs w:val="20"/>
        </w:rPr>
        <w:t xml:space="preserve">« </w:t>
      </w:r>
      <w:r w:rsidRPr="00B307C4">
        <w:rPr>
          <w:bCs/>
          <w:sz w:val="20"/>
          <w:szCs w:val="20"/>
        </w:rPr>
        <w:t xml:space="preserve">z oznako </w:t>
      </w:r>
      <w:r w:rsidRPr="0041684E">
        <w:rPr>
          <w:b/>
          <w:bCs/>
          <w:sz w:val="20"/>
          <w:szCs w:val="20"/>
        </w:rPr>
        <w:t>JN-00</w:t>
      </w:r>
      <w:r w:rsidR="00036F66">
        <w:rPr>
          <w:b/>
          <w:bCs/>
          <w:sz w:val="20"/>
          <w:szCs w:val="20"/>
        </w:rPr>
        <w:t>1</w:t>
      </w:r>
      <w:r w:rsidRPr="0041684E">
        <w:rPr>
          <w:b/>
          <w:bCs/>
          <w:sz w:val="20"/>
          <w:szCs w:val="20"/>
        </w:rPr>
        <w:t>-202</w:t>
      </w:r>
      <w:r w:rsidR="00036F66">
        <w:rPr>
          <w:b/>
          <w:bCs/>
          <w:sz w:val="20"/>
          <w:szCs w:val="20"/>
        </w:rPr>
        <w:t>5</w:t>
      </w:r>
      <w:r w:rsidRPr="0041684E">
        <w:rPr>
          <w:b/>
          <w:bCs/>
          <w:sz w:val="20"/>
          <w:szCs w:val="20"/>
        </w:rPr>
        <w:t>-</w:t>
      </w:r>
      <w:r w:rsidR="006A7CE7">
        <w:rPr>
          <w:b/>
          <w:bCs/>
          <w:sz w:val="20"/>
          <w:szCs w:val="20"/>
        </w:rPr>
        <w:t>S</w:t>
      </w:r>
      <w:r w:rsidRPr="00A54A59">
        <w:rPr>
          <w:b/>
          <w:bCs/>
          <w:sz w:val="20"/>
          <w:szCs w:val="20"/>
        </w:rPr>
        <w:t xml:space="preserve"> </w:t>
      </w:r>
      <w:r w:rsidRPr="00A54A59">
        <w:rPr>
          <w:sz w:val="20"/>
          <w:szCs w:val="20"/>
        </w:rPr>
        <w:t>(objavljenega na Portalu javnih naročil</w:t>
      </w:r>
      <w:r w:rsidR="004A2A03" w:rsidRPr="00A54A59">
        <w:rPr>
          <w:sz w:val="20"/>
          <w:szCs w:val="20"/>
        </w:rPr>
        <w:t xml:space="preserve"> in v Uradnem listu Evropske unije </w:t>
      </w:r>
      <w:r w:rsidRPr="00A54A59">
        <w:rPr>
          <w:sz w:val="20"/>
          <w:szCs w:val="20"/>
        </w:rPr>
        <w:t>z oznako:</w:t>
      </w:r>
      <w:r w:rsidRPr="00A54A59">
        <w:rPr>
          <w:rFonts w:eastAsia="Times New Roman"/>
          <w:b/>
          <w:bCs/>
          <w:lang w:eastAsia="sl-SI"/>
        </w:rPr>
        <w:t xml:space="preserve"> </w:t>
      </w:r>
      <w:r w:rsidR="00A54A59" w:rsidRPr="00A54A59">
        <w:rPr>
          <w:rFonts w:eastAsia="Times New Roman"/>
          <w:sz w:val="20"/>
          <w:szCs w:val="20"/>
        </w:rPr>
        <w:t>JN00</w:t>
      </w:r>
      <w:r w:rsidR="00036F66">
        <w:rPr>
          <w:rFonts w:eastAsia="Times New Roman"/>
          <w:sz w:val="20"/>
          <w:szCs w:val="20"/>
        </w:rPr>
        <w:t>_______</w:t>
      </w:r>
      <w:r w:rsidR="00A54A59" w:rsidRPr="00A54A59">
        <w:rPr>
          <w:rFonts w:eastAsia="Times New Roman"/>
          <w:sz w:val="20"/>
          <w:szCs w:val="20"/>
        </w:rPr>
        <w:t>/</w:t>
      </w:r>
      <w:r w:rsidR="006A7CE7" w:rsidRPr="006A7CE7">
        <w:rPr>
          <w:rFonts w:eastAsia="Times New Roman"/>
          <w:sz w:val="20"/>
          <w:szCs w:val="20"/>
        </w:rPr>
        <w:t>2025-EUe16/01</w:t>
      </w:r>
      <w:r w:rsidRPr="00A54A59">
        <w:rPr>
          <w:rFonts w:ascii="Arial" w:eastAsia="Times New Roman" w:hAnsi="Arial" w:cs="Arial"/>
          <w:sz w:val="20"/>
          <w:szCs w:val="20"/>
        </w:rPr>
        <w:t>)</w:t>
      </w:r>
      <w:r w:rsidRPr="00A54A59">
        <w:rPr>
          <w:sz w:val="20"/>
          <w:szCs w:val="20"/>
        </w:rPr>
        <w:t>, izročamo</w:t>
      </w:r>
      <w:r w:rsidRPr="00B307C4">
        <w:rPr>
          <w:sz w:val="20"/>
          <w:szCs w:val="20"/>
        </w:rPr>
        <w:t xml:space="preserve"> bianco menico ter to menično izjavo s pooblastilom za izpolnitev in unovčenje menice.</w:t>
      </w:r>
    </w:p>
    <w:p w14:paraId="3EAC7B79" w14:textId="77777777" w:rsidR="00610532" w:rsidRPr="00B307C4" w:rsidRDefault="00610532" w:rsidP="00610532">
      <w:pPr>
        <w:widowControl w:val="0"/>
        <w:tabs>
          <w:tab w:val="left" w:pos="90"/>
        </w:tabs>
        <w:autoSpaceDE w:val="0"/>
        <w:autoSpaceDN w:val="0"/>
        <w:adjustRightInd w:val="0"/>
        <w:jc w:val="both"/>
        <w:rPr>
          <w:sz w:val="20"/>
          <w:szCs w:val="20"/>
        </w:rPr>
      </w:pPr>
    </w:p>
    <w:p w14:paraId="7A09B655" w14:textId="2EBDC822" w:rsidR="00610532" w:rsidRDefault="00610532" w:rsidP="00610532">
      <w:pPr>
        <w:widowControl w:val="0"/>
        <w:tabs>
          <w:tab w:val="left" w:pos="90"/>
        </w:tabs>
        <w:autoSpaceDE w:val="0"/>
        <w:autoSpaceDN w:val="0"/>
        <w:adjustRightInd w:val="0"/>
        <w:jc w:val="both"/>
        <w:rPr>
          <w:sz w:val="20"/>
        </w:rPr>
      </w:pPr>
      <w:r w:rsidRPr="00B307C4">
        <w:rPr>
          <w:sz w:val="20"/>
        </w:rPr>
        <w:t xml:space="preserve">Naročnika </w:t>
      </w:r>
      <w:r w:rsidRPr="00B307C4">
        <w:rPr>
          <w:b/>
          <w:sz w:val="20"/>
        </w:rPr>
        <w:t>Mestno občino Celje, Trg celjskih knezov 9, 3000 Celje</w:t>
      </w:r>
      <w:r w:rsidRPr="00B307C4">
        <w:rPr>
          <w:sz w:val="20"/>
        </w:rPr>
        <w:t xml:space="preserve">, nepreklicno pooblaščamo, da izpolni priloženo menico z zneskom v višini </w:t>
      </w:r>
      <w:r w:rsidR="002239B7" w:rsidRPr="006A7CE7">
        <w:rPr>
          <w:b/>
          <w:bCs/>
          <w:sz w:val="20"/>
        </w:rPr>
        <w:t>2.000,00 EUR</w:t>
      </w:r>
      <w:r w:rsidR="002239B7">
        <w:rPr>
          <w:sz w:val="20"/>
        </w:rPr>
        <w:t xml:space="preserve"> </w:t>
      </w:r>
      <w:r w:rsidRPr="00B307C4">
        <w:rPr>
          <w:sz w:val="20"/>
        </w:rPr>
        <w:t xml:space="preserve">in z vsemi ostalimi podatki ter jo na naš račun unovči v primeru če: </w:t>
      </w:r>
    </w:p>
    <w:p w14:paraId="627DF428" w14:textId="77777777" w:rsidR="00610532" w:rsidRPr="00AB1F77" w:rsidRDefault="00610532" w:rsidP="00036F66">
      <w:pPr>
        <w:widowControl w:val="0"/>
        <w:tabs>
          <w:tab w:val="left" w:pos="90"/>
        </w:tabs>
        <w:autoSpaceDE w:val="0"/>
        <w:autoSpaceDN w:val="0"/>
        <w:adjustRightInd w:val="0"/>
        <w:ind w:left="90"/>
        <w:jc w:val="both"/>
        <w:rPr>
          <w:rFonts w:eastAsia="Times New Roman" w:cs="Times New Roman"/>
          <w:sz w:val="20"/>
          <w:szCs w:val="20"/>
          <w:lang w:eastAsia="sl-SI"/>
        </w:rPr>
      </w:pPr>
      <w:r w:rsidRPr="00AB1F77">
        <w:rPr>
          <w:rFonts w:eastAsia="Times New Roman" w:cs="Times New Roman"/>
          <w:sz w:val="20"/>
          <w:szCs w:val="20"/>
          <w:lang w:eastAsia="sl-SI"/>
        </w:rPr>
        <w:t>če izvajalec svojih obveznosti ne bo začel izvajati (tudi samo delno), bo njihovo izvajanje opustil (tudi samo delno), bo z izvajanjem obveznosti v zamudi ali pa obveznosti drugače ne bo izvajal kvalitetno, če bo okvirni sporazum odpovedan zaradi razlogov na strani izvajalca, če bo nastala izvajalčeva obveznost kritja stroškov preverjanja obsega in/ali kvalitete izvedene storitve, kot je to navedeno v okvirnem sporazumu, in v drugih primerih, dogovorjenih v okvirnem sporazumu.</w:t>
      </w:r>
    </w:p>
    <w:p w14:paraId="0B13F636" w14:textId="77777777" w:rsidR="00610532" w:rsidRPr="00B307C4" w:rsidRDefault="00610532" w:rsidP="00610532">
      <w:pPr>
        <w:widowControl w:val="0"/>
        <w:tabs>
          <w:tab w:val="left" w:pos="90"/>
        </w:tabs>
        <w:autoSpaceDE w:val="0"/>
        <w:autoSpaceDN w:val="0"/>
        <w:adjustRightInd w:val="0"/>
        <w:jc w:val="both"/>
        <w:rPr>
          <w:sz w:val="20"/>
          <w:szCs w:val="20"/>
        </w:rPr>
      </w:pPr>
    </w:p>
    <w:p w14:paraId="17D930D0" w14:textId="77777777" w:rsidR="00610532" w:rsidRPr="00B307C4" w:rsidRDefault="00610532" w:rsidP="00610532">
      <w:pPr>
        <w:widowControl w:val="0"/>
        <w:tabs>
          <w:tab w:val="left" w:pos="90"/>
        </w:tabs>
        <w:autoSpaceDE w:val="0"/>
        <w:autoSpaceDN w:val="0"/>
        <w:adjustRightInd w:val="0"/>
        <w:jc w:val="both"/>
        <w:rPr>
          <w:sz w:val="20"/>
          <w:szCs w:val="20"/>
        </w:rPr>
      </w:pPr>
      <w:r w:rsidRPr="00B307C4">
        <w:rPr>
          <w:sz w:val="20"/>
          <w:szCs w:val="20"/>
        </w:rPr>
        <w:t>Menica je unovčljiva pri: _____________________________________________________________________</w:t>
      </w:r>
    </w:p>
    <w:p w14:paraId="02326213" w14:textId="77777777" w:rsidR="00610532" w:rsidRPr="00B307C4" w:rsidRDefault="00610532" w:rsidP="00610532">
      <w:pPr>
        <w:autoSpaceDE w:val="0"/>
        <w:autoSpaceDN w:val="0"/>
        <w:adjustRightInd w:val="0"/>
        <w:ind w:left="2832"/>
        <w:rPr>
          <w:rFonts w:cs="Times-Roman"/>
          <w:sz w:val="20"/>
          <w:szCs w:val="20"/>
        </w:rPr>
      </w:pPr>
      <w:r w:rsidRPr="00B307C4">
        <w:rPr>
          <w:i/>
          <w:iCs/>
          <w:sz w:val="20"/>
          <w:szCs w:val="20"/>
        </w:rPr>
        <w:t xml:space="preserve">                    </w:t>
      </w:r>
      <w:proofErr w:type="spellStart"/>
      <w:r w:rsidRPr="00B307C4">
        <w:rPr>
          <w:i/>
          <w:iCs/>
          <w:sz w:val="20"/>
          <w:szCs w:val="20"/>
        </w:rPr>
        <w:t>domiciliat</w:t>
      </w:r>
      <w:proofErr w:type="spellEnd"/>
      <w:r w:rsidRPr="00B307C4">
        <w:rPr>
          <w:i/>
          <w:iCs/>
          <w:sz w:val="20"/>
          <w:szCs w:val="20"/>
        </w:rPr>
        <w:t xml:space="preserve"> (naziv in naslov banke)                                                             </w:t>
      </w:r>
    </w:p>
    <w:p w14:paraId="61E92374" w14:textId="77777777" w:rsidR="00610532" w:rsidRPr="00B307C4" w:rsidRDefault="00610532" w:rsidP="00610532">
      <w:pPr>
        <w:widowControl w:val="0"/>
        <w:tabs>
          <w:tab w:val="left" w:pos="90"/>
        </w:tabs>
        <w:autoSpaceDE w:val="0"/>
        <w:autoSpaceDN w:val="0"/>
        <w:adjustRightInd w:val="0"/>
        <w:jc w:val="both"/>
        <w:rPr>
          <w:sz w:val="20"/>
          <w:szCs w:val="20"/>
        </w:rPr>
      </w:pPr>
      <w:r w:rsidRPr="00B307C4">
        <w:rPr>
          <w:sz w:val="20"/>
          <w:szCs w:val="20"/>
        </w:rPr>
        <w:t>s transakcijskega računa (TRR): _______________________________________________________________</w:t>
      </w:r>
    </w:p>
    <w:p w14:paraId="48020DF5" w14:textId="77777777" w:rsidR="00610532" w:rsidRPr="00B307C4" w:rsidRDefault="00610532" w:rsidP="00610532">
      <w:pPr>
        <w:autoSpaceDE w:val="0"/>
        <w:autoSpaceDN w:val="0"/>
        <w:adjustRightInd w:val="0"/>
        <w:ind w:left="2832"/>
        <w:rPr>
          <w:rFonts w:cs="Times-Roman"/>
          <w:sz w:val="20"/>
          <w:szCs w:val="20"/>
        </w:rPr>
      </w:pPr>
      <w:r w:rsidRPr="00B307C4">
        <w:rPr>
          <w:i/>
          <w:iCs/>
          <w:sz w:val="20"/>
          <w:szCs w:val="20"/>
        </w:rPr>
        <w:t xml:space="preserve">                    (številka transakcijskega računa)                                                           </w:t>
      </w:r>
    </w:p>
    <w:p w14:paraId="11DE414E" w14:textId="77777777" w:rsidR="00610532" w:rsidRPr="00B307C4" w:rsidRDefault="00610532" w:rsidP="00610532">
      <w:pPr>
        <w:autoSpaceDE w:val="0"/>
        <w:autoSpaceDN w:val="0"/>
        <w:adjustRightInd w:val="0"/>
        <w:rPr>
          <w:iCs/>
          <w:sz w:val="20"/>
          <w:szCs w:val="20"/>
        </w:rPr>
      </w:pPr>
      <w:r w:rsidRPr="00B307C4">
        <w:rPr>
          <w:iCs/>
          <w:sz w:val="20"/>
          <w:szCs w:val="20"/>
        </w:rPr>
        <w:t xml:space="preserve">in pri katerikoli drugi banki ali hranilnici, ki vodi naše transakcijske račune oziroma depozite.    </w:t>
      </w:r>
    </w:p>
    <w:p w14:paraId="167C03E3" w14:textId="77777777" w:rsidR="00610532" w:rsidRPr="00B307C4" w:rsidRDefault="00610532" w:rsidP="00610532">
      <w:pPr>
        <w:widowControl w:val="0"/>
        <w:tabs>
          <w:tab w:val="left" w:pos="90"/>
        </w:tabs>
        <w:autoSpaceDE w:val="0"/>
        <w:autoSpaceDN w:val="0"/>
        <w:adjustRightInd w:val="0"/>
        <w:jc w:val="both"/>
        <w:rPr>
          <w:sz w:val="20"/>
          <w:szCs w:val="20"/>
        </w:rPr>
      </w:pPr>
    </w:p>
    <w:p w14:paraId="2EADD7EF" w14:textId="77777777" w:rsidR="00610532" w:rsidRDefault="00610532" w:rsidP="00610532">
      <w:pPr>
        <w:widowControl w:val="0"/>
        <w:tabs>
          <w:tab w:val="left" w:pos="90"/>
        </w:tabs>
        <w:autoSpaceDE w:val="0"/>
        <w:autoSpaceDN w:val="0"/>
        <w:adjustRightInd w:val="0"/>
        <w:jc w:val="both"/>
        <w:rPr>
          <w:sz w:val="20"/>
          <w:szCs w:val="20"/>
        </w:rPr>
      </w:pPr>
      <w:r w:rsidRPr="00B307C4">
        <w:rPr>
          <w:sz w:val="20"/>
          <w:szCs w:val="20"/>
        </w:rPr>
        <w:t>Menica je neprenosljiva, unovčljiva na prvi poziv, brez protesta in je podpisana s strani pooblaščene osebe:</w:t>
      </w:r>
    </w:p>
    <w:p w14:paraId="5F8BA9B3" w14:textId="77777777" w:rsidR="00036F66" w:rsidRPr="00B307C4" w:rsidRDefault="00036F66" w:rsidP="00610532">
      <w:pPr>
        <w:widowControl w:val="0"/>
        <w:tabs>
          <w:tab w:val="left" w:pos="90"/>
        </w:tabs>
        <w:autoSpaceDE w:val="0"/>
        <w:autoSpaceDN w:val="0"/>
        <w:adjustRightInd w:val="0"/>
        <w:jc w:val="both"/>
        <w:rPr>
          <w:sz w:val="20"/>
          <w:szCs w:val="20"/>
        </w:rPr>
      </w:pPr>
    </w:p>
    <w:p w14:paraId="5E41B5B4" w14:textId="77777777" w:rsidR="00610532" w:rsidRPr="00B307C4" w:rsidRDefault="00610532" w:rsidP="00610532">
      <w:pPr>
        <w:autoSpaceDE w:val="0"/>
        <w:autoSpaceDN w:val="0"/>
        <w:adjustRightInd w:val="0"/>
        <w:rPr>
          <w:rFonts w:cs="Times-Roman"/>
          <w:sz w:val="20"/>
          <w:szCs w:val="20"/>
        </w:rPr>
      </w:pPr>
      <w:r w:rsidRPr="00B307C4">
        <w:rPr>
          <w:sz w:val="20"/>
          <w:szCs w:val="20"/>
        </w:rPr>
        <w:t>………………………………………………………..., kot</w:t>
      </w:r>
      <w:r w:rsidRPr="00B307C4">
        <w:rPr>
          <w:rFonts w:cs="Times-Roman"/>
          <w:sz w:val="20"/>
          <w:szCs w:val="20"/>
        </w:rPr>
        <w:t xml:space="preserve"> ………………………………………………………………                 ……………………</w:t>
      </w:r>
    </w:p>
    <w:p w14:paraId="19E497FB" w14:textId="55A86252" w:rsidR="00610532" w:rsidRPr="00B307C4" w:rsidRDefault="00610532" w:rsidP="00610532">
      <w:pPr>
        <w:autoSpaceDE w:val="0"/>
        <w:autoSpaceDN w:val="0"/>
        <w:adjustRightInd w:val="0"/>
        <w:rPr>
          <w:rFonts w:cs="Times-Roman"/>
          <w:sz w:val="20"/>
          <w:szCs w:val="20"/>
        </w:rPr>
      </w:pPr>
      <w:r w:rsidRPr="00B307C4">
        <w:rPr>
          <w:i/>
          <w:iCs/>
          <w:sz w:val="20"/>
          <w:szCs w:val="20"/>
        </w:rPr>
        <w:t>(ime in priimek pooblaš</w:t>
      </w:r>
      <w:r w:rsidRPr="00B307C4">
        <w:rPr>
          <w:sz w:val="20"/>
          <w:szCs w:val="20"/>
        </w:rPr>
        <w:t>č</w:t>
      </w:r>
      <w:r w:rsidRPr="00B307C4">
        <w:rPr>
          <w:i/>
          <w:iCs/>
          <w:sz w:val="20"/>
          <w:szCs w:val="20"/>
        </w:rPr>
        <w:t xml:space="preserve">ene osebe)                </w:t>
      </w:r>
      <w:r w:rsidR="00036F66">
        <w:rPr>
          <w:i/>
          <w:iCs/>
          <w:sz w:val="20"/>
          <w:szCs w:val="20"/>
        </w:rPr>
        <w:t xml:space="preserve">           </w:t>
      </w:r>
      <w:r w:rsidRPr="00B307C4">
        <w:rPr>
          <w:i/>
          <w:iCs/>
          <w:sz w:val="20"/>
          <w:szCs w:val="20"/>
        </w:rPr>
        <w:t xml:space="preserve"> (funkcija)                        </w:t>
      </w:r>
      <w:r w:rsidR="00036F66">
        <w:rPr>
          <w:i/>
          <w:iCs/>
          <w:sz w:val="20"/>
          <w:szCs w:val="20"/>
        </w:rPr>
        <w:t xml:space="preserve">        </w:t>
      </w:r>
      <w:r w:rsidRPr="00B307C4">
        <w:rPr>
          <w:i/>
          <w:iCs/>
          <w:sz w:val="20"/>
          <w:szCs w:val="20"/>
        </w:rPr>
        <w:t xml:space="preserve">  </w:t>
      </w:r>
      <w:r w:rsidRPr="00B307C4">
        <w:rPr>
          <w:i/>
          <w:iCs/>
          <w:sz w:val="20"/>
          <w:szCs w:val="20"/>
        </w:rPr>
        <w:tab/>
        <w:t>(podpis)</w:t>
      </w:r>
    </w:p>
    <w:p w14:paraId="71A726A3" w14:textId="77777777" w:rsidR="00610532" w:rsidRPr="00B307C4" w:rsidRDefault="00610532" w:rsidP="00610532">
      <w:pPr>
        <w:widowControl w:val="0"/>
        <w:tabs>
          <w:tab w:val="left" w:pos="113"/>
        </w:tabs>
        <w:autoSpaceDE w:val="0"/>
        <w:autoSpaceDN w:val="0"/>
        <w:adjustRightInd w:val="0"/>
        <w:rPr>
          <w:rFonts w:cs="Times-Roman"/>
          <w:sz w:val="20"/>
          <w:szCs w:val="20"/>
        </w:rPr>
      </w:pPr>
    </w:p>
    <w:p w14:paraId="34822CBB" w14:textId="77777777" w:rsidR="00610532" w:rsidRPr="00B307C4" w:rsidRDefault="00610532" w:rsidP="00610532">
      <w:pPr>
        <w:widowControl w:val="0"/>
        <w:tabs>
          <w:tab w:val="left" w:pos="7143"/>
        </w:tabs>
        <w:autoSpaceDE w:val="0"/>
        <w:autoSpaceDN w:val="0"/>
        <w:adjustRightInd w:val="0"/>
        <w:rPr>
          <w:sz w:val="20"/>
          <w:szCs w:val="20"/>
        </w:rPr>
      </w:pPr>
      <w:r w:rsidRPr="00B307C4">
        <w:rPr>
          <w:sz w:val="20"/>
          <w:szCs w:val="20"/>
        </w:rPr>
        <w:t>Menice naj bodo izpolnjene s klavzulo »</w:t>
      </w:r>
      <w:r w:rsidRPr="00B307C4">
        <w:rPr>
          <w:b/>
          <w:sz w:val="20"/>
          <w:szCs w:val="20"/>
        </w:rPr>
        <w:t>brez protesta</w:t>
      </w:r>
      <w:r w:rsidRPr="00B307C4">
        <w:rPr>
          <w:sz w:val="20"/>
          <w:szCs w:val="20"/>
        </w:rPr>
        <w:t xml:space="preserve">«. </w:t>
      </w:r>
    </w:p>
    <w:p w14:paraId="00FAE2F8" w14:textId="77777777" w:rsidR="00610532" w:rsidRPr="00B307C4" w:rsidRDefault="00610532" w:rsidP="00610532">
      <w:pPr>
        <w:widowControl w:val="0"/>
        <w:tabs>
          <w:tab w:val="left" w:pos="7143"/>
        </w:tabs>
        <w:autoSpaceDE w:val="0"/>
        <w:autoSpaceDN w:val="0"/>
        <w:adjustRightInd w:val="0"/>
        <w:rPr>
          <w:sz w:val="20"/>
          <w:szCs w:val="20"/>
        </w:rPr>
      </w:pPr>
    </w:p>
    <w:p w14:paraId="33E20030" w14:textId="77777777" w:rsidR="00610532" w:rsidRPr="00B307C4" w:rsidRDefault="00610532" w:rsidP="00610532">
      <w:pPr>
        <w:widowControl w:val="0"/>
        <w:tabs>
          <w:tab w:val="left" w:pos="113"/>
        </w:tabs>
        <w:autoSpaceDE w:val="0"/>
        <w:autoSpaceDN w:val="0"/>
        <w:adjustRightInd w:val="0"/>
        <w:jc w:val="both"/>
        <w:rPr>
          <w:sz w:val="20"/>
          <w:szCs w:val="20"/>
        </w:rPr>
      </w:pPr>
      <w:r w:rsidRPr="00B307C4">
        <w:rPr>
          <w:sz w:val="20"/>
          <w:szCs w:val="20"/>
        </w:rPr>
        <w:t xml:space="preserve">S podpisom te menične izjave pooblaščamo poslovno banko _______________________________ </w:t>
      </w:r>
      <w:r w:rsidRPr="00B307C4">
        <w:rPr>
          <w:i/>
          <w:sz w:val="20"/>
          <w:szCs w:val="20"/>
        </w:rPr>
        <w:t>(vse banke</w:t>
      </w:r>
      <w:r w:rsidRPr="00B307C4">
        <w:rPr>
          <w:sz w:val="20"/>
          <w:szCs w:val="20"/>
        </w:rPr>
        <w:t>), pri kateri ima naša družba odprt transakcijski račun št. _________________________ (</w:t>
      </w:r>
      <w:r w:rsidRPr="00B307C4">
        <w:rPr>
          <w:i/>
          <w:sz w:val="20"/>
          <w:szCs w:val="20"/>
        </w:rPr>
        <w:t>vsi računi</w:t>
      </w:r>
      <w:r w:rsidRPr="00B307C4">
        <w:rPr>
          <w:sz w:val="20"/>
          <w:szCs w:val="20"/>
        </w:rPr>
        <w:t xml:space="preserve">), da naročniku Mestni občini Celje pri predložitvi menice na unovčenje izplača znesek naveden na menici. </w:t>
      </w:r>
    </w:p>
    <w:p w14:paraId="002DFED8" w14:textId="77777777" w:rsidR="00610532" w:rsidRPr="00B307C4" w:rsidRDefault="00610532" w:rsidP="00610532">
      <w:pPr>
        <w:widowControl w:val="0"/>
        <w:tabs>
          <w:tab w:val="left" w:pos="113"/>
        </w:tabs>
        <w:autoSpaceDE w:val="0"/>
        <w:autoSpaceDN w:val="0"/>
        <w:adjustRightInd w:val="0"/>
        <w:jc w:val="both"/>
        <w:rPr>
          <w:sz w:val="20"/>
          <w:szCs w:val="20"/>
        </w:rPr>
      </w:pPr>
    </w:p>
    <w:p w14:paraId="7F96556E" w14:textId="3C22A7AF" w:rsidR="00610532" w:rsidRPr="00B307C4" w:rsidRDefault="00610532" w:rsidP="00610532">
      <w:pPr>
        <w:widowControl w:val="0"/>
        <w:tabs>
          <w:tab w:val="left" w:pos="113"/>
        </w:tabs>
        <w:autoSpaceDE w:val="0"/>
        <w:autoSpaceDN w:val="0"/>
        <w:adjustRightInd w:val="0"/>
        <w:jc w:val="both"/>
        <w:rPr>
          <w:bCs/>
          <w:sz w:val="20"/>
          <w:szCs w:val="20"/>
        </w:rPr>
      </w:pPr>
      <w:r w:rsidRPr="00B307C4">
        <w:rPr>
          <w:sz w:val="20"/>
          <w:szCs w:val="20"/>
        </w:rPr>
        <w:t xml:space="preserve">Menico se lahko unovči najkasneje </w:t>
      </w:r>
      <w:r w:rsidRPr="0041684E">
        <w:rPr>
          <w:b/>
          <w:sz w:val="20"/>
          <w:szCs w:val="20"/>
          <w:u w:val="single"/>
        </w:rPr>
        <w:t xml:space="preserve">do </w:t>
      </w:r>
      <w:r w:rsidR="00105054">
        <w:rPr>
          <w:b/>
          <w:sz w:val="20"/>
          <w:szCs w:val="20"/>
          <w:u w:val="single"/>
        </w:rPr>
        <w:t xml:space="preserve">vključno </w:t>
      </w:r>
      <w:r w:rsidR="00EC12CD" w:rsidRPr="0041684E">
        <w:rPr>
          <w:b/>
          <w:sz w:val="20"/>
          <w:szCs w:val="20"/>
          <w:u w:val="single"/>
        </w:rPr>
        <w:t xml:space="preserve">dne </w:t>
      </w:r>
      <w:r w:rsidR="006A7CE7">
        <w:rPr>
          <w:b/>
          <w:sz w:val="20"/>
          <w:szCs w:val="20"/>
          <w:u w:val="single"/>
        </w:rPr>
        <w:t>28</w:t>
      </w:r>
      <w:r w:rsidR="00EC12CD" w:rsidRPr="0041684E">
        <w:rPr>
          <w:b/>
          <w:sz w:val="20"/>
          <w:szCs w:val="20"/>
          <w:u w:val="single"/>
        </w:rPr>
        <w:t xml:space="preserve">. </w:t>
      </w:r>
      <w:r w:rsidR="006A7CE7">
        <w:rPr>
          <w:b/>
          <w:sz w:val="20"/>
          <w:szCs w:val="20"/>
          <w:u w:val="single"/>
        </w:rPr>
        <w:t>2</w:t>
      </w:r>
      <w:r w:rsidR="00EC12CD" w:rsidRPr="0041684E">
        <w:rPr>
          <w:b/>
          <w:sz w:val="20"/>
          <w:szCs w:val="20"/>
          <w:u w:val="single"/>
        </w:rPr>
        <w:t>. 20</w:t>
      </w:r>
      <w:r w:rsidR="00036F66">
        <w:rPr>
          <w:b/>
          <w:sz w:val="20"/>
          <w:szCs w:val="20"/>
          <w:u w:val="single"/>
        </w:rPr>
        <w:t>30</w:t>
      </w:r>
      <w:r w:rsidRPr="0041684E">
        <w:rPr>
          <w:bCs/>
          <w:sz w:val="20"/>
          <w:szCs w:val="20"/>
        </w:rPr>
        <w:t>.</w:t>
      </w:r>
    </w:p>
    <w:p w14:paraId="455864EB" w14:textId="77777777" w:rsidR="00610532" w:rsidRPr="00B307C4" w:rsidRDefault="00610532" w:rsidP="00610532">
      <w:pPr>
        <w:widowControl w:val="0"/>
        <w:tabs>
          <w:tab w:val="left" w:pos="113"/>
        </w:tabs>
        <w:autoSpaceDE w:val="0"/>
        <w:autoSpaceDN w:val="0"/>
        <w:adjustRightInd w:val="0"/>
        <w:jc w:val="both"/>
        <w:rPr>
          <w:b/>
          <w:sz w:val="20"/>
          <w:szCs w:val="20"/>
          <w:u w:val="single"/>
        </w:rPr>
      </w:pPr>
    </w:p>
    <w:p w14:paraId="6169F5FD" w14:textId="2E333EBE" w:rsidR="00610532" w:rsidRPr="00B307C4" w:rsidRDefault="00610532" w:rsidP="00036F66">
      <w:pPr>
        <w:widowControl w:val="0"/>
        <w:tabs>
          <w:tab w:val="left" w:pos="113"/>
        </w:tabs>
        <w:autoSpaceDE w:val="0"/>
        <w:autoSpaceDN w:val="0"/>
        <w:adjustRightInd w:val="0"/>
        <w:jc w:val="both"/>
        <w:rPr>
          <w:sz w:val="20"/>
          <w:szCs w:val="20"/>
        </w:rPr>
      </w:pPr>
      <w:r w:rsidRPr="00B307C4">
        <w:rPr>
          <w:sz w:val="20"/>
          <w:szCs w:val="20"/>
        </w:rPr>
        <w:t>V primeru menično pravnega uveljavljanja menic proti nam se vnaprej odrekamo vsem ugovorom proti meničnim plačilnim nalogom.</w:t>
      </w:r>
      <w:r w:rsidR="00036F66">
        <w:rPr>
          <w:sz w:val="20"/>
          <w:szCs w:val="20"/>
        </w:rPr>
        <w:t xml:space="preserve"> </w:t>
      </w:r>
      <w:r w:rsidRPr="00B307C4">
        <w:rPr>
          <w:sz w:val="20"/>
          <w:szCs w:val="20"/>
        </w:rPr>
        <w:t>Naročnik je zavezan, da nam vrne menice, ki jih ne bo uporabil v zgoraj navedene namene, po izteku roka.</w:t>
      </w:r>
      <w:r w:rsidR="00036F66">
        <w:rPr>
          <w:sz w:val="20"/>
          <w:szCs w:val="20"/>
        </w:rPr>
        <w:t xml:space="preserve"> </w:t>
      </w:r>
      <w:r w:rsidRPr="00B307C4">
        <w:rPr>
          <w:sz w:val="20"/>
          <w:szCs w:val="20"/>
        </w:rPr>
        <w:t xml:space="preserve">V primeru, da bo </w:t>
      </w:r>
      <w:r w:rsidR="00EC12CD">
        <w:rPr>
          <w:sz w:val="20"/>
          <w:szCs w:val="20"/>
        </w:rPr>
        <w:t>izvajalec</w:t>
      </w:r>
      <w:r w:rsidRPr="00B307C4">
        <w:rPr>
          <w:sz w:val="20"/>
          <w:szCs w:val="20"/>
        </w:rPr>
        <w:t xml:space="preserve"> zaprl transakcijski račun, ki je odprt pri zgoraj navedeni banki</w:t>
      </w:r>
      <w:r w:rsidR="00EC12CD">
        <w:rPr>
          <w:sz w:val="20"/>
          <w:szCs w:val="20"/>
        </w:rPr>
        <w:t>,</w:t>
      </w:r>
      <w:r w:rsidRPr="00B307C4">
        <w:rPr>
          <w:sz w:val="20"/>
          <w:szCs w:val="20"/>
        </w:rPr>
        <w:t xml:space="preserve"> in ga odprl pri katerikoli drugi poslovni banki v Republiki Sloveniji, ali v primeru, da sredstva na zgoraj navedenem transakcijskem računu </w:t>
      </w:r>
      <w:r w:rsidR="00EC12CD">
        <w:rPr>
          <w:sz w:val="20"/>
          <w:szCs w:val="20"/>
        </w:rPr>
        <w:t>izvajalca</w:t>
      </w:r>
      <w:r w:rsidRPr="00B307C4">
        <w:rPr>
          <w:sz w:val="20"/>
          <w:szCs w:val="20"/>
        </w:rPr>
        <w:t xml:space="preserve"> ne zadostujejo za pokritje menične vsote, velja to pooblastilo tudi za vse druge poslovne banke, pri kateri ima ali bo </w:t>
      </w:r>
      <w:r w:rsidR="00EC12CD">
        <w:rPr>
          <w:sz w:val="20"/>
          <w:szCs w:val="20"/>
        </w:rPr>
        <w:t>izvajalec</w:t>
      </w:r>
      <w:r w:rsidRPr="00B307C4">
        <w:rPr>
          <w:sz w:val="20"/>
          <w:szCs w:val="20"/>
        </w:rPr>
        <w:t xml:space="preserve"> imel odprt transakcijski račun. </w:t>
      </w:r>
    </w:p>
    <w:p w14:paraId="390EC38D" w14:textId="77777777" w:rsidR="00610532" w:rsidRPr="00B307C4" w:rsidRDefault="00610532" w:rsidP="00610532">
      <w:pPr>
        <w:widowControl w:val="0"/>
        <w:tabs>
          <w:tab w:val="left" w:pos="7143"/>
        </w:tabs>
        <w:autoSpaceDE w:val="0"/>
        <w:autoSpaceDN w:val="0"/>
        <w:adjustRightInd w:val="0"/>
        <w:jc w:val="both"/>
        <w:rPr>
          <w:sz w:val="20"/>
          <w:szCs w:val="20"/>
        </w:rPr>
      </w:pPr>
    </w:p>
    <w:p w14:paraId="0670CD7F" w14:textId="4B3F198F" w:rsidR="00610532" w:rsidRPr="00B307C4" w:rsidRDefault="00610532" w:rsidP="00610532">
      <w:pPr>
        <w:widowControl w:val="0"/>
        <w:tabs>
          <w:tab w:val="left" w:pos="7143"/>
        </w:tabs>
        <w:autoSpaceDE w:val="0"/>
        <w:autoSpaceDN w:val="0"/>
        <w:adjustRightInd w:val="0"/>
        <w:jc w:val="both"/>
        <w:rPr>
          <w:sz w:val="20"/>
          <w:szCs w:val="20"/>
        </w:rPr>
      </w:pPr>
      <w:r w:rsidRPr="00B307C4">
        <w:rPr>
          <w:sz w:val="20"/>
          <w:szCs w:val="20"/>
        </w:rPr>
        <w:t>Za obveznosti po zgoraj omenjen</w:t>
      </w:r>
      <w:r w:rsidR="00EC12CD">
        <w:rPr>
          <w:sz w:val="20"/>
          <w:szCs w:val="20"/>
        </w:rPr>
        <w:t>em okvirnem sporazumu</w:t>
      </w:r>
      <w:r w:rsidRPr="00B307C4">
        <w:rPr>
          <w:sz w:val="20"/>
          <w:szCs w:val="20"/>
        </w:rPr>
        <w:t xml:space="preserve"> in po menici jamči</w:t>
      </w:r>
      <w:r w:rsidR="00EC12CD">
        <w:rPr>
          <w:sz w:val="20"/>
          <w:szCs w:val="20"/>
        </w:rPr>
        <w:t xml:space="preserve"> izvajalec</w:t>
      </w:r>
      <w:r w:rsidRPr="00B307C4">
        <w:rPr>
          <w:sz w:val="20"/>
          <w:szCs w:val="20"/>
        </w:rPr>
        <w:t xml:space="preserve"> z vsem svojim sedanjim in bodočim premoženjem. </w:t>
      </w:r>
    </w:p>
    <w:p w14:paraId="30882960" w14:textId="77777777" w:rsidR="00610532" w:rsidRPr="00B307C4" w:rsidRDefault="00610532" w:rsidP="00610532">
      <w:pPr>
        <w:widowControl w:val="0"/>
        <w:tabs>
          <w:tab w:val="left" w:pos="7143"/>
        </w:tabs>
        <w:autoSpaceDE w:val="0"/>
        <w:autoSpaceDN w:val="0"/>
        <w:adjustRightInd w:val="0"/>
        <w:jc w:val="both"/>
        <w:rPr>
          <w:sz w:val="20"/>
        </w:rPr>
      </w:pPr>
    </w:p>
    <w:p w14:paraId="72A8101A" w14:textId="77777777" w:rsidR="00610532" w:rsidRPr="00B307C4" w:rsidRDefault="00610532" w:rsidP="00610532">
      <w:pPr>
        <w:widowControl w:val="0"/>
        <w:tabs>
          <w:tab w:val="left" w:pos="7143"/>
        </w:tabs>
        <w:autoSpaceDE w:val="0"/>
        <w:autoSpaceDN w:val="0"/>
        <w:adjustRightInd w:val="0"/>
        <w:rPr>
          <w:sz w:val="20"/>
        </w:rPr>
      </w:pPr>
      <w:r w:rsidRPr="00B307C4">
        <w:rPr>
          <w:sz w:val="20"/>
        </w:rPr>
        <w:t>Kraj:      ________________                                   Izdajatelj menice: __________________________</w:t>
      </w:r>
    </w:p>
    <w:p w14:paraId="347EB98C" w14:textId="77777777" w:rsidR="00610532" w:rsidRPr="00B307C4" w:rsidRDefault="00610532" w:rsidP="00610532">
      <w:pPr>
        <w:autoSpaceDE w:val="0"/>
        <w:autoSpaceDN w:val="0"/>
        <w:adjustRightInd w:val="0"/>
        <w:rPr>
          <w:rFonts w:cs="Times-Roman"/>
          <w:sz w:val="20"/>
        </w:rPr>
      </w:pPr>
      <w:r w:rsidRPr="00B307C4">
        <w:rPr>
          <w:sz w:val="20"/>
        </w:rPr>
        <w:t xml:space="preserve">Datum:  ________________                                           </w:t>
      </w:r>
      <w:r w:rsidRPr="00B307C4">
        <w:rPr>
          <w:i/>
          <w:iCs/>
          <w:sz w:val="20"/>
        </w:rPr>
        <w:t xml:space="preserve">                              </w:t>
      </w:r>
      <w:r w:rsidRPr="00036F66">
        <w:rPr>
          <w:i/>
          <w:iCs/>
          <w:sz w:val="16"/>
          <w:szCs w:val="16"/>
        </w:rPr>
        <w:t xml:space="preserve">(ponudnik)                                                             </w:t>
      </w:r>
    </w:p>
    <w:p w14:paraId="7CA0EC53" w14:textId="77777777" w:rsidR="00610532" w:rsidRPr="00B307C4" w:rsidRDefault="00610532" w:rsidP="00610532">
      <w:pPr>
        <w:widowControl w:val="0"/>
        <w:tabs>
          <w:tab w:val="left" w:pos="7143"/>
        </w:tabs>
        <w:autoSpaceDE w:val="0"/>
        <w:autoSpaceDN w:val="0"/>
        <w:adjustRightInd w:val="0"/>
        <w:rPr>
          <w:sz w:val="20"/>
        </w:rPr>
      </w:pPr>
      <w:r w:rsidRPr="00B307C4">
        <w:rPr>
          <w:sz w:val="20"/>
        </w:rPr>
        <w:t xml:space="preserve">                                                                                                         __________________________</w:t>
      </w:r>
    </w:p>
    <w:p w14:paraId="44971C65" w14:textId="77777777" w:rsidR="00610532" w:rsidRPr="00B307C4" w:rsidRDefault="00610532" w:rsidP="00610532">
      <w:pPr>
        <w:autoSpaceDE w:val="0"/>
        <w:autoSpaceDN w:val="0"/>
        <w:adjustRightInd w:val="0"/>
        <w:ind w:left="4995"/>
        <w:rPr>
          <w:i/>
          <w:iCs/>
          <w:sz w:val="16"/>
          <w:szCs w:val="16"/>
        </w:rPr>
      </w:pPr>
      <w:r w:rsidRPr="00B307C4">
        <w:rPr>
          <w:i/>
          <w:iCs/>
          <w:sz w:val="16"/>
          <w:szCs w:val="16"/>
        </w:rPr>
        <w:t xml:space="preserve">                          (ime in priimek zakonitega zastopnika)                                                                                        </w:t>
      </w:r>
    </w:p>
    <w:p w14:paraId="74292C6D" w14:textId="77777777" w:rsidR="00610532" w:rsidRPr="00B307C4" w:rsidRDefault="00610532" w:rsidP="00610532">
      <w:pPr>
        <w:autoSpaceDE w:val="0"/>
        <w:autoSpaceDN w:val="0"/>
        <w:adjustRightInd w:val="0"/>
        <w:ind w:left="4995"/>
        <w:rPr>
          <w:i/>
          <w:iCs/>
          <w:sz w:val="16"/>
          <w:szCs w:val="16"/>
        </w:rPr>
      </w:pPr>
      <w:r w:rsidRPr="00B307C4">
        <w:rPr>
          <w:i/>
          <w:iCs/>
          <w:sz w:val="16"/>
          <w:szCs w:val="16"/>
        </w:rPr>
        <w:tab/>
      </w:r>
      <w:r w:rsidRPr="00B307C4">
        <w:rPr>
          <w:i/>
          <w:iCs/>
          <w:sz w:val="16"/>
          <w:szCs w:val="16"/>
        </w:rPr>
        <w:tab/>
        <w:t>________________________________</w:t>
      </w:r>
    </w:p>
    <w:p w14:paraId="6A9A345A" w14:textId="77777777" w:rsidR="00610532" w:rsidRPr="00B307C4" w:rsidRDefault="00610532" w:rsidP="00610532">
      <w:pPr>
        <w:widowControl w:val="0"/>
        <w:tabs>
          <w:tab w:val="left" w:pos="7143"/>
        </w:tabs>
        <w:autoSpaceDE w:val="0"/>
        <w:autoSpaceDN w:val="0"/>
        <w:adjustRightInd w:val="0"/>
        <w:rPr>
          <w:i/>
          <w:iCs/>
          <w:sz w:val="16"/>
          <w:szCs w:val="16"/>
        </w:rPr>
      </w:pPr>
      <w:r w:rsidRPr="00B307C4">
        <w:rPr>
          <w:sz w:val="16"/>
          <w:szCs w:val="16"/>
        </w:rPr>
        <w:t xml:space="preserve">                                                                                                            </w:t>
      </w:r>
      <w:r w:rsidRPr="00B307C4">
        <w:rPr>
          <w:sz w:val="16"/>
          <w:szCs w:val="16"/>
        </w:rPr>
        <w:tab/>
      </w:r>
      <w:r w:rsidRPr="00B307C4">
        <w:rPr>
          <w:i/>
          <w:iCs/>
          <w:sz w:val="16"/>
          <w:szCs w:val="16"/>
        </w:rPr>
        <w:t xml:space="preserve">(funkcija)                                </w:t>
      </w:r>
    </w:p>
    <w:p w14:paraId="38D74A1F" w14:textId="77777777" w:rsidR="00610532" w:rsidRPr="00B307C4" w:rsidRDefault="00610532" w:rsidP="00610532">
      <w:pPr>
        <w:widowControl w:val="0"/>
        <w:tabs>
          <w:tab w:val="left" w:pos="7143"/>
        </w:tabs>
        <w:autoSpaceDE w:val="0"/>
        <w:autoSpaceDN w:val="0"/>
        <w:adjustRightInd w:val="0"/>
        <w:rPr>
          <w:sz w:val="20"/>
        </w:rPr>
      </w:pPr>
      <w:r w:rsidRPr="00B307C4">
        <w:rPr>
          <w:sz w:val="20"/>
        </w:rPr>
        <w:t xml:space="preserve">                                                                                                          __________________________</w:t>
      </w:r>
    </w:p>
    <w:p w14:paraId="3643508B" w14:textId="77777777" w:rsidR="00610532" w:rsidRPr="00B307C4" w:rsidRDefault="00610532" w:rsidP="00610532">
      <w:pPr>
        <w:widowControl w:val="0"/>
        <w:tabs>
          <w:tab w:val="left" w:pos="7143"/>
        </w:tabs>
        <w:autoSpaceDE w:val="0"/>
        <w:autoSpaceDN w:val="0"/>
        <w:adjustRightInd w:val="0"/>
        <w:jc w:val="both"/>
        <w:rPr>
          <w:sz w:val="20"/>
          <w:szCs w:val="20"/>
        </w:rPr>
      </w:pPr>
      <w:r w:rsidRPr="00B307C4">
        <w:rPr>
          <w:sz w:val="16"/>
          <w:szCs w:val="16"/>
        </w:rPr>
        <w:t xml:space="preserve">                                                                                                           </w:t>
      </w:r>
      <w:r w:rsidRPr="00B307C4">
        <w:rPr>
          <w:sz w:val="16"/>
          <w:szCs w:val="16"/>
        </w:rPr>
        <w:tab/>
        <w:t xml:space="preserve"> </w:t>
      </w:r>
      <w:r w:rsidRPr="00B307C4">
        <w:rPr>
          <w:i/>
          <w:iCs/>
          <w:sz w:val="16"/>
          <w:szCs w:val="16"/>
        </w:rPr>
        <w:t xml:space="preserve">(podpis)                                  </w:t>
      </w:r>
    </w:p>
    <w:p w14:paraId="4F75B0B3" w14:textId="77777777" w:rsidR="00610532" w:rsidRPr="00B307C4" w:rsidRDefault="00610532" w:rsidP="00610532">
      <w:pPr>
        <w:tabs>
          <w:tab w:val="left" w:pos="284"/>
        </w:tabs>
        <w:ind w:left="238" w:hanging="238"/>
        <w:rPr>
          <w:b/>
          <w:sz w:val="20"/>
          <w:szCs w:val="20"/>
          <w:shd w:val="clear" w:color="auto" w:fill="D9D9D9"/>
        </w:rPr>
      </w:pPr>
    </w:p>
    <w:p w14:paraId="71089273" w14:textId="5F537678" w:rsidR="00610532" w:rsidRPr="00036F66" w:rsidRDefault="00610532" w:rsidP="00610532">
      <w:pPr>
        <w:tabs>
          <w:tab w:val="left" w:pos="284"/>
        </w:tabs>
        <w:ind w:left="238" w:hanging="238"/>
        <w:rPr>
          <w:bCs/>
          <w:sz w:val="20"/>
          <w:szCs w:val="20"/>
          <w:highlight w:val="lightGray"/>
        </w:rPr>
      </w:pPr>
      <w:r w:rsidRPr="00036F66">
        <w:rPr>
          <w:b/>
          <w:sz w:val="20"/>
          <w:szCs w:val="20"/>
          <w:highlight w:val="lightGray"/>
          <w:shd w:val="clear" w:color="auto" w:fill="D9D9D9"/>
        </w:rPr>
        <w:t xml:space="preserve">Priloga:  </w:t>
      </w:r>
      <w:r w:rsidR="002239B7">
        <w:rPr>
          <w:bCs/>
          <w:sz w:val="20"/>
          <w:szCs w:val="20"/>
          <w:highlight w:val="lightGray"/>
        </w:rPr>
        <w:t>3</w:t>
      </w:r>
      <w:r w:rsidRPr="00036F66">
        <w:rPr>
          <w:bCs/>
          <w:sz w:val="20"/>
          <w:szCs w:val="20"/>
          <w:highlight w:val="lightGray"/>
        </w:rPr>
        <w:t xml:space="preserve"> kom bianko podpisane menice</w:t>
      </w:r>
    </w:p>
    <w:p w14:paraId="6D426DC1" w14:textId="4D85FF70" w:rsidR="00036F66" w:rsidRPr="00036F66" w:rsidRDefault="00036F66" w:rsidP="00610532">
      <w:pPr>
        <w:tabs>
          <w:tab w:val="left" w:pos="284"/>
        </w:tabs>
        <w:ind w:left="238" w:hanging="238"/>
        <w:rPr>
          <w:bCs/>
          <w:sz w:val="20"/>
          <w:szCs w:val="20"/>
        </w:rPr>
      </w:pPr>
      <w:r w:rsidRPr="00036F66">
        <w:rPr>
          <w:b/>
          <w:sz w:val="20"/>
          <w:szCs w:val="20"/>
          <w:highlight w:val="lightGray"/>
          <w:shd w:val="clear" w:color="auto" w:fill="D9D9D9"/>
        </w:rPr>
        <w:t xml:space="preserve">              </w:t>
      </w:r>
      <w:r w:rsidRPr="00036F66">
        <w:rPr>
          <w:bCs/>
          <w:sz w:val="20"/>
          <w:szCs w:val="20"/>
          <w:highlight w:val="lightGray"/>
          <w:shd w:val="clear" w:color="auto" w:fill="D9D9D9"/>
        </w:rPr>
        <w:t>kopije podpisanih kartonov strank</w:t>
      </w:r>
    </w:p>
    <w:p w14:paraId="6497E15A" w14:textId="77777777" w:rsidR="00EC12CD" w:rsidRPr="005F03D9" w:rsidRDefault="00EC12CD" w:rsidP="00EC12CD">
      <w:pPr>
        <w:autoSpaceDE w:val="0"/>
        <w:autoSpaceDN w:val="0"/>
        <w:adjustRightInd w:val="0"/>
        <w:jc w:val="both"/>
      </w:pPr>
    </w:p>
    <w:p w14:paraId="31AD2F09" w14:textId="77777777" w:rsidR="00EC12CD" w:rsidRPr="005F03D9" w:rsidRDefault="00EC12CD" w:rsidP="00EC12CD">
      <w:pPr>
        <w:autoSpaceDE w:val="0"/>
        <w:autoSpaceDN w:val="0"/>
        <w:adjustRightInd w:val="0"/>
        <w:jc w:val="both"/>
      </w:pPr>
    </w:p>
    <w:p w14:paraId="5BF230FA" w14:textId="77777777" w:rsidR="00EC12CD" w:rsidRPr="005F03D9" w:rsidRDefault="00EC12CD" w:rsidP="00EC12CD">
      <w:pPr>
        <w:autoSpaceDE w:val="0"/>
        <w:autoSpaceDN w:val="0"/>
        <w:adjustRightInd w:val="0"/>
        <w:jc w:val="both"/>
      </w:pPr>
    </w:p>
    <w:p w14:paraId="754DD650" w14:textId="77777777" w:rsidR="00EC12CD" w:rsidRPr="005F03D9" w:rsidRDefault="00EC12CD" w:rsidP="00EC12CD">
      <w:pPr>
        <w:autoSpaceDE w:val="0"/>
        <w:autoSpaceDN w:val="0"/>
        <w:adjustRightInd w:val="0"/>
        <w:jc w:val="both"/>
      </w:pPr>
    </w:p>
    <w:p w14:paraId="46239FB1" w14:textId="77777777" w:rsidR="00EC12CD" w:rsidRPr="005F03D9" w:rsidRDefault="00EC12CD" w:rsidP="00EC12CD">
      <w:pPr>
        <w:autoSpaceDE w:val="0"/>
        <w:autoSpaceDN w:val="0"/>
        <w:adjustRightInd w:val="0"/>
        <w:jc w:val="both"/>
      </w:pPr>
    </w:p>
    <w:p w14:paraId="5FB2210A" w14:textId="77777777" w:rsidR="00EC12CD" w:rsidRPr="005F03D9" w:rsidRDefault="00EC12CD" w:rsidP="00EC12CD">
      <w:pPr>
        <w:autoSpaceDE w:val="0"/>
        <w:autoSpaceDN w:val="0"/>
        <w:adjustRightInd w:val="0"/>
        <w:jc w:val="both"/>
      </w:pPr>
    </w:p>
    <w:p w14:paraId="4FAA715F" w14:textId="77777777" w:rsidR="00EC12CD" w:rsidRPr="005F03D9" w:rsidRDefault="00EC12CD" w:rsidP="00EC12CD">
      <w:pPr>
        <w:autoSpaceDE w:val="0"/>
        <w:autoSpaceDN w:val="0"/>
        <w:adjustRightInd w:val="0"/>
        <w:jc w:val="both"/>
      </w:pPr>
    </w:p>
    <w:p w14:paraId="58CC2333" w14:textId="77777777" w:rsidR="00EC12CD" w:rsidRPr="005F03D9" w:rsidRDefault="00EC12CD" w:rsidP="00EC12CD">
      <w:pPr>
        <w:autoSpaceDE w:val="0"/>
        <w:autoSpaceDN w:val="0"/>
        <w:adjustRightInd w:val="0"/>
        <w:jc w:val="both"/>
      </w:pPr>
    </w:p>
    <w:p w14:paraId="2A6F45A1" w14:textId="77777777" w:rsidR="00EC12CD" w:rsidRPr="005F03D9" w:rsidRDefault="00EC12CD" w:rsidP="00EC12CD">
      <w:pPr>
        <w:autoSpaceDE w:val="0"/>
        <w:autoSpaceDN w:val="0"/>
        <w:adjustRightInd w:val="0"/>
        <w:jc w:val="both"/>
      </w:pPr>
    </w:p>
    <w:p w14:paraId="09CEECC3" w14:textId="77777777" w:rsidR="00EC12CD" w:rsidRPr="005F03D9" w:rsidRDefault="00EC12CD" w:rsidP="00EC12CD">
      <w:pPr>
        <w:autoSpaceDE w:val="0"/>
        <w:autoSpaceDN w:val="0"/>
        <w:adjustRightInd w:val="0"/>
        <w:jc w:val="both"/>
      </w:pPr>
    </w:p>
    <w:p w14:paraId="625D9BF3" w14:textId="77777777" w:rsidR="00EC12CD" w:rsidRPr="005F03D9" w:rsidRDefault="00EC12CD" w:rsidP="00EC12CD">
      <w:pPr>
        <w:autoSpaceDE w:val="0"/>
        <w:autoSpaceDN w:val="0"/>
        <w:adjustRightInd w:val="0"/>
        <w:jc w:val="both"/>
      </w:pPr>
    </w:p>
    <w:p w14:paraId="3C34B270" w14:textId="77777777" w:rsidR="00EC12CD" w:rsidRPr="005F03D9" w:rsidRDefault="00EC12CD" w:rsidP="00EC12CD">
      <w:pPr>
        <w:autoSpaceDE w:val="0"/>
        <w:autoSpaceDN w:val="0"/>
        <w:adjustRightInd w:val="0"/>
        <w:jc w:val="both"/>
      </w:pPr>
    </w:p>
    <w:p w14:paraId="4CAE4183" w14:textId="77777777" w:rsidR="00EC12CD" w:rsidRPr="005F03D9" w:rsidRDefault="00EC12CD" w:rsidP="00EC12CD">
      <w:pPr>
        <w:autoSpaceDE w:val="0"/>
        <w:autoSpaceDN w:val="0"/>
        <w:adjustRightInd w:val="0"/>
        <w:jc w:val="both"/>
      </w:pPr>
    </w:p>
    <w:p w14:paraId="54141BBA" w14:textId="77777777" w:rsidR="00EC12CD" w:rsidRDefault="00EC12CD" w:rsidP="00EC12CD">
      <w:pPr>
        <w:autoSpaceDE w:val="0"/>
        <w:autoSpaceDN w:val="0"/>
        <w:adjustRightInd w:val="0"/>
        <w:jc w:val="both"/>
      </w:pPr>
    </w:p>
    <w:p w14:paraId="22787FF2" w14:textId="77777777" w:rsidR="00EC12CD" w:rsidRDefault="00EC12CD" w:rsidP="00EC12CD">
      <w:pPr>
        <w:autoSpaceDE w:val="0"/>
        <w:autoSpaceDN w:val="0"/>
        <w:adjustRightInd w:val="0"/>
        <w:jc w:val="both"/>
      </w:pPr>
    </w:p>
    <w:p w14:paraId="03D1246F" w14:textId="77777777" w:rsidR="00EC12CD" w:rsidRDefault="00EC12CD" w:rsidP="00EC12CD">
      <w:pPr>
        <w:autoSpaceDE w:val="0"/>
        <w:autoSpaceDN w:val="0"/>
        <w:adjustRightInd w:val="0"/>
        <w:jc w:val="both"/>
      </w:pPr>
    </w:p>
    <w:p w14:paraId="096F6EAD" w14:textId="77777777" w:rsidR="00EC12CD" w:rsidRDefault="00EC12CD" w:rsidP="00EC12CD">
      <w:pPr>
        <w:autoSpaceDE w:val="0"/>
        <w:autoSpaceDN w:val="0"/>
        <w:adjustRightInd w:val="0"/>
        <w:jc w:val="both"/>
      </w:pPr>
    </w:p>
    <w:p w14:paraId="12F586BE" w14:textId="1BCBB475" w:rsidR="00EC12CD" w:rsidRDefault="00EC12CD" w:rsidP="00EC12CD">
      <w:pPr>
        <w:autoSpaceDE w:val="0"/>
        <w:autoSpaceDN w:val="0"/>
        <w:adjustRightInd w:val="0"/>
        <w:jc w:val="both"/>
      </w:pPr>
    </w:p>
    <w:p w14:paraId="70D6A419" w14:textId="75624ABD" w:rsidR="0041684E" w:rsidRDefault="0041684E" w:rsidP="00EC12CD">
      <w:pPr>
        <w:autoSpaceDE w:val="0"/>
        <w:autoSpaceDN w:val="0"/>
        <w:adjustRightInd w:val="0"/>
        <w:jc w:val="both"/>
      </w:pPr>
    </w:p>
    <w:p w14:paraId="56DA3802" w14:textId="0CA38E9B" w:rsidR="0041684E" w:rsidRDefault="0041684E" w:rsidP="00EC12CD">
      <w:pPr>
        <w:autoSpaceDE w:val="0"/>
        <w:autoSpaceDN w:val="0"/>
        <w:adjustRightInd w:val="0"/>
        <w:jc w:val="both"/>
      </w:pPr>
    </w:p>
    <w:p w14:paraId="79A276AB" w14:textId="77777777" w:rsidR="0041684E" w:rsidRPr="00CE0066" w:rsidRDefault="0041684E" w:rsidP="00EC12CD">
      <w:pPr>
        <w:autoSpaceDE w:val="0"/>
        <w:autoSpaceDN w:val="0"/>
        <w:adjustRightInd w:val="0"/>
        <w:jc w:val="both"/>
      </w:pPr>
    </w:p>
    <w:p w14:paraId="703EDAB9" w14:textId="77777777" w:rsidR="00EC12CD" w:rsidRPr="00B307C4" w:rsidRDefault="00EC12CD" w:rsidP="00EC12C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659D1C9" w14:textId="47F5DBD4" w:rsidR="00EC12CD" w:rsidRPr="00B307C4" w:rsidRDefault="00EC12CD" w:rsidP="00EC12C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B307C4">
        <w:rPr>
          <w:b/>
          <w:bCs/>
          <w:sz w:val="28"/>
          <w:szCs w:val="28"/>
        </w:rPr>
        <w:t>IV. VZOR</w:t>
      </w:r>
      <w:r>
        <w:rPr>
          <w:b/>
          <w:bCs/>
          <w:sz w:val="28"/>
          <w:szCs w:val="28"/>
        </w:rPr>
        <w:t>EC OKVIRNEGA SPORAZUMA</w:t>
      </w:r>
    </w:p>
    <w:p w14:paraId="2ED1D91F" w14:textId="77777777" w:rsidR="00EC12CD" w:rsidRPr="00B307C4" w:rsidRDefault="00EC12CD" w:rsidP="00EC12C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43835094" w14:textId="77777777" w:rsidR="00EC12CD" w:rsidRDefault="00EC12CD" w:rsidP="00EC12CD"/>
    <w:p w14:paraId="72B639AE" w14:textId="68A46B7B" w:rsidR="00597135" w:rsidRPr="00EC12CD" w:rsidRDefault="00EC12CD" w:rsidP="00EC12CD">
      <w:r>
        <w:br w:type="page"/>
      </w:r>
    </w:p>
    <w:p w14:paraId="0908C777" w14:textId="77777777" w:rsidR="00EC12CD" w:rsidRPr="00D01B5D" w:rsidRDefault="00EC12CD" w:rsidP="001449C8">
      <w:pPr>
        <w:rPr>
          <w:b/>
          <w:bCs/>
        </w:rPr>
      </w:pPr>
      <w:r w:rsidRPr="00D01B5D">
        <w:rPr>
          <w:b/>
          <w:bCs/>
        </w:rPr>
        <w:lastRenderedPageBreak/>
        <w:t>NAROČNIK:</w:t>
      </w:r>
    </w:p>
    <w:p w14:paraId="30D8E2D8" w14:textId="77777777" w:rsidR="00EC12CD" w:rsidRPr="00366960" w:rsidRDefault="00EC12CD" w:rsidP="001449C8">
      <w:r w:rsidRPr="00366960">
        <w:rPr>
          <w:b/>
        </w:rPr>
        <w:t>M</w:t>
      </w:r>
      <w:r>
        <w:rPr>
          <w:b/>
        </w:rPr>
        <w:t>ESTNA OBČINA CELJE</w:t>
      </w:r>
      <w:r w:rsidRPr="00366960">
        <w:rPr>
          <w:b/>
        </w:rPr>
        <w:t>, Trg celjskih knezov 9, 3000 Celje</w:t>
      </w:r>
      <w:r w:rsidRPr="00366960">
        <w:t xml:space="preserve">, </w:t>
      </w:r>
    </w:p>
    <w:p w14:paraId="0B833E4E" w14:textId="73129569" w:rsidR="00EC12CD" w:rsidRPr="00366960" w:rsidRDefault="00EC12CD" w:rsidP="001449C8">
      <w:r w:rsidRPr="00366960">
        <w:t xml:space="preserve">ki jo zastopa župan </w:t>
      </w:r>
      <w:r w:rsidR="00036F66">
        <w:t>Matija Kovač</w:t>
      </w:r>
    </w:p>
    <w:p w14:paraId="44F9F4E7" w14:textId="77777777" w:rsidR="00EC12CD" w:rsidRPr="00366960" w:rsidRDefault="00EC12CD" w:rsidP="001449C8">
      <w:r w:rsidRPr="00366960">
        <w:t xml:space="preserve">Matična številka: </w:t>
      </w:r>
      <w:r w:rsidRPr="00366960">
        <w:tab/>
        <w:t>5880360000</w:t>
      </w:r>
    </w:p>
    <w:p w14:paraId="44350F18" w14:textId="77777777" w:rsidR="00EC12CD" w:rsidRDefault="00EC12CD" w:rsidP="001449C8">
      <w:r w:rsidRPr="00366960">
        <w:t xml:space="preserve">ID za DDV: </w:t>
      </w:r>
      <w:r w:rsidRPr="00366960">
        <w:tab/>
      </w:r>
      <w:r w:rsidRPr="00366960">
        <w:tab/>
        <w:t>SI56012390</w:t>
      </w:r>
    </w:p>
    <w:p w14:paraId="39ADEC9E" w14:textId="77777777" w:rsidR="008C7B84" w:rsidRPr="00366960" w:rsidRDefault="008C7B84" w:rsidP="001449C8"/>
    <w:p w14:paraId="4290E901" w14:textId="77777777" w:rsidR="00EC12CD" w:rsidRDefault="00EC12CD" w:rsidP="001449C8">
      <w:r>
        <w:t>(v nadaljevanju: naročnik)</w:t>
      </w:r>
    </w:p>
    <w:p w14:paraId="0CA2A8A4" w14:textId="77777777" w:rsidR="008C7B84" w:rsidRPr="00FD00A0" w:rsidRDefault="008C7B84" w:rsidP="001449C8">
      <w:pPr>
        <w:autoSpaceDE w:val="0"/>
        <w:autoSpaceDN w:val="0"/>
        <w:adjustRightInd w:val="0"/>
        <w:rPr>
          <w:rFonts w:eastAsia="Times New Roman" w:cs="Verdana"/>
          <w:lang w:eastAsia="sl-SI"/>
        </w:rPr>
      </w:pPr>
    </w:p>
    <w:p w14:paraId="746B641E" w14:textId="77777777" w:rsidR="00EC12CD" w:rsidRPr="00FD00A0" w:rsidRDefault="00EC12CD" w:rsidP="001449C8">
      <w:pPr>
        <w:autoSpaceDE w:val="0"/>
        <w:autoSpaceDN w:val="0"/>
        <w:adjustRightInd w:val="0"/>
        <w:rPr>
          <w:rFonts w:eastAsia="Times New Roman" w:cs="Times New Roman"/>
          <w:lang w:eastAsia="sl-SI"/>
        </w:rPr>
      </w:pPr>
      <w:r w:rsidRPr="00FD00A0">
        <w:rPr>
          <w:rFonts w:eastAsia="Times New Roman" w:cs="Times New Roman"/>
          <w:lang w:eastAsia="sl-SI"/>
        </w:rPr>
        <w:t xml:space="preserve">in </w:t>
      </w:r>
    </w:p>
    <w:p w14:paraId="2BB111A4" w14:textId="77777777" w:rsidR="008C7B84" w:rsidRPr="00E757B9" w:rsidRDefault="008C7B84" w:rsidP="001449C8"/>
    <w:p w14:paraId="5742F491" w14:textId="77777777" w:rsidR="00EC12CD" w:rsidRPr="00D01B5D" w:rsidRDefault="00EC12CD" w:rsidP="001449C8">
      <w:pPr>
        <w:rPr>
          <w:b/>
          <w:bCs/>
        </w:rPr>
      </w:pPr>
      <w:r w:rsidRPr="00D01B5D">
        <w:rPr>
          <w:b/>
          <w:bCs/>
        </w:rPr>
        <w:t>IZVAJALEC:</w:t>
      </w:r>
    </w:p>
    <w:p w14:paraId="3EAD43D4" w14:textId="77777777" w:rsidR="00EC12CD" w:rsidRPr="00D01B5D" w:rsidRDefault="00EC12CD" w:rsidP="001449C8">
      <w:pPr>
        <w:rPr>
          <w:b/>
          <w:bCs/>
        </w:rPr>
      </w:pPr>
      <w:r w:rsidRPr="00D01B5D">
        <w:rPr>
          <w:b/>
          <w:bCs/>
        </w:rPr>
        <w:t xml:space="preserve">______________________________________, </w:t>
      </w:r>
    </w:p>
    <w:p w14:paraId="180FFE19" w14:textId="77777777" w:rsidR="00EC12CD" w:rsidRPr="00E757B9" w:rsidRDefault="00EC12CD" w:rsidP="001449C8">
      <w:r w:rsidRPr="00E757B9">
        <w:t>ki ga zastopa __________________________</w:t>
      </w:r>
    </w:p>
    <w:p w14:paraId="3893D601" w14:textId="77777777" w:rsidR="00EC12CD" w:rsidRPr="00E757B9" w:rsidRDefault="00EC12CD" w:rsidP="001449C8">
      <w:r w:rsidRPr="00E757B9">
        <w:t xml:space="preserve">Matična številka: </w:t>
      </w:r>
      <w:r w:rsidRPr="00E757B9">
        <w:tab/>
        <w:t>___________________</w:t>
      </w:r>
    </w:p>
    <w:p w14:paraId="1A85C4CC" w14:textId="43B59F74" w:rsidR="00EC12CD" w:rsidRDefault="00EC12CD" w:rsidP="001449C8">
      <w:r w:rsidRPr="00E757B9">
        <w:t xml:space="preserve">ID za DDV: </w:t>
      </w:r>
      <w:r w:rsidRPr="00E757B9">
        <w:tab/>
      </w:r>
      <w:r w:rsidRPr="00E757B9">
        <w:tab/>
        <w:t>___________________</w:t>
      </w:r>
    </w:p>
    <w:p w14:paraId="29B2F218" w14:textId="6E66CA39" w:rsidR="00615DF7" w:rsidRDefault="00615DF7" w:rsidP="001449C8">
      <w:r>
        <w:t>TRR št.: _______________________, odprt pri ____________________</w:t>
      </w:r>
    </w:p>
    <w:p w14:paraId="260D2568" w14:textId="77777777" w:rsidR="008C7B84" w:rsidRPr="00E757B9" w:rsidRDefault="008C7B84" w:rsidP="001449C8"/>
    <w:p w14:paraId="18DB972F" w14:textId="77777777" w:rsidR="00EC12CD" w:rsidRDefault="00EC12CD" w:rsidP="001449C8">
      <w:r w:rsidRPr="00E757B9">
        <w:t>(v nadaljevanju: izvajalec)</w:t>
      </w:r>
    </w:p>
    <w:p w14:paraId="3B43AE15" w14:textId="77777777" w:rsidR="00EC12CD" w:rsidRDefault="00EC12CD" w:rsidP="001449C8"/>
    <w:p w14:paraId="2E7A2476" w14:textId="77777777" w:rsidR="00EC12CD" w:rsidRDefault="00EC12CD" w:rsidP="001449C8"/>
    <w:p w14:paraId="1ED58BA0" w14:textId="1BEBF5DF" w:rsidR="00EC12CD" w:rsidRDefault="00EC12CD" w:rsidP="001449C8">
      <w:r>
        <w:t>sporazumno dogovorita in skleneta naslednji</w:t>
      </w:r>
    </w:p>
    <w:p w14:paraId="015A3AEB" w14:textId="77777777" w:rsidR="00EC12CD" w:rsidRDefault="00EC12CD" w:rsidP="001449C8"/>
    <w:p w14:paraId="734A8BAD" w14:textId="77777777" w:rsidR="00597135" w:rsidRDefault="00597135" w:rsidP="001449C8">
      <w:pPr>
        <w:autoSpaceDE w:val="0"/>
        <w:autoSpaceDN w:val="0"/>
        <w:adjustRightInd w:val="0"/>
        <w:rPr>
          <w:b/>
          <w:bCs/>
        </w:rPr>
      </w:pPr>
    </w:p>
    <w:p w14:paraId="0CA6DEC7" w14:textId="77777777" w:rsidR="0041684E" w:rsidRDefault="00EC12CD" w:rsidP="001449C8">
      <w:pPr>
        <w:autoSpaceDE w:val="0"/>
        <w:autoSpaceDN w:val="0"/>
        <w:adjustRightInd w:val="0"/>
        <w:jc w:val="center"/>
        <w:rPr>
          <w:b/>
          <w:bCs/>
          <w:sz w:val="28"/>
          <w:szCs w:val="28"/>
        </w:rPr>
      </w:pPr>
      <w:r w:rsidRPr="00EC12CD">
        <w:rPr>
          <w:b/>
          <w:bCs/>
          <w:sz w:val="28"/>
          <w:szCs w:val="28"/>
        </w:rPr>
        <w:t xml:space="preserve">OKVIRNI SPORAZUM ZA IZVAJANJE GEODETSKIH STORITEV </w:t>
      </w:r>
    </w:p>
    <w:p w14:paraId="006409AF" w14:textId="76F3A07A" w:rsidR="00EC12CD" w:rsidRPr="00EC12CD" w:rsidRDefault="0041684E" w:rsidP="001449C8">
      <w:pPr>
        <w:autoSpaceDE w:val="0"/>
        <w:autoSpaceDN w:val="0"/>
        <w:adjustRightInd w:val="0"/>
        <w:jc w:val="center"/>
        <w:rPr>
          <w:b/>
          <w:bCs/>
          <w:sz w:val="28"/>
          <w:szCs w:val="28"/>
        </w:rPr>
      </w:pPr>
      <w:r>
        <w:rPr>
          <w:b/>
          <w:bCs/>
          <w:sz w:val="28"/>
          <w:szCs w:val="28"/>
        </w:rPr>
        <w:t>V MOC V</w:t>
      </w:r>
      <w:r w:rsidR="00EC12CD" w:rsidRPr="00EC12CD">
        <w:rPr>
          <w:b/>
          <w:bCs/>
          <w:sz w:val="28"/>
          <w:szCs w:val="28"/>
        </w:rPr>
        <w:t xml:space="preserve"> </w:t>
      </w:r>
      <w:r>
        <w:rPr>
          <w:b/>
          <w:bCs/>
          <w:sz w:val="28"/>
          <w:szCs w:val="28"/>
        </w:rPr>
        <w:t>LETIH</w:t>
      </w:r>
      <w:r w:rsidR="00EC12CD" w:rsidRPr="00EC12CD">
        <w:rPr>
          <w:b/>
          <w:bCs/>
          <w:sz w:val="28"/>
          <w:szCs w:val="28"/>
        </w:rPr>
        <w:t xml:space="preserve"> 20</w:t>
      </w:r>
      <w:r w:rsidR="00EC12CD">
        <w:rPr>
          <w:b/>
          <w:bCs/>
          <w:sz w:val="28"/>
          <w:szCs w:val="28"/>
        </w:rPr>
        <w:t>2</w:t>
      </w:r>
      <w:r w:rsidR="00036F66">
        <w:rPr>
          <w:b/>
          <w:bCs/>
          <w:sz w:val="28"/>
          <w:szCs w:val="28"/>
        </w:rPr>
        <w:t>6</w:t>
      </w:r>
      <w:r w:rsidR="00EC12CD" w:rsidRPr="00EC12CD">
        <w:rPr>
          <w:b/>
          <w:bCs/>
          <w:sz w:val="28"/>
          <w:szCs w:val="28"/>
        </w:rPr>
        <w:t xml:space="preserve"> - 202</w:t>
      </w:r>
      <w:r w:rsidR="00036F66">
        <w:rPr>
          <w:b/>
          <w:bCs/>
          <w:sz w:val="28"/>
          <w:szCs w:val="28"/>
        </w:rPr>
        <w:t>9</w:t>
      </w:r>
    </w:p>
    <w:p w14:paraId="0DDD56A0" w14:textId="77777777" w:rsidR="00597135" w:rsidRPr="00661CFA" w:rsidRDefault="00597135" w:rsidP="001449C8">
      <w:pPr>
        <w:autoSpaceDE w:val="0"/>
        <w:autoSpaceDN w:val="0"/>
        <w:adjustRightInd w:val="0"/>
        <w:rPr>
          <w:b/>
          <w:bCs/>
        </w:rPr>
      </w:pPr>
    </w:p>
    <w:p w14:paraId="7F50E574" w14:textId="77777777" w:rsidR="00597135" w:rsidRPr="00661CFA" w:rsidRDefault="00597135" w:rsidP="001449C8">
      <w:pPr>
        <w:autoSpaceDE w:val="0"/>
        <w:autoSpaceDN w:val="0"/>
        <w:adjustRightInd w:val="0"/>
      </w:pPr>
    </w:p>
    <w:p w14:paraId="01A64FC2" w14:textId="72767660" w:rsidR="00597135" w:rsidRPr="00661CFA" w:rsidRDefault="00597135" w:rsidP="004A2A03">
      <w:pPr>
        <w:autoSpaceDE w:val="0"/>
        <w:autoSpaceDN w:val="0"/>
        <w:adjustRightInd w:val="0"/>
        <w:jc w:val="both"/>
      </w:pPr>
      <w:r w:rsidRPr="00661CFA">
        <w:rPr>
          <w:b/>
        </w:rPr>
        <w:t xml:space="preserve">1. UVODNE DOLOČBE </w:t>
      </w:r>
    </w:p>
    <w:p w14:paraId="644E74FB" w14:textId="77777777" w:rsidR="00597135" w:rsidRPr="00661CFA" w:rsidRDefault="00597135" w:rsidP="001449C8">
      <w:pPr>
        <w:numPr>
          <w:ilvl w:val="0"/>
          <w:numId w:val="22"/>
        </w:numPr>
        <w:autoSpaceDE w:val="0"/>
        <w:autoSpaceDN w:val="0"/>
        <w:adjustRightInd w:val="0"/>
        <w:jc w:val="center"/>
      </w:pPr>
      <w:r w:rsidRPr="00661CFA">
        <w:t xml:space="preserve">člen </w:t>
      </w:r>
    </w:p>
    <w:p w14:paraId="4E93E5FB" w14:textId="77777777" w:rsidR="00EC12CD" w:rsidRDefault="00EC12CD" w:rsidP="001449C8">
      <w:pPr>
        <w:autoSpaceDE w:val="0"/>
        <w:autoSpaceDN w:val="0"/>
        <w:adjustRightInd w:val="0"/>
      </w:pPr>
    </w:p>
    <w:p w14:paraId="30EAA12B" w14:textId="523ECEE4" w:rsidR="00597135" w:rsidRPr="00E43A32" w:rsidRDefault="00597135" w:rsidP="001449C8">
      <w:pPr>
        <w:autoSpaceDE w:val="0"/>
        <w:autoSpaceDN w:val="0"/>
        <w:adjustRightInd w:val="0"/>
      </w:pPr>
      <w:r w:rsidRPr="00E43A32">
        <w:t xml:space="preserve">Stranki </w:t>
      </w:r>
      <w:r w:rsidR="00EC12CD">
        <w:t xml:space="preserve">okvirnega </w:t>
      </w:r>
      <w:r w:rsidRPr="00E43A32">
        <w:t>sporazuma uvodoma sporazumno ugotavljata:</w:t>
      </w:r>
    </w:p>
    <w:p w14:paraId="3435C7B6" w14:textId="0D53F0CA" w:rsidR="00597135" w:rsidRPr="00A54A59" w:rsidRDefault="00597135" w:rsidP="001449C8">
      <w:pPr>
        <w:jc w:val="both"/>
        <w:rPr>
          <w:rFonts w:eastAsia="Times New Roman" w:cs="Times New Roman"/>
          <w:highlight w:val="yellow"/>
          <w:lang w:eastAsia="sl-SI"/>
        </w:rPr>
      </w:pPr>
      <w:r w:rsidRPr="00E43A32">
        <w:t xml:space="preserve">- </w:t>
      </w:r>
      <w:r w:rsidR="00EC12CD" w:rsidRPr="00FD00A0">
        <w:rPr>
          <w:rFonts w:eastAsia="Times New Roman" w:cs="Times New Roman"/>
          <w:lang w:eastAsia="sl-SI"/>
        </w:rPr>
        <w:t xml:space="preserve">da je </w:t>
      </w:r>
      <w:r w:rsidR="00EC12CD">
        <w:rPr>
          <w:rFonts w:eastAsia="Times New Roman" w:cs="Times New Roman"/>
          <w:lang w:eastAsia="sl-SI"/>
        </w:rPr>
        <w:t xml:space="preserve">Mestna občina Celje kot naročnik izvedla javno naročilo </w:t>
      </w:r>
      <w:r w:rsidR="00EC12CD" w:rsidRPr="0054135E">
        <w:rPr>
          <w:rFonts w:eastAsia="Times New Roman" w:cs="Times New Roman"/>
          <w:b/>
          <w:bCs/>
          <w:lang w:eastAsia="sl-SI"/>
        </w:rPr>
        <w:t>»</w:t>
      </w:r>
      <w:r w:rsidR="00EC12CD">
        <w:rPr>
          <w:rFonts w:eastAsia="Times New Roman" w:cs="Times New Roman"/>
          <w:b/>
          <w:bCs/>
          <w:lang w:eastAsia="sl-SI"/>
        </w:rPr>
        <w:t xml:space="preserve">Sklenitev okvirnega sporazuma za izvajanje geodetskih storitev </w:t>
      </w:r>
      <w:r w:rsidR="0041684E">
        <w:rPr>
          <w:rFonts w:eastAsia="Times New Roman" w:cs="Times New Roman"/>
          <w:b/>
          <w:bCs/>
          <w:lang w:eastAsia="sl-SI"/>
        </w:rPr>
        <w:t xml:space="preserve">v MOC </w:t>
      </w:r>
      <w:r w:rsidR="00EC12CD">
        <w:rPr>
          <w:rFonts w:eastAsia="Times New Roman" w:cs="Times New Roman"/>
          <w:b/>
          <w:bCs/>
          <w:lang w:eastAsia="sl-SI"/>
        </w:rPr>
        <w:t>v letih 202</w:t>
      </w:r>
      <w:r w:rsidR="00033087">
        <w:rPr>
          <w:rFonts w:eastAsia="Times New Roman" w:cs="Times New Roman"/>
          <w:b/>
          <w:bCs/>
          <w:lang w:eastAsia="sl-SI"/>
        </w:rPr>
        <w:t>6</w:t>
      </w:r>
      <w:r w:rsidR="00EC12CD">
        <w:rPr>
          <w:rFonts w:eastAsia="Times New Roman" w:cs="Times New Roman"/>
          <w:b/>
          <w:bCs/>
          <w:lang w:eastAsia="sl-SI"/>
        </w:rPr>
        <w:t>-202</w:t>
      </w:r>
      <w:r w:rsidR="00033087">
        <w:rPr>
          <w:rFonts w:eastAsia="Times New Roman" w:cs="Times New Roman"/>
          <w:b/>
          <w:bCs/>
          <w:lang w:eastAsia="sl-SI"/>
        </w:rPr>
        <w:t>9</w:t>
      </w:r>
      <w:r w:rsidR="00EC12CD" w:rsidRPr="00A54A59">
        <w:rPr>
          <w:rFonts w:eastAsia="Times New Roman" w:cs="Times New Roman"/>
          <w:b/>
          <w:bCs/>
          <w:lang w:eastAsia="sl-SI"/>
        </w:rPr>
        <w:t xml:space="preserve">« </w:t>
      </w:r>
      <w:r w:rsidR="00EC12CD" w:rsidRPr="00A54A59">
        <w:rPr>
          <w:rFonts w:eastAsia="Times New Roman" w:cs="Times New Roman"/>
          <w:lang w:eastAsia="sl-SI"/>
        </w:rPr>
        <w:t>(št. objave na Portalu javnih naročil</w:t>
      </w:r>
      <w:r w:rsidR="004A2A03" w:rsidRPr="00A54A59">
        <w:rPr>
          <w:rFonts w:eastAsia="Times New Roman" w:cs="Times New Roman"/>
          <w:lang w:eastAsia="sl-SI"/>
        </w:rPr>
        <w:t xml:space="preserve"> in v Uradnem listu EU</w:t>
      </w:r>
      <w:r w:rsidR="00EC12CD" w:rsidRPr="00A54A59">
        <w:rPr>
          <w:rFonts w:eastAsia="Times New Roman" w:cs="Times New Roman"/>
          <w:lang w:eastAsia="sl-SI"/>
        </w:rPr>
        <w:t xml:space="preserve">: </w:t>
      </w:r>
      <w:r w:rsidR="00A54A59" w:rsidRPr="00A54A59">
        <w:rPr>
          <w:rFonts w:eastAsia="Times New Roman"/>
        </w:rPr>
        <w:t>JN00</w:t>
      </w:r>
      <w:r w:rsidR="00033087">
        <w:rPr>
          <w:rFonts w:eastAsia="Times New Roman"/>
        </w:rPr>
        <w:t>______</w:t>
      </w:r>
      <w:r w:rsidR="00A54A59" w:rsidRPr="00A54A59">
        <w:rPr>
          <w:rFonts w:eastAsia="Times New Roman"/>
        </w:rPr>
        <w:t>/</w:t>
      </w:r>
      <w:r w:rsidR="00DB246D" w:rsidRPr="00DB246D">
        <w:rPr>
          <w:rFonts w:eastAsia="Times New Roman"/>
        </w:rPr>
        <w:t>2025-EUe16/01</w:t>
      </w:r>
      <w:r w:rsidR="00EC12CD" w:rsidRPr="00A54A59">
        <w:rPr>
          <w:rFonts w:eastAsia="Times New Roman"/>
        </w:rPr>
        <w:t>)</w:t>
      </w:r>
      <w:r w:rsidR="00EC12CD" w:rsidRPr="00A54A59">
        <w:rPr>
          <w:rFonts w:eastAsia="Times New Roman" w:cs="Times New Roman"/>
          <w:lang w:eastAsia="sl-SI"/>
        </w:rPr>
        <w:t xml:space="preserve"> po odprtem postopku</w:t>
      </w:r>
      <w:r w:rsidR="00EC12CD">
        <w:rPr>
          <w:rFonts w:eastAsia="Times New Roman" w:cs="Times New Roman"/>
          <w:lang w:eastAsia="sl-SI"/>
        </w:rPr>
        <w:t xml:space="preserve"> v </w:t>
      </w:r>
      <w:r w:rsidR="00EC12CD" w:rsidRPr="00810AC4">
        <w:t>skladu s 4</w:t>
      </w:r>
      <w:r w:rsidR="00EC12CD">
        <w:t>0</w:t>
      </w:r>
      <w:r w:rsidR="00EC12CD" w:rsidRPr="00810AC4">
        <w:t xml:space="preserve">. </w:t>
      </w:r>
      <w:r w:rsidR="00EC12CD">
        <w:t>členom</w:t>
      </w:r>
      <w:r w:rsidR="001449C8">
        <w:t xml:space="preserve"> v zvezi z 48. členom</w:t>
      </w:r>
      <w:r w:rsidR="00EC12CD" w:rsidRPr="00810AC4">
        <w:t xml:space="preserve"> Zakona o javnem naročanju (</w:t>
      </w:r>
      <w:r w:rsidR="00033087" w:rsidRPr="00033087">
        <w:t xml:space="preserve">Uradni list RS, št. 91/15, 14/18, 121/21, 10/22, 74/22 – </w:t>
      </w:r>
      <w:proofErr w:type="spellStart"/>
      <w:r w:rsidR="00033087" w:rsidRPr="00033087">
        <w:t>odl</w:t>
      </w:r>
      <w:proofErr w:type="spellEnd"/>
      <w:r w:rsidR="00033087" w:rsidRPr="00033087">
        <w:t>. US, 100/22 – ZNUZSZS, 28/23 in 88/23 – ZOPNN-F; v nadaljnjem besedilu: ZJN-3</w:t>
      </w:r>
      <w:r w:rsidR="001449C8">
        <w:t>)</w:t>
      </w:r>
      <w:r w:rsidRPr="00E43A32">
        <w:t xml:space="preserve"> z namenom sklenitve okvirnega sporazuma za izvajanje geodetskih storitev </w:t>
      </w:r>
      <w:r w:rsidR="00B05C67">
        <w:t>v MOC</w:t>
      </w:r>
      <w:r w:rsidRPr="00E43A32">
        <w:t xml:space="preserve"> v letih 20</w:t>
      </w:r>
      <w:r w:rsidR="001449C8">
        <w:t>2</w:t>
      </w:r>
      <w:r w:rsidR="00033087">
        <w:t>6</w:t>
      </w:r>
      <w:r w:rsidR="001449C8">
        <w:t>–</w:t>
      </w:r>
      <w:r w:rsidRPr="00E43A32">
        <w:t>202</w:t>
      </w:r>
      <w:r w:rsidR="00033087">
        <w:t>9</w:t>
      </w:r>
      <w:r w:rsidR="001449C8">
        <w:t>;</w:t>
      </w:r>
    </w:p>
    <w:p w14:paraId="79CB2E4F" w14:textId="2187C76F" w:rsidR="00033087" w:rsidRPr="00E43A32" w:rsidRDefault="00597135" w:rsidP="001449C8">
      <w:pPr>
        <w:autoSpaceDE w:val="0"/>
        <w:autoSpaceDN w:val="0"/>
        <w:adjustRightInd w:val="0"/>
        <w:jc w:val="both"/>
      </w:pPr>
      <w:r w:rsidRPr="00E43A32">
        <w:t>- da je bil izvajalec v postopku iz prejšnje alineje izbran kot eden izmed ponudnikov, katerim je bila priznana sposobnost, da na naročnikovo povabilo odda ponudbo v zvezi z izdelavo geodetskih storitev na območju Mestne občine Celje v letih 20</w:t>
      </w:r>
      <w:r w:rsidR="001449C8">
        <w:t>2</w:t>
      </w:r>
      <w:r w:rsidR="00033087">
        <w:t>6</w:t>
      </w:r>
      <w:r w:rsidR="00B05C67">
        <w:t xml:space="preserve"> </w:t>
      </w:r>
      <w:r w:rsidRPr="00E43A32">
        <w:t>–</w:t>
      </w:r>
      <w:r w:rsidR="00B05C67">
        <w:t xml:space="preserve"> </w:t>
      </w:r>
      <w:r w:rsidRPr="00E43A32">
        <w:t>202</w:t>
      </w:r>
      <w:r w:rsidR="00033087">
        <w:t>9.</w:t>
      </w:r>
    </w:p>
    <w:p w14:paraId="1857EC9E" w14:textId="77777777" w:rsidR="00597135" w:rsidRDefault="00597135" w:rsidP="001449C8">
      <w:pPr>
        <w:autoSpaceDE w:val="0"/>
        <w:autoSpaceDN w:val="0"/>
        <w:adjustRightInd w:val="0"/>
        <w:jc w:val="both"/>
      </w:pPr>
    </w:p>
    <w:p w14:paraId="001D33E2" w14:textId="77777777" w:rsidR="00597135" w:rsidRPr="00661CFA" w:rsidRDefault="00597135" w:rsidP="001449C8">
      <w:pPr>
        <w:autoSpaceDE w:val="0"/>
        <w:autoSpaceDN w:val="0"/>
        <w:adjustRightInd w:val="0"/>
        <w:jc w:val="both"/>
      </w:pPr>
    </w:p>
    <w:p w14:paraId="14929530" w14:textId="45A844C0" w:rsidR="00597135" w:rsidRPr="00661CFA" w:rsidRDefault="00597135" w:rsidP="004A2A03">
      <w:pPr>
        <w:autoSpaceDE w:val="0"/>
        <w:autoSpaceDN w:val="0"/>
        <w:adjustRightInd w:val="0"/>
        <w:jc w:val="both"/>
      </w:pPr>
      <w:r w:rsidRPr="00661CFA">
        <w:rPr>
          <w:b/>
        </w:rPr>
        <w:t>2. PREDMET OKVIRNEGA SPORAZUMA</w:t>
      </w:r>
    </w:p>
    <w:p w14:paraId="5672089C" w14:textId="77777777" w:rsidR="00597135" w:rsidRDefault="00597135" w:rsidP="001449C8">
      <w:pPr>
        <w:numPr>
          <w:ilvl w:val="0"/>
          <w:numId w:val="22"/>
        </w:numPr>
        <w:autoSpaceDE w:val="0"/>
        <w:autoSpaceDN w:val="0"/>
        <w:adjustRightInd w:val="0"/>
        <w:jc w:val="center"/>
      </w:pPr>
      <w:r w:rsidRPr="00661CFA">
        <w:t>člen</w:t>
      </w:r>
    </w:p>
    <w:p w14:paraId="6FC12F05" w14:textId="77777777" w:rsidR="00597135" w:rsidRPr="00661CFA" w:rsidRDefault="00597135" w:rsidP="001449C8">
      <w:pPr>
        <w:autoSpaceDE w:val="0"/>
        <w:autoSpaceDN w:val="0"/>
        <w:adjustRightInd w:val="0"/>
        <w:ind w:left="720"/>
      </w:pPr>
    </w:p>
    <w:p w14:paraId="6135D7AA" w14:textId="77777777" w:rsidR="00597135" w:rsidRDefault="00597135" w:rsidP="001449C8">
      <w:pPr>
        <w:jc w:val="both"/>
      </w:pPr>
      <w:r w:rsidRPr="00661CFA">
        <w:t xml:space="preserve">S tem sporazumom se naročnik in izvajalec dogovorita o splošnih pogojih izvajanja javnega naročila. </w:t>
      </w:r>
    </w:p>
    <w:p w14:paraId="699F708B" w14:textId="77777777" w:rsidR="00597135" w:rsidRPr="00661CFA" w:rsidRDefault="00597135" w:rsidP="001449C8">
      <w:pPr>
        <w:jc w:val="both"/>
      </w:pPr>
    </w:p>
    <w:p w14:paraId="24AD71E5" w14:textId="38AB2A48" w:rsidR="00597135" w:rsidRPr="00661CFA" w:rsidRDefault="00597135" w:rsidP="001449C8">
      <w:pPr>
        <w:jc w:val="both"/>
      </w:pPr>
      <w:r w:rsidRPr="00661CFA">
        <w:t>Sestavni del tega sporazuma sta razpisna dokumentacija naročnika</w:t>
      </w:r>
      <w:r w:rsidR="001449C8">
        <w:t>,</w:t>
      </w:r>
      <w:r w:rsidRPr="00661CFA">
        <w:t xml:space="preserve"> št.</w:t>
      </w:r>
      <w:r>
        <w:t xml:space="preserve"> </w:t>
      </w:r>
      <w:r w:rsidR="00B05C67">
        <w:t>4305-</w:t>
      </w:r>
      <w:r w:rsidR="00033087">
        <w:t>46</w:t>
      </w:r>
      <w:r w:rsidR="00B05C67">
        <w:t>/202</w:t>
      </w:r>
      <w:r w:rsidR="00033087">
        <w:t>5</w:t>
      </w:r>
      <w:r w:rsidRPr="00661CFA">
        <w:t xml:space="preserve"> in ponudbena dokumentacija izvajalca.</w:t>
      </w:r>
    </w:p>
    <w:p w14:paraId="2CF71929" w14:textId="77777777" w:rsidR="00597135" w:rsidRPr="00661CFA" w:rsidRDefault="00597135" w:rsidP="001449C8">
      <w:pPr>
        <w:jc w:val="both"/>
      </w:pPr>
    </w:p>
    <w:p w14:paraId="1E8D11DD" w14:textId="77777777" w:rsidR="00597135" w:rsidRPr="00661CFA" w:rsidRDefault="00597135" w:rsidP="001449C8">
      <w:pPr>
        <w:numPr>
          <w:ilvl w:val="0"/>
          <w:numId w:val="22"/>
        </w:numPr>
        <w:autoSpaceDE w:val="0"/>
        <w:autoSpaceDN w:val="0"/>
        <w:adjustRightInd w:val="0"/>
        <w:jc w:val="center"/>
      </w:pPr>
      <w:r w:rsidRPr="00661CFA">
        <w:t>člen</w:t>
      </w:r>
    </w:p>
    <w:p w14:paraId="24F30834" w14:textId="77777777" w:rsidR="00597135" w:rsidRPr="00661CFA" w:rsidRDefault="00597135" w:rsidP="001449C8">
      <w:pPr>
        <w:autoSpaceDE w:val="0"/>
        <w:autoSpaceDN w:val="0"/>
        <w:adjustRightInd w:val="0"/>
      </w:pPr>
    </w:p>
    <w:p w14:paraId="1A8E8038" w14:textId="24050764" w:rsidR="00597135" w:rsidRPr="00661CFA" w:rsidRDefault="00597135" w:rsidP="001449C8">
      <w:pPr>
        <w:autoSpaceDE w:val="0"/>
        <w:autoSpaceDN w:val="0"/>
        <w:adjustRightInd w:val="0"/>
        <w:jc w:val="both"/>
      </w:pPr>
      <w:r w:rsidRPr="00661CFA">
        <w:t>Predmet tega okvirnega sporazuma je sukcesivno naročanje geodetskih storitev na območju</w:t>
      </w:r>
      <w:r>
        <w:t xml:space="preserve"> Mestne občine Celje v letih 20</w:t>
      </w:r>
      <w:r w:rsidR="001449C8">
        <w:t>2</w:t>
      </w:r>
      <w:r w:rsidR="00033087">
        <w:t>6</w:t>
      </w:r>
      <w:r w:rsidR="001449C8">
        <w:t xml:space="preserve"> </w:t>
      </w:r>
      <w:r>
        <w:t>-</w:t>
      </w:r>
      <w:r w:rsidR="001449C8">
        <w:t xml:space="preserve"> </w:t>
      </w:r>
      <w:r>
        <w:t>202</w:t>
      </w:r>
      <w:r w:rsidR="00033087">
        <w:t>9</w:t>
      </w:r>
      <w:r w:rsidRPr="00661CFA">
        <w:t xml:space="preserve">. </w:t>
      </w:r>
    </w:p>
    <w:p w14:paraId="67D9A933" w14:textId="77777777" w:rsidR="00597135" w:rsidRPr="00661CFA" w:rsidRDefault="00597135" w:rsidP="001449C8">
      <w:pPr>
        <w:autoSpaceDE w:val="0"/>
        <w:autoSpaceDN w:val="0"/>
        <w:adjustRightInd w:val="0"/>
        <w:jc w:val="both"/>
      </w:pPr>
    </w:p>
    <w:p w14:paraId="243D06F6" w14:textId="77777777" w:rsidR="00597135" w:rsidRPr="00661CFA" w:rsidRDefault="00597135" w:rsidP="001449C8">
      <w:pPr>
        <w:autoSpaceDE w:val="0"/>
        <w:autoSpaceDN w:val="0"/>
        <w:adjustRightInd w:val="0"/>
        <w:jc w:val="both"/>
      </w:pPr>
      <w:r w:rsidRPr="00661CFA">
        <w:lastRenderedPageBreak/>
        <w:t xml:space="preserve">Izvajalec bo vse geodetske storitve, ki so predmet tega okvirnega sporazuma, izvajal v skladu s svojo ponudbeno dokumentacijo in razpisno dokumentacijo naročnika. </w:t>
      </w:r>
    </w:p>
    <w:p w14:paraId="5440C164" w14:textId="77777777" w:rsidR="00597135" w:rsidRPr="00661CFA" w:rsidRDefault="00597135" w:rsidP="001449C8">
      <w:pPr>
        <w:autoSpaceDE w:val="0"/>
        <w:autoSpaceDN w:val="0"/>
        <w:adjustRightInd w:val="0"/>
        <w:jc w:val="both"/>
      </w:pPr>
    </w:p>
    <w:p w14:paraId="5347F1BE" w14:textId="77777777" w:rsidR="00597135" w:rsidRPr="00661CFA" w:rsidRDefault="00597135" w:rsidP="001449C8">
      <w:pPr>
        <w:autoSpaceDE w:val="0"/>
        <w:autoSpaceDN w:val="0"/>
        <w:adjustRightInd w:val="0"/>
        <w:jc w:val="both"/>
      </w:pPr>
      <w:r w:rsidRPr="00661CFA">
        <w:t xml:space="preserve">Stranki sta sporazumni, da bo naročnik v primeru, ko bo potreboval storitve, ki so predmet tega sporazuma, naročal posamezne storitve pod pogoji in na način, kot je to  določeno v tem okvirnem sporazumu. </w:t>
      </w:r>
    </w:p>
    <w:p w14:paraId="0A11ECC1" w14:textId="77777777" w:rsidR="00597135" w:rsidRPr="00661CFA" w:rsidRDefault="00597135" w:rsidP="001449C8">
      <w:pPr>
        <w:autoSpaceDE w:val="0"/>
        <w:autoSpaceDN w:val="0"/>
        <w:adjustRightInd w:val="0"/>
        <w:jc w:val="both"/>
      </w:pPr>
    </w:p>
    <w:p w14:paraId="6CB45CB6" w14:textId="77777777" w:rsidR="00597135" w:rsidRDefault="00597135" w:rsidP="001449C8">
      <w:pPr>
        <w:autoSpaceDE w:val="0"/>
        <w:autoSpaceDN w:val="0"/>
        <w:adjustRightInd w:val="0"/>
        <w:jc w:val="both"/>
      </w:pPr>
      <w:r w:rsidRPr="00661CFA">
        <w:t>Stranki sporazuma soglasno ugotavljata, da naročnik po obsegu in časovno ne more vnaprej določiti potreb po naročanju geodetskih storitev, ki so predmet tega okvirnega sporazuma. Naročnik se s tem okvirnim sporazumom ne zavezuje, da bo naročil določeno količino in vrsto storitev. Naročnik bo pri izvajalcu naročal storitve časovno in količinsko glede na svoje dejanske potrebe ter v okviru zagotovljenih sredstev v proračunu.</w:t>
      </w:r>
    </w:p>
    <w:p w14:paraId="5E559F96" w14:textId="77777777" w:rsidR="00597135" w:rsidRDefault="00597135" w:rsidP="001449C8">
      <w:pPr>
        <w:autoSpaceDE w:val="0"/>
        <w:autoSpaceDN w:val="0"/>
        <w:adjustRightInd w:val="0"/>
        <w:jc w:val="both"/>
      </w:pPr>
    </w:p>
    <w:p w14:paraId="15D825DF" w14:textId="3B28D008" w:rsidR="00597135" w:rsidRDefault="00597135" w:rsidP="001449C8">
      <w:pPr>
        <w:autoSpaceDE w:val="0"/>
        <w:autoSpaceDN w:val="0"/>
        <w:adjustRightInd w:val="0"/>
        <w:jc w:val="both"/>
      </w:pPr>
      <w:r>
        <w:t>Naročnik si pridržuje pravico, da po oddaji posameznega povpraševanja odstopi od izvedbe naročene storitve iz kateregakoli razloga</w:t>
      </w:r>
      <w:r w:rsidR="00B05C67">
        <w:t>,</w:t>
      </w:r>
      <w:r>
        <w:t xml:space="preserve"> in sicer </w:t>
      </w:r>
      <w:r w:rsidRPr="00F20AC2">
        <w:t>vse do izdaje odločitve o oddaji posameznega naročila, vendar najpozneje v roku 5 delovnih dni od datuma, določenega za odpiranje prispelih ponudb.</w:t>
      </w:r>
    </w:p>
    <w:p w14:paraId="20319077" w14:textId="77777777" w:rsidR="00597135" w:rsidRDefault="00597135" w:rsidP="001449C8">
      <w:pPr>
        <w:autoSpaceDE w:val="0"/>
        <w:autoSpaceDN w:val="0"/>
        <w:adjustRightInd w:val="0"/>
        <w:jc w:val="both"/>
      </w:pPr>
    </w:p>
    <w:p w14:paraId="287FDE67" w14:textId="77777777" w:rsidR="00597135" w:rsidRPr="00661CFA" w:rsidRDefault="00597135" w:rsidP="001449C8">
      <w:pPr>
        <w:autoSpaceDE w:val="0"/>
        <w:autoSpaceDN w:val="0"/>
        <w:adjustRightInd w:val="0"/>
        <w:jc w:val="both"/>
      </w:pPr>
      <w:r>
        <w:t>Če naročnik odstopi od izvedbe naročene geodetske storitve, o svoji odločitvi pisno obvesti vse ponudnike, ki so za predmetno naročilo oddali ponudbo.</w:t>
      </w:r>
    </w:p>
    <w:p w14:paraId="4C83DF99" w14:textId="77777777" w:rsidR="00597135" w:rsidRPr="00661CFA" w:rsidRDefault="00597135" w:rsidP="001449C8">
      <w:pPr>
        <w:autoSpaceDE w:val="0"/>
        <w:autoSpaceDN w:val="0"/>
        <w:adjustRightInd w:val="0"/>
      </w:pPr>
    </w:p>
    <w:p w14:paraId="7A25C3AD" w14:textId="329EA04E" w:rsidR="00597135" w:rsidRDefault="00597135" w:rsidP="001449C8">
      <w:pPr>
        <w:jc w:val="both"/>
        <w:rPr>
          <w:rFonts w:cs="Arial"/>
        </w:rPr>
      </w:pPr>
      <w:r w:rsidRPr="00661CFA">
        <w:t xml:space="preserve">Naročnik bo naročal, izvajalec pa prevzel izvedbo geodetskih storitev: </w:t>
      </w:r>
      <w:r w:rsidRPr="00661CFA">
        <w:rPr>
          <w:rFonts w:cs="Arial"/>
        </w:rPr>
        <w:t xml:space="preserve">ureditev meje, parcelacija, obnova mej v naravi, komasacija, izravnava meje, razmejitve med pravnimi režimi, ugotavljanje dejanske rabe zemljišč, </w:t>
      </w:r>
      <w:r>
        <w:rPr>
          <w:rFonts w:cs="Arial"/>
        </w:rPr>
        <w:t xml:space="preserve">izdelava elaborata, </w:t>
      </w:r>
      <w:r w:rsidRPr="00661CFA">
        <w:rPr>
          <w:rFonts w:cs="Arial"/>
        </w:rPr>
        <w:t xml:space="preserve">vpis stavbe ali delov stavb v kataster stavb in ostalih geodetskih  storitev. </w:t>
      </w:r>
    </w:p>
    <w:p w14:paraId="0A78AE73" w14:textId="77777777" w:rsidR="001449C8" w:rsidRPr="00661CFA" w:rsidRDefault="001449C8" w:rsidP="001449C8">
      <w:pPr>
        <w:jc w:val="both"/>
        <w:rPr>
          <w:rFonts w:cs="Arial"/>
        </w:rPr>
      </w:pPr>
    </w:p>
    <w:p w14:paraId="15D0AE8C" w14:textId="52C92AA6" w:rsidR="00597135" w:rsidRDefault="00597135" w:rsidP="001449C8">
      <w:pPr>
        <w:keepNext/>
        <w:keepLines/>
        <w:widowControl w:val="0"/>
        <w:snapToGrid w:val="0"/>
        <w:jc w:val="both"/>
        <w:rPr>
          <w:color w:val="000000"/>
        </w:rPr>
      </w:pPr>
      <w:r w:rsidRPr="00661CFA">
        <w:t xml:space="preserve">Naročnik bo pri posameznem naročilu geodetskih storitev navedel predmet naročila in morebitne druge zahteve, izvajalec pa bo v vsakokratni ponudbi določil ceno za izvedbo storitve. Pri tem </w:t>
      </w:r>
      <w:r w:rsidRPr="00661CFA">
        <w:rPr>
          <w:color w:val="000000"/>
        </w:rPr>
        <w:t xml:space="preserve">ponudnike zavezujejo za ves čas trajanja okvirnega sporazuma cene za posamezne vrste </w:t>
      </w:r>
      <w:r>
        <w:rPr>
          <w:color w:val="000000"/>
        </w:rPr>
        <w:t>geodetskih storitev</w:t>
      </w:r>
      <w:r w:rsidRPr="00661CFA">
        <w:rPr>
          <w:color w:val="000000"/>
        </w:rPr>
        <w:t xml:space="preserve">, ki so jih določili </w:t>
      </w:r>
      <w:r>
        <w:rPr>
          <w:color w:val="000000"/>
        </w:rPr>
        <w:t>v ponudbeni dokumentaciji (Obr_2</w:t>
      </w:r>
      <w:r w:rsidRPr="00661CFA">
        <w:rPr>
          <w:color w:val="000000"/>
        </w:rPr>
        <w:t xml:space="preserve">), </w:t>
      </w:r>
      <w:r w:rsidRPr="00033087">
        <w:rPr>
          <w:b/>
          <w:bCs/>
          <w:color w:val="000000"/>
        </w:rPr>
        <w:t>in sicer na način, da ob posameznih povpraševanjih za konkretna naročila ne morejo ponuditi višje cene za naročene storitve, lahko pa ob posameznem povpraševanju ponudijo za naročeno storitev nižjo ceno.</w:t>
      </w:r>
      <w:r w:rsidRPr="00661CFA">
        <w:rPr>
          <w:color w:val="000000"/>
        </w:rPr>
        <w:t xml:space="preserve"> </w:t>
      </w:r>
    </w:p>
    <w:p w14:paraId="0A75F6FA" w14:textId="77777777" w:rsidR="001449C8" w:rsidRDefault="001449C8" w:rsidP="001449C8">
      <w:pPr>
        <w:keepNext/>
        <w:keepLines/>
        <w:widowControl w:val="0"/>
        <w:snapToGrid w:val="0"/>
        <w:jc w:val="both"/>
        <w:rPr>
          <w:color w:val="000000"/>
        </w:rPr>
      </w:pPr>
    </w:p>
    <w:p w14:paraId="01C4FD84" w14:textId="4FB3A4A7" w:rsidR="00597135" w:rsidRDefault="00597135" w:rsidP="001449C8">
      <w:pPr>
        <w:jc w:val="both"/>
        <w:rPr>
          <w:color w:val="000000"/>
        </w:rPr>
      </w:pPr>
      <w:r w:rsidRPr="001B2D80">
        <w:t xml:space="preserve">Če naročnik meni, da je pri določenem naročilu glede na njegove zahteve in v ponudbeni dokumentaciji (Obr_2) navedene cene ponudba neobičajno nizka glede na cene na trgu ali v zvezi z njo obstaja dvom o možnosti izpolnitve naročila, mora naročnik preveriti, ali je neobičajno nizka in od ponudnika zahtevati, da pojasni ceno ali stroške v ponudbi smiselno upoštevaje določila ZJN-3. </w:t>
      </w:r>
      <w:r w:rsidRPr="00BB077B">
        <w:rPr>
          <w:color w:val="000000"/>
        </w:rPr>
        <w:t>Če izvajalec po opravljeni storitvi in izdelavi specifikacije izvedenih storitev ugotovi, da znaša cena izvedenih storitev, glede na zavezujoče cene iz ponudbene dokumentacije (Obr</w:t>
      </w:r>
      <w:r>
        <w:rPr>
          <w:color w:val="000000"/>
        </w:rPr>
        <w:t>_2</w:t>
      </w:r>
      <w:r w:rsidRPr="00BB077B">
        <w:rPr>
          <w:color w:val="000000"/>
        </w:rPr>
        <w:t>), manj kot jo je navedel v ponudbi, mora takšno (nižjo) ceno upoštevati pri izdaji računa. Če izvajalec po opravljeni storitvi in izdelavi specifikacije izvedenih storitev ugotovi, da bi znašala cena izvedenih storitev, glede na zavezujoče cene iz ponudbene dokumentac</w:t>
      </w:r>
      <w:r>
        <w:rPr>
          <w:color w:val="000000"/>
        </w:rPr>
        <w:t>ije (Obr_2</w:t>
      </w:r>
      <w:r w:rsidRPr="00BB077B">
        <w:rPr>
          <w:color w:val="000000"/>
        </w:rPr>
        <w:t>), več kot jo je navedel v ponudbi, sme zaračunati le tolikšno ceno, kot jo je ponudil ob povpraševanju in pri izdaji računa navesti ustrezen popust do te vrednosti.</w:t>
      </w:r>
      <w:r>
        <w:rPr>
          <w:color w:val="000000"/>
        </w:rPr>
        <w:t xml:space="preserve"> </w:t>
      </w:r>
      <w:r w:rsidRPr="00033087">
        <w:rPr>
          <w:b/>
          <w:bCs/>
          <w:color w:val="000000"/>
        </w:rPr>
        <w:t>Naročnik in izvajalec sta sporazumna, da se lahko oddano naročila poveča največ do 30% prvotne vrednosti naročila v primeru, da se med izvedbo geodetske storitve pokaže potreba po še kakšni (dodatni) geodetski storitvi.</w:t>
      </w:r>
      <w:r w:rsidRPr="00BB077B">
        <w:rPr>
          <w:color w:val="000000"/>
        </w:rPr>
        <w:t xml:space="preserve"> </w:t>
      </w:r>
    </w:p>
    <w:p w14:paraId="473F4C78" w14:textId="77777777" w:rsidR="001449C8" w:rsidRPr="00285A48" w:rsidRDefault="001449C8" w:rsidP="001449C8">
      <w:pPr>
        <w:jc w:val="both"/>
      </w:pPr>
    </w:p>
    <w:p w14:paraId="7D3E5D75" w14:textId="77777777" w:rsidR="00597135" w:rsidRDefault="00597135" w:rsidP="001449C8">
      <w:pPr>
        <w:keepNext/>
        <w:keepLines/>
        <w:widowControl w:val="0"/>
        <w:snapToGrid w:val="0"/>
        <w:jc w:val="both"/>
        <w:rPr>
          <w:color w:val="000000"/>
        </w:rPr>
      </w:pPr>
      <w:r w:rsidRPr="00F20AC2">
        <w:rPr>
          <w:color w:val="000000"/>
        </w:rPr>
        <w:t>Pogodbeni stranki sta sporazumni, da izvajanje geodetskih storitev, k izvedbi katerih naročnik pristopi kot solastnik nepremičnine, ki je predmet geodetske storitve, skupaj z ostalimi solastniki predmetne nepremičnine, ni predmet tega okvirnega sporazuma.</w:t>
      </w:r>
    </w:p>
    <w:p w14:paraId="5C944DA9" w14:textId="77777777" w:rsidR="00597135" w:rsidRPr="00661CFA" w:rsidRDefault="00597135" w:rsidP="001449C8">
      <w:pPr>
        <w:keepNext/>
        <w:keepLines/>
        <w:widowControl w:val="0"/>
        <w:snapToGrid w:val="0"/>
        <w:jc w:val="both"/>
        <w:rPr>
          <w:color w:val="000000"/>
        </w:rPr>
      </w:pPr>
    </w:p>
    <w:p w14:paraId="40743C6A" w14:textId="77777777" w:rsidR="00597135" w:rsidRPr="00661CFA" w:rsidRDefault="00597135" w:rsidP="001449C8">
      <w:pPr>
        <w:numPr>
          <w:ilvl w:val="0"/>
          <w:numId w:val="22"/>
        </w:numPr>
        <w:autoSpaceDE w:val="0"/>
        <w:autoSpaceDN w:val="0"/>
        <w:adjustRightInd w:val="0"/>
        <w:jc w:val="center"/>
      </w:pPr>
      <w:r w:rsidRPr="00661CFA">
        <w:t>člen</w:t>
      </w:r>
    </w:p>
    <w:p w14:paraId="463E7730" w14:textId="77777777" w:rsidR="00597135" w:rsidRPr="00661CFA" w:rsidRDefault="00597135" w:rsidP="001449C8">
      <w:pPr>
        <w:autoSpaceDE w:val="0"/>
        <w:autoSpaceDN w:val="0"/>
        <w:adjustRightInd w:val="0"/>
        <w:jc w:val="center"/>
        <w:rPr>
          <w:b/>
        </w:rPr>
      </w:pPr>
    </w:p>
    <w:p w14:paraId="656F4D9E" w14:textId="77777777" w:rsidR="00597135" w:rsidRDefault="00597135" w:rsidP="001449C8">
      <w:pPr>
        <w:pStyle w:val="Default"/>
        <w:jc w:val="both"/>
        <w:rPr>
          <w:rFonts w:ascii="Trebuchet MS" w:hAnsi="Trebuchet MS"/>
          <w:color w:val="auto"/>
          <w:sz w:val="22"/>
          <w:szCs w:val="22"/>
        </w:rPr>
      </w:pPr>
      <w:r w:rsidRPr="00661CFA">
        <w:rPr>
          <w:rFonts w:ascii="Trebuchet MS" w:hAnsi="Trebuchet MS"/>
          <w:color w:val="auto"/>
          <w:sz w:val="22"/>
          <w:szCs w:val="22"/>
        </w:rPr>
        <w:t>Naročnik bo izmed ponudnikov</w:t>
      </w:r>
      <w:r>
        <w:rPr>
          <w:rFonts w:ascii="Trebuchet MS" w:hAnsi="Trebuchet MS"/>
          <w:color w:val="auto"/>
          <w:sz w:val="22"/>
          <w:szCs w:val="22"/>
        </w:rPr>
        <w:t>,</w:t>
      </w:r>
      <w:r w:rsidRPr="00661CFA">
        <w:rPr>
          <w:rFonts w:ascii="Trebuchet MS" w:hAnsi="Trebuchet MS"/>
          <w:color w:val="auto"/>
          <w:sz w:val="22"/>
          <w:szCs w:val="22"/>
        </w:rPr>
        <w:t xml:space="preserve"> s katerimi bo sklenil okvirni sporazum, </w:t>
      </w:r>
      <w:r w:rsidRPr="00033087">
        <w:rPr>
          <w:rFonts w:ascii="Trebuchet MS" w:hAnsi="Trebuchet MS"/>
          <w:b/>
          <w:bCs/>
          <w:color w:val="auto"/>
          <w:sz w:val="22"/>
          <w:szCs w:val="22"/>
        </w:rPr>
        <w:t>s ponovnim  odpiranjem konkurence izbral najugodnejšega izvajalca posamezne storitve in tako oddal posamezna naročila.</w:t>
      </w:r>
      <w:r w:rsidRPr="00661CFA">
        <w:rPr>
          <w:rFonts w:ascii="Trebuchet MS" w:hAnsi="Trebuchet MS"/>
          <w:color w:val="auto"/>
          <w:sz w:val="22"/>
          <w:szCs w:val="22"/>
        </w:rPr>
        <w:t xml:space="preserve"> </w:t>
      </w:r>
      <w:r w:rsidRPr="00033087">
        <w:rPr>
          <w:rFonts w:ascii="Trebuchet MS" w:hAnsi="Trebuchet MS"/>
          <w:b/>
          <w:bCs/>
          <w:color w:val="auto"/>
          <w:sz w:val="22"/>
          <w:szCs w:val="22"/>
        </w:rPr>
        <w:t xml:space="preserve">Pri vsakokratnem odpiranju konkurence bo merilo končna cena. Izbran bo ponudnik, ki bo ponudil za naročnika najnižjo končno ceno. V kolikor bosta dva ali več ponudnikov imela </w:t>
      </w:r>
      <w:r w:rsidRPr="00033087">
        <w:rPr>
          <w:rFonts w:ascii="Trebuchet MS" w:hAnsi="Trebuchet MS"/>
          <w:b/>
          <w:bCs/>
          <w:color w:val="auto"/>
          <w:sz w:val="22"/>
          <w:szCs w:val="22"/>
        </w:rPr>
        <w:lastRenderedPageBreak/>
        <w:t>isto končno ceno, bo izbran tisti, ki bo ponudil krajši rok izvedbe storitve. V kolikor bo tudi to enako, bo izbran ponudnik, ki bo prvi podal ponudbo.</w:t>
      </w:r>
      <w:r w:rsidRPr="00661CFA">
        <w:rPr>
          <w:rFonts w:ascii="Trebuchet MS" w:hAnsi="Trebuchet MS"/>
          <w:color w:val="auto"/>
          <w:sz w:val="22"/>
          <w:szCs w:val="22"/>
        </w:rPr>
        <w:t xml:space="preserve"> </w:t>
      </w:r>
    </w:p>
    <w:p w14:paraId="7A0196CA" w14:textId="77777777" w:rsidR="00597135" w:rsidRPr="00661CFA" w:rsidRDefault="00597135" w:rsidP="001449C8">
      <w:pPr>
        <w:pStyle w:val="Default"/>
        <w:jc w:val="both"/>
        <w:rPr>
          <w:rFonts w:ascii="Trebuchet MS" w:hAnsi="Trebuchet MS"/>
          <w:color w:val="auto"/>
          <w:sz w:val="22"/>
          <w:szCs w:val="22"/>
        </w:rPr>
      </w:pPr>
    </w:p>
    <w:p w14:paraId="2A02AEE8" w14:textId="77777777" w:rsidR="00597135" w:rsidRPr="00661CFA" w:rsidRDefault="00597135" w:rsidP="001449C8">
      <w:pPr>
        <w:autoSpaceDE w:val="0"/>
        <w:autoSpaceDN w:val="0"/>
        <w:adjustRightInd w:val="0"/>
        <w:jc w:val="both"/>
      </w:pPr>
      <w:r w:rsidRPr="00661CFA">
        <w:t xml:space="preserve">Pri odpiranju konkurence </w:t>
      </w:r>
      <w:r>
        <w:t xml:space="preserve">za posamezna naročila </w:t>
      </w:r>
      <w:r w:rsidRPr="00661CFA">
        <w:t xml:space="preserve">bodo imeli ponudniki za predložitev </w:t>
      </w:r>
      <w:r>
        <w:t xml:space="preserve">konkretne </w:t>
      </w:r>
      <w:r w:rsidRPr="00661CFA">
        <w:t>ponudbe toliko časa, kolikor jim ga bo ponudil naročnik. V kolikor v tem času ne bodo oddali ponudbe, se šteje, da ne bodo kandidirali za morebitno izvedbo storitve.</w:t>
      </w:r>
    </w:p>
    <w:p w14:paraId="43FCC6EF" w14:textId="77777777" w:rsidR="00597135" w:rsidRPr="00661CFA" w:rsidRDefault="00597135" w:rsidP="001449C8">
      <w:pPr>
        <w:autoSpaceDE w:val="0"/>
        <w:autoSpaceDN w:val="0"/>
        <w:adjustRightInd w:val="0"/>
        <w:jc w:val="both"/>
      </w:pPr>
    </w:p>
    <w:p w14:paraId="34EB7485" w14:textId="35B6001B" w:rsidR="00597135" w:rsidRPr="00661CFA" w:rsidRDefault="00597135" w:rsidP="001449C8">
      <w:pPr>
        <w:autoSpaceDE w:val="0"/>
        <w:autoSpaceDN w:val="0"/>
        <w:adjustRightInd w:val="0"/>
        <w:jc w:val="both"/>
      </w:pPr>
      <w:r w:rsidRPr="00661CFA">
        <w:t>Ponudbena cena, ki jo ponudnik predloži za izvedbo posamezne storitve</w:t>
      </w:r>
      <w:r>
        <w:t>,</w:t>
      </w:r>
      <w:r w:rsidRPr="00661CFA">
        <w:t xml:space="preserve"> vključuje vse stroške, nastale v zvezi z delom, vse ostale izdatke, ki jih izvajalec založi za naročnika in vse druge stroške. Stroški, nastali v zvezi z delom, so prehrana med delom, dnevnice, stroški za prevoz, stroški prenočevanja, terenski dodatek in nadomestilo za ločeno življenje.  Ostali izdatki, ki jih je izvajalec založil za naročnika, so stroški poštnih in telefonskih storitev, taks, kopiranja, obrazcev, bančnih storitev, storitev drugih izvedencev, porabljenega materiala pri izvedbi geodetske storitve (npr. mejniki, količki, signalizacija,…) ter stroški za pridobitev geodetskih podatkov, potrebnih za izvedbo geodetske storitve.</w:t>
      </w:r>
    </w:p>
    <w:p w14:paraId="47E1E410" w14:textId="77777777" w:rsidR="00597135" w:rsidRPr="00661CFA" w:rsidRDefault="00597135" w:rsidP="001449C8">
      <w:pPr>
        <w:numPr>
          <w:ilvl w:val="0"/>
          <w:numId w:val="22"/>
        </w:numPr>
        <w:autoSpaceDE w:val="0"/>
        <w:autoSpaceDN w:val="0"/>
        <w:adjustRightInd w:val="0"/>
        <w:jc w:val="center"/>
      </w:pPr>
      <w:r w:rsidRPr="00661CFA">
        <w:t>člen</w:t>
      </w:r>
    </w:p>
    <w:p w14:paraId="3FF71A2C" w14:textId="77777777" w:rsidR="00597135" w:rsidRPr="00661CFA" w:rsidRDefault="00597135" w:rsidP="001449C8">
      <w:pPr>
        <w:autoSpaceDE w:val="0"/>
        <w:autoSpaceDN w:val="0"/>
        <w:adjustRightInd w:val="0"/>
        <w:ind w:left="720"/>
        <w:jc w:val="both"/>
      </w:pPr>
    </w:p>
    <w:p w14:paraId="0F53D057" w14:textId="328FEF4D" w:rsidR="001A15B2" w:rsidRPr="00F20AC2" w:rsidRDefault="00597135" w:rsidP="002239B7">
      <w:pPr>
        <w:autoSpaceDE w:val="0"/>
        <w:autoSpaceDN w:val="0"/>
        <w:adjustRightInd w:val="0"/>
        <w:jc w:val="both"/>
        <w:rPr>
          <w:b/>
        </w:rPr>
      </w:pPr>
      <w:r w:rsidRPr="00661CFA">
        <w:t xml:space="preserve">Naročnik </w:t>
      </w:r>
      <w:r>
        <w:t xml:space="preserve">bo geodetske storitve naročal </w:t>
      </w:r>
      <w:r w:rsidR="001A15B2" w:rsidRPr="00463D82">
        <w:rPr>
          <w:b/>
        </w:rPr>
        <w:t>preko informacijskega sistema e-JN. Naročnik bo preko sistema e-JN povabil vse izbrane ponudnike, s katerimi bo imel sklenjen okvirni sporazum, k oddaji ponudbe. Povabljeni ponudniki bodo o povabilu obveščeni po elektronski pošti preko sistema e-JN. Naročnik bo izdelal naročilo, pri čemer bo opredelil predmet povpraševanja, rok za oddajo ponudb, termin odpiranja prispelih ponudb, ter rok za izvedbo storitve. Ponudnik predloži ponudbo v PDF formatu</w:t>
      </w:r>
      <w:r w:rsidR="002239B7" w:rsidRPr="00463D82">
        <w:rPr>
          <w:b/>
        </w:rPr>
        <w:t xml:space="preserve"> preko sistema e-JN</w:t>
      </w:r>
      <w:r w:rsidR="001A15B2" w:rsidRPr="00463D82">
        <w:rPr>
          <w:b/>
        </w:rPr>
        <w:t>, pri čemer mora biti ponudba podpisana in žigosana s strani zakonitega zastopnika ponudnika.</w:t>
      </w:r>
    </w:p>
    <w:p w14:paraId="48BBF111" w14:textId="77777777" w:rsidR="00597135" w:rsidRPr="00F20AC2" w:rsidRDefault="00597135" w:rsidP="001449C8">
      <w:pPr>
        <w:autoSpaceDE w:val="0"/>
        <w:autoSpaceDN w:val="0"/>
        <w:adjustRightInd w:val="0"/>
        <w:jc w:val="both"/>
        <w:rPr>
          <w:b/>
        </w:rPr>
      </w:pPr>
    </w:p>
    <w:p w14:paraId="6D1BF749" w14:textId="77777777" w:rsidR="00597135" w:rsidRPr="00F20AC2" w:rsidRDefault="00597135" w:rsidP="001449C8">
      <w:pPr>
        <w:autoSpaceDE w:val="0"/>
        <w:autoSpaceDN w:val="0"/>
        <w:adjustRightInd w:val="0"/>
        <w:jc w:val="both"/>
        <w:rPr>
          <w:b/>
        </w:rPr>
      </w:pPr>
      <w:r w:rsidRPr="00F20AC2">
        <w:rPr>
          <w:b/>
        </w:rPr>
        <w:t>V zadevo sporočila mora izvajalec obvez</w:t>
      </w:r>
      <w:r>
        <w:rPr>
          <w:b/>
        </w:rPr>
        <w:t xml:space="preserve">no vpisati naziv naročila, kot ga bo </w:t>
      </w:r>
      <w:r w:rsidRPr="00F20AC2">
        <w:rPr>
          <w:b/>
        </w:rPr>
        <w:t>ob povpraševanju določil naročnik. Ponudba, za katero ob odpiranju ne bo mogoče ugotoviti, na katero naročilo se nanaša, ker bo posredovana brez naziva naročila ali z drugačnim nazivom, kot ga bo določil naročnik, bo ob odpiranju prispelih ponudb kot neveljavna izločena in ne bo upoštevana.</w:t>
      </w:r>
    </w:p>
    <w:p w14:paraId="64EA8AC0" w14:textId="77777777" w:rsidR="00597135" w:rsidRPr="00F20AC2" w:rsidRDefault="00597135" w:rsidP="001449C8">
      <w:pPr>
        <w:autoSpaceDE w:val="0"/>
        <w:autoSpaceDN w:val="0"/>
        <w:adjustRightInd w:val="0"/>
        <w:jc w:val="both"/>
        <w:rPr>
          <w:b/>
        </w:rPr>
      </w:pPr>
    </w:p>
    <w:p w14:paraId="14D9E2DC" w14:textId="77777777" w:rsidR="00597135" w:rsidRPr="00B911A1" w:rsidRDefault="00597135" w:rsidP="001449C8">
      <w:pPr>
        <w:pStyle w:val="rkovnatokazaodstavkom1"/>
        <w:ind w:left="0" w:firstLine="0"/>
        <w:rPr>
          <w:rFonts w:ascii="Trebuchet MS" w:hAnsi="Trebuchet MS"/>
        </w:rPr>
      </w:pPr>
      <w:r w:rsidRPr="00F20AC2">
        <w:rPr>
          <w:rFonts w:ascii="Trebuchet MS" w:hAnsi="Trebuchet MS"/>
        </w:rPr>
        <w:t xml:space="preserve">Tako posredovane ponudbe se hranijo v varnem elektronskem predalu naročnika in se ne odprejo do izteka roka, določenega za odgovor ponudnikom. </w:t>
      </w:r>
      <w:r w:rsidRPr="001A15B2">
        <w:rPr>
          <w:rFonts w:ascii="Trebuchet MS" w:hAnsi="Trebuchet MS"/>
          <w:b/>
          <w:bCs/>
        </w:rPr>
        <w:t>Odpiranje ponudb ne bo javno.</w:t>
      </w:r>
    </w:p>
    <w:p w14:paraId="05E0D61C" w14:textId="77777777" w:rsidR="00597135" w:rsidRPr="00B911A1" w:rsidRDefault="00597135" w:rsidP="001449C8">
      <w:pPr>
        <w:autoSpaceDE w:val="0"/>
        <w:autoSpaceDN w:val="0"/>
        <w:adjustRightInd w:val="0"/>
        <w:jc w:val="both"/>
        <w:rPr>
          <w:b/>
        </w:rPr>
      </w:pPr>
    </w:p>
    <w:p w14:paraId="1D82AEE4" w14:textId="77777777" w:rsidR="00597135" w:rsidRDefault="00597135" w:rsidP="001449C8">
      <w:pPr>
        <w:autoSpaceDE w:val="0"/>
        <w:autoSpaceDN w:val="0"/>
        <w:adjustRightInd w:val="0"/>
        <w:jc w:val="both"/>
      </w:pPr>
      <w:r w:rsidRPr="00661CFA">
        <w:t xml:space="preserve">V kolikor v tem času izvajalec ne bo oddal ponudbe, se šteje, da ne kandidira za izvedbo konkretne storitve. </w:t>
      </w:r>
    </w:p>
    <w:p w14:paraId="397C1594" w14:textId="77777777" w:rsidR="00597135" w:rsidRDefault="00597135" w:rsidP="001449C8">
      <w:pPr>
        <w:autoSpaceDE w:val="0"/>
        <w:autoSpaceDN w:val="0"/>
        <w:adjustRightInd w:val="0"/>
        <w:jc w:val="both"/>
      </w:pPr>
    </w:p>
    <w:p w14:paraId="121D1C43" w14:textId="388EF6ED" w:rsidR="00597135" w:rsidRPr="001A15B2" w:rsidRDefault="001A15B2" w:rsidP="001449C8">
      <w:pPr>
        <w:jc w:val="both"/>
        <w:rPr>
          <w:b/>
          <w:bCs/>
        </w:rPr>
      </w:pPr>
      <w:r w:rsidRPr="001A15B2">
        <w:rPr>
          <w:b/>
          <w:bCs/>
        </w:rPr>
        <w:t>Ponudnik se mora odzvati na vsaj 50 % podanih naročil naročnika. Naročnik bo izpolnitev tega pogoja preverjal 1. 6. 2026, 1. 1. 2027, 1. 6. 2027, 1. 1. 2028, 1. 6. 2028, 1. 1. 2029 in 1. 6. 2029. V kolikor ponudnik tega pogoja ob rednem pregledu</w:t>
      </w:r>
      <w:r w:rsidR="00323DD3" w:rsidRPr="00323DD3">
        <w:t xml:space="preserve"> </w:t>
      </w:r>
      <w:r w:rsidR="00323DD3" w:rsidRPr="00323DD3">
        <w:rPr>
          <w:b/>
          <w:bCs/>
        </w:rPr>
        <w:t xml:space="preserve">brez opravičljivega razloga (daljša bolniška odsotnost, dopust) </w:t>
      </w:r>
      <w:r w:rsidRPr="001A15B2">
        <w:rPr>
          <w:b/>
          <w:bCs/>
        </w:rPr>
        <w:t>ne bo izpolnjeval, predstavlja to razlog za odpoved okvirnega sporazuma.</w:t>
      </w:r>
    </w:p>
    <w:p w14:paraId="6C3A91A6" w14:textId="77777777" w:rsidR="00597135" w:rsidRPr="00661CFA" w:rsidRDefault="00597135" w:rsidP="001449C8">
      <w:pPr>
        <w:autoSpaceDE w:val="0"/>
        <w:autoSpaceDN w:val="0"/>
        <w:adjustRightInd w:val="0"/>
        <w:jc w:val="both"/>
      </w:pPr>
    </w:p>
    <w:p w14:paraId="1DF27AA1" w14:textId="77777777" w:rsidR="00597135" w:rsidRDefault="00597135" w:rsidP="001449C8">
      <w:pPr>
        <w:pStyle w:val="rkovnatokazaodstavkom1"/>
        <w:ind w:left="0" w:firstLine="0"/>
      </w:pPr>
      <w:r>
        <w:t>Naročnik bo ob upoštevanju dejavnikov, kot sta kompleksnost predmeta javnega naročila in čas, potreben za pošiljanje ponudb, določil rok, ki je dovolj dolg, da ponudnikom omogoča predložitev ponudb za vsako posamezno naročilo.</w:t>
      </w:r>
    </w:p>
    <w:p w14:paraId="7A573D7D" w14:textId="77777777" w:rsidR="00597135" w:rsidRDefault="00597135" w:rsidP="001449C8">
      <w:pPr>
        <w:autoSpaceDE w:val="0"/>
        <w:autoSpaceDN w:val="0"/>
        <w:adjustRightInd w:val="0"/>
        <w:jc w:val="both"/>
      </w:pPr>
    </w:p>
    <w:p w14:paraId="7FDEDDCA" w14:textId="77777777" w:rsidR="00597135" w:rsidRDefault="00597135" w:rsidP="001449C8">
      <w:pPr>
        <w:autoSpaceDE w:val="0"/>
        <w:autoSpaceDN w:val="0"/>
        <w:adjustRightInd w:val="0"/>
        <w:jc w:val="both"/>
        <w:rPr>
          <w:b/>
        </w:rPr>
      </w:pPr>
      <w:r>
        <w:t xml:space="preserve">Odločitev o izbiri najugodnejšega ponudnika bo naročnik ponudnikom, ki so za posamezno naročilo oddali svojo ponudbo, </w:t>
      </w:r>
      <w:r w:rsidRPr="00DA2CBF">
        <w:rPr>
          <w:b/>
        </w:rPr>
        <w:t>vročil z objavo te odločitve na Portalu javnih naročil.</w:t>
      </w:r>
    </w:p>
    <w:p w14:paraId="23EF987A" w14:textId="77777777" w:rsidR="00597135" w:rsidRDefault="00597135" w:rsidP="001449C8">
      <w:pPr>
        <w:autoSpaceDE w:val="0"/>
        <w:autoSpaceDN w:val="0"/>
        <w:adjustRightInd w:val="0"/>
        <w:jc w:val="both"/>
        <w:rPr>
          <w:b/>
        </w:rPr>
      </w:pPr>
    </w:p>
    <w:p w14:paraId="39B9512B" w14:textId="77777777" w:rsidR="00597135" w:rsidRPr="00F20AC2" w:rsidRDefault="00597135" w:rsidP="001449C8">
      <w:pPr>
        <w:autoSpaceDE w:val="0"/>
        <w:autoSpaceDN w:val="0"/>
        <w:adjustRightInd w:val="0"/>
        <w:jc w:val="both"/>
      </w:pPr>
      <w:r w:rsidRPr="00F20AC2">
        <w:t>Izvajalec je seznanjen, da se mora za potrebe spremljanja odločitev na portalu JN registrirati na javnih naročil, saj mu bo na ta način zagotovljeno ažurno spremljanje objavljenih odločitev.</w:t>
      </w:r>
    </w:p>
    <w:p w14:paraId="156BB817" w14:textId="77777777" w:rsidR="00597135" w:rsidRPr="00F20AC2" w:rsidRDefault="00597135" w:rsidP="001449C8">
      <w:pPr>
        <w:autoSpaceDE w:val="0"/>
        <w:autoSpaceDN w:val="0"/>
        <w:adjustRightInd w:val="0"/>
        <w:jc w:val="both"/>
      </w:pPr>
    </w:p>
    <w:p w14:paraId="6081F92F" w14:textId="77777777" w:rsidR="00597135" w:rsidRPr="00F20AC2" w:rsidRDefault="00597135" w:rsidP="001449C8">
      <w:pPr>
        <w:autoSpaceDE w:val="0"/>
        <w:autoSpaceDN w:val="0"/>
        <w:adjustRightInd w:val="0"/>
        <w:jc w:val="both"/>
      </w:pPr>
      <w:r w:rsidRPr="00F20AC2">
        <w:t>Naročnik mora sam spremljati objave odločitev na Portalu javnih naročil.</w:t>
      </w:r>
    </w:p>
    <w:p w14:paraId="75416E11" w14:textId="77777777" w:rsidR="00597135" w:rsidRPr="00F20AC2" w:rsidRDefault="00597135" w:rsidP="001449C8">
      <w:pPr>
        <w:autoSpaceDE w:val="0"/>
        <w:autoSpaceDN w:val="0"/>
        <w:adjustRightInd w:val="0"/>
        <w:jc w:val="both"/>
      </w:pPr>
    </w:p>
    <w:p w14:paraId="6A2874E4" w14:textId="33E6EBB8" w:rsidR="00597135" w:rsidRPr="00F20AC2" w:rsidRDefault="00597135" w:rsidP="001449C8">
      <w:pPr>
        <w:autoSpaceDE w:val="0"/>
        <w:autoSpaceDN w:val="0"/>
        <w:adjustRightInd w:val="0"/>
        <w:jc w:val="both"/>
      </w:pPr>
      <w:r w:rsidRPr="00F20AC2">
        <w:t>Naročnik bo po objavi naročila na Portalu javnih naročil izbranega ponudnika kontaktiral po elektronski pošti na elektronski naslov:</w:t>
      </w:r>
      <w:r w:rsidR="00615DF7">
        <w:t xml:space="preserve"> ________</w:t>
      </w:r>
      <w:r w:rsidRPr="00F20AC2">
        <w:t>__________________________, z namenom uskladitve podrobnosti, povezanih z posameznim naročilom.</w:t>
      </w:r>
    </w:p>
    <w:p w14:paraId="2D192C44" w14:textId="77777777" w:rsidR="00597135" w:rsidRPr="00F20AC2" w:rsidRDefault="00597135" w:rsidP="001449C8">
      <w:pPr>
        <w:autoSpaceDE w:val="0"/>
        <w:autoSpaceDN w:val="0"/>
        <w:adjustRightInd w:val="0"/>
        <w:jc w:val="both"/>
      </w:pPr>
    </w:p>
    <w:p w14:paraId="39C3F396" w14:textId="77777777" w:rsidR="00597135" w:rsidRPr="00285A48" w:rsidRDefault="00597135" w:rsidP="001449C8">
      <w:pPr>
        <w:jc w:val="both"/>
      </w:pPr>
      <w:r>
        <w:t>O morebitni spremembi elektronskega naslova mora izvajalec nemudoma obvestiti naročnika, sicer naročnik ne odgovarja, če povpraševanje izvajalcu ne bo posredovano.</w:t>
      </w:r>
    </w:p>
    <w:p w14:paraId="06B0A8AD" w14:textId="77777777" w:rsidR="00597135" w:rsidRPr="00661CFA" w:rsidRDefault="00597135" w:rsidP="001449C8">
      <w:pPr>
        <w:autoSpaceDE w:val="0"/>
        <w:autoSpaceDN w:val="0"/>
        <w:adjustRightInd w:val="0"/>
        <w:jc w:val="both"/>
      </w:pPr>
    </w:p>
    <w:p w14:paraId="4243B104" w14:textId="77777777" w:rsidR="00597135" w:rsidRDefault="00597135" w:rsidP="001449C8">
      <w:pPr>
        <w:autoSpaceDE w:val="0"/>
        <w:autoSpaceDN w:val="0"/>
        <w:adjustRightInd w:val="0"/>
        <w:rPr>
          <w:b/>
        </w:rPr>
      </w:pPr>
    </w:p>
    <w:p w14:paraId="7D0DF85B" w14:textId="5CD7ED33" w:rsidR="00597135" w:rsidRPr="00661CFA" w:rsidRDefault="00597135" w:rsidP="001449C8">
      <w:pPr>
        <w:autoSpaceDE w:val="0"/>
        <w:autoSpaceDN w:val="0"/>
        <w:adjustRightInd w:val="0"/>
        <w:rPr>
          <w:b/>
        </w:rPr>
      </w:pPr>
      <w:r w:rsidRPr="00661CFA">
        <w:rPr>
          <w:b/>
        </w:rPr>
        <w:t>3. CENE STORITEV</w:t>
      </w:r>
    </w:p>
    <w:p w14:paraId="1BFDB4BF" w14:textId="77777777" w:rsidR="00597135" w:rsidRPr="00661CFA" w:rsidRDefault="00597135" w:rsidP="001449C8">
      <w:pPr>
        <w:numPr>
          <w:ilvl w:val="0"/>
          <w:numId w:val="22"/>
        </w:numPr>
        <w:autoSpaceDE w:val="0"/>
        <w:autoSpaceDN w:val="0"/>
        <w:adjustRightInd w:val="0"/>
        <w:jc w:val="center"/>
      </w:pPr>
      <w:r w:rsidRPr="00661CFA">
        <w:t>člen</w:t>
      </w:r>
    </w:p>
    <w:p w14:paraId="6F0BB643" w14:textId="77777777" w:rsidR="00597135" w:rsidRPr="00661CFA" w:rsidRDefault="00597135" w:rsidP="001449C8">
      <w:pPr>
        <w:autoSpaceDE w:val="0"/>
        <w:autoSpaceDN w:val="0"/>
        <w:adjustRightInd w:val="0"/>
        <w:jc w:val="both"/>
        <w:rPr>
          <w:lang w:val="it-IT"/>
        </w:rPr>
      </w:pPr>
    </w:p>
    <w:p w14:paraId="2F5C0EFE" w14:textId="3CEDD31A" w:rsidR="00597135" w:rsidRPr="001A15B2" w:rsidRDefault="00597135" w:rsidP="001449C8">
      <w:pPr>
        <w:autoSpaceDE w:val="0"/>
        <w:autoSpaceDN w:val="0"/>
        <w:adjustRightInd w:val="0"/>
        <w:jc w:val="both"/>
        <w:rPr>
          <w:b/>
          <w:bCs/>
        </w:rPr>
      </w:pPr>
      <w:r w:rsidRPr="001A15B2">
        <w:rPr>
          <w:b/>
          <w:bCs/>
          <w:lang w:val="it-IT"/>
        </w:rPr>
        <w:t xml:space="preserve">V </w:t>
      </w:r>
      <w:proofErr w:type="spellStart"/>
      <w:r w:rsidRPr="001A15B2">
        <w:rPr>
          <w:b/>
          <w:bCs/>
          <w:lang w:val="it-IT"/>
        </w:rPr>
        <w:t>končno</w:t>
      </w:r>
      <w:proofErr w:type="spellEnd"/>
      <w:r w:rsidRPr="001A15B2">
        <w:rPr>
          <w:b/>
          <w:bCs/>
          <w:lang w:val="it-IT"/>
        </w:rPr>
        <w:t xml:space="preserve"> ceno </w:t>
      </w:r>
      <w:proofErr w:type="spellStart"/>
      <w:r w:rsidRPr="001A15B2">
        <w:rPr>
          <w:b/>
          <w:bCs/>
          <w:lang w:val="it-IT"/>
        </w:rPr>
        <w:t>geodetske</w:t>
      </w:r>
      <w:proofErr w:type="spellEnd"/>
      <w:r w:rsidRPr="001A15B2">
        <w:rPr>
          <w:b/>
          <w:bCs/>
          <w:lang w:val="it-IT"/>
        </w:rPr>
        <w:t xml:space="preserve"> </w:t>
      </w:r>
      <w:proofErr w:type="spellStart"/>
      <w:r w:rsidRPr="001A15B2">
        <w:rPr>
          <w:b/>
          <w:bCs/>
          <w:lang w:val="it-IT"/>
        </w:rPr>
        <w:t>storitve</w:t>
      </w:r>
      <w:proofErr w:type="spellEnd"/>
      <w:r w:rsidRPr="001A15B2">
        <w:rPr>
          <w:b/>
          <w:bCs/>
          <w:lang w:val="it-IT"/>
        </w:rPr>
        <w:t xml:space="preserve"> so </w:t>
      </w:r>
      <w:proofErr w:type="spellStart"/>
      <w:r w:rsidRPr="001A15B2">
        <w:rPr>
          <w:b/>
          <w:bCs/>
          <w:lang w:val="it-IT"/>
        </w:rPr>
        <w:t>vključeni</w:t>
      </w:r>
      <w:proofErr w:type="spellEnd"/>
      <w:r w:rsidRPr="001A15B2">
        <w:rPr>
          <w:b/>
          <w:bCs/>
          <w:lang w:val="it-IT"/>
        </w:rPr>
        <w:t xml:space="preserve"> </w:t>
      </w:r>
      <w:proofErr w:type="spellStart"/>
      <w:r w:rsidRPr="001A15B2">
        <w:rPr>
          <w:b/>
          <w:bCs/>
          <w:lang w:val="it-IT"/>
        </w:rPr>
        <w:t>vsi</w:t>
      </w:r>
      <w:proofErr w:type="spellEnd"/>
      <w:r w:rsidRPr="001A15B2">
        <w:rPr>
          <w:b/>
          <w:bCs/>
          <w:lang w:val="it-IT"/>
        </w:rPr>
        <w:t xml:space="preserve"> </w:t>
      </w:r>
      <w:r w:rsidRPr="001A15B2">
        <w:rPr>
          <w:b/>
          <w:bCs/>
        </w:rPr>
        <w:t>stroški, nastali v zvezi z delom, vsi ostali izdatki, ki jih izvajalec založi za naročnika</w:t>
      </w:r>
      <w:r w:rsidR="00615DF7" w:rsidRPr="001A15B2">
        <w:rPr>
          <w:b/>
          <w:bCs/>
        </w:rPr>
        <w:t>,</w:t>
      </w:r>
      <w:r w:rsidRPr="001A15B2">
        <w:rPr>
          <w:b/>
          <w:bCs/>
        </w:rPr>
        <w:t xml:space="preserve"> in vsi drugi stroški.</w:t>
      </w:r>
    </w:p>
    <w:p w14:paraId="79B7FA6A" w14:textId="77777777" w:rsidR="00597135" w:rsidRPr="00661CFA" w:rsidRDefault="00597135" w:rsidP="001449C8">
      <w:pPr>
        <w:autoSpaceDE w:val="0"/>
        <w:autoSpaceDN w:val="0"/>
        <w:adjustRightInd w:val="0"/>
        <w:jc w:val="both"/>
      </w:pPr>
    </w:p>
    <w:p w14:paraId="220EB40A" w14:textId="77777777" w:rsidR="00597135" w:rsidRPr="00661CFA" w:rsidRDefault="00597135" w:rsidP="001449C8">
      <w:pPr>
        <w:autoSpaceDE w:val="0"/>
        <w:autoSpaceDN w:val="0"/>
        <w:adjustRightInd w:val="0"/>
        <w:jc w:val="both"/>
      </w:pPr>
      <w:r w:rsidRPr="00661CFA">
        <w:t xml:space="preserve">Stroški, nastali v zvezi z delom, so prehrana med delom, dnevnice, stroški za prevoz, stroški prenočevanja, terenski dodatek in nadomestilo za ločeno življenje. </w:t>
      </w:r>
    </w:p>
    <w:p w14:paraId="291D9D1B" w14:textId="77777777" w:rsidR="00597135" w:rsidRPr="00661CFA" w:rsidRDefault="00597135" w:rsidP="001449C8">
      <w:pPr>
        <w:autoSpaceDE w:val="0"/>
        <w:autoSpaceDN w:val="0"/>
        <w:adjustRightInd w:val="0"/>
        <w:jc w:val="both"/>
      </w:pPr>
    </w:p>
    <w:p w14:paraId="7020D47F" w14:textId="77777777" w:rsidR="00597135" w:rsidRPr="00661CFA" w:rsidRDefault="00597135" w:rsidP="001449C8">
      <w:pPr>
        <w:autoSpaceDE w:val="0"/>
        <w:autoSpaceDN w:val="0"/>
        <w:adjustRightInd w:val="0"/>
        <w:jc w:val="both"/>
      </w:pPr>
      <w:r w:rsidRPr="00661CFA">
        <w:t>Ostali izdatki, ki jih izvajalec založi za naročnika, so stroški poštnih in telefonskih storitev, taks, kopiranja, obrazcev, bančnih storitev, storitev drugih izvedencev, porabljenega materiala pri izvedbi geodetske storitve (npr. mejniki, količki, signalizacija,…) ter stroški za geodetske podatke, potrebne za izvedbo geodetske storitve.</w:t>
      </w:r>
    </w:p>
    <w:p w14:paraId="3684F51D" w14:textId="77777777" w:rsidR="00597135" w:rsidRPr="00661CFA" w:rsidRDefault="00597135" w:rsidP="001449C8">
      <w:pPr>
        <w:autoSpaceDE w:val="0"/>
        <w:autoSpaceDN w:val="0"/>
        <w:adjustRightInd w:val="0"/>
      </w:pPr>
    </w:p>
    <w:p w14:paraId="25BC1F72" w14:textId="77777777" w:rsidR="00597135" w:rsidRPr="00661CFA" w:rsidRDefault="00597135" w:rsidP="001449C8">
      <w:pPr>
        <w:autoSpaceDE w:val="0"/>
        <w:autoSpaceDN w:val="0"/>
        <w:adjustRightInd w:val="0"/>
        <w:jc w:val="both"/>
      </w:pPr>
      <w:r w:rsidRPr="00661CFA">
        <w:t xml:space="preserve">Končna cena geodetske storitve, ki jo kandidat ponudi ob vsakokratnem javnem naročilu je nespremenljiva (fiksna) do končne izvedbe konkretnega javnega naročila. </w:t>
      </w:r>
    </w:p>
    <w:p w14:paraId="3D0F1DF3" w14:textId="77777777" w:rsidR="00597135" w:rsidRPr="00661CFA" w:rsidRDefault="00597135" w:rsidP="001449C8">
      <w:pPr>
        <w:autoSpaceDE w:val="0"/>
        <w:autoSpaceDN w:val="0"/>
        <w:adjustRightInd w:val="0"/>
        <w:jc w:val="both"/>
      </w:pPr>
    </w:p>
    <w:p w14:paraId="07FCBC56" w14:textId="77777777" w:rsidR="00597135" w:rsidRDefault="00597135" w:rsidP="001449C8">
      <w:pPr>
        <w:autoSpaceDE w:val="0"/>
        <w:autoSpaceDN w:val="0"/>
        <w:adjustRightInd w:val="0"/>
        <w:jc w:val="both"/>
      </w:pPr>
      <w:r w:rsidRPr="00661CFA">
        <w:t>Stranki okvirnega sporazuma se dogovorita, da znaša skupna vrednost vseh del iz okvirnega sporazuma največ do višine v proračunu Mestne občine Celje zagotovljenih sredstev. Naročnik bo plačeval le dejansko opravljene storitve skladno s tem okvirnim sporazumom.</w:t>
      </w:r>
    </w:p>
    <w:p w14:paraId="05D1E68B" w14:textId="77777777" w:rsidR="00597135" w:rsidRDefault="00597135" w:rsidP="001449C8">
      <w:pPr>
        <w:autoSpaceDE w:val="0"/>
        <w:autoSpaceDN w:val="0"/>
        <w:adjustRightInd w:val="0"/>
        <w:jc w:val="both"/>
      </w:pPr>
    </w:p>
    <w:p w14:paraId="608617EB" w14:textId="77777777" w:rsidR="00597135" w:rsidRDefault="00597135" w:rsidP="001449C8">
      <w:pPr>
        <w:autoSpaceDE w:val="0"/>
        <w:autoSpaceDN w:val="0"/>
        <w:adjustRightInd w:val="0"/>
        <w:jc w:val="both"/>
      </w:pPr>
      <w:r w:rsidRPr="00695817">
        <w:t xml:space="preserve">Izvajalca zavezujejo za celotno obdobje veljave tega sporazuma ponudbe cene, ki jih je </w:t>
      </w:r>
      <w:r w:rsidRPr="00695817">
        <w:rPr>
          <w:color w:val="000000"/>
        </w:rPr>
        <w:t>za posamezne storitve določil v ponudben</w:t>
      </w:r>
      <w:r>
        <w:rPr>
          <w:color w:val="000000"/>
        </w:rPr>
        <w:t>i dokumentaciji (Obr_2</w:t>
      </w:r>
      <w:r w:rsidRPr="00695817">
        <w:rPr>
          <w:color w:val="000000"/>
        </w:rPr>
        <w:t xml:space="preserve">), in sicer na način, da ob posameznih povpraševanjih za konkretna naročila ne morejo ponuditi višje cene za določeno vrsto storitve. Izvajalec pa lahko ob posameznem povpraševanju ponudi za naročeno storitev nižjo ceno, kot jo je določil v ponudbeni dokumentaciji. </w:t>
      </w:r>
      <w:r w:rsidRPr="00695817">
        <w:t>V računu za opravljene storitve mora</w:t>
      </w:r>
      <w:r>
        <w:t>jo</w:t>
      </w:r>
      <w:r w:rsidRPr="00695817">
        <w:t xml:space="preserve"> biti naveden</w:t>
      </w:r>
      <w:r>
        <w:t>i:</w:t>
      </w:r>
      <w:r w:rsidRPr="00695817">
        <w:t xml:space="preserve"> specifikacija opravljenih storitev z navedbo vrste opravljenih storitev, cen</w:t>
      </w:r>
      <w:r>
        <w:t>a</w:t>
      </w:r>
      <w:r w:rsidRPr="00695817">
        <w:t xml:space="preserve"> na enoto vsake izvedene storitve, ki mora ustrezati cenam, navedenim v ponudbeni dokumentac</w:t>
      </w:r>
      <w:r>
        <w:t>iji (Obr_2</w:t>
      </w:r>
      <w:r w:rsidRPr="00695817">
        <w:t>) ter vrednost morebitnega popusta.</w:t>
      </w:r>
    </w:p>
    <w:p w14:paraId="13507FC5" w14:textId="77777777" w:rsidR="00597135" w:rsidRDefault="00597135" w:rsidP="001449C8">
      <w:pPr>
        <w:autoSpaceDE w:val="0"/>
        <w:autoSpaceDN w:val="0"/>
        <w:adjustRightInd w:val="0"/>
        <w:jc w:val="both"/>
      </w:pPr>
    </w:p>
    <w:p w14:paraId="1242638A" w14:textId="77777777" w:rsidR="00597135" w:rsidRPr="008C7B84" w:rsidRDefault="00597135" w:rsidP="001449C8">
      <w:pPr>
        <w:jc w:val="both"/>
        <w:rPr>
          <w:b/>
          <w:bCs/>
        </w:rPr>
      </w:pPr>
      <w:r w:rsidRPr="008C7B84">
        <w:rPr>
          <w:b/>
          <w:bCs/>
        </w:rPr>
        <w:t xml:space="preserve">Izvajalec mora o morebitnih dodatnih storitvah, ki niso bile zajete v naročnikovem povpraševanju in izvajalčevi ponudbi, se pa med izvajanjem naročila izkažejo za potrebne, pred začetkom njihove izvedbe naročnika obvestiti, mu predložiti njihovo specifikacijo in ustrezen predračun, ki temelji na ponudbenih cenah iz Obr_2. </w:t>
      </w:r>
    </w:p>
    <w:p w14:paraId="17F156BD" w14:textId="77777777" w:rsidR="00597135" w:rsidRDefault="00597135" w:rsidP="001449C8">
      <w:pPr>
        <w:jc w:val="both"/>
      </w:pPr>
    </w:p>
    <w:p w14:paraId="20994D94" w14:textId="77777777" w:rsidR="00597135" w:rsidRDefault="00597135" w:rsidP="001449C8">
      <w:pPr>
        <w:jc w:val="both"/>
        <w:rPr>
          <w:color w:val="000000"/>
        </w:rPr>
      </w:pPr>
      <w:r>
        <w:rPr>
          <w:color w:val="000000"/>
        </w:rPr>
        <w:t>Cene tistih</w:t>
      </w:r>
      <w:r w:rsidRPr="00661CFA">
        <w:rPr>
          <w:color w:val="000000"/>
        </w:rPr>
        <w:t xml:space="preserve"> </w:t>
      </w:r>
      <w:r>
        <w:rPr>
          <w:color w:val="000000"/>
        </w:rPr>
        <w:t xml:space="preserve">posameznih </w:t>
      </w:r>
      <w:r w:rsidRPr="00661CFA">
        <w:rPr>
          <w:color w:val="000000"/>
        </w:rPr>
        <w:t xml:space="preserve">vrst </w:t>
      </w:r>
      <w:r>
        <w:rPr>
          <w:color w:val="000000"/>
        </w:rPr>
        <w:t>geodetskih storitev, ki morebiti niso zajete v ponudbeni dokumentaciji (Obr_2</w:t>
      </w:r>
      <w:r w:rsidRPr="00661CFA">
        <w:rPr>
          <w:color w:val="000000"/>
        </w:rPr>
        <w:t>),</w:t>
      </w:r>
      <w:r>
        <w:rPr>
          <w:color w:val="000000"/>
        </w:rPr>
        <w:t xml:space="preserve"> izvajalci na naročnikovo povpraševanje določijo ob posameznih naročilih. </w:t>
      </w:r>
    </w:p>
    <w:p w14:paraId="22CF61D6" w14:textId="77777777" w:rsidR="00FE2CF0" w:rsidRDefault="00FE2CF0" w:rsidP="001449C8">
      <w:pPr>
        <w:jc w:val="both"/>
      </w:pPr>
    </w:p>
    <w:p w14:paraId="6E68AB9E" w14:textId="77777777" w:rsidR="00597135" w:rsidRPr="00661CFA" w:rsidRDefault="00597135" w:rsidP="001449C8">
      <w:pPr>
        <w:autoSpaceDE w:val="0"/>
        <w:autoSpaceDN w:val="0"/>
        <w:adjustRightInd w:val="0"/>
        <w:jc w:val="both"/>
        <w:rPr>
          <w:color w:val="000000"/>
        </w:rPr>
      </w:pPr>
    </w:p>
    <w:p w14:paraId="408CB320" w14:textId="77777777" w:rsidR="00597135" w:rsidRPr="00661CFA" w:rsidRDefault="00597135" w:rsidP="001449C8">
      <w:pPr>
        <w:autoSpaceDE w:val="0"/>
        <w:autoSpaceDN w:val="0"/>
        <w:adjustRightInd w:val="0"/>
        <w:jc w:val="both"/>
        <w:rPr>
          <w:b/>
        </w:rPr>
      </w:pPr>
      <w:r w:rsidRPr="00661CFA">
        <w:rPr>
          <w:b/>
        </w:rPr>
        <w:t>4. NAČIN PLAČILA</w:t>
      </w:r>
    </w:p>
    <w:p w14:paraId="70C0ADA9" w14:textId="77777777" w:rsidR="00597135" w:rsidRPr="00661CFA" w:rsidRDefault="00597135" w:rsidP="001449C8">
      <w:pPr>
        <w:numPr>
          <w:ilvl w:val="0"/>
          <w:numId w:val="22"/>
        </w:numPr>
        <w:autoSpaceDE w:val="0"/>
        <w:autoSpaceDN w:val="0"/>
        <w:adjustRightInd w:val="0"/>
        <w:jc w:val="center"/>
      </w:pPr>
      <w:r w:rsidRPr="00661CFA">
        <w:t>člen</w:t>
      </w:r>
    </w:p>
    <w:p w14:paraId="2AD320D6" w14:textId="77777777" w:rsidR="00597135" w:rsidRPr="00661CFA" w:rsidRDefault="00597135" w:rsidP="001449C8">
      <w:pPr>
        <w:autoSpaceDE w:val="0"/>
        <w:autoSpaceDN w:val="0"/>
        <w:adjustRightInd w:val="0"/>
        <w:jc w:val="both"/>
      </w:pPr>
    </w:p>
    <w:p w14:paraId="3B8AFEFB" w14:textId="6CA88BDA" w:rsidR="008C7B84" w:rsidRDefault="00597135" w:rsidP="001449C8">
      <w:pPr>
        <w:autoSpaceDE w:val="0"/>
        <w:autoSpaceDN w:val="0"/>
        <w:adjustRightInd w:val="0"/>
        <w:jc w:val="both"/>
      </w:pPr>
      <w:r w:rsidRPr="00661CFA">
        <w:t xml:space="preserve">Izvajalec bo naročniku za opravljene storitve izstavljal </w:t>
      </w:r>
      <w:r>
        <w:t>izključno e-</w:t>
      </w:r>
      <w:r w:rsidRPr="00661CFA">
        <w:t>račune</w:t>
      </w:r>
      <w:r w:rsidR="00615DF7">
        <w:t>,</w:t>
      </w:r>
      <w:r>
        <w:t xml:space="preserve"> in sicer</w:t>
      </w:r>
      <w:r w:rsidRPr="00661CFA">
        <w:t xml:space="preserve"> po izvršeni storitvi. V računu mora biti navedena specifikacija opravljenih storitev in številka tega sporazuma </w:t>
      </w:r>
      <w:r>
        <w:t>ter</w:t>
      </w:r>
      <w:r w:rsidRPr="00661CFA">
        <w:t xml:space="preserve"> dokazilo o vložitvi elaborata na GURS.</w:t>
      </w:r>
    </w:p>
    <w:p w14:paraId="7F8D54E8" w14:textId="77777777" w:rsidR="00597135" w:rsidRPr="00661CFA" w:rsidRDefault="00597135" w:rsidP="001449C8">
      <w:pPr>
        <w:autoSpaceDE w:val="0"/>
        <w:autoSpaceDN w:val="0"/>
        <w:adjustRightInd w:val="0"/>
        <w:jc w:val="both"/>
      </w:pPr>
    </w:p>
    <w:p w14:paraId="6BFF4689" w14:textId="77777777" w:rsidR="00597135" w:rsidRPr="00661CFA" w:rsidRDefault="00597135" w:rsidP="001449C8">
      <w:pPr>
        <w:numPr>
          <w:ilvl w:val="0"/>
          <w:numId w:val="22"/>
        </w:numPr>
        <w:autoSpaceDE w:val="0"/>
        <w:autoSpaceDN w:val="0"/>
        <w:adjustRightInd w:val="0"/>
        <w:jc w:val="center"/>
      </w:pPr>
      <w:r w:rsidRPr="00661CFA">
        <w:t xml:space="preserve">člen </w:t>
      </w:r>
    </w:p>
    <w:p w14:paraId="3B41DDB2" w14:textId="77777777" w:rsidR="00597135" w:rsidRPr="00661CFA" w:rsidRDefault="00597135" w:rsidP="001449C8">
      <w:pPr>
        <w:autoSpaceDE w:val="0"/>
        <w:autoSpaceDN w:val="0"/>
        <w:adjustRightInd w:val="0"/>
        <w:jc w:val="both"/>
      </w:pPr>
    </w:p>
    <w:p w14:paraId="68E2CD1A" w14:textId="77777777" w:rsidR="00597135" w:rsidRDefault="00597135" w:rsidP="001449C8">
      <w:pPr>
        <w:autoSpaceDE w:val="0"/>
        <w:autoSpaceDN w:val="0"/>
        <w:adjustRightInd w:val="0"/>
        <w:jc w:val="both"/>
      </w:pPr>
      <w:r w:rsidRPr="00661CFA">
        <w:t>Naročnik bo opravljene storitve plačeval na podlagi s strani naročnika potrjenega računa na transakcijski račun izvajalca, ki je naveden v uvodnih podatkih strank na prvi strani tega sporazuma.</w:t>
      </w:r>
    </w:p>
    <w:p w14:paraId="5FE35DAC" w14:textId="77777777" w:rsidR="00597135" w:rsidRPr="00661CFA" w:rsidRDefault="00597135" w:rsidP="001449C8">
      <w:pPr>
        <w:autoSpaceDE w:val="0"/>
        <w:autoSpaceDN w:val="0"/>
        <w:adjustRightInd w:val="0"/>
        <w:jc w:val="both"/>
      </w:pPr>
    </w:p>
    <w:p w14:paraId="6CB4540C" w14:textId="2B61FD5A" w:rsidR="00615DF7" w:rsidRPr="0043567F" w:rsidRDefault="00615DF7" w:rsidP="00615DF7">
      <w:pPr>
        <w:autoSpaceDE w:val="0"/>
        <w:autoSpaceDN w:val="0"/>
        <w:adjustRightInd w:val="0"/>
        <w:jc w:val="both"/>
      </w:pPr>
      <w:r w:rsidRPr="0043567F">
        <w:lastRenderedPageBreak/>
        <w:t>Plačilni rok je 30. dan po uradnem prejemu pravilno izstavljenega računa izvajalca</w:t>
      </w:r>
      <w:r w:rsidRPr="00615DF7">
        <w:t xml:space="preserve"> </w:t>
      </w:r>
      <w:r w:rsidRPr="00661CFA">
        <w:t>in s strani naročnika potrjenega računa</w:t>
      </w:r>
      <w:r w:rsidRPr="0043567F">
        <w:t xml:space="preserve">, pri čemer bo izvajalec izstavil račun v elektronski obliki preko </w:t>
      </w:r>
      <w:proofErr w:type="spellStart"/>
      <w:r w:rsidRPr="0043567F">
        <w:t>UJPnet</w:t>
      </w:r>
      <w:proofErr w:type="spellEnd"/>
      <w:r w:rsidRPr="0043567F">
        <w:t xml:space="preserve">. Če zadnji dan roka sovpada z dnem, ko je po zakonu dela prost dan, se za zadnji dan roka šteje naslednji delovni dan. </w:t>
      </w:r>
    </w:p>
    <w:p w14:paraId="3E810AA2" w14:textId="77777777" w:rsidR="00597135" w:rsidRPr="00661CFA" w:rsidRDefault="00597135" w:rsidP="001449C8">
      <w:pPr>
        <w:autoSpaceDE w:val="0"/>
        <w:autoSpaceDN w:val="0"/>
        <w:adjustRightInd w:val="0"/>
        <w:jc w:val="both"/>
      </w:pPr>
    </w:p>
    <w:p w14:paraId="7781B234" w14:textId="26CBCEAD" w:rsidR="00597135" w:rsidRPr="00661CFA" w:rsidRDefault="00597135" w:rsidP="001449C8">
      <w:pPr>
        <w:autoSpaceDE w:val="0"/>
        <w:autoSpaceDN w:val="0"/>
        <w:adjustRightInd w:val="0"/>
        <w:jc w:val="both"/>
      </w:pPr>
      <w:r w:rsidRPr="00661CFA">
        <w:t xml:space="preserve">Naročnik se obvezuje, da bo po prejemu osnove za plačilo in pred plačilom le-to pregledal ter izvajalcu sporočil morebitne nepravilnosti in pomanjkljivosti. </w:t>
      </w:r>
      <w:r w:rsidRPr="008C7B84">
        <w:rPr>
          <w:b/>
          <w:bCs/>
        </w:rPr>
        <w:t>Naročnik ima pravico obrazloženo zavrniti plačilo s priloženo dokumentacijo.</w:t>
      </w:r>
      <w:r w:rsidRPr="00661CFA">
        <w:t xml:space="preserve"> V kolikor naročnik ugotovi, da storitev ni bila opravljena oziroma elaborat ni bil oddan pristojni geodetski upravi, ima pravico do zavrnitve</w:t>
      </w:r>
      <w:r w:rsidR="00615DF7">
        <w:t xml:space="preserve"> računa</w:t>
      </w:r>
      <w:r w:rsidRPr="00661CFA">
        <w:t xml:space="preserve">. </w:t>
      </w:r>
    </w:p>
    <w:p w14:paraId="459E6E6D" w14:textId="62B3ABBF" w:rsidR="00597135" w:rsidRDefault="00597135" w:rsidP="001449C8">
      <w:pPr>
        <w:autoSpaceDE w:val="0"/>
        <w:autoSpaceDN w:val="0"/>
        <w:adjustRightInd w:val="0"/>
        <w:rPr>
          <w:b/>
        </w:rPr>
      </w:pPr>
    </w:p>
    <w:p w14:paraId="21D09FA5" w14:textId="77777777" w:rsidR="001449C8" w:rsidRPr="00661CFA" w:rsidRDefault="001449C8" w:rsidP="001449C8">
      <w:pPr>
        <w:autoSpaceDE w:val="0"/>
        <w:autoSpaceDN w:val="0"/>
        <w:adjustRightInd w:val="0"/>
        <w:rPr>
          <w:b/>
        </w:rPr>
      </w:pPr>
    </w:p>
    <w:p w14:paraId="69FF170C" w14:textId="77777777" w:rsidR="00597135" w:rsidRPr="00661CFA" w:rsidRDefault="00597135" w:rsidP="001449C8">
      <w:pPr>
        <w:autoSpaceDE w:val="0"/>
        <w:autoSpaceDN w:val="0"/>
        <w:adjustRightInd w:val="0"/>
        <w:rPr>
          <w:b/>
        </w:rPr>
      </w:pPr>
      <w:r w:rsidRPr="00661CFA">
        <w:rPr>
          <w:b/>
        </w:rPr>
        <w:t>5</w:t>
      </w:r>
      <w:r>
        <w:rPr>
          <w:b/>
        </w:rPr>
        <w:t>.</w:t>
      </w:r>
      <w:r w:rsidRPr="00661CFA">
        <w:rPr>
          <w:b/>
        </w:rPr>
        <w:t xml:space="preserve"> OBVEZNOSTI STRANK OKVIRNEGA SPORAZUMA</w:t>
      </w:r>
    </w:p>
    <w:p w14:paraId="7A242430" w14:textId="77777777" w:rsidR="00597135" w:rsidRPr="00661CFA" w:rsidRDefault="00597135" w:rsidP="001449C8">
      <w:pPr>
        <w:autoSpaceDE w:val="0"/>
        <w:autoSpaceDN w:val="0"/>
        <w:adjustRightInd w:val="0"/>
      </w:pPr>
    </w:p>
    <w:p w14:paraId="578D36CE" w14:textId="77777777" w:rsidR="00597135" w:rsidRPr="00661CFA" w:rsidRDefault="00597135" w:rsidP="001449C8">
      <w:pPr>
        <w:numPr>
          <w:ilvl w:val="0"/>
          <w:numId w:val="22"/>
        </w:numPr>
        <w:autoSpaceDE w:val="0"/>
        <w:autoSpaceDN w:val="0"/>
        <w:adjustRightInd w:val="0"/>
        <w:jc w:val="center"/>
      </w:pPr>
      <w:r w:rsidRPr="00661CFA">
        <w:t>člen</w:t>
      </w:r>
    </w:p>
    <w:p w14:paraId="5F7C4FEE" w14:textId="77777777" w:rsidR="00597135" w:rsidRPr="00661CFA" w:rsidRDefault="00597135" w:rsidP="001449C8">
      <w:pPr>
        <w:autoSpaceDE w:val="0"/>
        <w:autoSpaceDN w:val="0"/>
        <w:adjustRightInd w:val="0"/>
      </w:pPr>
    </w:p>
    <w:p w14:paraId="3F134829" w14:textId="73C483F5" w:rsidR="00597135" w:rsidRPr="00661CFA" w:rsidRDefault="00597135" w:rsidP="001449C8">
      <w:pPr>
        <w:tabs>
          <w:tab w:val="left" w:pos="7200"/>
        </w:tabs>
        <w:autoSpaceDE w:val="0"/>
        <w:autoSpaceDN w:val="0"/>
        <w:adjustRightInd w:val="0"/>
        <w:jc w:val="both"/>
      </w:pPr>
      <w:r w:rsidRPr="00661CFA">
        <w:t>Naročnik bo storitve naročal sukcesivno in bo izvajalcu posamezno naročilo posredoval po elektr</w:t>
      </w:r>
      <w:r>
        <w:t>onski pošti na način</w:t>
      </w:r>
      <w:r w:rsidR="00615DF7">
        <w:t>,</w:t>
      </w:r>
      <w:r>
        <w:t xml:space="preserve"> določen v 5</w:t>
      </w:r>
      <w:r w:rsidRPr="00661CFA">
        <w:t xml:space="preserve">. členu tega sporazuma. </w:t>
      </w:r>
    </w:p>
    <w:p w14:paraId="61C4198B" w14:textId="77777777" w:rsidR="00597135" w:rsidRPr="00661CFA" w:rsidRDefault="00597135" w:rsidP="001449C8">
      <w:pPr>
        <w:tabs>
          <w:tab w:val="left" w:pos="7200"/>
        </w:tabs>
        <w:autoSpaceDE w:val="0"/>
        <w:autoSpaceDN w:val="0"/>
        <w:adjustRightInd w:val="0"/>
        <w:jc w:val="both"/>
      </w:pPr>
    </w:p>
    <w:p w14:paraId="3B14E2BB" w14:textId="218D6A9E" w:rsidR="00597135" w:rsidRPr="00661CFA" w:rsidRDefault="00597135" w:rsidP="001449C8">
      <w:pPr>
        <w:autoSpaceDE w:val="0"/>
        <w:autoSpaceDN w:val="0"/>
        <w:adjustRightInd w:val="0"/>
        <w:jc w:val="both"/>
      </w:pPr>
      <w:r>
        <w:t>Elektronski naslov</w:t>
      </w:r>
      <w:r w:rsidRPr="00661CFA">
        <w:t xml:space="preserve"> izvajalca, na katere</w:t>
      </w:r>
      <w:r>
        <w:t>ga</w:t>
      </w:r>
      <w:r w:rsidRPr="00661CFA">
        <w:t xml:space="preserve"> bo naročnik v skladu s tem členom naročal storitve, se glasi:</w:t>
      </w:r>
      <w:r w:rsidR="00615DF7">
        <w:t xml:space="preserve"> ___</w:t>
      </w:r>
      <w:r>
        <w:t>_____________________________________</w:t>
      </w:r>
      <w:r w:rsidRPr="00661CFA">
        <w:t>.</w:t>
      </w:r>
    </w:p>
    <w:p w14:paraId="2B4AF5BA" w14:textId="77777777" w:rsidR="00597135" w:rsidRPr="00661CFA" w:rsidRDefault="00597135" w:rsidP="001449C8">
      <w:pPr>
        <w:tabs>
          <w:tab w:val="left" w:pos="7200"/>
        </w:tabs>
        <w:autoSpaceDE w:val="0"/>
        <w:autoSpaceDN w:val="0"/>
        <w:adjustRightInd w:val="0"/>
        <w:jc w:val="both"/>
      </w:pPr>
    </w:p>
    <w:p w14:paraId="75C1B995" w14:textId="77777777" w:rsidR="00597135" w:rsidRPr="00661CFA" w:rsidRDefault="00597135" w:rsidP="001449C8">
      <w:pPr>
        <w:autoSpaceDE w:val="0"/>
        <w:autoSpaceDN w:val="0"/>
        <w:adjustRightInd w:val="0"/>
        <w:jc w:val="both"/>
      </w:pPr>
      <w:r w:rsidRPr="00661CFA">
        <w:t>Izvajalec je dolžan takoj sporočiti naročniku morebitno spremembo elektronskega naslova.</w:t>
      </w:r>
    </w:p>
    <w:p w14:paraId="23F9813E" w14:textId="77777777" w:rsidR="00597135" w:rsidRPr="00661CFA" w:rsidRDefault="00597135" w:rsidP="001449C8">
      <w:pPr>
        <w:autoSpaceDE w:val="0"/>
        <w:autoSpaceDN w:val="0"/>
        <w:adjustRightInd w:val="0"/>
        <w:jc w:val="both"/>
      </w:pPr>
    </w:p>
    <w:p w14:paraId="35DFE198" w14:textId="77777777" w:rsidR="00597135" w:rsidRDefault="00597135" w:rsidP="001449C8">
      <w:pPr>
        <w:autoSpaceDE w:val="0"/>
        <w:autoSpaceDN w:val="0"/>
        <w:adjustRightInd w:val="0"/>
        <w:jc w:val="both"/>
      </w:pPr>
      <w:r w:rsidRPr="00661CFA">
        <w:t xml:space="preserve">Izvajalec se zavezuje, da bo po prejemu posameznega naročnikovega naročila in sprejemu oziroma potrditvi le-tega, nemudoma pristopil k izvedbi storitve in jo dokončal v roku, določenem v posameznem naročilu. </w:t>
      </w:r>
    </w:p>
    <w:p w14:paraId="68DE554A" w14:textId="77777777" w:rsidR="00597135" w:rsidRPr="00661CFA" w:rsidRDefault="00597135" w:rsidP="001449C8">
      <w:pPr>
        <w:autoSpaceDE w:val="0"/>
        <w:autoSpaceDN w:val="0"/>
        <w:adjustRightInd w:val="0"/>
        <w:jc w:val="both"/>
      </w:pPr>
    </w:p>
    <w:p w14:paraId="69E01471" w14:textId="77777777" w:rsidR="00597135" w:rsidRPr="00661CFA" w:rsidRDefault="00597135" w:rsidP="001449C8">
      <w:pPr>
        <w:numPr>
          <w:ilvl w:val="0"/>
          <w:numId w:val="22"/>
        </w:numPr>
        <w:autoSpaceDE w:val="0"/>
        <w:autoSpaceDN w:val="0"/>
        <w:adjustRightInd w:val="0"/>
        <w:jc w:val="center"/>
      </w:pPr>
      <w:r w:rsidRPr="00661CFA">
        <w:t>člen</w:t>
      </w:r>
    </w:p>
    <w:p w14:paraId="547D222B" w14:textId="77777777" w:rsidR="00597135" w:rsidRPr="00661CFA" w:rsidRDefault="00597135" w:rsidP="001449C8">
      <w:pPr>
        <w:autoSpaceDE w:val="0"/>
        <w:autoSpaceDN w:val="0"/>
        <w:adjustRightInd w:val="0"/>
      </w:pPr>
    </w:p>
    <w:p w14:paraId="5F94B3C5" w14:textId="029967D3" w:rsidR="00597135" w:rsidRPr="00661CFA" w:rsidRDefault="00597135" w:rsidP="001449C8">
      <w:pPr>
        <w:autoSpaceDE w:val="0"/>
        <w:autoSpaceDN w:val="0"/>
        <w:adjustRightInd w:val="0"/>
        <w:jc w:val="both"/>
      </w:pPr>
      <w:r w:rsidRPr="00661CFA">
        <w:t>V zvezi z izvajanjem storitev, ki so predmet tega okvirnega sporazuma, se izvajalec zavezuje</w:t>
      </w:r>
      <w:r w:rsidR="00615DF7">
        <w:t>:</w:t>
      </w:r>
      <w:r w:rsidRPr="00661CFA">
        <w:t xml:space="preserve"> </w:t>
      </w:r>
    </w:p>
    <w:p w14:paraId="66C178D6" w14:textId="67E29D31" w:rsidR="00597135" w:rsidRPr="00661CFA" w:rsidRDefault="00597135" w:rsidP="008C7B84">
      <w:pPr>
        <w:autoSpaceDE w:val="0"/>
        <w:autoSpaceDN w:val="0"/>
        <w:adjustRightInd w:val="0"/>
        <w:ind w:left="708"/>
        <w:jc w:val="both"/>
      </w:pPr>
      <w:r w:rsidRPr="00661CFA">
        <w:t>- storitve, ki so predmet tega okvirnega sporazuma</w:t>
      </w:r>
      <w:r w:rsidR="00615DF7">
        <w:t>,</w:t>
      </w:r>
      <w:r w:rsidRPr="00661CFA">
        <w:t xml:space="preserve"> izvaj</w:t>
      </w:r>
      <w:r w:rsidR="00615DF7">
        <w:t xml:space="preserve">ati vestno, </w:t>
      </w:r>
      <w:r w:rsidRPr="00661CFA">
        <w:t>strokovno</w:t>
      </w:r>
      <w:r w:rsidR="00615DF7">
        <w:t xml:space="preserve"> in skrbno</w:t>
      </w:r>
      <w:r w:rsidRPr="00661CFA">
        <w:t>, s skrbnostjo dobrega strokovnjaka, v skladu z določili tega sporazuma, z navodili naročnika ter v sklad</w:t>
      </w:r>
      <w:r>
        <w:t>u s predpisi in pravili stroke;</w:t>
      </w:r>
    </w:p>
    <w:p w14:paraId="274595A4" w14:textId="397EE008" w:rsidR="00597135" w:rsidRDefault="00597135" w:rsidP="008C7B84">
      <w:pPr>
        <w:autoSpaceDE w:val="0"/>
        <w:autoSpaceDN w:val="0"/>
        <w:adjustRightInd w:val="0"/>
        <w:ind w:left="708"/>
        <w:jc w:val="both"/>
      </w:pPr>
      <w:r w:rsidRPr="00661CFA">
        <w:t>- izvaja</w:t>
      </w:r>
      <w:r w:rsidR="00615DF7">
        <w:t xml:space="preserve">ti </w:t>
      </w:r>
      <w:r w:rsidRPr="00661CFA">
        <w:t>obveznosti iz t</w:t>
      </w:r>
      <w:r>
        <w:t>ega sporazuma</w:t>
      </w:r>
      <w:r w:rsidR="00615DF7">
        <w:t xml:space="preserve"> pravočasno,</w:t>
      </w:r>
      <w:r>
        <w:t xml:space="preserve"> v določenih rokih;</w:t>
      </w:r>
    </w:p>
    <w:p w14:paraId="3805A277" w14:textId="23C9D59F" w:rsidR="00615DF7" w:rsidRPr="00661CFA" w:rsidRDefault="00615DF7" w:rsidP="008C7B84">
      <w:pPr>
        <w:autoSpaceDE w:val="0"/>
        <w:autoSpaceDN w:val="0"/>
        <w:adjustRightInd w:val="0"/>
        <w:ind w:left="708"/>
        <w:jc w:val="both"/>
      </w:pPr>
      <w:r>
        <w:t xml:space="preserve">- s </w:t>
      </w:r>
      <w:r w:rsidR="00105054">
        <w:t xml:space="preserve">pooblaščenim </w:t>
      </w:r>
      <w:r>
        <w:t>predstavnikom naročnika uskladiti termin izvedbe geodetske storitve na terenu, v nasprotnem primeru lahko naročnik zahteva določitev novega termina, ki bo predhodno usklajen z naročnikom in izvajalcem;</w:t>
      </w:r>
    </w:p>
    <w:p w14:paraId="338A7DA2" w14:textId="639DF9AD" w:rsidR="00597135" w:rsidRPr="00661CFA" w:rsidRDefault="00597135" w:rsidP="008C7B84">
      <w:pPr>
        <w:autoSpaceDE w:val="0"/>
        <w:autoSpaceDN w:val="0"/>
        <w:adjustRightInd w:val="0"/>
        <w:ind w:left="708"/>
        <w:jc w:val="both"/>
      </w:pPr>
      <w:r w:rsidRPr="00661CFA">
        <w:t>- ves čas varova</w:t>
      </w:r>
      <w:r w:rsidR="00105054">
        <w:t>ti</w:t>
      </w:r>
      <w:r w:rsidRPr="00661CFA">
        <w:t xml:space="preserve"> kot poslovno skrivnost vse podatke (informacije), pridobljene v zvezi z delom, ki je predmet tega sporazuma, kar velja tudi za čas po dokončanju de</w:t>
      </w:r>
      <w:r>
        <w:t>l in prenehanju tega sporazuma;</w:t>
      </w:r>
    </w:p>
    <w:p w14:paraId="63028D83" w14:textId="62F9FEE7" w:rsidR="00597135" w:rsidRPr="00661CFA" w:rsidRDefault="00597135" w:rsidP="008C7B84">
      <w:pPr>
        <w:autoSpaceDE w:val="0"/>
        <w:autoSpaceDN w:val="0"/>
        <w:adjustRightInd w:val="0"/>
        <w:ind w:left="708"/>
        <w:jc w:val="both"/>
      </w:pPr>
      <w:r w:rsidRPr="00661CFA">
        <w:t>- aktivno sodelova</w:t>
      </w:r>
      <w:r w:rsidR="00105054">
        <w:t>ti</w:t>
      </w:r>
      <w:r w:rsidRPr="00661CFA">
        <w:t xml:space="preserve"> in sproti obvešča</w:t>
      </w:r>
      <w:r w:rsidR="00105054">
        <w:t>ti</w:t>
      </w:r>
      <w:r w:rsidRPr="00661CFA">
        <w:t xml:space="preserve"> pooblaščenega predstavnika naročnika o poteku ter o vseh okoliščinah, ki vplivajo ali bi utegnile vplivati na časovno ali vsebinsko izvedbo storitev, ki so pr</w:t>
      </w:r>
      <w:r>
        <w:t>edmet tega okvirnega sporazuma;</w:t>
      </w:r>
    </w:p>
    <w:p w14:paraId="73FBB660" w14:textId="66C17ECD" w:rsidR="00597135" w:rsidRPr="00661CFA" w:rsidRDefault="00597135" w:rsidP="008C7B84">
      <w:pPr>
        <w:autoSpaceDE w:val="0"/>
        <w:autoSpaceDN w:val="0"/>
        <w:adjustRightInd w:val="0"/>
        <w:ind w:left="708"/>
        <w:jc w:val="both"/>
      </w:pPr>
      <w:r w:rsidRPr="00661CFA">
        <w:t xml:space="preserve">- </w:t>
      </w:r>
      <w:r w:rsidR="00105054">
        <w:t xml:space="preserve">pooblaščenemu </w:t>
      </w:r>
      <w:r w:rsidRPr="00661CFA">
        <w:t>predstavniku naročnika po tem sporazumu omogoči</w:t>
      </w:r>
      <w:r w:rsidR="00105054">
        <w:t>ti</w:t>
      </w:r>
      <w:r w:rsidRPr="00661CFA">
        <w:t xml:space="preserve"> vpogled v izvajanje del</w:t>
      </w:r>
      <w:r>
        <w:t>, ki so predmet tega sporazuma;</w:t>
      </w:r>
    </w:p>
    <w:p w14:paraId="1A906E46" w14:textId="607B4F8D" w:rsidR="00597135" w:rsidRDefault="00597135" w:rsidP="008C7B84">
      <w:pPr>
        <w:autoSpaceDE w:val="0"/>
        <w:autoSpaceDN w:val="0"/>
        <w:adjustRightInd w:val="0"/>
        <w:ind w:left="708"/>
        <w:jc w:val="both"/>
      </w:pPr>
      <w:r w:rsidRPr="00661CFA">
        <w:t>- naročniku pojasnjeva</w:t>
      </w:r>
      <w:r w:rsidR="00105054">
        <w:t>ti</w:t>
      </w:r>
      <w:r w:rsidRPr="00661CFA">
        <w:t xml:space="preserve"> vse morebitne nejasnosti v zvezi z deli, ki so predmet tega sporazuma, m</w:t>
      </w:r>
      <w:r>
        <w:t>ed izvedbo in po izročitvi del;</w:t>
      </w:r>
    </w:p>
    <w:p w14:paraId="75A7CCC8" w14:textId="429537A8" w:rsidR="00105054" w:rsidRPr="00661CFA" w:rsidRDefault="00105054" w:rsidP="008C7B84">
      <w:pPr>
        <w:autoSpaceDE w:val="0"/>
        <w:autoSpaceDN w:val="0"/>
        <w:adjustRightInd w:val="0"/>
        <w:ind w:left="708"/>
        <w:jc w:val="both"/>
      </w:pPr>
      <w:r>
        <w:rPr>
          <w:rFonts w:eastAsia="Times New Roman" w:cs="Times New Roman"/>
          <w:lang w:eastAsia="sl-SI"/>
        </w:rPr>
        <w:t xml:space="preserve">- </w:t>
      </w:r>
      <w:r w:rsidRPr="003A77B3">
        <w:rPr>
          <w:rFonts w:eastAsia="Times New Roman" w:cs="Times New Roman"/>
          <w:lang w:eastAsia="sl-SI"/>
        </w:rPr>
        <w:t xml:space="preserve">zavarovati odgovornost za škodo, ki bi jo pri opravljanju dejavnosti povzročil ljudem ali premoženju, kar dokaže z zavarovalno polico, katere kopijo predloži naročniku najkasneje ob sklenitvi </w:t>
      </w:r>
      <w:r>
        <w:rPr>
          <w:rFonts w:eastAsia="Times New Roman" w:cs="Times New Roman"/>
          <w:lang w:eastAsia="sl-SI"/>
        </w:rPr>
        <w:t>tega okvirnega sporazuma;</w:t>
      </w:r>
    </w:p>
    <w:p w14:paraId="31E32E66" w14:textId="454DCA76" w:rsidR="00597135" w:rsidRPr="00661CFA" w:rsidRDefault="00597135" w:rsidP="008C7B84">
      <w:pPr>
        <w:autoSpaceDE w:val="0"/>
        <w:autoSpaceDN w:val="0"/>
        <w:adjustRightInd w:val="0"/>
        <w:ind w:left="708"/>
        <w:jc w:val="both"/>
      </w:pPr>
      <w:r w:rsidRPr="00661CFA">
        <w:t>- povrni</w:t>
      </w:r>
      <w:r w:rsidR="00105054">
        <w:t>ti</w:t>
      </w:r>
      <w:r w:rsidRPr="00661CFA">
        <w:t xml:space="preserve"> škodo, ki jo bo v zvezi z izvajanjem del, ki so predmet tega sporazuma, povzroč</w:t>
      </w:r>
      <w:r>
        <w:t>il naročniku in tretjim osebam;</w:t>
      </w:r>
    </w:p>
    <w:p w14:paraId="7377D705" w14:textId="6F5D8196" w:rsidR="00597135" w:rsidRPr="00661CFA" w:rsidRDefault="00597135" w:rsidP="008C7B84">
      <w:pPr>
        <w:autoSpaceDE w:val="0"/>
        <w:autoSpaceDN w:val="0"/>
        <w:adjustRightInd w:val="0"/>
        <w:ind w:left="708"/>
        <w:jc w:val="both"/>
      </w:pPr>
      <w:r w:rsidRPr="00661CFA">
        <w:t>- na zahtevo naročnika v okviru tega sporazuma izvrši</w:t>
      </w:r>
      <w:r w:rsidR="00105054">
        <w:t>ti</w:t>
      </w:r>
      <w:r w:rsidRPr="00661CFA">
        <w:t xml:space="preserve"> dopolnitve ali spremembe, če se izkaže, da je stranka okvirnega sporazuma pomanjkljivo opravila prevzeta dela;</w:t>
      </w:r>
    </w:p>
    <w:p w14:paraId="5780BE18" w14:textId="09478783" w:rsidR="00597135" w:rsidRPr="00661CFA" w:rsidRDefault="00597135" w:rsidP="008C7B84">
      <w:pPr>
        <w:autoSpaceDE w:val="0"/>
        <w:autoSpaceDN w:val="0"/>
        <w:adjustRightInd w:val="0"/>
        <w:ind w:left="708"/>
        <w:jc w:val="both"/>
      </w:pPr>
      <w:r w:rsidRPr="00661CFA">
        <w:t xml:space="preserve">- v primeru potrebe po dopolnitvi elaborata, vloženega na GURS, </w:t>
      </w:r>
      <w:r w:rsidR="00105054">
        <w:t>iz</w:t>
      </w:r>
      <w:r w:rsidRPr="00661CFA">
        <w:t xml:space="preserve"> razlog</w:t>
      </w:r>
      <w:r w:rsidR="00105054">
        <w:t xml:space="preserve">ov na strani izvajalca, </w:t>
      </w:r>
      <w:r w:rsidRPr="00661CFA">
        <w:t>le</w:t>
      </w:r>
      <w:r w:rsidR="00105054">
        <w:t>-</w:t>
      </w:r>
      <w:r w:rsidRPr="00661CFA">
        <w:t>tega na svoje stroške dopolni</w:t>
      </w:r>
      <w:r w:rsidR="00105054">
        <w:t>ti</w:t>
      </w:r>
      <w:r w:rsidRPr="00661CFA">
        <w:t xml:space="preserve"> v roku, določenem s strani GURS-a;</w:t>
      </w:r>
    </w:p>
    <w:p w14:paraId="0109927D" w14:textId="7395E583" w:rsidR="00597135" w:rsidRPr="00661CFA" w:rsidRDefault="00597135" w:rsidP="008C7B84">
      <w:pPr>
        <w:autoSpaceDE w:val="0"/>
        <w:autoSpaceDN w:val="0"/>
        <w:adjustRightInd w:val="0"/>
        <w:ind w:left="708"/>
        <w:jc w:val="both"/>
      </w:pPr>
      <w:r w:rsidRPr="00661CFA">
        <w:lastRenderedPageBreak/>
        <w:t>- naročnika ažurno obvešča</w:t>
      </w:r>
      <w:r w:rsidR="00105054">
        <w:t>ti</w:t>
      </w:r>
      <w:r w:rsidRPr="00661CFA">
        <w:t xml:space="preserve"> o vseh morebitnih spremembah podatkov, navedenih v ponudbeni dokumentaciji, ki je sestavni del tega okvirnega sporazuma. </w:t>
      </w:r>
    </w:p>
    <w:p w14:paraId="67456ADF" w14:textId="77777777" w:rsidR="00597135" w:rsidRPr="00661CFA" w:rsidRDefault="00597135" w:rsidP="001449C8">
      <w:pPr>
        <w:autoSpaceDE w:val="0"/>
        <w:autoSpaceDN w:val="0"/>
        <w:adjustRightInd w:val="0"/>
        <w:jc w:val="both"/>
      </w:pPr>
      <w:r w:rsidRPr="00661CFA">
        <w:t xml:space="preserve"> </w:t>
      </w:r>
    </w:p>
    <w:p w14:paraId="6D21E652" w14:textId="77777777" w:rsidR="00597135" w:rsidRPr="00661CFA" w:rsidRDefault="00597135" w:rsidP="001449C8">
      <w:pPr>
        <w:numPr>
          <w:ilvl w:val="0"/>
          <w:numId w:val="22"/>
        </w:numPr>
        <w:autoSpaceDE w:val="0"/>
        <w:autoSpaceDN w:val="0"/>
        <w:adjustRightInd w:val="0"/>
        <w:jc w:val="center"/>
      </w:pPr>
      <w:r w:rsidRPr="00661CFA">
        <w:t>člen</w:t>
      </w:r>
    </w:p>
    <w:p w14:paraId="488DC004" w14:textId="77777777" w:rsidR="00597135" w:rsidRPr="00661CFA" w:rsidRDefault="00597135" w:rsidP="001449C8">
      <w:pPr>
        <w:autoSpaceDE w:val="0"/>
        <w:autoSpaceDN w:val="0"/>
        <w:adjustRightInd w:val="0"/>
        <w:jc w:val="both"/>
      </w:pPr>
    </w:p>
    <w:p w14:paraId="010C2669" w14:textId="77777777" w:rsidR="00597135" w:rsidRPr="00661CFA" w:rsidRDefault="00597135" w:rsidP="001449C8">
      <w:pPr>
        <w:autoSpaceDE w:val="0"/>
        <w:autoSpaceDN w:val="0"/>
        <w:adjustRightInd w:val="0"/>
        <w:jc w:val="both"/>
      </w:pPr>
      <w:r w:rsidRPr="00661CFA">
        <w:t xml:space="preserve">Izvajalec mora imeti ves čas trajanja tega okvirnega sporazuma dovoljenje za izvajanje geodetskih storitev (v nadaljevanju: dovoljenje). O prenehanju dovoljenja je izvajalec dolžan takoj obvestiti naročnika. Z dnem, ko preneha veljati dovoljenje posameznega izvajalca, se šteje, da je z njim prenehal veljati okvirni sporazum. </w:t>
      </w:r>
    </w:p>
    <w:p w14:paraId="4A2A2C29" w14:textId="77777777" w:rsidR="00597135" w:rsidRPr="00661CFA" w:rsidRDefault="00597135" w:rsidP="001449C8">
      <w:pPr>
        <w:autoSpaceDE w:val="0"/>
        <w:autoSpaceDN w:val="0"/>
        <w:adjustRightInd w:val="0"/>
        <w:jc w:val="both"/>
      </w:pPr>
    </w:p>
    <w:p w14:paraId="4EED0C91" w14:textId="77777777" w:rsidR="00597135" w:rsidRPr="00661CFA" w:rsidRDefault="00597135" w:rsidP="001449C8">
      <w:pPr>
        <w:autoSpaceDE w:val="0"/>
        <w:autoSpaceDN w:val="0"/>
        <w:adjustRightInd w:val="0"/>
        <w:jc w:val="both"/>
      </w:pPr>
      <w:r w:rsidRPr="00661CFA">
        <w:t xml:space="preserve">Naročnik ni dolžan prevzeti niti plačati storitev, ki so bile opravljene po prenehanju dovoljena. Prav tako naročnik ni dolžan izvajalcu plačati morebitnih že prevzetih storitev, ki so bile opravljene po prenehanju dovoljenja. V primeru izstopa izvajalca, ki mu preneha dovoljenje, iz sporazuma, je dolžan tak izvajalec najkasneje v roku 8 dni vrniti naročniku vso dokumentacijo, ki jo je pridobil od naročnika v zvezi z izvedbo naročenih del. </w:t>
      </w:r>
    </w:p>
    <w:p w14:paraId="7707FCA6" w14:textId="77777777" w:rsidR="00597135" w:rsidRPr="00661CFA" w:rsidRDefault="00597135" w:rsidP="001449C8">
      <w:pPr>
        <w:autoSpaceDE w:val="0"/>
        <w:autoSpaceDN w:val="0"/>
        <w:adjustRightInd w:val="0"/>
      </w:pPr>
    </w:p>
    <w:p w14:paraId="087474AE" w14:textId="77777777" w:rsidR="00597135" w:rsidRPr="00661CFA" w:rsidRDefault="00597135" w:rsidP="001449C8">
      <w:pPr>
        <w:numPr>
          <w:ilvl w:val="0"/>
          <w:numId w:val="22"/>
        </w:numPr>
        <w:autoSpaceDE w:val="0"/>
        <w:autoSpaceDN w:val="0"/>
        <w:adjustRightInd w:val="0"/>
        <w:jc w:val="center"/>
      </w:pPr>
      <w:r>
        <w:t xml:space="preserve"> </w:t>
      </w:r>
      <w:r w:rsidRPr="00661CFA">
        <w:t>člen</w:t>
      </w:r>
    </w:p>
    <w:p w14:paraId="76ACDACD" w14:textId="77777777" w:rsidR="00597135" w:rsidRPr="00661CFA" w:rsidRDefault="00597135" w:rsidP="001449C8">
      <w:pPr>
        <w:autoSpaceDE w:val="0"/>
        <w:autoSpaceDN w:val="0"/>
        <w:adjustRightInd w:val="0"/>
      </w:pPr>
    </w:p>
    <w:p w14:paraId="6052CF06" w14:textId="77777777" w:rsidR="00597135" w:rsidRPr="00661CFA" w:rsidRDefault="00597135" w:rsidP="001449C8">
      <w:pPr>
        <w:autoSpaceDE w:val="0"/>
        <w:autoSpaceDN w:val="0"/>
        <w:adjustRightInd w:val="0"/>
      </w:pPr>
      <w:r w:rsidRPr="00661CFA">
        <w:t xml:space="preserve">Naročnik se obvezuje, da bo: </w:t>
      </w:r>
    </w:p>
    <w:p w14:paraId="63DD1064" w14:textId="77777777" w:rsidR="00597135" w:rsidRPr="00661CFA" w:rsidRDefault="00597135" w:rsidP="008C7B84">
      <w:pPr>
        <w:autoSpaceDE w:val="0"/>
        <w:autoSpaceDN w:val="0"/>
        <w:adjustRightInd w:val="0"/>
        <w:ind w:left="708"/>
        <w:jc w:val="both"/>
      </w:pPr>
      <w:r w:rsidRPr="00661CFA">
        <w:t xml:space="preserve">- v dogovorjenih rokih dal izvajalcu na razpolago vso dokumentacijo in informacije, s katerimi razpolaga in so potrebne za izvedbo del, ki so predmet tega okvirnega sporazuma, </w:t>
      </w:r>
    </w:p>
    <w:p w14:paraId="32CAA5CB" w14:textId="77777777" w:rsidR="00597135" w:rsidRPr="00661CFA" w:rsidRDefault="00597135" w:rsidP="008C7B84">
      <w:pPr>
        <w:autoSpaceDE w:val="0"/>
        <w:autoSpaceDN w:val="0"/>
        <w:adjustRightInd w:val="0"/>
        <w:ind w:left="708"/>
        <w:jc w:val="both"/>
      </w:pPr>
      <w:r w:rsidRPr="00661CFA">
        <w:t xml:space="preserve">- tekoče obveščal izvajalca o spremembah in novo nastalih okoliščinah, ki bi lahko imele vpliv na izvršitev del, ki so predmet tega okvirnega sporazuma, </w:t>
      </w:r>
    </w:p>
    <w:p w14:paraId="234731F1" w14:textId="77777777" w:rsidR="00597135" w:rsidRDefault="00597135" w:rsidP="008C7B84">
      <w:pPr>
        <w:autoSpaceDE w:val="0"/>
        <w:autoSpaceDN w:val="0"/>
        <w:adjustRightInd w:val="0"/>
        <w:ind w:left="708"/>
      </w:pPr>
      <w:r w:rsidRPr="00661CFA">
        <w:t>- sodeloval z izvajalcem, tekoče spremljal in nadziral izvedbo del, ki so predmet tega okvirnega sporazuma.</w:t>
      </w:r>
    </w:p>
    <w:p w14:paraId="67D5DB90" w14:textId="77777777" w:rsidR="00597135" w:rsidRPr="00661CFA" w:rsidRDefault="00597135" w:rsidP="001449C8">
      <w:pPr>
        <w:autoSpaceDE w:val="0"/>
        <w:autoSpaceDN w:val="0"/>
        <w:adjustRightInd w:val="0"/>
      </w:pPr>
    </w:p>
    <w:p w14:paraId="12550386" w14:textId="77777777" w:rsidR="00597135" w:rsidRPr="00661CFA" w:rsidRDefault="00597135" w:rsidP="001449C8">
      <w:pPr>
        <w:numPr>
          <w:ilvl w:val="0"/>
          <w:numId w:val="22"/>
        </w:numPr>
        <w:autoSpaceDE w:val="0"/>
        <w:autoSpaceDN w:val="0"/>
        <w:adjustRightInd w:val="0"/>
        <w:jc w:val="center"/>
      </w:pPr>
      <w:r>
        <w:t xml:space="preserve"> </w:t>
      </w:r>
      <w:r w:rsidRPr="00661CFA">
        <w:t>člen</w:t>
      </w:r>
    </w:p>
    <w:p w14:paraId="6274E7D8" w14:textId="77777777" w:rsidR="00597135" w:rsidRPr="00661CFA" w:rsidRDefault="00597135" w:rsidP="001449C8">
      <w:pPr>
        <w:autoSpaceDE w:val="0"/>
        <w:autoSpaceDN w:val="0"/>
        <w:adjustRightInd w:val="0"/>
        <w:jc w:val="both"/>
      </w:pPr>
    </w:p>
    <w:p w14:paraId="39EF4434" w14:textId="77777777" w:rsidR="00597135" w:rsidRPr="00661CFA" w:rsidRDefault="00597135" w:rsidP="001449C8">
      <w:pPr>
        <w:autoSpaceDE w:val="0"/>
        <w:autoSpaceDN w:val="0"/>
        <w:adjustRightInd w:val="0"/>
        <w:jc w:val="both"/>
      </w:pPr>
      <w:r w:rsidRPr="00661CFA">
        <w:t xml:space="preserve">Način izvedbe storitev sme izvajalec izbrati v skladu s svojo strokovno presojo, če ga ne določi naročnik, če ni določen v specifikacijah posameznega naročila ali če iz vsebine in namena naročila ne izhaja kaj drugega. </w:t>
      </w:r>
    </w:p>
    <w:p w14:paraId="2B184699" w14:textId="77777777" w:rsidR="00597135" w:rsidRPr="00661CFA" w:rsidRDefault="00597135" w:rsidP="001449C8">
      <w:pPr>
        <w:autoSpaceDE w:val="0"/>
        <w:autoSpaceDN w:val="0"/>
        <w:adjustRightInd w:val="0"/>
        <w:jc w:val="both"/>
      </w:pPr>
    </w:p>
    <w:p w14:paraId="5D592EE7" w14:textId="77777777" w:rsidR="00597135" w:rsidRDefault="00597135" w:rsidP="001449C8">
      <w:pPr>
        <w:autoSpaceDE w:val="0"/>
        <w:autoSpaceDN w:val="0"/>
        <w:adjustRightInd w:val="0"/>
        <w:jc w:val="both"/>
      </w:pPr>
      <w:r w:rsidRPr="00661CFA">
        <w:t xml:space="preserve">Izvajalec je dolžan takoj pisno opozoriti naročnika na okoliščine, ki bi lahko otežile ali onemogočile kvalitetno in pravilno izvedbo storitev. </w:t>
      </w:r>
    </w:p>
    <w:p w14:paraId="7AF63E2E" w14:textId="77777777" w:rsidR="00597135" w:rsidRPr="00661CFA" w:rsidRDefault="00597135" w:rsidP="001449C8">
      <w:pPr>
        <w:autoSpaceDE w:val="0"/>
        <w:autoSpaceDN w:val="0"/>
        <w:adjustRightInd w:val="0"/>
      </w:pPr>
    </w:p>
    <w:p w14:paraId="53BC6511" w14:textId="77777777" w:rsidR="00597135" w:rsidRPr="00661CFA" w:rsidRDefault="00597135" w:rsidP="001449C8">
      <w:pPr>
        <w:numPr>
          <w:ilvl w:val="0"/>
          <w:numId w:val="22"/>
        </w:numPr>
        <w:autoSpaceDE w:val="0"/>
        <w:autoSpaceDN w:val="0"/>
        <w:adjustRightInd w:val="0"/>
        <w:jc w:val="center"/>
      </w:pPr>
      <w:r>
        <w:t xml:space="preserve"> </w:t>
      </w:r>
      <w:r w:rsidRPr="00661CFA">
        <w:t>člen</w:t>
      </w:r>
    </w:p>
    <w:p w14:paraId="7D7E2ED7" w14:textId="77777777" w:rsidR="00597135" w:rsidRPr="00661CFA" w:rsidRDefault="00597135" w:rsidP="001449C8">
      <w:pPr>
        <w:autoSpaceDE w:val="0"/>
        <w:autoSpaceDN w:val="0"/>
        <w:adjustRightInd w:val="0"/>
      </w:pPr>
    </w:p>
    <w:p w14:paraId="6CD7DCFF" w14:textId="77777777" w:rsidR="00597135" w:rsidRPr="00661CFA" w:rsidRDefault="00597135" w:rsidP="001449C8">
      <w:pPr>
        <w:autoSpaceDE w:val="0"/>
        <w:autoSpaceDN w:val="0"/>
        <w:adjustRightInd w:val="0"/>
        <w:jc w:val="both"/>
      </w:pPr>
      <w:r w:rsidRPr="00661CFA">
        <w:t xml:space="preserve">Izvajalec mora po izvedbi storitve pooblaščenemu predstavniku naročnika izročiti staro-novo stanje površin, spremembe vrste rabe in skice. </w:t>
      </w:r>
    </w:p>
    <w:p w14:paraId="30461C3F" w14:textId="77777777" w:rsidR="00597135" w:rsidRPr="00661CFA" w:rsidRDefault="00597135" w:rsidP="001449C8">
      <w:pPr>
        <w:autoSpaceDE w:val="0"/>
        <w:autoSpaceDN w:val="0"/>
        <w:adjustRightInd w:val="0"/>
        <w:jc w:val="both"/>
      </w:pPr>
    </w:p>
    <w:p w14:paraId="0CB66F3D" w14:textId="77777777" w:rsidR="00597135" w:rsidRPr="00661CFA" w:rsidRDefault="00597135" w:rsidP="001449C8">
      <w:pPr>
        <w:autoSpaceDE w:val="0"/>
        <w:autoSpaceDN w:val="0"/>
        <w:adjustRightInd w:val="0"/>
        <w:jc w:val="both"/>
      </w:pPr>
      <w:r w:rsidRPr="00661CFA">
        <w:t xml:space="preserve">Izvajalec mora po izdelavi geodetskega načrta le-tega potrjenega s certifikatom oddati pooblaščenemu predstavniku naročnika v treh (3) pisnih izvodih in v elektronski obliki. </w:t>
      </w:r>
      <w:r w:rsidRPr="00CE4070">
        <w:t>Naročnik lahko od izvajalca zahteva kopijo izdelanega elaborata, ki mu ga izvajalec posreduje brez dodatnih stroškov za naročnika.</w:t>
      </w:r>
    </w:p>
    <w:p w14:paraId="4DD61C2D" w14:textId="77777777" w:rsidR="00597135" w:rsidRPr="00661CFA" w:rsidRDefault="00597135" w:rsidP="001449C8">
      <w:pPr>
        <w:autoSpaceDE w:val="0"/>
        <w:autoSpaceDN w:val="0"/>
        <w:adjustRightInd w:val="0"/>
      </w:pPr>
    </w:p>
    <w:p w14:paraId="2A03B9D9" w14:textId="77777777" w:rsidR="00597135" w:rsidRPr="00661CFA" w:rsidRDefault="00597135" w:rsidP="001449C8">
      <w:pPr>
        <w:numPr>
          <w:ilvl w:val="0"/>
          <w:numId w:val="22"/>
        </w:numPr>
        <w:autoSpaceDE w:val="0"/>
        <w:autoSpaceDN w:val="0"/>
        <w:adjustRightInd w:val="0"/>
        <w:jc w:val="center"/>
      </w:pPr>
      <w:r>
        <w:t xml:space="preserve"> </w:t>
      </w:r>
      <w:r w:rsidRPr="00661CFA">
        <w:t>člen</w:t>
      </w:r>
    </w:p>
    <w:p w14:paraId="6BFD88F4" w14:textId="77777777" w:rsidR="00597135" w:rsidRPr="00661CFA" w:rsidRDefault="00597135" w:rsidP="001449C8">
      <w:pPr>
        <w:autoSpaceDE w:val="0"/>
        <w:autoSpaceDN w:val="0"/>
        <w:adjustRightInd w:val="0"/>
        <w:jc w:val="both"/>
      </w:pPr>
    </w:p>
    <w:p w14:paraId="787BF1A6" w14:textId="77777777" w:rsidR="00597135" w:rsidRPr="00661CFA" w:rsidRDefault="00597135" w:rsidP="001449C8">
      <w:pPr>
        <w:autoSpaceDE w:val="0"/>
        <w:autoSpaceDN w:val="0"/>
        <w:adjustRightInd w:val="0"/>
        <w:jc w:val="both"/>
      </w:pPr>
      <w:r w:rsidRPr="00661CFA">
        <w:t xml:space="preserve">Naročnik bo sproti preverjal kvaliteto in obseg izvedbe storitev, ki so predmet tega sporazuma. </w:t>
      </w:r>
    </w:p>
    <w:p w14:paraId="45F254A1" w14:textId="77777777" w:rsidR="00597135" w:rsidRPr="00661CFA" w:rsidRDefault="00597135" w:rsidP="001449C8">
      <w:pPr>
        <w:autoSpaceDE w:val="0"/>
        <w:autoSpaceDN w:val="0"/>
        <w:adjustRightInd w:val="0"/>
        <w:jc w:val="both"/>
      </w:pPr>
    </w:p>
    <w:p w14:paraId="7CA590E8" w14:textId="77777777" w:rsidR="00597135" w:rsidRPr="00661CFA" w:rsidRDefault="00597135" w:rsidP="001449C8">
      <w:pPr>
        <w:autoSpaceDE w:val="0"/>
        <w:autoSpaceDN w:val="0"/>
        <w:adjustRightInd w:val="0"/>
        <w:jc w:val="both"/>
      </w:pPr>
      <w:r w:rsidRPr="00661CFA">
        <w:t xml:space="preserve">Naročnik lahko po potrebi za posamezna naročila, organizira komisijo za preverjanje kvalitete in obsega v sestavi: pooblaščeni predstavnik naročnika, pooblaščeni predstavnik izvajalca in druga odgovorna oseba pri naročniku, ki preverijo izvedeno naročilo glede kvalitete in obsega ter izvedejo primerjavo dejansko izvedene storitve z dostavljenimi specifikacijami opravljenih storitev. Rezultati teh preverjanj morajo biti dokumentirani in so pogoj za realizacijo plačil. Dokumentiranje je lahko v pisni ali elektronski obliki. </w:t>
      </w:r>
    </w:p>
    <w:p w14:paraId="76B50E1D" w14:textId="77777777" w:rsidR="00597135" w:rsidRPr="00661CFA" w:rsidRDefault="00597135" w:rsidP="001449C8">
      <w:pPr>
        <w:autoSpaceDE w:val="0"/>
        <w:autoSpaceDN w:val="0"/>
        <w:adjustRightInd w:val="0"/>
        <w:jc w:val="both"/>
      </w:pPr>
    </w:p>
    <w:p w14:paraId="1AEB55DD" w14:textId="77777777" w:rsidR="00597135" w:rsidRPr="00661CFA" w:rsidRDefault="00597135" w:rsidP="001449C8">
      <w:pPr>
        <w:autoSpaceDE w:val="0"/>
        <w:autoSpaceDN w:val="0"/>
        <w:adjustRightInd w:val="0"/>
        <w:jc w:val="both"/>
      </w:pPr>
      <w:r w:rsidRPr="00661CFA">
        <w:lastRenderedPageBreak/>
        <w:t>Naročnik lahko zaradi preverjanja obsega in/ali kvalitete izvedene storitve sproži postopek presoje izvedene storitve pri pristojni nadzorni organizaciji. V primeru, da iz pridobljenega mnenja izhaja, da storitev ni bila opravljena strokovno, skladno zakonodajo (torej da je odločitev za izvajalca negativna), krije stroške za izdelavo ocene kakovosti izvajalec. V tem primeru lahko naročnik za kritje teh stroškov unovči finančno zavarovanje za dobro izvedbo pogodbenih obveznosti. V primeru, da iz pridobljenega mnenja izhaja, da je bila storitev ustrezno opravljena (strokovno, skladno zakonodajo), krije stroške za izdelavo ocene kakovosti naročnik. Negativno mnenje nadzornega organa se šteje kot velika strokovna napaka oz. hujša kršitev poklicnih pravil in nestrokovno izdelavo storitve oz. njegovo izdelavo v nasprotju s pravili stroke in zato pomeni tudi razlog za predčasno odpoved okvirnega sporazuma brez odpovednega roka.</w:t>
      </w:r>
    </w:p>
    <w:p w14:paraId="5149C558" w14:textId="77777777" w:rsidR="00597135" w:rsidRPr="00661CFA" w:rsidRDefault="00597135" w:rsidP="001449C8">
      <w:pPr>
        <w:autoSpaceDE w:val="0"/>
        <w:autoSpaceDN w:val="0"/>
        <w:adjustRightInd w:val="0"/>
        <w:jc w:val="both"/>
      </w:pPr>
    </w:p>
    <w:p w14:paraId="16249471" w14:textId="77777777" w:rsidR="00597135" w:rsidRPr="00661CFA" w:rsidRDefault="00597135" w:rsidP="001449C8">
      <w:pPr>
        <w:numPr>
          <w:ilvl w:val="0"/>
          <w:numId w:val="22"/>
        </w:numPr>
        <w:autoSpaceDE w:val="0"/>
        <w:autoSpaceDN w:val="0"/>
        <w:adjustRightInd w:val="0"/>
        <w:jc w:val="center"/>
      </w:pPr>
      <w:r w:rsidRPr="00661CFA">
        <w:t>člen</w:t>
      </w:r>
    </w:p>
    <w:p w14:paraId="145F73DE" w14:textId="77777777" w:rsidR="00597135" w:rsidRPr="00661CFA" w:rsidRDefault="00597135" w:rsidP="001449C8">
      <w:pPr>
        <w:autoSpaceDE w:val="0"/>
        <w:autoSpaceDN w:val="0"/>
        <w:adjustRightInd w:val="0"/>
        <w:jc w:val="both"/>
      </w:pPr>
    </w:p>
    <w:p w14:paraId="2CECC3B2" w14:textId="77777777" w:rsidR="00597135" w:rsidRPr="00661CFA" w:rsidRDefault="00597135" w:rsidP="001449C8">
      <w:pPr>
        <w:autoSpaceDE w:val="0"/>
        <w:autoSpaceDN w:val="0"/>
        <w:adjustRightInd w:val="0"/>
        <w:jc w:val="both"/>
      </w:pPr>
      <w:r w:rsidRPr="00661CFA">
        <w:t xml:space="preserve">Če naročnik naroči izvajalcu storitev, s katero bi bili kršeni predpisi ali pa povzročena nesorazmerna škoda naročniku ali tretjemu, lahko izvajalec takšno naročilo odkloni, ne da bi kršil okvirni sporazum, vendar mora razlog za odklonitev dokazati. </w:t>
      </w:r>
    </w:p>
    <w:p w14:paraId="121C5869" w14:textId="77777777" w:rsidR="00597135" w:rsidRPr="00661CFA" w:rsidRDefault="00597135" w:rsidP="001449C8">
      <w:pPr>
        <w:autoSpaceDE w:val="0"/>
        <w:autoSpaceDN w:val="0"/>
        <w:adjustRightInd w:val="0"/>
        <w:jc w:val="both"/>
      </w:pPr>
    </w:p>
    <w:p w14:paraId="64787854" w14:textId="77777777" w:rsidR="00597135" w:rsidRPr="00661CFA" w:rsidRDefault="00597135" w:rsidP="001449C8">
      <w:pPr>
        <w:autoSpaceDE w:val="0"/>
        <w:autoSpaceDN w:val="0"/>
        <w:adjustRightInd w:val="0"/>
        <w:jc w:val="both"/>
      </w:pPr>
      <w:r w:rsidRPr="00661CFA">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7CAD1397" w14:textId="77777777" w:rsidR="00597135" w:rsidRPr="00661CFA" w:rsidRDefault="00597135" w:rsidP="001449C8">
      <w:pPr>
        <w:autoSpaceDE w:val="0"/>
        <w:autoSpaceDN w:val="0"/>
        <w:adjustRightInd w:val="0"/>
        <w:jc w:val="both"/>
      </w:pPr>
    </w:p>
    <w:p w14:paraId="16D58956" w14:textId="77777777" w:rsidR="00597135" w:rsidRPr="00661CFA" w:rsidRDefault="00597135" w:rsidP="001449C8">
      <w:pPr>
        <w:autoSpaceDE w:val="0"/>
        <w:autoSpaceDN w:val="0"/>
        <w:adjustRightInd w:val="0"/>
        <w:jc w:val="both"/>
      </w:pPr>
      <w:r w:rsidRPr="00661CFA">
        <w:t>Neutemeljena zavrnitev naročila, odstopanje od naročenega načina izvedbe ali nekvalitetna o</w:t>
      </w:r>
      <w:smartTag w:uri="urn:schemas-microsoft-com:office:smarttags" w:element="PersonName">
        <w:r w:rsidRPr="00661CFA">
          <w:t>zi</w:t>
        </w:r>
      </w:smartTag>
      <w:r w:rsidRPr="00661CFA">
        <w:t xml:space="preserve">roma nepravilna izvedba storitev pomeni kršitev pogodbene obveznosti, zaradi katere lahko naročnik razdre sklenjen okvirni sporazum, v primeru škode pa tudi zahteva odškodnino. </w:t>
      </w:r>
    </w:p>
    <w:p w14:paraId="190256ED" w14:textId="77777777" w:rsidR="00597135" w:rsidRPr="00661CFA" w:rsidRDefault="00597135" w:rsidP="001449C8">
      <w:pPr>
        <w:autoSpaceDE w:val="0"/>
        <w:autoSpaceDN w:val="0"/>
        <w:adjustRightInd w:val="0"/>
        <w:jc w:val="both"/>
      </w:pPr>
    </w:p>
    <w:p w14:paraId="09CD7BCC" w14:textId="77777777" w:rsidR="00597135" w:rsidRPr="00661CFA" w:rsidRDefault="00597135" w:rsidP="001449C8">
      <w:pPr>
        <w:autoSpaceDE w:val="0"/>
        <w:autoSpaceDN w:val="0"/>
        <w:adjustRightInd w:val="0"/>
        <w:jc w:val="both"/>
      </w:pPr>
      <w:r w:rsidRPr="00661CFA">
        <w:t xml:space="preserve">Če izvajalec zamuja z izvajanjem storitev toliko,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 </w:t>
      </w:r>
    </w:p>
    <w:p w14:paraId="2B12EF57" w14:textId="77777777" w:rsidR="00597135" w:rsidRPr="00661CFA" w:rsidRDefault="00597135" w:rsidP="001449C8">
      <w:pPr>
        <w:autoSpaceDE w:val="0"/>
        <w:autoSpaceDN w:val="0"/>
        <w:adjustRightInd w:val="0"/>
        <w:jc w:val="both"/>
      </w:pPr>
    </w:p>
    <w:p w14:paraId="1074B938" w14:textId="77777777" w:rsidR="00597135" w:rsidRPr="00661CFA" w:rsidRDefault="00597135" w:rsidP="001449C8">
      <w:pPr>
        <w:autoSpaceDE w:val="0"/>
        <w:autoSpaceDN w:val="0"/>
        <w:adjustRightInd w:val="0"/>
        <w:jc w:val="both"/>
      </w:pPr>
      <w:r w:rsidRPr="00661CFA">
        <w:t xml:space="preserve">Če zamuda izvajalca ali napake v izvedbi bistveno zmanjšajo pomen posla, lahko naročnik razdre okvirni sporazum ali le prekliče naročilo. </w:t>
      </w:r>
    </w:p>
    <w:p w14:paraId="68F2604C" w14:textId="77777777" w:rsidR="00597135" w:rsidRPr="00661CFA" w:rsidRDefault="00597135" w:rsidP="001449C8">
      <w:pPr>
        <w:autoSpaceDE w:val="0"/>
        <w:autoSpaceDN w:val="0"/>
        <w:adjustRightInd w:val="0"/>
        <w:jc w:val="both"/>
      </w:pPr>
    </w:p>
    <w:p w14:paraId="35654456" w14:textId="77777777" w:rsidR="00597135" w:rsidRPr="00661CFA" w:rsidRDefault="00597135" w:rsidP="001449C8">
      <w:pPr>
        <w:autoSpaceDE w:val="0"/>
        <w:autoSpaceDN w:val="0"/>
        <w:adjustRightInd w:val="0"/>
        <w:jc w:val="both"/>
      </w:pPr>
      <w:r w:rsidRPr="00661CFA">
        <w:t xml:space="preserve">Zgoraj naštete ukrepe lahko naročnik uveljavlja po opominu, po katerem izvajalec ne popravi zamude v roku, ki bi ga naročnik lahko prenesel brez neugodnih posledic. Opomin mora biti izvajalcu poslan pisno, po telefaksu ali na elektronski način. </w:t>
      </w:r>
    </w:p>
    <w:p w14:paraId="08FB7355" w14:textId="77777777" w:rsidR="00597135" w:rsidRPr="00661CFA" w:rsidRDefault="00597135" w:rsidP="001449C8">
      <w:pPr>
        <w:autoSpaceDE w:val="0"/>
        <w:autoSpaceDN w:val="0"/>
        <w:adjustRightInd w:val="0"/>
      </w:pPr>
    </w:p>
    <w:p w14:paraId="3184406C" w14:textId="77777777" w:rsidR="00597135" w:rsidRPr="00661CFA" w:rsidRDefault="00597135" w:rsidP="001449C8">
      <w:pPr>
        <w:numPr>
          <w:ilvl w:val="0"/>
          <w:numId w:val="22"/>
        </w:numPr>
        <w:autoSpaceDE w:val="0"/>
        <w:autoSpaceDN w:val="0"/>
        <w:adjustRightInd w:val="0"/>
        <w:jc w:val="center"/>
      </w:pPr>
      <w:r w:rsidRPr="00661CFA">
        <w:t>člen</w:t>
      </w:r>
    </w:p>
    <w:p w14:paraId="39A84015" w14:textId="77777777" w:rsidR="00597135" w:rsidRPr="00661CFA" w:rsidRDefault="00597135" w:rsidP="001449C8">
      <w:pPr>
        <w:autoSpaceDE w:val="0"/>
        <w:autoSpaceDN w:val="0"/>
        <w:adjustRightInd w:val="0"/>
      </w:pPr>
    </w:p>
    <w:p w14:paraId="06AF3F19" w14:textId="77777777" w:rsidR="00597135" w:rsidRPr="00661CFA" w:rsidRDefault="00597135" w:rsidP="001449C8">
      <w:pPr>
        <w:autoSpaceDE w:val="0"/>
        <w:autoSpaceDN w:val="0"/>
        <w:adjustRightInd w:val="0"/>
        <w:jc w:val="both"/>
      </w:pPr>
      <w:r w:rsidRPr="00661CFA">
        <w:t xml:space="preserve">Izvajalec jamči, da bodo storitve izvedene kakovostno, v skladu z veljavnimi predpisi in standardi in v skladu s specificiranimi zahtevami naročnika. </w:t>
      </w:r>
    </w:p>
    <w:p w14:paraId="0C1450EA" w14:textId="77777777" w:rsidR="00597135" w:rsidRPr="00661CFA" w:rsidRDefault="00597135" w:rsidP="001449C8">
      <w:pPr>
        <w:autoSpaceDE w:val="0"/>
        <w:autoSpaceDN w:val="0"/>
        <w:adjustRightInd w:val="0"/>
        <w:jc w:val="both"/>
      </w:pPr>
    </w:p>
    <w:p w14:paraId="0270E8A5" w14:textId="77777777" w:rsidR="00597135" w:rsidRDefault="00597135" w:rsidP="001449C8">
      <w:pPr>
        <w:autoSpaceDE w:val="0"/>
        <w:autoSpaceDN w:val="0"/>
        <w:adjustRightInd w:val="0"/>
        <w:jc w:val="both"/>
      </w:pPr>
      <w:r w:rsidRPr="00661CFA">
        <w:t xml:space="preserve">Izvajalec se zavezuje, da bo storitve opravljal s kvalificiranimi kadri, da bo kakovost opravljenih storitev preverjal in stalno skrbel za odpravo pomanjkljivosti, za katere bo izvedel na podlagi preverjanj ali informacij naročnika. </w:t>
      </w:r>
    </w:p>
    <w:p w14:paraId="4099A7EE" w14:textId="77777777" w:rsidR="00597135" w:rsidRPr="00661CFA" w:rsidRDefault="00597135" w:rsidP="001449C8">
      <w:pPr>
        <w:autoSpaceDE w:val="0"/>
        <w:autoSpaceDN w:val="0"/>
        <w:adjustRightInd w:val="0"/>
        <w:jc w:val="both"/>
      </w:pPr>
    </w:p>
    <w:p w14:paraId="61CC32D2" w14:textId="77777777" w:rsidR="00597135" w:rsidRPr="00661CFA" w:rsidRDefault="00597135" w:rsidP="001449C8">
      <w:pPr>
        <w:numPr>
          <w:ilvl w:val="0"/>
          <w:numId w:val="22"/>
        </w:numPr>
        <w:autoSpaceDE w:val="0"/>
        <w:autoSpaceDN w:val="0"/>
        <w:adjustRightInd w:val="0"/>
        <w:jc w:val="center"/>
      </w:pPr>
      <w:r w:rsidRPr="00661CFA">
        <w:t>člen</w:t>
      </w:r>
    </w:p>
    <w:p w14:paraId="71C69F91" w14:textId="77777777" w:rsidR="00597135" w:rsidRPr="00661CFA" w:rsidRDefault="00597135" w:rsidP="001449C8">
      <w:pPr>
        <w:autoSpaceDE w:val="0"/>
        <w:autoSpaceDN w:val="0"/>
        <w:adjustRightInd w:val="0"/>
      </w:pPr>
    </w:p>
    <w:p w14:paraId="6CF30664" w14:textId="5E64B4B4" w:rsidR="00157C7D" w:rsidRDefault="00597135" w:rsidP="001449C8">
      <w:pPr>
        <w:autoSpaceDE w:val="0"/>
        <w:autoSpaceDN w:val="0"/>
        <w:adjustRightInd w:val="0"/>
        <w:jc w:val="both"/>
      </w:pPr>
      <w:r w:rsidRPr="00661CFA">
        <w:t>Naročnik je dolžan vse napake in pomanjkljivosti, ki jih bo odkril, javiti izvajalcu ustno ali pisno, po elektronski pošti ali telefaksu. Izvajalec je dolžan napake in pomanjkljivosti odpraviti takoj, če to ni možno, pa v primernem času, ki ga določi naročnik.</w:t>
      </w:r>
    </w:p>
    <w:p w14:paraId="366DF85A" w14:textId="77777777" w:rsidR="008C7B84" w:rsidRDefault="008C7B84" w:rsidP="001449C8">
      <w:pPr>
        <w:autoSpaceDE w:val="0"/>
        <w:autoSpaceDN w:val="0"/>
        <w:adjustRightInd w:val="0"/>
        <w:jc w:val="both"/>
      </w:pPr>
    </w:p>
    <w:p w14:paraId="4E8D8A78" w14:textId="77777777" w:rsidR="008C7B84" w:rsidRDefault="008C7B84" w:rsidP="001449C8">
      <w:pPr>
        <w:autoSpaceDE w:val="0"/>
        <w:autoSpaceDN w:val="0"/>
        <w:adjustRightInd w:val="0"/>
        <w:jc w:val="both"/>
      </w:pPr>
    </w:p>
    <w:p w14:paraId="396823F0" w14:textId="5B894DF0" w:rsidR="00597135" w:rsidRPr="00313D69" w:rsidRDefault="00597135" w:rsidP="001449C8">
      <w:pPr>
        <w:autoSpaceDE w:val="0"/>
        <w:autoSpaceDN w:val="0"/>
        <w:adjustRightInd w:val="0"/>
        <w:jc w:val="both"/>
      </w:pPr>
      <w:r w:rsidRPr="000539D6">
        <w:rPr>
          <w:b/>
        </w:rPr>
        <w:t>6. AVTORSKE PRAVICE</w:t>
      </w:r>
    </w:p>
    <w:p w14:paraId="6B377465" w14:textId="77777777" w:rsidR="00597135" w:rsidRDefault="00597135" w:rsidP="001449C8">
      <w:pPr>
        <w:numPr>
          <w:ilvl w:val="0"/>
          <w:numId w:val="22"/>
        </w:numPr>
        <w:autoSpaceDE w:val="0"/>
        <w:autoSpaceDN w:val="0"/>
        <w:adjustRightInd w:val="0"/>
        <w:jc w:val="center"/>
      </w:pPr>
      <w:r w:rsidRPr="00313D69">
        <w:t>člen</w:t>
      </w:r>
    </w:p>
    <w:p w14:paraId="6FB73953" w14:textId="77777777" w:rsidR="00463D82" w:rsidRPr="00313D69" w:rsidRDefault="00463D82" w:rsidP="001449C8">
      <w:pPr>
        <w:autoSpaceDE w:val="0"/>
        <w:autoSpaceDN w:val="0"/>
        <w:adjustRightInd w:val="0"/>
        <w:ind w:left="720"/>
      </w:pPr>
    </w:p>
    <w:p w14:paraId="48042604" w14:textId="77777777" w:rsidR="00597135" w:rsidRPr="00313D69" w:rsidRDefault="00597135" w:rsidP="001449C8">
      <w:pPr>
        <w:autoSpaceDE w:val="0"/>
        <w:autoSpaceDN w:val="0"/>
        <w:adjustRightInd w:val="0"/>
        <w:jc w:val="both"/>
      </w:pPr>
      <w:r w:rsidRPr="00313D69">
        <w:lastRenderedPageBreak/>
        <w:t xml:space="preserve">Na dokumentaciji ter na vseh drugih avtorskih delih, ki jih izvajalec izdela sam ali da izdelati za naročnika po tem sporazumu in konkretnem naročilu, pridobi naročnik vse materialne avtorske pravice in druge pravice avtorja, kot je to določeno v tem členu. Kolikor je izvajalec pravna oseba, izvajalec naročniku izrecno zagotavlja, da bo od vseh avtorjem oz. soavtorjev, ki bodo izdelovali oz. sodelovali pri izdelavi projektne dokumentacije ter druga avtorska dela, ki so predmet tega sporazuma in konkretnih naročil, pridobil vse materialne avtorske pravice in druge pravice avtorjev  ter jih nato skladno z določili tega sporazuma prenesel naprej na naročnika. Za vse materialne avtorske pravice in druge pravice avtorjev se šteje, da so v skladu z določili tega sporazuma prenesene na naročnika v trenutku, ko jih pridobi izvajalec. </w:t>
      </w:r>
    </w:p>
    <w:p w14:paraId="6233469C" w14:textId="77777777" w:rsidR="00597135" w:rsidRPr="00313D69" w:rsidRDefault="00597135" w:rsidP="001449C8">
      <w:pPr>
        <w:autoSpaceDE w:val="0"/>
        <w:autoSpaceDN w:val="0"/>
        <w:adjustRightInd w:val="0"/>
        <w:jc w:val="both"/>
      </w:pPr>
    </w:p>
    <w:p w14:paraId="6428C2BC" w14:textId="77777777" w:rsidR="00597135" w:rsidRPr="00313D69" w:rsidRDefault="00597135" w:rsidP="001449C8">
      <w:pPr>
        <w:autoSpaceDE w:val="0"/>
        <w:autoSpaceDN w:val="0"/>
        <w:adjustRightInd w:val="0"/>
        <w:jc w:val="both"/>
      </w:pPr>
      <w:r w:rsidRPr="00313D69">
        <w:t xml:space="preserve">V skladu s prvim odstavkom tega člena izvajalec na naročnika prenaša vse materialne avtorske pravice in druge pravice avtorja </w:t>
      </w:r>
      <w:r>
        <w:t xml:space="preserve">(na vsaki </w:t>
      </w:r>
      <w:r w:rsidRPr="00313D69">
        <w:t xml:space="preserve">dokumentaciji ter na vseh drugih avtorskih delih, ki nastanejo zaradi izpolnitve tega sporazuma in konkretnih naročil v zvezi s tem sporazumom), zlasti pa naslednje pravice: </w:t>
      </w:r>
    </w:p>
    <w:p w14:paraId="0AC38E00" w14:textId="77777777" w:rsidR="00597135" w:rsidRPr="00313D69" w:rsidRDefault="00597135" w:rsidP="001449C8">
      <w:pPr>
        <w:numPr>
          <w:ilvl w:val="0"/>
          <w:numId w:val="23"/>
        </w:numPr>
        <w:autoSpaceDE w:val="0"/>
        <w:autoSpaceDN w:val="0"/>
        <w:adjustRightInd w:val="0"/>
        <w:jc w:val="both"/>
      </w:pPr>
      <w:r w:rsidRPr="00313D69">
        <w:t xml:space="preserve">pravico reproduciranja, pravico distribuiranja, pravico javnega prenašanja, pravico prikazovanja, pravico dajanja na voljo javnosti, pravico predelave, pravico uporabe dela v predelani obliki, pravico dostopa in izročitve. </w:t>
      </w:r>
    </w:p>
    <w:p w14:paraId="0B2B5877" w14:textId="77777777" w:rsidR="00597135" w:rsidRPr="00313D69" w:rsidRDefault="00597135" w:rsidP="001449C8">
      <w:pPr>
        <w:autoSpaceDE w:val="0"/>
        <w:autoSpaceDN w:val="0"/>
        <w:adjustRightInd w:val="0"/>
        <w:jc w:val="both"/>
      </w:pPr>
    </w:p>
    <w:p w14:paraId="18ED8521" w14:textId="77777777" w:rsidR="00597135" w:rsidRPr="00313D69" w:rsidRDefault="00597135" w:rsidP="001449C8">
      <w:pPr>
        <w:autoSpaceDE w:val="0"/>
        <w:autoSpaceDN w:val="0"/>
        <w:adjustRightInd w:val="0"/>
        <w:jc w:val="both"/>
      </w:pPr>
      <w:r w:rsidRPr="00313D69">
        <w:t xml:space="preserve">Izvajalec in naročnik soglašata, da lahko naročnik materialne avtorske pravice ali druge pravice avtorja, ki jih pridobi po tej pogodbi, prenese naprej na tretje osebe. </w:t>
      </w:r>
    </w:p>
    <w:p w14:paraId="6B1909CB" w14:textId="77777777" w:rsidR="00597135" w:rsidRPr="00313D69" w:rsidRDefault="00597135" w:rsidP="001449C8">
      <w:pPr>
        <w:autoSpaceDE w:val="0"/>
        <w:autoSpaceDN w:val="0"/>
        <w:adjustRightInd w:val="0"/>
        <w:jc w:val="both"/>
      </w:pPr>
    </w:p>
    <w:p w14:paraId="3A99A389" w14:textId="77777777" w:rsidR="00597135" w:rsidRPr="00313D69" w:rsidRDefault="00597135" w:rsidP="001449C8">
      <w:pPr>
        <w:autoSpaceDE w:val="0"/>
        <w:autoSpaceDN w:val="0"/>
        <w:adjustRightInd w:val="0"/>
        <w:jc w:val="both"/>
      </w:pPr>
      <w:r w:rsidRPr="00313D69">
        <w:t xml:space="preserve">Moralne avtorske pravice ostanejo avtorju skladno z Zakonom o avtorski in sorodnih pravicah. </w:t>
      </w:r>
    </w:p>
    <w:p w14:paraId="3323A31A" w14:textId="77777777" w:rsidR="00597135" w:rsidRPr="00313D69" w:rsidRDefault="00597135" w:rsidP="001449C8">
      <w:pPr>
        <w:autoSpaceDE w:val="0"/>
        <w:autoSpaceDN w:val="0"/>
        <w:adjustRightInd w:val="0"/>
        <w:jc w:val="both"/>
      </w:pPr>
    </w:p>
    <w:p w14:paraId="7934D83C" w14:textId="426FD70B" w:rsidR="00597135" w:rsidRPr="00313D69" w:rsidRDefault="00597135" w:rsidP="001449C8">
      <w:pPr>
        <w:autoSpaceDE w:val="0"/>
        <w:autoSpaceDN w:val="0"/>
        <w:adjustRightInd w:val="0"/>
        <w:jc w:val="both"/>
      </w:pPr>
      <w:r w:rsidRPr="00313D69">
        <w:t xml:space="preserve">V izogib dvomom pogodbeni stranki določata, da cena izdelave </w:t>
      </w:r>
      <w:r>
        <w:t>geodetske storitve (6</w:t>
      </w:r>
      <w:r w:rsidRPr="00313D69">
        <w:t xml:space="preserve">. člen tega sporazuma) vsebuje tudi znesek avtorskega honorarja, zato za prenos materialnih avtorskih pravic in drugih pravic avtorja po tej pogodbi naročnik izvajalcu ne dolguje dodatnega plačila. </w:t>
      </w:r>
    </w:p>
    <w:p w14:paraId="7B58740C" w14:textId="77777777" w:rsidR="00597135" w:rsidRPr="00313D69" w:rsidRDefault="00597135" w:rsidP="001449C8">
      <w:pPr>
        <w:autoSpaceDE w:val="0"/>
        <w:autoSpaceDN w:val="0"/>
        <w:adjustRightInd w:val="0"/>
        <w:jc w:val="both"/>
      </w:pPr>
    </w:p>
    <w:p w14:paraId="0B68F31D" w14:textId="77777777" w:rsidR="00597135" w:rsidRPr="00661CFA" w:rsidRDefault="00597135" w:rsidP="001449C8">
      <w:pPr>
        <w:autoSpaceDE w:val="0"/>
        <w:autoSpaceDN w:val="0"/>
        <w:adjustRightInd w:val="0"/>
        <w:jc w:val="both"/>
        <w:rPr>
          <w:b/>
        </w:rPr>
      </w:pPr>
    </w:p>
    <w:p w14:paraId="544351A9" w14:textId="77777777" w:rsidR="00597135" w:rsidRPr="00661CFA" w:rsidRDefault="00597135" w:rsidP="001449C8">
      <w:pPr>
        <w:autoSpaceDE w:val="0"/>
        <w:autoSpaceDN w:val="0"/>
        <w:adjustRightInd w:val="0"/>
        <w:rPr>
          <w:b/>
        </w:rPr>
      </w:pPr>
      <w:r>
        <w:rPr>
          <w:b/>
        </w:rPr>
        <w:t xml:space="preserve">7. </w:t>
      </w:r>
      <w:r w:rsidRPr="00661CFA">
        <w:rPr>
          <w:b/>
        </w:rPr>
        <w:t>FINANČNO ZAVAROVANJE</w:t>
      </w:r>
    </w:p>
    <w:p w14:paraId="35A0AE17" w14:textId="77777777" w:rsidR="00597135" w:rsidRPr="00661CFA" w:rsidRDefault="00597135" w:rsidP="001449C8">
      <w:pPr>
        <w:pStyle w:val="Odstavekseznama"/>
        <w:numPr>
          <w:ilvl w:val="0"/>
          <w:numId w:val="22"/>
        </w:numPr>
        <w:autoSpaceDE w:val="0"/>
        <w:autoSpaceDN w:val="0"/>
        <w:adjustRightInd w:val="0"/>
        <w:contextualSpacing/>
        <w:jc w:val="center"/>
        <w:rPr>
          <w:rFonts w:ascii="Trebuchet MS" w:hAnsi="Trebuchet MS"/>
          <w:sz w:val="22"/>
          <w:szCs w:val="22"/>
        </w:rPr>
      </w:pPr>
      <w:r w:rsidRPr="00661CFA">
        <w:rPr>
          <w:rFonts w:ascii="Trebuchet MS" w:hAnsi="Trebuchet MS"/>
          <w:sz w:val="22"/>
          <w:szCs w:val="22"/>
        </w:rPr>
        <w:t>člen</w:t>
      </w:r>
    </w:p>
    <w:p w14:paraId="70437F32" w14:textId="77777777" w:rsidR="00597135" w:rsidRPr="00661CFA" w:rsidRDefault="00597135" w:rsidP="001449C8">
      <w:pPr>
        <w:jc w:val="both"/>
      </w:pPr>
    </w:p>
    <w:p w14:paraId="7323CB49" w14:textId="58213EDE" w:rsidR="00105054" w:rsidRPr="000340E4" w:rsidRDefault="00105054" w:rsidP="00105054">
      <w:pPr>
        <w:jc w:val="both"/>
      </w:pPr>
      <w:r w:rsidRPr="000340E4">
        <w:t xml:space="preserve">Izvajalec mora najkasneje ob sklenitvi </w:t>
      </w:r>
      <w:r>
        <w:t>tega okvirnega sporazuma</w:t>
      </w:r>
      <w:r w:rsidRPr="000340E4">
        <w:t xml:space="preserve">, kot pogoj za </w:t>
      </w:r>
      <w:r>
        <w:t xml:space="preserve">njegovo </w:t>
      </w:r>
      <w:r w:rsidRPr="000340E4">
        <w:t xml:space="preserve">veljavnost, naročniku predložiti ustrezno finančno zavarovanje  za dobro izvedbo pogodbenih obveznosti, in sicer 5 (pet) kom bianco menice in 5 (pet) kom menične izjave za dobro izvedbo pogodbenih obveznosti s pooblastilom za izpolnitev in unovčenje menice (Obr_9), </w:t>
      </w:r>
      <w:r w:rsidRPr="00DB246D">
        <w:t xml:space="preserve">v višini </w:t>
      </w:r>
      <w:r w:rsidR="002239B7" w:rsidRPr="00DB246D">
        <w:t>2.000,00</w:t>
      </w:r>
      <w:r w:rsidR="00CD3725" w:rsidRPr="00DB246D">
        <w:t>.</w:t>
      </w:r>
    </w:p>
    <w:p w14:paraId="48AB6A8F" w14:textId="77777777" w:rsidR="00105054" w:rsidRDefault="00105054" w:rsidP="001449C8">
      <w:pPr>
        <w:jc w:val="both"/>
      </w:pPr>
    </w:p>
    <w:p w14:paraId="012C099F" w14:textId="6BEF622C" w:rsidR="00105054" w:rsidRPr="000340E4" w:rsidRDefault="00105054" w:rsidP="00105054">
      <w:pPr>
        <w:autoSpaceDE w:val="0"/>
        <w:autoSpaceDN w:val="0"/>
        <w:adjustRightInd w:val="0"/>
        <w:jc w:val="both"/>
        <w:rPr>
          <w:rFonts w:eastAsia="Times New Roman"/>
          <w:lang w:eastAsia="sl-SI"/>
        </w:rPr>
      </w:pPr>
      <w:r w:rsidRPr="000340E4">
        <w:rPr>
          <w:rFonts w:eastAsia="Times New Roman"/>
          <w:lang w:eastAsia="sl-SI"/>
        </w:rPr>
        <w:t>Predloženo finančno zavarovanje za dobro izvedbo pogodbenih obveznosti mora biti veljavno najmanj do</w:t>
      </w:r>
      <w:r>
        <w:rPr>
          <w:rFonts w:eastAsia="Times New Roman"/>
          <w:lang w:eastAsia="sl-SI"/>
        </w:rPr>
        <w:t xml:space="preserve"> vključno dne </w:t>
      </w:r>
      <w:r w:rsidR="00DB246D">
        <w:rPr>
          <w:rFonts w:eastAsia="Times New Roman"/>
          <w:lang w:eastAsia="sl-SI"/>
        </w:rPr>
        <w:t>28</w:t>
      </w:r>
      <w:r>
        <w:rPr>
          <w:rFonts w:eastAsia="Times New Roman"/>
          <w:lang w:eastAsia="sl-SI"/>
        </w:rPr>
        <w:t xml:space="preserve">. </w:t>
      </w:r>
      <w:r w:rsidR="00DB246D">
        <w:rPr>
          <w:rFonts w:eastAsia="Times New Roman"/>
          <w:lang w:eastAsia="sl-SI"/>
        </w:rPr>
        <w:t>2</w:t>
      </w:r>
      <w:r>
        <w:rPr>
          <w:rFonts w:eastAsia="Times New Roman"/>
          <w:lang w:eastAsia="sl-SI"/>
        </w:rPr>
        <w:t>. 20</w:t>
      </w:r>
      <w:r w:rsidR="00CD3725">
        <w:rPr>
          <w:rFonts w:eastAsia="Times New Roman"/>
          <w:lang w:eastAsia="sl-SI"/>
        </w:rPr>
        <w:t>30</w:t>
      </w:r>
      <w:r w:rsidRPr="000340E4">
        <w:rPr>
          <w:rFonts w:eastAsia="Times New Roman"/>
          <w:lang w:eastAsia="sl-SI"/>
        </w:rPr>
        <w:t xml:space="preserve">. </w:t>
      </w:r>
    </w:p>
    <w:p w14:paraId="1179BED4" w14:textId="77777777" w:rsidR="00105054" w:rsidRPr="000340E4" w:rsidRDefault="00105054" w:rsidP="00105054">
      <w:pPr>
        <w:jc w:val="both"/>
      </w:pPr>
    </w:p>
    <w:p w14:paraId="275CC831" w14:textId="77777777" w:rsidR="00105054" w:rsidRDefault="00105054" w:rsidP="001449C8">
      <w:pPr>
        <w:jc w:val="both"/>
      </w:pPr>
      <w:r w:rsidRPr="000340E4">
        <w:t>V roku predloženo ustrezno finančno zavarovanje je pogoj za veljavno sklenitev te</w:t>
      </w:r>
      <w:r>
        <w:t>ga okvirnega sporazuma</w:t>
      </w:r>
      <w:r w:rsidRPr="000340E4">
        <w:t xml:space="preserve">. </w:t>
      </w:r>
      <w:r w:rsidR="00597135" w:rsidRPr="00661CFA">
        <w:t>V kolikor izvajalec v določenem roku ne predloži</w:t>
      </w:r>
      <w:r>
        <w:t xml:space="preserve"> zahtevanega finančnega zavarovanja</w:t>
      </w:r>
      <w:r w:rsidR="00597135" w:rsidRPr="00661CFA">
        <w:t>, ta okvirni sporazum s posameznim izvajalcem ne začne veljati.</w:t>
      </w:r>
    </w:p>
    <w:p w14:paraId="68850E35" w14:textId="5B24A1B7" w:rsidR="00597135" w:rsidRPr="00661CFA" w:rsidRDefault="00597135" w:rsidP="001449C8">
      <w:pPr>
        <w:jc w:val="both"/>
      </w:pPr>
      <w:r w:rsidRPr="00661CFA">
        <w:t xml:space="preserve"> </w:t>
      </w:r>
    </w:p>
    <w:p w14:paraId="537EE48A" w14:textId="77777777" w:rsidR="00597135" w:rsidRPr="00661CFA" w:rsidRDefault="00597135" w:rsidP="001449C8">
      <w:pPr>
        <w:widowControl w:val="0"/>
        <w:tabs>
          <w:tab w:val="left" w:pos="90"/>
        </w:tabs>
        <w:autoSpaceDE w:val="0"/>
        <w:autoSpaceDN w:val="0"/>
        <w:adjustRightInd w:val="0"/>
        <w:jc w:val="both"/>
      </w:pPr>
      <w:r w:rsidRPr="00661CFA">
        <w:t>Finančno zavarovanje za dobro izvedbo pogodbenih obveznos</w:t>
      </w:r>
      <w:r>
        <w:t>ti naročnik unovči v primeru, če</w:t>
      </w:r>
      <w:r w:rsidRPr="00661CFA">
        <w:t xml:space="preserve"> izvajalec svojih obveznosti ne začne izvajati (tudi samo delno), če bo njihovo izvajanje opustil (tudi samo delno), če bo z izvajanjem obveznosti v zamudi ali pa obveznosti drugače ne bo izvajal kvalitetno, če bo okvirni sporazum odpovedan zaradi razlogov na strani izvajalca, če bo nastala izvajalčeva obveznost kritja stroškov presoje </w:t>
      </w:r>
      <w:r>
        <w:t>obsega / kvalitete</w:t>
      </w:r>
      <w:r w:rsidRPr="00661CFA">
        <w:t xml:space="preserve"> izvedenih storitev, in v drugih primerih, dogovorjenih v okvirnem sporazumu.</w:t>
      </w:r>
    </w:p>
    <w:p w14:paraId="46126171" w14:textId="77777777" w:rsidR="00597135" w:rsidRPr="00661CFA" w:rsidRDefault="00597135" w:rsidP="001449C8">
      <w:pPr>
        <w:jc w:val="both"/>
      </w:pPr>
    </w:p>
    <w:p w14:paraId="4A3107B0" w14:textId="3E8B7962" w:rsidR="00597135" w:rsidRPr="00661CFA" w:rsidRDefault="00597135" w:rsidP="001449C8">
      <w:pPr>
        <w:jc w:val="both"/>
      </w:pPr>
      <w:r w:rsidRPr="00661CFA">
        <w:t>Besedilo menične izjave je navedeno v razpisni dokumentaciji in jo mora izvajalec predloži</w:t>
      </w:r>
      <w:r>
        <w:t>ti na priloženem obrazcu  (Obr_</w:t>
      </w:r>
      <w:r w:rsidR="00105054">
        <w:t>9</w:t>
      </w:r>
      <w:r w:rsidRPr="00661CFA">
        <w:t>).</w:t>
      </w:r>
    </w:p>
    <w:p w14:paraId="5600CA65" w14:textId="07BC71A2" w:rsidR="00597135" w:rsidRDefault="00597135" w:rsidP="001449C8">
      <w:pPr>
        <w:autoSpaceDE w:val="0"/>
        <w:autoSpaceDN w:val="0"/>
        <w:adjustRightInd w:val="0"/>
        <w:jc w:val="both"/>
        <w:rPr>
          <w:b/>
        </w:rPr>
      </w:pPr>
    </w:p>
    <w:p w14:paraId="635FFCD6" w14:textId="77777777" w:rsidR="00105054" w:rsidRPr="00661CFA" w:rsidRDefault="00105054" w:rsidP="001449C8">
      <w:pPr>
        <w:autoSpaceDE w:val="0"/>
        <w:autoSpaceDN w:val="0"/>
        <w:adjustRightInd w:val="0"/>
        <w:jc w:val="both"/>
        <w:rPr>
          <w:b/>
        </w:rPr>
      </w:pPr>
    </w:p>
    <w:p w14:paraId="77616E43" w14:textId="77777777" w:rsidR="00597135" w:rsidRDefault="00597135" w:rsidP="001449C8">
      <w:pPr>
        <w:autoSpaceDE w:val="0"/>
        <w:autoSpaceDN w:val="0"/>
        <w:adjustRightInd w:val="0"/>
        <w:jc w:val="both"/>
        <w:rPr>
          <w:b/>
        </w:rPr>
      </w:pPr>
      <w:r>
        <w:rPr>
          <w:b/>
        </w:rPr>
        <w:t>8</w:t>
      </w:r>
      <w:r w:rsidRPr="00661CFA">
        <w:rPr>
          <w:b/>
        </w:rPr>
        <w:t xml:space="preserve">. VIŠJA SILA </w:t>
      </w:r>
    </w:p>
    <w:p w14:paraId="78FF6793" w14:textId="77777777" w:rsidR="00463D82" w:rsidRDefault="00463D82" w:rsidP="001449C8">
      <w:pPr>
        <w:autoSpaceDE w:val="0"/>
        <w:autoSpaceDN w:val="0"/>
        <w:adjustRightInd w:val="0"/>
        <w:jc w:val="both"/>
        <w:rPr>
          <w:b/>
        </w:rPr>
      </w:pPr>
    </w:p>
    <w:p w14:paraId="557523DA" w14:textId="77777777" w:rsidR="00463D82" w:rsidRPr="00661CFA" w:rsidRDefault="00463D82" w:rsidP="001449C8">
      <w:pPr>
        <w:autoSpaceDE w:val="0"/>
        <w:autoSpaceDN w:val="0"/>
        <w:adjustRightInd w:val="0"/>
        <w:jc w:val="both"/>
        <w:rPr>
          <w:b/>
        </w:rPr>
      </w:pPr>
    </w:p>
    <w:p w14:paraId="6FCFFDEB" w14:textId="77777777" w:rsidR="00597135" w:rsidRPr="00661CFA" w:rsidRDefault="00597135" w:rsidP="001449C8">
      <w:pPr>
        <w:numPr>
          <w:ilvl w:val="0"/>
          <w:numId w:val="22"/>
        </w:numPr>
        <w:autoSpaceDE w:val="0"/>
        <w:autoSpaceDN w:val="0"/>
        <w:adjustRightInd w:val="0"/>
        <w:jc w:val="center"/>
      </w:pPr>
      <w:r w:rsidRPr="00661CFA">
        <w:lastRenderedPageBreak/>
        <w:t>člen</w:t>
      </w:r>
    </w:p>
    <w:p w14:paraId="194D0AB2" w14:textId="77777777" w:rsidR="00597135" w:rsidRPr="00661CFA" w:rsidRDefault="00597135" w:rsidP="001449C8">
      <w:pPr>
        <w:autoSpaceDE w:val="0"/>
        <w:autoSpaceDN w:val="0"/>
        <w:adjustRightInd w:val="0"/>
        <w:jc w:val="both"/>
      </w:pPr>
    </w:p>
    <w:p w14:paraId="3BA01EEA" w14:textId="77777777" w:rsidR="00597135" w:rsidRPr="00661CFA" w:rsidRDefault="00597135" w:rsidP="001449C8">
      <w:pPr>
        <w:autoSpaceDE w:val="0"/>
        <w:autoSpaceDN w:val="0"/>
        <w:adjustRightInd w:val="0"/>
        <w:jc w:val="both"/>
      </w:pPr>
      <w:r w:rsidRPr="00661CFA">
        <w:t xml:space="preserve">Pod višjo silo se razumejo vsi nepredvideni in nepričakovani dogodki, ki nastopijo neodvisno od volje strank in ki jih stranki nista mogli predvideti ob sklepanju sporazuma oziroma ob prevzemu naročila ter kakorkoli vplivajo na izvedbo obveznosti iz tega sporazuma. </w:t>
      </w:r>
    </w:p>
    <w:p w14:paraId="08CEBF18" w14:textId="77777777" w:rsidR="00597135" w:rsidRPr="00661CFA" w:rsidRDefault="00597135" w:rsidP="001449C8">
      <w:pPr>
        <w:autoSpaceDE w:val="0"/>
        <w:autoSpaceDN w:val="0"/>
        <w:adjustRightInd w:val="0"/>
        <w:jc w:val="both"/>
      </w:pPr>
    </w:p>
    <w:p w14:paraId="7E85A527" w14:textId="77777777" w:rsidR="00597135" w:rsidRPr="00661CFA" w:rsidRDefault="00597135" w:rsidP="001449C8">
      <w:pPr>
        <w:autoSpaceDE w:val="0"/>
        <w:autoSpaceDN w:val="0"/>
        <w:adjustRightInd w:val="0"/>
        <w:jc w:val="both"/>
      </w:pPr>
      <w:r w:rsidRPr="00661CFA">
        <w:t xml:space="preserve">Izvajalec je dolžan pisno obvestiti naročnika o nastanku višje sile takoj, ko je to mogoče, najkasneje pa v dveh delovnih dneh po nastanku le-te. </w:t>
      </w:r>
    </w:p>
    <w:p w14:paraId="681DB42A" w14:textId="77777777" w:rsidR="00597135" w:rsidRPr="00661CFA" w:rsidRDefault="00597135" w:rsidP="001449C8">
      <w:pPr>
        <w:autoSpaceDE w:val="0"/>
        <w:autoSpaceDN w:val="0"/>
        <w:adjustRightInd w:val="0"/>
        <w:jc w:val="both"/>
      </w:pPr>
    </w:p>
    <w:p w14:paraId="569597C8" w14:textId="77777777" w:rsidR="00597135" w:rsidRDefault="00597135" w:rsidP="001449C8">
      <w:pPr>
        <w:autoSpaceDE w:val="0"/>
        <w:autoSpaceDN w:val="0"/>
        <w:adjustRightInd w:val="0"/>
        <w:jc w:val="both"/>
      </w:pPr>
      <w:r w:rsidRPr="00661CFA">
        <w:t xml:space="preserve">Nobena od strank ni odgovorna za neizpolnitev katerekoli izmed svojih obveznosti iz razlogov, ki so izven njenega nadzora. </w:t>
      </w:r>
    </w:p>
    <w:p w14:paraId="15572F6F" w14:textId="77777777" w:rsidR="00597135" w:rsidRDefault="00597135" w:rsidP="001449C8">
      <w:pPr>
        <w:autoSpaceDE w:val="0"/>
        <w:autoSpaceDN w:val="0"/>
        <w:adjustRightInd w:val="0"/>
        <w:rPr>
          <w:color w:val="339966"/>
        </w:rPr>
      </w:pPr>
    </w:p>
    <w:p w14:paraId="4CC376D0" w14:textId="77777777" w:rsidR="00597135" w:rsidRPr="00661CFA" w:rsidRDefault="00597135" w:rsidP="001449C8">
      <w:pPr>
        <w:autoSpaceDE w:val="0"/>
        <w:autoSpaceDN w:val="0"/>
        <w:adjustRightInd w:val="0"/>
        <w:rPr>
          <w:color w:val="339966"/>
        </w:rPr>
      </w:pPr>
    </w:p>
    <w:p w14:paraId="01B1D9F7" w14:textId="77777777" w:rsidR="00597135" w:rsidRPr="00661CFA" w:rsidRDefault="00597135" w:rsidP="001449C8">
      <w:pPr>
        <w:autoSpaceDE w:val="0"/>
        <w:autoSpaceDN w:val="0"/>
        <w:adjustRightInd w:val="0"/>
        <w:rPr>
          <w:b/>
        </w:rPr>
      </w:pPr>
      <w:r>
        <w:rPr>
          <w:b/>
        </w:rPr>
        <w:t>9</w:t>
      </w:r>
      <w:r w:rsidRPr="00661CFA">
        <w:rPr>
          <w:b/>
        </w:rPr>
        <w:t>. POGODBENA KAZEN</w:t>
      </w:r>
    </w:p>
    <w:p w14:paraId="1F038863" w14:textId="77777777" w:rsidR="00597135" w:rsidRPr="00661CFA" w:rsidRDefault="00597135" w:rsidP="001449C8">
      <w:pPr>
        <w:numPr>
          <w:ilvl w:val="0"/>
          <w:numId w:val="22"/>
        </w:numPr>
        <w:autoSpaceDE w:val="0"/>
        <w:autoSpaceDN w:val="0"/>
        <w:adjustRightInd w:val="0"/>
        <w:jc w:val="center"/>
      </w:pPr>
      <w:r w:rsidRPr="00661CFA">
        <w:t>člen</w:t>
      </w:r>
    </w:p>
    <w:p w14:paraId="65940586" w14:textId="77777777" w:rsidR="00597135" w:rsidRPr="00661CFA" w:rsidRDefault="00597135" w:rsidP="001449C8">
      <w:pPr>
        <w:autoSpaceDE w:val="0"/>
        <w:autoSpaceDN w:val="0"/>
        <w:adjustRightInd w:val="0"/>
      </w:pPr>
    </w:p>
    <w:p w14:paraId="7AA4C210" w14:textId="77777777" w:rsidR="00597135" w:rsidRPr="00661CFA" w:rsidRDefault="00597135" w:rsidP="001449C8">
      <w:pPr>
        <w:autoSpaceDE w:val="0"/>
        <w:autoSpaceDN w:val="0"/>
        <w:adjustRightInd w:val="0"/>
        <w:jc w:val="both"/>
      </w:pPr>
      <w:r w:rsidRPr="00661CFA">
        <w:t xml:space="preserve">Če izvajalec po svoji krivdi ne izvede storitev v rokih, dogovorjenih s tem sporazumom, v katero je všteta tudi dopolnitev elaborata, je dolžan za vsak koledarski dan zamude plačati naročniku pogodbeno kazen v višini 0,5% od vrednosti posamezne storitve, z izvedbo katere zamuja, vendar ne več kot 20% od vrednosti posamezne storitve, z izvedbo katere zamuja.  </w:t>
      </w:r>
    </w:p>
    <w:p w14:paraId="1DB5DE98" w14:textId="77777777" w:rsidR="00597135" w:rsidRPr="00661CFA" w:rsidRDefault="00597135" w:rsidP="001449C8">
      <w:pPr>
        <w:autoSpaceDE w:val="0"/>
        <w:autoSpaceDN w:val="0"/>
        <w:adjustRightInd w:val="0"/>
        <w:jc w:val="both"/>
      </w:pPr>
    </w:p>
    <w:p w14:paraId="65292D95" w14:textId="77777777" w:rsidR="00597135" w:rsidRPr="00661CFA" w:rsidRDefault="00597135" w:rsidP="001449C8">
      <w:pPr>
        <w:autoSpaceDE w:val="0"/>
        <w:autoSpaceDN w:val="0"/>
        <w:adjustRightInd w:val="0"/>
        <w:jc w:val="both"/>
      </w:pPr>
      <w:r w:rsidRPr="00661CFA">
        <w:t xml:space="preserve">V kolikor bi naročniku nastala večja škoda, kot jo predstavlja dogovorjena pogodbena kazen, je izvajalec dolžan plačati naročniku tudi razliko do popolne odškodnine. </w:t>
      </w:r>
    </w:p>
    <w:p w14:paraId="77C68817" w14:textId="77777777" w:rsidR="00597135" w:rsidRPr="00661CFA" w:rsidRDefault="00597135" w:rsidP="001449C8">
      <w:pPr>
        <w:autoSpaceDE w:val="0"/>
        <w:autoSpaceDN w:val="0"/>
        <w:adjustRightInd w:val="0"/>
        <w:jc w:val="both"/>
      </w:pPr>
    </w:p>
    <w:p w14:paraId="165FC7D4" w14:textId="77777777" w:rsidR="00597135" w:rsidRDefault="00597135" w:rsidP="001449C8">
      <w:pPr>
        <w:autoSpaceDE w:val="0"/>
        <w:autoSpaceDN w:val="0"/>
        <w:adjustRightInd w:val="0"/>
        <w:jc w:val="both"/>
      </w:pPr>
      <w:r w:rsidRPr="00661CFA">
        <w:t>Plačilo pogodbene kazni izvajalca ne odvezuje od izpolnitve</w:t>
      </w:r>
      <w:r>
        <w:t xml:space="preserve"> obveznosti iz tega sporazuma. </w:t>
      </w:r>
    </w:p>
    <w:p w14:paraId="7381D206" w14:textId="77777777" w:rsidR="00597135" w:rsidRDefault="00597135" w:rsidP="001449C8">
      <w:pPr>
        <w:autoSpaceDE w:val="0"/>
        <w:autoSpaceDN w:val="0"/>
        <w:adjustRightInd w:val="0"/>
      </w:pPr>
    </w:p>
    <w:p w14:paraId="5663315B" w14:textId="77777777" w:rsidR="00597135" w:rsidRPr="00661CFA" w:rsidRDefault="00597135" w:rsidP="001449C8">
      <w:pPr>
        <w:autoSpaceDE w:val="0"/>
        <w:autoSpaceDN w:val="0"/>
        <w:adjustRightInd w:val="0"/>
      </w:pPr>
    </w:p>
    <w:p w14:paraId="36694F98" w14:textId="77777777" w:rsidR="00597135" w:rsidRPr="00661CFA" w:rsidRDefault="00597135" w:rsidP="001449C8">
      <w:pPr>
        <w:autoSpaceDE w:val="0"/>
        <w:autoSpaceDN w:val="0"/>
        <w:adjustRightInd w:val="0"/>
        <w:jc w:val="both"/>
        <w:rPr>
          <w:b/>
        </w:rPr>
      </w:pPr>
      <w:r>
        <w:rPr>
          <w:b/>
        </w:rPr>
        <w:t>10</w:t>
      </w:r>
      <w:r w:rsidRPr="00661CFA">
        <w:rPr>
          <w:b/>
        </w:rPr>
        <w:t xml:space="preserve">. POSLOVNA SKRIVNOST </w:t>
      </w:r>
    </w:p>
    <w:p w14:paraId="011F4467" w14:textId="77777777" w:rsidR="00597135" w:rsidRPr="00661CFA" w:rsidRDefault="00597135" w:rsidP="001449C8">
      <w:pPr>
        <w:numPr>
          <w:ilvl w:val="0"/>
          <w:numId w:val="22"/>
        </w:numPr>
        <w:autoSpaceDE w:val="0"/>
        <w:autoSpaceDN w:val="0"/>
        <w:adjustRightInd w:val="0"/>
        <w:jc w:val="center"/>
      </w:pPr>
      <w:r w:rsidRPr="00661CFA">
        <w:t>člen</w:t>
      </w:r>
    </w:p>
    <w:p w14:paraId="278FD027" w14:textId="77777777" w:rsidR="00597135" w:rsidRPr="00661CFA" w:rsidRDefault="00597135" w:rsidP="001449C8">
      <w:pPr>
        <w:autoSpaceDE w:val="0"/>
        <w:autoSpaceDN w:val="0"/>
        <w:adjustRightInd w:val="0"/>
        <w:jc w:val="center"/>
      </w:pPr>
    </w:p>
    <w:p w14:paraId="53312C81" w14:textId="77777777" w:rsidR="00597135" w:rsidRPr="00661CFA" w:rsidRDefault="00597135" w:rsidP="001449C8">
      <w:pPr>
        <w:autoSpaceDE w:val="0"/>
        <w:autoSpaceDN w:val="0"/>
        <w:adjustRightInd w:val="0"/>
        <w:jc w:val="both"/>
      </w:pPr>
      <w:r w:rsidRPr="00661CFA">
        <w:t>Stranki okvirnega sporazuma sta sporazumni, da predstavljajo vsi podatki, do katerih pridejo z izvedbo ali na podlagi tega okvirnega sporazuma, poslovno skrivnost in se zavezujejo, da bodo vse podatke skrbno varovali in jih uporabljali izključno v zve</w:t>
      </w:r>
      <w:smartTag w:uri="urn:schemas-microsoft-com:office:smarttags" w:element="PersonName">
        <w:r w:rsidRPr="00661CFA">
          <w:t>zi</w:t>
        </w:r>
      </w:smartTag>
      <w:r w:rsidRPr="00661CFA">
        <w:t xml:space="preserve"> z izvedbo tega okvirnega sporazuma. </w:t>
      </w:r>
    </w:p>
    <w:p w14:paraId="20852905" w14:textId="77777777" w:rsidR="00597135" w:rsidRPr="00661CFA" w:rsidRDefault="00597135" w:rsidP="001449C8">
      <w:pPr>
        <w:autoSpaceDE w:val="0"/>
        <w:autoSpaceDN w:val="0"/>
        <w:adjustRightInd w:val="0"/>
        <w:jc w:val="both"/>
      </w:pPr>
    </w:p>
    <w:p w14:paraId="2F836003" w14:textId="77777777" w:rsidR="00597135" w:rsidRPr="00661CFA" w:rsidRDefault="00597135" w:rsidP="001449C8">
      <w:pPr>
        <w:autoSpaceDE w:val="0"/>
        <w:autoSpaceDN w:val="0"/>
        <w:adjustRightInd w:val="0"/>
        <w:jc w:val="both"/>
      </w:pPr>
      <w:r w:rsidRPr="00661CFA">
        <w:t xml:space="preserve">Izvajalec je dolžan obvestiti svoje delavce, da lahko pri svojem delu pridejo v stik z zaupnimi ali osebnimi podatki, pri delu z njimi pa morajo ti ravnati z največjo mero skrbnosti. </w:t>
      </w:r>
    </w:p>
    <w:p w14:paraId="5E071999" w14:textId="77777777" w:rsidR="00597135" w:rsidRPr="00661CFA" w:rsidRDefault="00597135" w:rsidP="001449C8">
      <w:pPr>
        <w:autoSpaceDE w:val="0"/>
        <w:autoSpaceDN w:val="0"/>
        <w:adjustRightInd w:val="0"/>
        <w:jc w:val="both"/>
      </w:pPr>
    </w:p>
    <w:p w14:paraId="516DD980" w14:textId="77777777" w:rsidR="00597135" w:rsidRPr="00661CFA" w:rsidRDefault="00597135" w:rsidP="001449C8">
      <w:pPr>
        <w:autoSpaceDE w:val="0"/>
        <w:autoSpaceDN w:val="0"/>
        <w:adjustRightInd w:val="0"/>
        <w:jc w:val="both"/>
      </w:pPr>
      <w:r w:rsidRPr="00661CFA">
        <w:t xml:space="preserve">Obveznost varovanja podatkov se nanašata tako na čas izvrševanja okvirnega sporazuma, kot tudi za čas po tem. V primeru kršitve določb o varovanju poslovne skrivnosti, so izvajalci naročniku odškodninsko odgovorni za vso posredno in neposredno škodo. </w:t>
      </w:r>
    </w:p>
    <w:p w14:paraId="7E3DD1F2" w14:textId="77777777" w:rsidR="00597135" w:rsidRDefault="00597135" w:rsidP="001449C8">
      <w:pPr>
        <w:autoSpaceDE w:val="0"/>
        <w:autoSpaceDN w:val="0"/>
        <w:adjustRightInd w:val="0"/>
      </w:pPr>
    </w:p>
    <w:p w14:paraId="24AC37F0" w14:textId="77777777" w:rsidR="00597135" w:rsidRPr="00661CFA" w:rsidRDefault="00597135" w:rsidP="001449C8">
      <w:pPr>
        <w:autoSpaceDE w:val="0"/>
        <w:autoSpaceDN w:val="0"/>
        <w:adjustRightInd w:val="0"/>
      </w:pPr>
    </w:p>
    <w:p w14:paraId="2FB9A739" w14:textId="09A42FBE" w:rsidR="00597135" w:rsidRPr="00661CFA" w:rsidRDefault="00597135" w:rsidP="001449C8">
      <w:pPr>
        <w:autoSpaceDE w:val="0"/>
        <w:autoSpaceDN w:val="0"/>
        <w:adjustRightInd w:val="0"/>
        <w:jc w:val="both"/>
      </w:pPr>
      <w:r>
        <w:rPr>
          <w:b/>
        </w:rPr>
        <w:t>11</w:t>
      </w:r>
      <w:r w:rsidRPr="00661CFA">
        <w:rPr>
          <w:b/>
        </w:rPr>
        <w:t xml:space="preserve">. VAROVANJE OSEBNIH PODATKOV </w:t>
      </w:r>
    </w:p>
    <w:p w14:paraId="0050F793" w14:textId="77777777" w:rsidR="00597135" w:rsidRPr="00661CFA" w:rsidRDefault="00597135" w:rsidP="001449C8">
      <w:pPr>
        <w:numPr>
          <w:ilvl w:val="0"/>
          <w:numId w:val="22"/>
        </w:numPr>
        <w:autoSpaceDE w:val="0"/>
        <w:autoSpaceDN w:val="0"/>
        <w:adjustRightInd w:val="0"/>
        <w:jc w:val="center"/>
      </w:pPr>
      <w:r w:rsidRPr="00661CFA">
        <w:t>člen</w:t>
      </w:r>
    </w:p>
    <w:p w14:paraId="3D3668EA" w14:textId="77777777" w:rsidR="00597135" w:rsidRPr="00661CFA" w:rsidRDefault="00597135" w:rsidP="001449C8">
      <w:pPr>
        <w:autoSpaceDE w:val="0"/>
        <w:autoSpaceDN w:val="0"/>
        <w:adjustRightInd w:val="0"/>
        <w:jc w:val="center"/>
      </w:pPr>
    </w:p>
    <w:p w14:paraId="6B63C0C8" w14:textId="77777777" w:rsidR="00597135" w:rsidRPr="00661CFA" w:rsidRDefault="00597135" w:rsidP="001449C8">
      <w:pPr>
        <w:autoSpaceDE w:val="0"/>
        <w:autoSpaceDN w:val="0"/>
        <w:adjustRightInd w:val="0"/>
        <w:jc w:val="both"/>
      </w:pPr>
      <w:r w:rsidRPr="00661CFA">
        <w:t>Izvajalec se zavezuje, da bo vse osebne podatke, ki mu bodo posredovani s strani naročnika v zve</w:t>
      </w:r>
      <w:smartTag w:uri="urn:schemas-microsoft-com:office:smarttags" w:element="PersonName">
        <w:r w:rsidRPr="00661CFA">
          <w:t>zi</w:t>
        </w:r>
      </w:smartTag>
      <w:r w:rsidRPr="00661CFA">
        <w:t xml:space="preserve"> z izvedbo predmetnega javnega naročila, obravnavali in varovali v skladu z zakonodajo, ki ureja varovanje osebnih podatkov, kot zaupne ter da teh osebnih podatkov ne bodo na kakršenkoli način izkoristili o</w:t>
      </w:r>
      <w:smartTag w:uri="urn:schemas-microsoft-com:office:smarttags" w:element="PersonName">
        <w:r w:rsidRPr="00661CFA">
          <w:t>zi</w:t>
        </w:r>
      </w:smartTag>
      <w:r w:rsidRPr="00661CFA">
        <w:t>roma uporabili za namen, ki ni v celoti in izključno povezan s predmetnim javnim naročilom. Prav tako se zavezuje, da teh osebnih podatkov ne bo posredoval o</w:t>
      </w:r>
      <w:smartTag w:uri="urn:schemas-microsoft-com:office:smarttags" w:element="PersonName">
        <w:r w:rsidRPr="00661CFA">
          <w:t>zi</w:t>
        </w:r>
      </w:smartTag>
      <w:r w:rsidRPr="00661CFA">
        <w:t xml:space="preserve">roma jih ne bo z nepravilno hrambo naredil dostopne drugim nepooblaščenim osebam. </w:t>
      </w:r>
    </w:p>
    <w:p w14:paraId="6CE7B6D5" w14:textId="77777777" w:rsidR="00597135" w:rsidRDefault="00597135" w:rsidP="001449C8">
      <w:pPr>
        <w:autoSpaceDE w:val="0"/>
        <w:autoSpaceDN w:val="0"/>
        <w:adjustRightInd w:val="0"/>
      </w:pPr>
    </w:p>
    <w:p w14:paraId="105E0517" w14:textId="77777777" w:rsidR="00597135" w:rsidRPr="00661CFA" w:rsidRDefault="00597135" w:rsidP="001449C8">
      <w:pPr>
        <w:autoSpaceDE w:val="0"/>
        <w:autoSpaceDN w:val="0"/>
        <w:adjustRightInd w:val="0"/>
      </w:pPr>
    </w:p>
    <w:p w14:paraId="536A224B" w14:textId="42491B2C" w:rsidR="00597135" w:rsidRPr="00661CFA" w:rsidRDefault="00597135" w:rsidP="001449C8">
      <w:pPr>
        <w:autoSpaceDE w:val="0"/>
        <w:autoSpaceDN w:val="0"/>
        <w:adjustRightInd w:val="0"/>
        <w:rPr>
          <w:b/>
        </w:rPr>
      </w:pPr>
      <w:r w:rsidRPr="00661CFA">
        <w:rPr>
          <w:b/>
        </w:rPr>
        <w:t>1</w:t>
      </w:r>
      <w:r>
        <w:rPr>
          <w:b/>
        </w:rPr>
        <w:t>2</w:t>
      </w:r>
      <w:r w:rsidRPr="00661CFA">
        <w:rPr>
          <w:b/>
        </w:rPr>
        <w:t>. PROTIKORUPCIJSKA KLAVZULA</w:t>
      </w:r>
    </w:p>
    <w:p w14:paraId="29B2713D" w14:textId="77777777" w:rsidR="00597135" w:rsidRPr="00661CFA" w:rsidRDefault="00597135" w:rsidP="001449C8">
      <w:pPr>
        <w:numPr>
          <w:ilvl w:val="0"/>
          <w:numId w:val="22"/>
        </w:numPr>
        <w:autoSpaceDE w:val="0"/>
        <w:autoSpaceDN w:val="0"/>
        <w:adjustRightInd w:val="0"/>
        <w:jc w:val="center"/>
      </w:pPr>
      <w:r w:rsidRPr="00661CFA">
        <w:t>člen</w:t>
      </w:r>
    </w:p>
    <w:p w14:paraId="3DAF0169" w14:textId="77777777" w:rsidR="00597135" w:rsidRPr="00661CFA" w:rsidRDefault="00597135" w:rsidP="001449C8">
      <w:pPr>
        <w:jc w:val="both"/>
      </w:pPr>
    </w:p>
    <w:p w14:paraId="7DD5E139" w14:textId="5A41078B" w:rsidR="00597135" w:rsidRPr="00661CFA" w:rsidRDefault="00597135" w:rsidP="001449C8">
      <w:pPr>
        <w:jc w:val="both"/>
      </w:pPr>
      <w:r w:rsidRPr="00661CFA">
        <w:lastRenderedPageBreak/>
        <w:t xml:space="preserve">Pogodbeni stranki soglašata, da je na podlagi 14. člena </w:t>
      </w:r>
      <w:proofErr w:type="spellStart"/>
      <w:r w:rsidRPr="00661CFA">
        <w:t>ZIntPK</w:t>
      </w:r>
      <w:proofErr w:type="spellEnd"/>
      <w:r w:rsidRPr="00661CFA">
        <w:t xml:space="preserve"> obvezna sestavina pogodbe protikorupcijska klavzula.</w:t>
      </w:r>
    </w:p>
    <w:p w14:paraId="112E3DDF" w14:textId="77777777" w:rsidR="00597135" w:rsidRPr="00661CFA" w:rsidRDefault="00597135" w:rsidP="001449C8">
      <w:pPr>
        <w:ind w:left="720"/>
        <w:jc w:val="both"/>
      </w:pPr>
    </w:p>
    <w:p w14:paraId="360858B9" w14:textId="77777777" w:rsidR="00597135" w:rsidRPr="007B02AD" w:rsidRDefault="00597135" w:rsidP="001449C8">
      <w:pPr>
        <w:jc w:val="both"/>
      </w:pPr>
      <w:r w:rsidRPr="00661CFA">
        <w:t>Pogodbeni stranki se izrecno dogovorita, da je pogodba, pri kateri kdo v imenu ali na račun druge pogodbene stranke, predstavnika ali posrednika organa ali organizacije iz javnega sektorja obljubi, ponudi ali da kakšno nedovoljeno korist za:</w:t>
      </w:r>
      <w:r>
        <w:t xml:space="preserve"> </w:t>
      </w:r>
      <w:r w:rsidRPr="007B02AD">
        <w:t>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 nična.</w:t>
      </w:r>
    </w:p>
    <w:p w14:paraId="79407A55" w14:textId="3D7FD797" w:rsidR="00597135" w:rsidRDefault="00597135" w:rsidP="001449C8">
      <w:pPr>
        <w:autoSpaceDE w:val="0"/>
        <w:autoSpaceDN w:val="0"/>
        <w:adjustRightInd w:val="0"/>
      </w:pPr>
    </w:p>
    <w:p w14:paraId="6C7E88CE" w14:textId="77777777" w:rsidR="001449C8" w:rsidRDefault="001449C8" w:rsidP="001449C8">
      <w:pPr>
        <w:autoSpaceDE w:val="0"/>
        <w:autoSpaceDN w:val="0"/>
        <w:adjustRightInd w:val="0"/>
      </w:pPr>
    </w:p>
    <w:p w14:paraId="1AC757C1" w14:textId="7AC84DCF" w:rsidR="00597135" w:rsidRPr="00157C7D" w:rsidRDefault="00597135" w:rsidP="00157C7D">
      <w:pPr>
        <w:jc w:val="both"/>
        <w:rPr>
          <w:rFonts w:cs="Arial"/>
          <w:b/>
        </w:rPr>
      </w:pPr>
      <w:r>
        <w:rPr>
          <w:rFonts w:cs="Arial"/>
          <w:b/>
        </w:rPr>
        <w:t>13</w:t>
      </w:r>
      <w:r w:rsidRPr="00830D48">
        <w:rPr>
          <w:rFonts w:cs="Arial"/>
          <w:b/>
        </w:rPr>
        <w:t xml:space="preserve">. NASTOPANJE S PODIZVAJALCI </w:t>
      </w:r>
    </w:p>
    <w:p w14:paraId="6C7E557C" w14:textId="77777777" w:rsidR="00597135" w:rsidRDefault="00597135" w:rsidP="001449C8">
      <w:pPr>
        <w:numPr>
          <w:ilvl w:val="0"/>
          <w:numId w:val="22"/>
        </w:numPr>
        <w:autoSpaceDE w:val="0"/>
        <w:autoSpaceDN w:val="0"/>
        <w:adjustRightInd w:val="0"/>
        <w:jc w:val="center"/>
      </w:pPr>
      <w:r>
        <w:t>člen</w:t>
      </w:r>
    </w:p>
    <w:p w14:paraId="45A27619" w14:textId="77777777" w:rsidR="00597135" w:rsidRDefault="00597135" w:rsidP="001449C8">
      <w:pPr>
        <w:autoSpaceDE w:val="0"/>
        <w:autoSpaceDN w:val="0"/>
        <w:adjustRightInd w:val="0"/>
        <w:ind w:left="720"/>
      </w:pPr>
    </w:p>
    <w:p w14:paraId="04998742" w14:textId="0BCB43D4" w:rsidR="00597135" w:rsidRPr="006628E7" w:rsidRDefault="00597135" w:rsidP="001449C8">
      <w:pPr>
        <w:jc w:val="both"/>
        <w:rPr>
          <w:iCs/>
        </w:rPr>
      </w:pPr>
      <w:r w:rsidRPr="006628E7">
        <w:t xml:space="preserve">Izvajalec izjavlja, da storitev, ki so predmet te pogodbe, ne bo izvajal s podizvajalci, pri čemer se zaveda, da bo naročnik v primeru </w:t>
      </w:r>
      <w:r w:rsidRPr="006628E7">
        <w:rPr>
          <w:iCs/>
        </w:rPr>
        <w:t xml:space="preserve">predložitve neresničnih izjave ali dokazil podal Državni revizijski komisiji predlog za uvedbo postopka o prekršku iz </w:t>
      </w:r>
      <w:r>
        <w:rPr>
          <w:iCs/>
        </w:rPr>
        <w:t>112. člena ZJN-3</w:t>
      </w:r>
      <w:r w:rsidRPr="006628E7">
        <w:rPr>
          <w:iCs/>
        </w:rPr>
        <w:t xml:space="preserve">. </w:t>
      </w:r>
    </w:p>
    <w:p w14:paraId="10E6B137" w14:textId="77777777" w:rsidR="00597135" w:rsidRPr="006628E7" w:rsidRDefault="00597135" w:rsidP="001449C8">
      <w:pPr>
        <w:jc w:val="both"/>
        <w:rPr>
          <w:iCs/>
        </w:rPr>
      </w:pPr>
    </w:p>
    <w:p w14:paraId="7D295455" w14:textId="77777777" w:rsidR="00597135" w:rsidRPr="006628E7" w:rsidRDefault="00597135" w:rsidP="001449C8">
      <w:pPr>
        <w:jc w:val="both"/>
      </w:pPr>
      <w:r w:rsidRPr="006628E7">
        <w:t>Če bo izvajalec po sklenitvi pogodbe dela izvajal s podizvajalci, mora o tem pisno obvestiti naročnika v petih (5) dneh po spremembi in mu predložiti:</w:t>
      </w:r>
    </w:p>
    <w:p w14:paraId="35953A6A" w14:textId="77777777" w:rsidR="00597135" w:rsidRPr="006628E7" w:rsidRDefault="00597135" w:rsidP="00CD3725">
      <w:pPr>
        <w:ind w:left="708"/>
        <w:jc w:val="both"/>
      </w:pPr>
      <w:r w:rsidRPr="006628E7">
        <w:t>- sklenjene pogodbe s podizvajalci;</w:t>
      </w:r>
    </w:p>
    <w:p w14:paraId="38EEBFF6" w14:textId="77777777" w:rsidR="00597135" w:rsidRPr="006628E7" w:rsidRDefault="00597135" w:rsidP="00CD3725">
      <w:pPr>
        <w:ind w:left="708"/>
        <w:jc w:val="both"/>
      </w:pPr>
      <w:r w:rsidRPr="006628E7">
        <w:t>- pooblastilo za plačilo opravljenih in prevzetih del neposredno podizvajalcu;</w:t>
      </w:r>
    </w:p>
    <w:p w14:paraId="3A4716D6" w14:textId="77777777" w:rsidR="00597135" w:rsidRPr="006628E7" w:rsidRDefault="00597135" w:rsidP="00CD3725">
      <w:pPr>
        <w:ind w:left="708"/>
        <w:jc w:val="both"/>
      </w:pPr>
      <w:r w:rsidRPr="006628E7">
        <w:t>- soglasje podizvajalca za neposredno plačilo in</w:t>
      </w:r>
    </w:p>
    <w:p w14:paraId="5443DABF" w14:textId="77777777" w:rsidR="00597135" w:rsidRDefault="00597135" w:rsidP="00CD3725">
      <w:pPr>
        <w:ind w:left="708"/>
        <w:jc w:val="both"/>
      </w:pPr>
      <w:r w:rsidRPr="006628E7">
        <w:t>- vso ostalo dokumentacijo, ki jo je naročnik zahteval za podizvajalce v razpisni dokumentaciji za predmetno javno naročilo.</w:t>
      </w:r>
    </w:p>
    <w:p w14:paraId="4A2BA468" w14:textId="77777777" w:rsidR="00597135" w:rsidRPr="006628E7" w:rsidRDefault="00597135" w:rsidP="001449C8">
      <w:pPr>
        <w:jc w:val="both"/>
      </w:pPr>
    </w:p>
    <w:p w14:paraId="074F0D84" w14:textId="77777777" w:rsidR="00597135" w:rsidRDefault="00597135" w:rsidP="001449C8">
      <w:pPr>
        <w:autoSpaceDE w:val="0"/>
        <w:autoSpaceDN w:val="0"/>
        <w:adjustRightInd w:val="0"/>
      </w:pPr>
    </w:p>
    <w:p w14:paraId="7EC62B5C" w14:textId="77777777" w:rsidR="00597135" w:rsidRPr="00661CFA" w:rsidRDefault="00597135" w:rsidP="001449C8">
      <w:pPr>
        <w:autoSpaceDE w:val="0"/>
        <w:autoSpaceDN w:val="0"/>
        <w:adjustRightInd w:val="0"/>
        <w:rPr>
          <w:b/>
        </w:rPr>
      </w:pPr>
      <w:r w:rsidRPr="00661CFA">
        <w:rPr>
          <w:b/>
        </w:rPr>
        <w:t>1</w:t>
      </w:r>
      <w:r>
        <w:rPr>
          <w:b/>
        </w:rPr>
        <w:t>4</w:t>
      </w:r>
      <w:r w:rsidRPr="00661CFA">
        <w:rPr>
          <w:b/>
        </w:rPr>
        <w:t>. POOBLAŠČENI PREDSTAVNIKI STRANK</w:t>
      </w:r>
    </w:p>
    <w:p w14:paraId="137A6149" w14:textId="77777777" w:rsidR="00597135" w:rsidRPr="00661CFA" w:rsidRDefault="00597135" w:rsidP="001449C8">
      <w:pPr>
        <w:autoSpaceDE w:val="0"/>
        <w:autoSpaceDN w:val="0"/>
        <w:adjustRightInd w:val="0"/>
        <w:ind w:left="360"/>
      </w:pPr>
    </w:p>
    <w:p w14:paraId="58F2E08B" w14:textId="77777777" w:rsidR="00597135" w:rsidRPr="00661CFA" w:rsidRDefault="00597135" w:rsidP="001449C8">
      <w:pPr>
        <w:numPr>
          <w:ilvl w:val="0"/>
          <w:numId w:val="22"/>
        </w:numPr>
        <w:autoSpaceDE w:val="0"/>
        <w:autoSpaceDN w:val="0"/>
        <w:adjustRightInd w:val="0"/>
        <w:jc w:val="center"/>
      </w:pPr>
      <w:r w:rsidRPr="00661CFA">
        <w:t>člen</w:t>
      </w:r>
    </w:p>
    <w:p w14:paraId="789D2915" w14:textId="77777777" w:rsidR="00597135" w:rsidRPr="00661CFA" w:rsidRDefault="00597135" w:rsidP="001449C8">
      <w:pPr>
        <w:autoSpaceDE w:val="0"/>
        <w:autoSpaceDN w:val="0"/>
        <w:adjustRightInd w:val="0"/>
        <w:jc w:val="both"/>
      </w:pPr>
    </w:p>
    <w:p w14:paraId="2515F771" w14:textId="6C74CCCF" w:rsidR="00597135" w:rsidRDefault="00CD3725" w:rsidP="001449C8">
      <w:pPr>
        <w:autoSpaceDE w:val="0"/>
        <w:autoSpaceDN w:val="0"/>
        <w:adjustRightInd w:val="0"/>
        <w:jc w:val="both"/>
      </w:pPr>
      <w:r w:rsidRPr="00CD3725">
        <w:t xml:space="preserve">Naročnik kot svoje pooblaščene predstavnice za naročanje geodetskih storitev po tem okvirnem sporazumu določa: </w:t>
      </w:r>
      <w:r w:rsidRPr="00CD3725">
        <w:rPr>
          <w:b/>
          <w:bCs/>
        </w:rPr>
        <w:t>Nino Kuzman</w:t>
      </w:r>
      <w:r w:rsidRPr="00CD3725">
        <w:t xml:space="preserve"> (tel. št.:  03 42 65 638 in e-pošta: </w:t>
      </w:r>
      <w:hyperlink r:id="rId8" w:history="1">
        <w:r w:rsidRPr="00375E5E">
          <w:rPr>
            <w:rStyle w:val="Hiperpovezava"/>
          </w:rPr>
          <w:t>nina.kuzman@celje.si</w:t>
        </w:r>
      </w:hyperlink>
      <w:r>
        <w:t xml:space="preserve"> </w:t>
      </w:r>
      <w:r w:rsidRPr="00CD3725">
        <w:t xml:space="preserve">) in </w:t>
      </w:r>
      <w:r w:rsidRPr="00CD3725">
        <w:rPr>
          <w:b/>
          <w:bCs/>
        </w:rPr>
        <w:t>Tino Horvat Alt</w:t>
      </w:r>
      <w:r w:rsidRPr="00CD3725">
        <w:t xml:space="preserve"> (tel. št.: 03 42 65 668 in e-pošta: </w:t>
      </w:r>
      <w:hyperlink r:id="rId9" w:history="1">
        <w:r w:rsidRPr="00375E5E">
          <w:rPr>
            <w:rStyle w:val="Hiperpovezava"/>
          </w:rPr>
          <w:t>tina.horvat@celje.si</w:t>
        </w:r>
      </w:hyperlink>
      <w:r w:rsidRPr="00CD3725">
        <w:t>), ki sta hkrati skrbnice tega okvirnega sporazuma.</w:t>
      </w:r>
    </w:p>
    <w:p w14:paraId="59C62C48" w14:textId="77777777" w:rsidR="00CD3725" w:rsidRPr="00661CFA" w:rsidRDefault="00CD3725" w:rsidP="001449C8">
      <w:pPr>
        <w:autoSpaceDE w:val="0"/>
        <w:autoSpaceDN w:val="0"/>
        <w:adjustRightInd w:val="0"/>
        <w:jc w:val="both"/>
      </w:pPr>
    </w:p>
    <w:p w14:paraId="56C26B89" w14:textId="35F735AD" w:rsidR="00597135" w:rsidRPr="00661CFA" w:rsidRDefault="00597135" w:rsidP="001449C8">
      <w:pPr>
        <w:autoSpaceDE w:val="0"/>
        <w:autoSpaceDN w:val="0"/>
        <w:adjustRightInd w:val="0"/>
        <w:jc w:val="both"/>
      </w:pPr>
      <w:r w:rsidRPr="00661CFA">
        <w:t>Izvajalec kot svojega pooblaščenega predstavnika za izvajanje tega okvirnega sporazuma določa</w:t>
      </w:r>
      <w:r w:rsidR="00131A44">
        <w:t xml:space="preserve">: </w:t>
      </w:r>
      <w:r>
        <w:t>______________________</w:t>
      </w:r>
      <w:r w:rsidR="00131A44" w:rsidRPr="00131A44">
        <w:t xml:space="preserve"> </w:t>
      </w:r>
      <w:r w:rsidR="00131A44">
        <w:t>(tel. št.: _____________ in e-pošta: ________________)</w:t>
      </w:r>
      <w:r w:rsidRPr="00661CFA">
        <w:t>, ki je hkrati skrbnik tega okvirnega sporazuma.</w:t>
      </w:r>
    </w:p>
    <w:p w14:paraId="7BA45D87" w14:textId="5C0F14F1" w:rsidR="00597135" w:rsidRDefault="00597135" w:rsidP="001449C8">
      <w:pPr>
        <w:autoSpaceDE w:val="0"/>
        <w:autoSpaceDN w:val="0"/>
        <w:adjustRightInd w:val="0"/>
      </w:pPr>
    </w:p>
    <w:p w14:paraId="49A34355" w14:textId="77777777" w:rsidR="001449C8" w:rsidRPr="00661CFA" w:rsidRDefault="001449C8" w:rsidP="001449C8">
      <w:pPr>
        <w:autoSpaceDE w:val="0"/>
        <w:autoSpaceDN w:val="0"/>
        <w:adjustRightInd w:val="0"/>
      </w:pPr>
    </w:p>
    <w:p w14:paraId="6BA5006C" w14:textId="77777777" w:rsidR="00597135" w:rsidRPr="00661CFA" w:rsidRDefault="00597135" w:rsidP="001449C8">
      <w:pPr>
        <w:autoSpaceDE w:val="0"/>
        <w:autoSpaceDN w:val="0"/>
        <w:adjustRightInd w:val="0"/>
        <w:jc w:val="both"/>
        <w:rPr>
          <w:b/>
        </w:rPr>
      </w:pPr>
      <w:r w:rsidRPr="00661CFA">
        <w:rPr>
          <w:b/>
        </w:rPr>
        <w:t>1</w:t>
      </w:r>
      <w:r>
        <w:rPr>
          <w:b/>
        </w:rPr>
        <w:t>5</w:t>
      </w:r>
      <w:r w:rsidRPr="00661CFA">
        <w:rPr>
          <w:b/>
        </w:rPr>
        <w:t>. ODSTOP OD SPORAZUMA</w:t>
      </w:r>
    </w:p>
    <w:p w14:paraId="340E1D28" w14:textId="77777777" w:rsidR="00597135" w:rsidRPr="00661CFA" w:rsidRDefault="00597135" w:rsidP="001449C8">
      <w:pPr>
        <w:numPr>
          <w:ilvl w:val="0"/>
          <w:numId w:val="22"/>
        </w:numPr>
        <w:autoSpaceDE w:val="0"/>
        <w:autoSpaceDN w:val="0"/>
        <w:adjustRightInd w:val="0"/>
        <w:jc w:val="center"/>
      </w:pPr>
      <w:r w:rsidRPr="00661CFA">
        <w:t>člen</w:t>
      </w:r>
    </w:p>
    <w:p w14:paraId="1C814CFE" w14:textId="77777777" w:rsidR="00597135" w:rsidRPr="00661CFA" w:rsidRDefault="00597135" w:rsidP="001449C8">
      <w:pPr>
        <w:autoSpaceDE w:val="0"/>
        <w:autoSpaceDN w:val="0"/>
        <w:adjustRightInd w:val="0"/>
        <w:rPr>
          <w:rFonts w:cs="Arial"/>
        </w:rPr>
      </w:pPr>
    </w:p>
    <w:p w14:paraId="27736E5D" w14:textId="64CFE0BA" w:rsidR="00597135" w:rsidRPr="00661CFA" w:rsidRDefault="00597135" w:rsidP="001449C8">
      <w:pPr>
        <w:autoSpaceDE w:val="0"/>
        <w:autoSpaceDN w:val="0"/>
        <w:adjustRightInd w:val="0"/>
        <w:jc w:val="both"/>
      </w:pPr>
      <w:r w:rsidRPr="00661CFA">
        <w:t xml:space="preserve">Če se med potekom izvajanja </w:t>
      </w:r>
      <w:r w:rsidR="00131A44">
        <w:t>storitev</w:t>
      </w:r>
      <w:r w:rsidRPr="00661CFA">
        <w:t xml:space="preserve">, ki so predmet tega sporazuma, izkaže, da izvajalec ne opravlja obveznosti iz tega sporazuma kvalitetno in pravočasno ali kako drugače krši sporazum, ga naročnik na to pisno opozori in mu določi primeren rok za odpravo napak ter navede, da bo po poteku tega roka z njim razdrl okvirni sporazum, če kršitve ne bodo odpravljene. V primeru razdrtja okvirnega sporazuma stranki druga drugi takoj poravnata vse dolgovano po okvirnem sporazumu, pogodbeno kazen, zamudne obresti in morebitno izkazano škodo. </w:t>
      </w:r>
    </w:p>
    <w:p w14:paraId="125DA135" w14:textId="77777777" w:rsidR="00597135" w:rsidRPr="00661CFA" w:rsidRDefault="00597135" w:rsidP="001449C8">
      <w:pPr>
        <w:autoSpaceDE w:val="0"/>
        <w:autoSpaceDN w:val="0"/>
        <w:adjustRightInd w:val="0"/>
        <w:jc w:val="both"/>
      </w:pPr>
    </w:p>
    <w:p w14:paraId="2CFE234E" w14:textId="77777777" w:rsidR="00597135" w:rsidRPr="00EA01AB" w:rsidRDefault="00597135" w:rsidP="001449C8">
      <w:pPr>
        <w:autoSpaceDE w:val="0"/>
        <w:autoSpaceDN w:val="0"/>
        <w:adjustRightInd w:val="0"/>
        <w:jc w:val="both"/>
      </w:pPr>
      <w:r w:rsidRPr="00EA01AB">
        <w:t>Okvirni sporazum s posameznim izvajalcem preneha predčasno veljati z dnem izpolnitve enega izmed spodaj navedenih pogojev (to je brez dodatnega odpovednega roka):</w:t>
      </w:r>
    </w:p>
    <w:p w14:paraId="2C9D31E4" w14:textId="77777777" w:rsidR="00597135" w:rsidRPr="00EA01AB" w:rsidRDefault="00597135" w:rsidP="001449C8">
      <w:pPr>
        <w:numPr>
          <w:ilvl w:val="0"/>
          <w:numId w:val="24"/>
        </w:numPr>
        <w:autoSpaceDE w:val="0"/>
        <w:autoSpaceDN w:val="0"/>
        <w:adjustRightInd w:val="0"/>
        <w:jc w:val="both"/>
      </w:pPr>
      <w:r w:rsidRPr="00EA01AB">
        <w:t xml:space="preserve">če izbrani kandidat izgubi dovoljenje za opravljanje geodetske dejavnosti;  </w:t>
      </w:r>
    </w:p>
    <w:p w14:paraId="258FC767" w14:textId="77777777" w:rsidR="00597135" w:rsidRPr="00EA01AB" w:rsidRDefault="00597135" w:rsidP="001449C8">
      <w:pPr>
        <w:numPr>
          <w:ilvl w:val="0"/>
          <w:numId w:val="24"/>
        </w:numPr>
        <w:autoSpaceDE w:val="0"/>
        <w:autoSpaceDN w:val="0"/>
        <w:adjustRightInd w:val="0"/>
        <w:jc w:val="both"/>
      </w:pPr>
      <w:r w:rsidRPr="00EA01AB">
        <w:t xml:space="preserve">če pri izbranem kandidatu, pri katerem so bili zaposleni geodeti, ki imajo pravico nastopati kot odgovorni geodet, niso več zaposleni ti odgovorni geodeti, na podlagi zaposlitve katerih </w:t>
      </w:r>
      <w:r w:rsidRPr="00EA01AB">
        <w:lastRenderedPageBreak/>
        <w:t>je bil kandidat izbran, ali pa takšen kader ne izpolnjuje več pogojev za nastopanje kot odgovorni geodet, ali če je bilo ugotovljeno, da je za izvedbo storitev angažiral zunanje oz. nepooblaščene osebe, ki niso odgovorni geodeti, na podlagi zaposlitve katerih je bil kandidat izbran;</w:t>
      </w:r>
    </w:p>
    <w:p w14:paraId="17E19083" w14:textId="77777777" w:rsidR="00597135" w:rsidRPr="00EA01AB" w:rsidRDefault="00597135" w:rsidP="001449C8">
      <w:pPr>
        <w:numPr>
          <w:ilvl w:val="0"/>
          <w:numId w:val="24"/>
        </w:numPr>
        <w:autoSpaceDE w:val="0"/>
        <w:autoSpaceDN w:val="0"/>
        <w:adjustRightInd w:val="0"/>
        <w:jc w:val="both"/>
      </w:pPr>
      <w:r w:rsidRPr="00EA01AB">
        <w:t>če naročnik ugotovi, da je izbrani kandidat svoje delo opravil v nasprotju s pravili stroke oziroma nestrokovno ali da je storil veliko strokovno napako ali hujšo kršitev poklicnih pravil.</w:t>
      </w:r>
    </w:p>
    <w:p w14:paraId="4371C01D" w14:textId="77777777" w:rsidR="00597135" w:rsidRPr="00661CFA" w:rsidRDefault="00597135" w:rsidP="001449C8">
      <w:pPr>
        <w:autoSpaceDE w:val="0"/>
        <w:autoSpaceDN w:val="0"/>
        <w:adjustRightInd w:val="0"/>
        <w:ind w:left="720"/>
        <w:jc w:val="both"/>
        <w:rPr>
          <w:highlight w:val="yellow"/>
        </w:rPr>
      </w:pPr>
    </w:p>
    <w:p w14:paraId="7DE40028" w14:textId="77777777" w:rsidR="00597135" w:rsidRPr="00661CFA" w:rsidRDefault="00597135" w:rsidP="001449C8">
      <w:pPr>
        <w:jc w:val="both"/>
      </w:pPr>
      <w:r w:rsidRPr="00661CFA">
        <w:t xml:space="preserve">Naročnik lahko predčasno odpove oz. razdre okvirni sporazum s primernim odpovednim rokom po tem, ko o tem obvesti izvajalce, iz razloga, da </w:t>
      </w:r>
      <w:r w:rsidRPr="00661CFA">
        <w:rPr>
          <w:bCs/>
        </w:rPr>
        <w:t>naročnik izvede nov</w:t>
      </w:r>
      <w:r>
        <w:rPr>
          <w:bCs/>
        </w:rPr>
        <w:t xml:space="preserve"> postopek javnega </w:t>
      </w:r>
      <w:r w:rsidRPr="00661CFA">
        <w:rPr>
          <w:bCs/>
        </w:rPr>
        <w:t>naročil</w:t>
      </w:r>
      <w:r>
        <w:rPr>
          <w:bCs/>
        </w:rPr>
        <w:t>a</w:t>
      </w:r>
      <w:r w:rsidRPr="00661CFA">
        <w:rPr>
          <w:bCs/>
        </w:rPr>
        <w:t xml:space="preserve"> z istovrstnega področja. </w:t>
      </w:r>
    </w:p>
    <w:p w14:paraId="2EE706C1" w14:textId="77777777" w:rsidR="00597135" w:rsidRPr="00661CFA" w:rsidRDefault="00597135" w:rsidP="001449C8">
      <w:pPr>
        <w:autoSpaceDE w:val="0"/>
        <w:autoSpaceDN w:val="0"/>
        <w:adjustRightInd w:val="0"/>
        <w:jc w:val="both"/>
      </w:pPr>
    </w:p>
    <w:p w14:paraId="6FFAD647" w14:textId="77777777" w:rsidR="00597135" w:rsidRPr="00661CFA" w:rsidRDefault="00597135" w:rsidP="001449C8">
      <w:pPr>
        <w:autoSpaceDE w:val="0"/>
        <w:autoSpaceDN w:val="0"/>
        <w:adjustRightInd w:val="0"/>
        <w:jc w:val="both"/>
      </w:pPr>
      <w:r w:rsidRPr="00661CFA">
        <w:t>V primeru razdrtja okvirnega sporazuma s posameznim izvajalcem ostane okvirni sporazum v veljavi s preostalimi izvajalci.</w:t>
      </w:r>
    </w:p>
    <w:p w14:paraId="04FB5C88" w14:textId="175AEF4B" w:rsidR="00597135" w:rsidRDefault="00597135" w:rsidP="001449C8">
      <w:pPr>
        <w:autoSpaceDE w:val="0"/>
        <w:autoSpaceDN w:val="0"/>
        <w:adjustRightInd w:val="0"/>
        <w:rPr>
          <w:rFonts w:cs="Arial"/>
          <w:b/>
          <w:bCs/>
        </w:rPr>
      </w:pPr>
    </w:p>
    <w:p w14:paraId="169ADACD" w14:textId="77777777" w:rsidR="001449C8" w:rsidRDefault="001449C8" w:rsidP="001449C8">
      <w:pPr>
        <w:autoSpaceDE w:val="0"/>
        <w:autoSpaceDN w:val="0"/>
        <w:adjustRightInd w:val="0"/>
        <w:rPr>
          <w:rFonts w:cs="Arial"/>
          <w:b/>
          <w:bCs/>
        </w:rPr>
      </w:pPr>
    </w:p>
    <w:p w14:paraId="3A196EE6" w14:textId="77777777" w:rsidR="00597135" w:rsidRPr="00661CFA" w:rsidRDefault="00597135" w:rsidP="001449C8">
      <w:pPr>
        <w:autoSpaceDE w:val="0"/>
        <w:autoSpaceDN w:val="0"/>
        <w:adjustRightInd w:val="0"/>
      </w:pPr>
      <w:r w:rsidRPr="00661CFA">
        <w:rPr>
          <w:b/>
          <w:bCs/>
        </w:rPr>
        <w:t>1</w:t>
      </w:r>
      <w:r>
        <w:rPr>
          <w:b/>
          <w:bCs/>
        </w:rPr>
        <w:t>6</w:t>
      </w:r>
      <w:r w:rsidRPr="00661CFA">
        <w:rPr>
          <w:b/>
          <w:bCs/>
        </w:rPr>
        <w:t>. VELJAVNOST OKVIRNEGA SPORAZUMA</w:t>
      </w:r>
    </w:p>
    <w:p w14:paraId="7CC04ECF" w14:textId="77777777" w:rsidR="00597135" w:rsidRPr="00661CFA" w:rsidRDefault="00597135" w:rsidP="001449C8">
      <w:pPr>
        <w:autoSpaceDE w:val="0"/>
        <w:autoSpaceDN w:val="0"/>
        <w:adjustRightInd w:val="0"/>
      </w:pPr>
    </w:p>
    <w:p w14:paraId="789C528F" w14:textId="77777777" w:rsidR="00597135" w:rsidRPr="00661CFA" w:rsidRDefault="00597135" w:rsidP="001449C8">
      <w:pPr>
        <w:numPr>
          <w:ilvl w:val="0"/>
          <w:numId w:val="22"/>
        </w:numPr>
        <w:autoSpaceDE w:val="0"/>
        <w:autoSpaceDN w:val="0"/>
        <w:adjustRightInd w:val="0"/>
        <w:jc w:val="center"/>
      </w:pPr>
      <w:r w:rsidRPr="00661CFA">
        <w:t>člen</w:t>
      </w:r>
    </w:p>
    <w:p w14:paraId="20181F6D" w14:textId="77777777" w:rsidR="00597135" w:rsidRPr="00661CFA" w:rsidRDefault="00597135" w:rsidP="001449C8">
      <w:pPr>
        <w:autoSpaceDE w:val="0"/>
        <w:autoSpaceDN w:val="0"/>
        <w:adjustRightInd w:val="0"/>
        <w:jc w:val="both"/>
      </w:pPr>
    </w:p>
    <w:p w14:paraId="587A6C97" w14:textId="1479942C" w:rsidR="00597135" w:rsidRPr="00661CFA" w:rsidRDefault="00597135" w:rsidP="001449C8">
      <w:pPr>
        <w:jc w:val="both"/>
      </w:pPr>
      <w:r w:rsidRPr="00661CFA">
        <w:t xml:space="preserve">Ta sporazum je sklenjen, ko ga podpišeta obe stranki sporazuma, veljati začne, ko je izpolnjen pogoj iz </w:t>
      </w:r>
      <w:r>
        <w:t>20</w:t>
      </w:r>
      <w:r w:rsidRPr="00661CFA">
        <w:t xml:space="preserve">. člena </w:t>
      </w:r>
      <w:r w:rsidR="00131A44">
        <w:t>tega sporazuma</w:t>
      </w:r>
      <w:r w:rsidRPr="00661CFA">
        <w:t xml:space="preserve"> in če ni drugače določeno</w:t>
      </w:r>
      <w:r w:rsidR="00131A44">
        <w:t>,</w:t>
      </w:r>
      <w:r w:rsidRPr="00661CFA">
        <w:t xml:space="preserve"> velja do 31.</w:t>
      </w:r>
      <w:r>
        <w:t xml:space="preserve"> </w:t>
      </w:r>
      <w:r w:rsidRPr="00661CFA">
        <w:t>12.</w:t>
      </w:r>
      <w:r>
        <w:t xml:space="preserve"> 202</w:t>
      </w:r>
      <w:r w:rsidR="00CD3725">
        <w:t>9</w:t>
      </w:r>
      <w:r w:rsidRPr="00661CFA">
        <w:t xml:space="preserve">. </w:t>
      </w:r>
    </w:p>
    <w:p w14:paraId="6BA4CE72" w14:textId="256714AB" w:rsidR="00597135" w:rsidRDefault="00597135" w:rsidP="001449C8">
      <w:pPr>
        <w:autoSpaceDE w:val="0"/>
        <w:autoSpaceDN w:val="0"/>
        <w:adjustRightInd w:val="0"/>
      </w:pPr>
    </w:p>
    <w:p w14:paraId="7E90A561" w14:textId="77777777" w:rsidR="001449C8" w:rsidRPr="00661CFA" w:rsidRDefault="001449C8" w:rsidP="001449C8">
      <w:pPr>
        <w:autoSpaceDE w:val="0"/>
        <w:autoSpaceDN w:val="0"/>
        <w:adjustRightInd w:val="0"/>
      </w:pPr>
    </w:p>
    <w:p w14:paraId="2C90D357" w14:textId="77777777" w:rsidR="00597135" w:rsidRPr="00661CFA" w:rsidRDefault="00597135" w:rsidP="001449C8">
      <w:pPr>
        <w:autoSpaceDE w:val="0"/>
        <w:autoSpaceDN w:val="0"/>
        <w:adjustRightInd w:val="0"/>
        <w:rPr>
          <w:b/>
        </w:rPr>
      </w:pPr>
      <w:r w:rsidRPr="00661CFA">
        <w:rPr>
          <w:b/>
        </w:rPr>
        <w:t>1</w:t>
      </w:r>
      <w:r>
        <w:rPr>
          <w:b/>
        </w:rPr>
        <w:t>7</w:t>
      </w:r>
      <w:r w:rsidRPr="00661CFA">
        <w:rPr>
          <w:b/>
        </w:rPr>
        <w:t>. SPREMEMBE OKVIRNEGA SPORAZUMA</w:t>
      </w:r>
    </w:p>
    <w:p w14:paraId="4B08880C" w14:textId="77777777" w:rsidR="00597135" w:rsidRPr="00661CFA" w:rsidRDefault="00597135" w:rsidP="001449C8">
      <w:pPr>
        <w:autoSpaceDE w:val="0"/>
        <w:autoSpaceDN w:val="0"/>
        <w:adjustRightInd w:val="0"/>
        <w:rPr>
          <w:b/>
        </w:rPr>
      </w:pPr>
    </w:p>
    <w:p w14:paraId="21580D3A" w14:textId="77777777" w:rsidR="00597135" w:rsidRPr="00661CFA" w:rsidRDefault="00597135" w:rsidP="001449C8">
      <w:pPr>
        <w:numPr>
          <w:ilvl w:val="0"/>
          <w:numId w:val="22"/>
        </w:numPr>
        <w:autoSpaceDE w:val="0"/>
        <w:autoSpaceDN w:val="0"/>
        <w:adjustRightInd w:val="0"/>
        <w:jc w:val="center"/>
      </w:pPr>
      <w:r w:rsidRPr="00661CFA">
        <w:t>člen</w:t>
      </w:r>
    </w:p>
    <w:p w14:paraId="4A002DE1" w14:textId="77777777" w:rsidR="00597135" w:rsidRPr="00661CFA" w:rsidRDefault="00597135" w:rsidP="001449C8">
      <w:pPr>
        <w:autoSpaceDE w:val="0"/>
        <w:autoSpaceDN w:val="0"/>
        <w:adjustRightInd w:val="0"/>
        <w:rPr>
          <w:rFonts w:cs="Arial"/>
        </w:rPr>
      </w:pPr>
    </w:p>
    <w:p w14:paraId="03ECF958" w14:textId="678C938B" w:rsidR="00597135" w:rsidRPr="00661CFA" w:rsidRDefault="00597135" w:rsidP="001449C8">
      <w:pPr>
        <w:autoSpaceDE w:val="0"/>
        <w:autoSpaceDN w:val="0"/>
        <w:adjustRightInd w:val="0"/>
        <w:jc w:val="both"/>
      </w:pPr>
      <w:r w:rsidRPr="00661CFA">
        <w:t>Vse spremembe in dopolnitve tega sporazuma se dogovorijo</w:t>
      </w:r>
      <w:r w:rsidR="00131A44">
        <w:t xml:space="preserve"> sporazumno</w:t>
      </w:r>
      <w:r w:rsidRPr="00661CFA">
        <w:t xml:space="preserve"> v obliki pisnih aneksov k temu sporazumu.</w:t>
      </w:r>
    </w:p>
    <w:p w14:paraId="352647F6" w14:textId="77777777" w:rsidR="00597135" w:rsidRPr="00661CFA" w:rsidRDefault="00597135" w:rsidP="001449C8">
      <w:pPr>
        <w:autoSpaceDE w:val="0"/>
        <w:autoSpaceDN w:val="0"/>
        <w:adjustRightInd w:val="0"/>
        <w:jc w:val="both"/>
      </w:pPr>
    </w:p>
    <w:p w14:paraId="18A37B8A" w14:textId="77777777" w:rsidR="00597135" w:rsidRPr="00661CFA" w:rsidRDefault="00597135" w:rsidP="001449C8">
      <w:pPr>
        <w:autoSpaceDE w:val="0"/>
        <w:autoSpaceDN w:val="0"/>
        <w:adjustRightInd w:val="0"/>
        <w:jc w:val="both"/>
      </w:pPr>
      <w:r w:rsidRPr="00661CFA">
        <w:t xml:space="preserve">Če katerakoli od določb okvirnega sporazuma je ali postane neveljavna, to ne vpliva na ostale določbe okvirnega sporazuma. Neveljavna določba se nadomesti z veljavno, ki mora čim bolj ustrezati namenu, ki ga je želela doseči neveljavna določba. </w:t>
      </w:r>
    </w:p>
    <w:p w14:paraId="52C7286F" w14:textId="0E258276" w:rsidR="00597135" w:rsidRDefault="00597135" w:rsidP="001449C8">
      <w:pPr>
        <w:autoSpaceDE w:val="0"/>
        <w:autoSpaceDN w:val="0"/>
        <w:adjustRightInd w:val="0"/>
      </w:pPr>
    </w:p>
    <w:p w14:paraId="500AA509" w14:textId="77777777" w:rsidR="001449C8" w:rsidRPr="00661CFA" w:rsidRDefault="001449C8" w:rsidP="001449C8">
      <w:pPr>
        <w:autoSpaceDE w:val="0"/>
        <w:autoSpaceDN w:val="0"/>
        <w:adjustRightInd w:val="0"/>
      </w:pPr>
    </w:p>
    <w:p w14:paraId="3D671938" w14:textId="77777777" w:rsidR="00597135" w:rsidRPr="00661CFA" w:rsidRDefault="00597135" w:rsidP="001449C8">
      <w:pPr>
        <w:autoSpaceDE w:val="0"/>
        <w:autoSpaceDN w:val="0"/>
        <w:adjustRightInd w:val="0"/>
        <w:jc w:val="both"/>
        <w:rPr>
          <w:b/>
        </w:rPr>
      </w:pPr>
      <w:r w:rsidRPr="00661CFA">
        <w:rPr>
          <w:b/>
        </w:rPr>
        <w:t>1</w:t>
      </w:r>
      <w:r>
        <w:rPr>
          <w:b/>
        </w:rPr>
        <w:t>8</w:t>
      </w:r>
      <w:r w:rsidRPr="00661CFA">
        <w:rPr>
          <w:b/>
        </w:rPr>
        <w:t xml:space="preserve">. KONČNE DOLOČBE </w:t>
      </w:r>
    </w:p>
    <w:p w14:paraId="373F4C97" w14:textId="77777777" w:rsidR="00597135" w:rsidRPr="00661CFA" w:rsidRDefault="00597135" w:rsidP="001449C8">
      <w:pPr>
        <w:numPr>
          <w:ilvl w:val="0"/>
          <w:numId w:val="22"/>
        </w:numPr>
        <w:autoSpaceDE w:val="0"/>
        <w:autoSpaceDN w:val="0"/>
        <w:adjustRightInd w:val="0"/>
        <w:jc w:val="center"/>
      </w:pPr>
      <w:r w:rsidRPr="00661CFA">
        <w:t>člen</w:t>
      </w:r>
    </w:p>
    <w:p w14:paraId="126A0F21" w14:textId="77777777" w:rsidR="00597135" w:rsidRPr="00661CFA" w:rsidRDefault="00597135" w:rsidP="001449C8">
      <w:pPr>
        <w:autoSpaceDE w:val="0"/>
        <w:autoSpaceDN w:val="0"/>
        <w:adjustRightInd w:val="0"/>
        <w:jc w:val="both"/>
      </w:pPr>
    </w:p>
    <w:p w14:paraId="1715C869" w14:textId="77777777" w:rsidR="00131A44" w:rsidRDefault="00597135" w:rsidP="001449C8">
      <w:pPr>
        <w:autoSpaceDE w:val="0"/>
        <w:autoSpaceDN w:val="0"/>
        <w:adjustRightInd w:val="0"/>
        <w:jc w:val="both"/>
      </w:pPr>
      <w:r w:rsidRPr="00661CFA">
        <w:t xml:space="preserve">Stranki tega okvirnega sporazuma se dogovorita, da bosta poskušali vse spore iz tega okvirnega sporazuma rešiti sporazumno z neposrednimi pogovori med pooblaščenimi predstavniki obeh strank okvirnega sporazuma. </w:t>
      </w:r>
    </w:p>
    <w:p w14:paraId="1BF3E692" w14:textId="77777777" w:rsidR="00131A44" w:rsidRDefault="00131A44" w:rsidP="001449C8">
      <w:pPr>
        <w:autoSpaceDE w:val="0"/>
        <w:autoSpaceDN w:val="0"/>
        <w:adjustRightInd w:val="0"/>
        <w:jc w:val="both"/>
      </w:pPr>
    </w:p>
    <w:p w14:paraId="09D32967" w14:textId="39B6269B" w:rsidR="00597135" w:rsidRPr="00661CFA" w:rsidRDefault="00597135" w:rsidP="001449C8">
      <w:pPr>
        <w:autoSpaceDE w:val="0"/>
        <w:autoSpaceDN w:val="0"/>
        <w:adjustRightInd w:val="0"/>
        <w:jc w:val="both"/>
      </w:pPr>
      <w:r w:rsidRPr="00661CFA">
        <w:t xml:space="preserve">V kolikor sporazum med strankama ne bi bil mogoč, se dogovorita, da bo o sporih iz tega sporazuma odločalo stvarno pristojno sodišče v Celju. </w:t>
      </w:r>
    </w:p>
    <w:p w14:paraId="04E801AE" w14:textId="45E2DE94" w:rsidR="00597135" w:rsidRDefault="00597135" w:rsidP="001449C8">
      <w:pPr>
        <w:autoSpaceDE w:val="0"/>
        <w:autoSpaceDN w:val="0"/>
        <w:adjustRightInd w:val="0"/>
        <w:jc w:val="both"/>
      </w:pPr>
    </w:p>
    <w:p w14:paraId="276416B3" w14:textId="77777777" w:rsidR="00131A44" w:rsidRPr="00661CFA" w:rsidRDefault="00131A44" w:rsidP="00131A44">
      <w:pPr>
        <w:numPr>
          <w:ilvl w:val="0"/>
          <w:numId w:val="22"/>
        </w:numPr>
        <w:autoSpaceDE w:val="0"/>
        <w:autoSpaceDN w:val="0"/>
        <w:adjustRightInd w:val="0"/>
        <w:jc w:val="center"/>
      </w:pPr>
      <w:r w:rsidRPr="00661CFA">
        <w:t>člen</w:t>
      </w:r>
    </w:p>
    <w:p w14:paraId="31E94712" w14:textId="77777777" w:rsidR="00131A44" w:rsidRPr="0043567F" w:rsidRDefault="00131A44" w:rsidP="00131A44"/>
    <w:p w14:paraId="5D585A73" w14:textId="64936649" w:rsidR="00131A44" w:rsidRPr="0043567F" w:rsidRDefault="00131A44" w:rsidP="00131A44">
      <w:pPr>
        <w:jc w:val="both"/>
      </w:pPr>
      <w:r w:rsidRPr="0043567F">
        <w:t xml:space="preserve">Sestavni del </w:t>
      </w:r>
      <w:r>
        <w:t>tega okvirnega sporazuma</w:t>
      </w:r>
      <w:r w:rsidRPr="0043567F">
        <w:t xml:space="preserve"> so naslednje priloge:</w:t>
      </w:r>
    </w:p>
    <w:p w14:paraId="2192D09C" w14:textId="3BEC873B" w:rsidR="00131A44" w:rsidRPr="0043567F" w:rsidRDefault="00131A44" w:rsidP="00131A44">
      <w:pPr>
        <w:numPr>
          <w:ilvl w:val="0"/>
          <w:numId w:val="35"/>
        </w:numPr>
        <w:tabs>
          <w:tab w:val="left" w:pos="283"/>
        </w:tabs>
        <w:jc w:val="both"/>
      </w:pPr>
      <w:r w:rsidRPr="0043567F">
        <w:t>razpisna dokumentacija naročnika št. 4305-</w:t>
      </w:r>
      <w:r w:rsidR="00CD3725">
        <w:t>46</w:t>
      </w:r>
      <w:r w:rsidRPr="0043567F">
        <w:t>/202</w:t>
      </w:r>
      <w:r w:rsidR="00CD3725">
        <w:t>5</w:t>
      </w:r>
      <w:r w:rsidRPr="0043567F">
        <w:t>;</w:t>
      </w:r>
    </w:p>
    <w:p w14:paraId="1859BA8E" w14:textId="4DAFA127" w:rsidR="00131A44" w:rsidRDefault="00131A44" w:rsidP="00131A44">
      <w:pPr>
        <w:numPr>
          <w:ilvl w:val="0"/>
          <w:numId w:val="35"/>
        </w:numPr>
        <w:tabs>
          <w:tab w:val="left" w:pos="283"/>
        </w:tabs>
        <w:jc w:val="both"/>
      </w:pPr>
      <w:r w:rsidRPr="0043567F">
        <w:t>ponudbena dokumentacija izvajalca;</w:t>
      </w:r>
    </w:p>
    <w:p w14:paraId="455690CF" w14:textId="77777777" w:rsidR="00131A44" w:rsidRPr="002B75EE" w:rsidRDefault="00131A44" w:rsidP="00131A44">
      <w:pPr>
        <w:pStyle w:val="Odstavekseznama"/>
        <w:numPr>
          <w:ilvl w:val="0"/>
          <w:numId w:val="35"/>
        </w:numPr>
        <w:autoSpaceDE w:val="0"/>
        <w:autoSpaceDN w:val="0"/>
        <w:adjustRightInd w:val="0"/>
        <w:jc w:val="both"/>
        <w:rPr>
          <w:rFonts w:ascii="Trebuchet MS" w:hAnsi="Trebuchet MS"/>
          <w:sz w:val="22"/>
          <w:szCs w:val="22"/>
        </w:rPr>
      </w:pPr>
      <w:r w:rsidRPr="002B75EE">
        <w:rPr>
          <w:rFonts w:ascii="Trebuchet MS" w:hAnsi="Trebuchet MS"/>
          <w:sz w:val="22"/>
          <w:szCs w:val="22"/>
        </w:rPr>
        <w:t>kopija zavarovalne police za zavarovanje civilne odgovornosti izvajalca</w:t>
      </w:r>
      <w:r>
        <w:rPr>
          <w:rFonts w:ascii="Trebuchet MS" w:hAnsi="Trebuchet MS"/>
          <w:sz w:val="22"/>
          <w:szCs w:val="22"/>
        </w:rPr>
        <w:t>;</w:t>
      </w:r>
    </w:p>
    <w:p w14:paraId="24FE2A05" w14:textId="77777777" w:rsidR="00131A44" w:rsidRPr="0043567F" w:rsidRDefault="00131A44" w:rsidP="00131A44">
      <w:pPr>
        <w:numPr>
          <w:ilvl w:val="0"/>
          <w:numId w:val="35"/>
        </w:numPr>
        <w:tabs>
          <w:tab w:val="left" w:pos="283"/>
        </w:tabs>
        <w:jc w:val="both"/>
      </w:pPr>
      <w:r>
        <w:t>finančno zavarovanje za dobro izvedbo pogodbenih obveznosti.</w:t>
      </w:r>
    </w:p>
    <w:p w14:paraId="459ECCF8" w14:textId="77777777" w:rsidR="00131A44" w:rsidRDefault="00131A44" w:rsidP="00131A44">
      <w:pPr>
        <w:jc w:val="both"/>
      </w:pPr>
    </w:p>
    <w:p w14:paraId="029B2826" w14:textId="77777777" w:rsidR="00131A44" w:rsidRPr="00661CFA" w:rsidRDefault="00131A44" w:rsidP="00131A44">
      <w:pPr>
        <w:numPr>
          <w:ilvl w:val="0"/>
          <w:numId w:val="22"/>
        </w:numPr>
        <w:autoSpaceDE w:val="0"/>
        <w:autoSpaceDN w:val="0"/>
        <w:adjustRightInd w:val="0"/>
        <w:jc w:val="center"/>
      </w:pPr>
      <w:r w:rsidRPr="00661CFA">
        <w:t>člen</w:t>
      </w:r>
    </w:p>
    <w:p w14:paraId="19DD7BC1" w14:textId="77777777" w:rsidR="00597135" w:rsidRPr="00661CFA" w:rsidRDefault="00597135" w:rsidP="001449C8">
      <w:pPr>
        <w:autoSpaceDE w:val="0"/>
        <w:autoSpaceDN w:val="0"/>
        <w:adjustRightInd w:val="0"/>
        <w:jc w:val="both"/>
      </w:pPr>
    </w:p>
    <w:p w14:paraId="60E14A3E" w14:textId="0BA88BE9" w:rsidR="00597135" w:rsidRPr="00661CFA" w:rsidRDefault="00597135" w:rsidP="001449C8">
      <w:pPr>
        <w:autoSpaceDE w:val="0"/>
        <w:autoSpaceDN w:val="0"/>
        <w:adjustRightInd w:val="0"/>
        <w:jc w:val="both"/>
      </w:pPr>
      <w:r w:rsidRPr="00661CFA">
        <w:lastRenderedPageBreak/>
        <w:t>Okvirni sporazum je z vsakim posameznim izvajalcem sestavljen v 2 (dveh) enak</w:t>
      </w:r>
      <w:r w:rsidR="00157C7D">
        <w:t>ovrednih</w:t>
      </w:r>
      <w:r w:rsidRPr="00661CFA">
        <w:t xml:space="preserve"> izv</w:t>
      </w:r>
      <w:r w:rsidR="00157C7D">
        <w:t>irnik</w:t>
      </w:r>
      <w:r w:rsidRPr="00661CFA">
        <w:t xml:space="preserve">ih, od katerih prejme vsaka stranka 1 (en) izvod. </w:t>
      </w:r>
    </w:p>
    <w:p w14:paraId="3DEA1007" w14:textId="7582AF84" w:rsidR="00597135" w:rsidRDefault="00597135" w:rsidP="001449C8">
      <w:pPr>
        <w:autoSpaceDE w:val="0"/>
        <w:autoSpaceDN w:val="0"/>
        <w:adjustRightInd w:val="0"/>
        <w:jc w:val="both"/>
      </w:pPr>
    </w:p>
    <w:p w14:paraId="31945CA8" w14:textId="77777777" w:rsidR="00157C7D" w:rsidRDefault="00157C7D" w:rsidP="001449C8">
      <w:pPr>
        <w:autoSpaceDE w:val="0"/>
        <w:autoSpaceDN w:val="0"/>
        <w:adjustRightInd w:val="0"/>
        <w:jc w:val="both"/>
      </w:pPr>
    </w:p>
    <w:p w14:paraId="0A124164" w14:textId="3DD5471B" w:rsidR="00157C7D" w:rsidRDefault="00157C7D" w:rsidP="00157C7D">
      <w:pPr>
        <w:autoSpaceDE w:val="0"/>
        <w:autoSpaceDN w:val="0"/>
        <w:adjustRightInd w:val="0"/>
        <w:jc w:val="both"/>
      </w:pPr>
      <w:r>
        <w:t>Št. zadeve: 4305-</w:t>
      </w:r>
      <w:r w:rsidR="00CD3725">
        <w:t>46</w:t>
      </w:r>
      <w:r>
        <w:t>/202</w:t>
      </w:r>
      <w:r w:rsidR="00CD3725">
        <w:t>5</w:t>
      </w:r>
    </w:p>
    <w:p w14:paraId="79633D4A" w14:textId="77777777" w:rsidR="00157C7D" w:rsidRPr="00E757B9" w:rsidRDefault="00157C7D" w:rsidP="00157C7D">
      <w:pPr>
        <w:autoSpaceDE w:val="0"/>
        <w:autoSpaceDN w:val="0"/>
        <w:adjustRightInd w:val="0"/>
        <w:jc w:val="both"/>
      </w:pPr>
      <w:r>
        <w:t>Št. pogodbe: _____________</w:t>
      </w:r>
    </w:p>
    <w:p w14:paraId="6F334747" w14:textId="6B224CA1" w:rsidR="00157C7D" w:rsidRPr="002239B7" w:rsidRDefault="00157C7D" w:rsidP="00157C7D">
      <w:pPr>
        <w:autoSpaceDE w:val="0"/>
        <w:autoSpaceDN w:val="0"/>
        <w:adjustRightInd w:val="0"/>
        <w:jc w:val="both"/>
      </w:pPr>
    </w:p>
    <w:p w14:paraId="1DE2A3E4" w14:textId="77777777" w:rsidR="00157C7D" w:rsidRPr="002239B7" w:rsidRDefault="00157C7D" w:rsidP="00157C7D">
      <w:pPr>
        <w:autoSpaceDE w:val="0"/>
        <w:autoSpaceDN w:val="0"/>
        <w:adjustRightInd w:val="0"/>
        <w:jc w:val="both"/>
      </w:pPr>
    </w:p>
    <w:p w14:paraId="1D425153" w14:textId="77777777" w:rsidR="00157C7D" w:rsidRPr="00DB246D" w:rsidRDefault="00157C7D" w:rsidP="00157C7D">
      <w:pPr>
        <w:jc w:val="both"/>
      </w:pPr>
      <w:r w:rsidRPr="00DB246D">
        <w:t>V Celju, _______________</w:t>
      </w:r>
      <w:r w:rsidRPr="00DB246D">
        <w:tab/>
      </w:r>
      <w:r w:rsidRPr="00DB246D">
        <w:tab/>
      </w:r>
      <w:r w:rsidRPr="00DB246D">
        <w:tab/>
      </w:r>
      <w:r w:rsidRPr="00DB246D">
        <w:tab/>
        <w:t>V/Na ___________, _____________</w:t>
      </w:r>
      <w:r w:rsidRPr="00DB246D">
        <w:tab/>
      </w:r>
      <w:r w:rsidRPr="00DB246D">
        <w:tab/>
      </w:r>
      <w:r w:rsidRPr="00DB246D">
        <w:tab/>
      </w:r>
      <w:r w:rsidRPr="00DB246D">
        <w:tab/>
      </w:r>
    </w:p>
    <w:p w14:paraId="1436B199" w14:textId="77777777" w:rsidR="00157C7D" w:rsidRPr="00DB246D" w:rsidRDefault="00157C7D" w:rsidP="00157C7D">
      <w:pPr>
        <w:jc w:val="both"/>
      </w:pPr>
    </w:p>
    <w:p w14:paraId="11480943" w14:textId="77777777" w:rsidR="00157C7D" w:rsidRPr="00E757B9" w:rsidRDefault="00157C7D" w:rsidP="00157C7D">
      <w:pPr>
        <w:jc w:val="both"/>
        <w:rPr>
          <w:b/>
        </w:rPr>
      </w:pPr>
      <w:r w:rsidRPr="00E757B9">
        <w:rPr>
          <w:b/>
        </w:rPr>
        <w:t>NAROČNIK:</w:t>
      </w:r>
      <w:r w:rsidRPr="00E757B9">
        <w:rPr>
          <w:b/>
        </w:rPr>
        <w:tab/>
      </w:r>
      <w:r w:rsidRPr="00E757B9">
        <w:rPr>
          <w:b/>
        </w:rPr>
        <w:tab/>
      </w:r>
      <w:r w:rsidRPr="00E757B9">
        <w:rPr>
          <w:b/>
        </w:rPr>
        <w:tab/>
      </w:r>
      <w:r w:rsidRPr="00E757B9">
        <w:rPr>
          <w:b/>
        </w:rPr>
        <w:tab/>
      </w:r>
      <w:r w:rsidRPr="00E757B9">
        <w:rPr>
          <w:b/>
        </w:rPr>
        <w:tab/>
      </w:r>
      <w:r w:rsidRPr="00E757B9">
        <w:rPr>
          <w:b/>
        </w:rPr>
        <w:tab/>
        <w:t>IZVAJALEC:</w:t>
      </w:r>
    </w:p>
    <w:p w14:paraId="1397F82E" w14:textId="77777777" w:rsidR="00157C7D" w:rsidRPr="00E757B9" w:rsidRDefault="00157C7D" w:rsidP="00157C7D">
      <w:pPr>
        <w:rPr>
          <w:b/>
        </w:rPr>
      </w:pPr>
      <w:r>
        <w:rPr>
          <w:b/>
        </w:rPr>
        <w:t>MESTNA OBČINA CELJE</w:t>
      </w:r>
      <w:r w:rsidRPr="00E757B9">
        <w:rPr>
          <w:b/>
        </w:rPr>
        <w:t xml:space="preserve"> </w:t>
      </w:r>
      <w:r w:rsidRPr="00E757B9">
        <w:rPr>
          <w:b/>
        </w:rPr>
        <w:tab/>
      </w:r>
      <w:r w:rsidRPr="00E757B9">
        <w:rPr>
          <w:b/>
        </w:rPr>
        <w:tab/>
      </w:r>
      <w:r w:rsidRPr="00E757B9">
        <w:rPr>
          <w:b/>
        </w:rPr>
        <w:tab/>
      </w:r>
      <w:r w:rsidRPr="00E757B9">
        <w:rPr>
          <w:b/>
        </w:rPr>
        <w:tab/>
      </w:r>
      <w:r w:rsidRPr="00E757B9">
        <w:t>_______________________</w:t>
      </w:r>
    </w:p>
    <w:p w14:paraId="4818AFF6" w14:textId="7EF3A4EE" w:rsidR="00157C7D" w:rsidRDefault="00CD3725" w:rsidP="00157C7D">
      <w:pPr>
        <w:jc w:val="both"/>
      </w:pPr>
      <w:r>
        <w:t>Matija Kovač</w:t>
      </w:r>
      <w:r w:rsidR="00157C7D" w:rsidRPr="00E757B9">
        <w:t>, župan</w:t>
      </w:r>
      <w:r w:rsidR="00157C7D" w:rsidRPr="00E757B9">
        <w:tab/>
      </w:r>
      <w:r w:rsidR="00157C7D" w:rsidRPr="00E757B9">
        <w:tab/>
      </w:r>
      <w:r w:rsidR="00157C7D" w:rsidRPr="00E757B9">
        <w:tab/>
      </w:r>
      <w:r w:rsidR="00157C7D" w:rsidRPr="00E757B9">
        <w:tab/>
      </w:r>
      <w:r w:rsidR="00157C7D" w:rsidRPr="00E757B9">
        <w:tab/>
        <w:t>_______________________</w:t>
      </w:r>
    </w:p>
    <w:p w14:paraId="59264149" w14:textId="77777777" w:rsidR="001449C8" w:rsidRDefault="001449C8" w:rsidP="001449C8">
      <w:pPr>
        <w:autoSpaceDE w:val="0"/>
        <w:autoSpaceDN w:val="0"/>
        <w:adjustRightInd w:val="0"/>
        <w:jc w:val="both"/>
      </w:pPr>
    </w:p>
    <w:sectPr w:rsidR="001449C8" w:rsidSect="001B061D">
      <w:footerReference w:type="default" r:id="rId10"/>
      <w:pgSz w:w="11906" w:h="16838"/>
      <w:pgMar w:top="1134" w:right="1134" w:bottom="1134" w:left="1134"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B609" w14:textId="77777777" w:rsidR="009B71C3" w:rsidRDefault="009B71C3" w:rsidP="005F0F7C">
      <w:r>
        <w:separator/>
      </w:r>
    </w:p>
  </w:endnote>
  <w:endnote w:type="continuationSeparator" w:id="0">
    <w:p w14:paraId="04C54FA1" w14:textId="77777777" w:rsidR="009B71C3" w:rsidRDefault="009B71C3"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455DB" w14:textId="77777777" w:rsidR="00762C6A" w:rsidRDefault="00762C6A">
    <w:pPr>
      <w:pStyle w:val="Noga"/>
      <w:jc w:val="center"/>
    </w:pPr>
    <w:r>
      <w:fldChar w:fldCharType="begin"/>
    </w:r>
    <w:r>
      <w:instrText>PAGE   \* MERGEFORMAT</w:instrText>
    </w:r>
    <w:r>
      <w:fldChar w:fldCharType="separate"/>
    </w:r>
    <w:r w:rsidR="00401C3A">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A258F" w14:textId="77777777" w:rsidR="009B71C3" w:rsidRDefault="009B71C3" w:rsidP="005F0F7C">
      <w:r>
        <w:separator/>
      </w:r>
    </w:p>
  </w:footnote>
  <w:footnote w:type="continuationSeparator" w:id="0">
    <w:p w14:paraId="311D630B" w14:textId="77777777" w:rsidR="009B71C3" w:rsidRDefault="009B71C3" w:rsidP="005F0F7C">
      <w:r>
        <w:continuationSeparator/>
      </w:r>
    </w:p>
  </w:footnote>
  <w:footnote w:id="1">
    <w:p w14:paraId="457B1CA0" w14:textId="3E84EBB9" w:rsidR="00CF5656" w:rsidRDefault="00CF5656" w:rsidP="00CF5656">
      <w:pPr>
        <w:pStyle w:val="Sprotnaopomba-besedilo"/>
        <w:jc w:val="both"/>
      </w:pPr>
      <w:r>
        <w:rPr>
          <w:rStyle w:val="Sprotnaopomba-sklic"/>
        </w:rPr>
        <w:footnoteRef/>
      </w:r>
      <w:r>
        <w:t xml:space="preserve"> </w:t>
      </w:r>
      <w:r w:rsidRPr="00CF5656">
        <w:rPr>
          <w:rFonts w:ascii="Trebuchet MS" w:hAnsi="Trebuchet MS"/>
        </w:rPr>
        <w:t xml:space="preserve">Ponudnik označi, ali je </w:t>
      </w:r>
      <w:proofErr w:type="spellStart"/>
      <w:r w:rsidRPr="00CF5656">
        <w:rPr>
          <w:rFonts w:ascii="Trebuchet MS" w:hAnsi="Trebuchet MS"/>
        </w:rPr>
        <w:t>mikro</w:t>
      </w:r>
      <w:proofErr w:type="spellEnd"/>
      <w:r w:rsidRPr="00CF5656">
        <w:rPr>
          <w:rFonts w:ascii="Trebuchet MS" w:hAnsi="Trebuchet MS"/>
        </w:rPr>
        <w:t xml:space="preserve">, malo ali srednje podjetje (MSP) skladno s Priporočilom Komisije 2003/361/ES z dne 6. 5. 2003 o opredelitvi </w:t>
      </w:r>
      <w:proofErr w:type="spellStart"/>
      <w:r w:rsidRPr="00CF5656">
        <w:rPr>
          <w:rFonts w:ascii="Trebuchet MS" w:hAnsi="Trebuchet MS"/>
        </w:rPr>
        <w:t>mikro</w:t>
      </w:r>
      <w:proofErr w:type="spellEnd"/>
      <w:r w:rsidRPr="00CF5656">
        <w:rPr>
          <w:rFonts w:ascii="Trebuchet MS" w:hAnsi="Trebuchet MS"/>
        </w:rPr>
        <w:t xml:space="preserve">, malih in srednje velikih podjetij, ki kot </w:t>
      </w:r>
      <w:proofErr w:type="spellStart"/>
      <w:r w:rsidRPr="00CF5656">
        <w:rPr>
          <w:rFonts w:ascii="Trebuchet MS" w:hAnsi="Trebuchet MS"/>
        </w:rPr>
        <w:t>mikro</w:t>
      </w:r>
      <w:proofErr w:type="spellEnd"/>
      <w:r w:rsidRPr="00CF5656">
        <w:rPr>
          <w:rFonts w:ascii="Trebuchet MS" w:hAnsi="Trebuchet MS"/>
        </w:rPr>
        <w:t>, mala in srednje velika podjetja določajo tista podjetja, ki zaposlujejo manj kot 250 ljudi ter katerih letni promet ne presega 50 milijonov EUR ali katerih letna bilančna vsota ne presega 43 milijonov EUR.</w:t>
      </w:r>
    </w:p>
  </w:footnote>
  <w:footnote w:id="2">
    <w:p w14:paraId="2E888952" w14:textId="6428A1FC" w:rsidR="002F6CF5" w:rsidRPr="00291EE2" w:rsidRDefault="002F6CF5" w:rsidP="006A7CE7">
      <w:pPr>
        <w:pStyle w:val="Sprotnaopomba-besedilo"/>
        <w:jc w:val="both"/>
        <w:rPr>
          <w:rFonts w:ascii="Trebuchet MS" w:hAnsi="Trebuchet MS"/>
        </w:rPr>
      </w:pPr>
      <w:r w:rsidRPr="006A7CE7">
        <w:rPr>
          <w:rStyle w:val="Sprotnaopomba-sklic"/>
          <w:rFonts w:ascii="Trebuchet MS" w:hAnsi="Trebuchet MS"/>
        </w:rPr>
        <w:footnoteRef/>
      </w:r>
      <w:r w:rsidRPr="006A7CE7">
        <w:rPr>
          <w:rFonts w:ascii="Trebuchet MS" w:hAnsi="Trebuchet MS"/>
        </w:rPr>
        <w:t xml:space="preserve"> </w:t>
      </w:r>
      <w:r>
        <w:rPr>
          <w:rFonts w:ascii="Trebuchet MS" w:hAnsi="Trebuchet MS"/>
        </w:rPr>
        <w:t xml:space="preserve">Ponudnik pod to točko vpiše dodatne strokovnjake – poleg </w:t>
      </w:r>
      <w:proofErr w:type="spellStart"/>
      <w:r>
        <w:rPr>
          <w:rFonts w:ascii="Trebuchet MS" w:hAnsi="Trebuchet MS"/>
        </w:rPr>
        <w:t>poblaščenega</w:t>
      </w:r>
      <w:proofErr w:type="spellEnd"/>
      <w:r>
        <w:rPr>
          <w:rFonts w:ascii="Trebuchet MS" w:hAnsi="Trebuchet MS"/>
        </w:rPr>
        <w:t xml:space="preserve"> inženirja s področja geodezije, s katerim izpolnjuje pogoj za sodelovanje – v izkaz izpolnjevanja merila »dodatno strokovno osebje«. V kolikor ponudnik pod točko ne vpiše dodatnega strokovnega osebja, se šteje, da točk v okviru navedenega merila ne uveljavlja. </w:t>
      </w:r>
    </w:p>
  </w:footnote>
  <w:footnote w:id="3">
    <w:p w14:paraId="24B9C1E8" w14:textId="77777777" w:rsidR="00717B0F" w:rsidRPr="006362C3" w:rsidRDefault="00717B0F" w:rsidP="00717B0F">
      <w:pPr>
        <w:pStyle w:val="Default"/>
        <w:jc w:val="both"/>
        <w:rPr>
          <w:rFonts w:ascii="Trebuchet MS" w:hAnsi="Trebuchet MS"/>
          <w:color w:val="auto"/>
          <w:sz w:val="20"/>
          <w:szCs w:val="20"/>
        </w:rPr>
      </w:pPr>
      <w:r w:rsidRPr="006362C3">
        <w:rPr>
          <w:rStyle w:val="Sprotnaopomba-sklic"/>
          <w:rFonts w:ascii="Trebuchet MS" w:hAnsi="Trebuchet MS"/>
          <w:sz w:val="20"/>
          <w:szCs w:val="20"/>
        </w:rPr>
        <w:footnoteRef/>
      </w:r>
      <w:r w:rsidRPr="006362C3">
        <w:rPr>
          <w:rFonts w:ascii="Trebuchet MS" w:hAnsi="Trebuchet MS"/>
          <w:sz w:val="20"/>
          <w:szCs w:val="20"/>
        </w:rPr>
        <w:t xml:space="preserve"> </w:t>
      </w:r>
      <w:r w:rsidRPr="006362C3">
        <w:rPr>
          <w:rFonts w:ascii="Trebuchet MS" w:hAnsi="Trebuchet MS"/>
          <w:sz w:val="20"/>
          <w:szCs w:val="20"/>
        </w:rPr>
        <w:t>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p w14:paraId="05509EBA" w14:textId="77777777" w:rsidR="00717B0F" w:rsidRPr="006362C3" w:rsidRDefault="00717B0F" w:rsidP="00717B0F">
      <w:pPr>
        <w:pStyle w:val="Default"/>
        <w:jc w:val="both"/>
        <w:rPr>
          <w:rFonts w:ascii="Trebuchet MS" w:hAnsi="Trebuchet MS"/>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5038"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8CF1E50"/>
    <w:multiLevelType w:val="hybridMultilevel"/>
    <w:tmpl w:val="3ADC622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FE5E6E"/>
    <w:multiLevelType w:val="hybridMultilevel"/>
    <w:tmpl w:val="3E7EC1DC"/>
    <w:lvl w:ilvl="0" w:tplc="DEE0B292">
      <w:start w:val="1"/>
      <w:numFmt w:val="decimal"/>
      <w:lvlText w:val="%1."/>
      <w:lvlJc w:val="left"/>
      <w:pPr>
        <w:ind w:left="786" w:hanging="360"/>
      </w:pPr>
      <w:rPr>
        <w:rFonts w:hint="default"/>
        <w:color w:val="auto"/>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6" w15:restartNumberingAfterBreak="0">
    <w:nsid w:val="155F1A83"/>
    <w:multiLevelType w:val="hybridMultilevel"/>
    <w:tmpl w:val="3FECCA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E91122"/>
    <w:multiLevelType w:val="hybridMultilevel"/>
    <w:tmpl w:val="8F6CA1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9"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81DD8"/>
    <w:multiLevelType w:val="hybridMultilevel"/>
    <w:tmpl w:val="239444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4F45A3F"/>
    <w:multiLevelType w:val="hybridMultilevel"/>
    <w:tmpl w:val="F2F68CC0"/>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16C31EE"/>
    <w:multiLevelType w:val="hybridMultilevel"/>
    <w:tmpl w:val="DCF2C9B8"/>
    <w:lvl w:ilvl="0" w:tplc="DE7003E6">
      <w:start w:val="3"/>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1F7C90"/>
    <w:multiLevelType w:val="hybridMultilevel"/>
    <w:tmpl w:val="FB301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9796636"/>
    <w:multiLevelType w:val="hybridMultilevel"/>
    <w:tmpl w:val="9DA8D268"/>
    <w:lvl w:ilvl="0" w:tplc="EF1EEB6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D2469D"/>
    <w:multiLevelType w:val="hybridMultilevel"/>
    <w:tmpl w:val="015EC43C"/>
    <w:lvl w:ilvl="0" w:tplc="04240001">
      <w:start w:val="1"/>
      <w:numFmt w:val="bullet"/>
      <w:lvlText w:val=""/>
      <w:lvlJc w:val="left"/>
      <w:pPr>
        <w:ind w:left="730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D87B86"/>
    <w:multiLevelType w:val="hybridMultilevel"/>
    <w:tmpl w:val="AF2A7B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434511"/>
    <w:multiLevelType w:val="multilevel"/>
    <w:tmpl w:val="C0029A3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8AA3D64"/>
    <w:multiLevelType w:val="multilevel"/>
    <w:tmpl w:val="5E4C09C0"/>
    <w:lvl w:ilvl="0">
      <w:start w:val="1"/>
      <w:numFmt w:val="decimal"/>
      <w:lvlText w:val="%1."/>
      <w:lvlJc w:val="left"/>
      <w:pPr>
        <w:ind w:left="720" w:hanging="360"/>
      </w:pPr>
      <w:rPr>
        <w:rFonts w:hint="default"/>
        <w:i/>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8DF28A7"/>
    <w:multiLevelType w:val="hybridMultilevel"/>
    <w:tmpl w:val="0D5273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2675AA"/>
    <w:multiLevelType w:val="hybridMultilevel"/>
    <w:tmpl w:val="94FC2F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2748D5"/>
    <w:multiLevelType w:val="hybridMultilevel"/>
    <w:tmpl w:val="82B26B1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decimal"/>
      <w:lvlText w:val="%3."/>
      <w:lvlJc w:val="left"/>
      <w:pPr>
        <w:tabs>
          <w:tab w:val="num" w:pos="2160"/>
        </w:tabs>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6" w15:restartNumberingAfterBreak="0">
    <w:nsid w:val="6756105E"/>
    <w:multiLevelType w:val="hybridMultilevel"/>
    <w:tmpl w:val="3452B8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696DAB"/>
    <w:multiLevelType w:val="hybridMultilevel"/>
    <w:tmpl w:val="19CA9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530E28"/>
    <w:multiLevelType w:val="hybridMultilevel"/>
    <w:tmpl w:val="97983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BA1639"/>
    <w:multiLevelType w:val="hybridMultilevel"/>
    <w:tmpl w:val="5DC8244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C76DA4"/>
    <w:multiLevelType w:val="hybridMultilevel"/>
    <w:tmpl w:val="676E81C2"/>
    <w:lvl w:ilvl="0" w:tplc="52CE1AE4">
      <w:numFmt w:val="bullet"/>
      <w:lvlText w:val="•"/>
      <w:lvlJc w:val="left"/>
      <w:pPr>
        <w:ind w:left="862" w:hanging="360"/>
      </w:pPr>
      <w:rPr>
        <w:rFonts w:ascii="Times New Roman" w:eastAsia="Times New Roman" w:hAnsi="Times New Roman" w:hint="default"/>
      </w:rPr>
    </w:lvl>
    <w:lvl w:ilvl="1" w:tplc="04240003" w:tentative="1">
      <w:start w:val="1"/>
      <w:numFmt w:val="bullet"/>
      <w:lvlText w:val="o"/>
      <w:lvlJc w:val="left"/>
      <w:pPr>
        <w:ind w:left="1582" w:hanging="360"/>
      </w:pPr>
      <w:rPr>
        <w:rFonts w:ascii="Courier New" w:hAnsi="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541549511">
    <w:abstractNumId w:val="19"/>
  </w:num>
  <w:num w:numId="2" w16cid:durableId="705325768">
    <w:abstractNumId w:val="26"/>
  </w:num>
  <w:num w:numId="3" w16cid:durableId="2021469732">
    <w:abstractNumId w:val="35"/>
  </w:num>
  <w:num w:numId="4" w16cid:durableId="876629021">
    <w:abstractNumId w:val="9"/>
  </w:num>
  <w:num w:numId="5" w16cid:durableId="1573273321">
    <w:abstractNumId w:val="15"/>
  </w:num>
  <w:num w:numId="6" w16cid:durableId="99840682">
    <w:abstractNumId w:val="37"/>
  </w:num>
  <w:num w:numId="7" w16cid:durableId="205483115">
    <w:abstractNumId w:val="13"/>
  </w:num>
  <w:num w:numId="8" w16cid:durableId="1129086034">
    <w:abstractNumId w:val="10"/>
  </w:num>
  <w:num w:numId="9" w16cid:durableId="1045641437">
    <w:abstractNumId w:val="20"/>
  </w:num>
  <w:num w:numId="10" w16cid:durableId="103962800">
    <w:abstractNumId w:val="12"/>
  </w:num>
  <w:num w:numId="11" w16cid:durableId="1722171276">
    <w:abstractNumId w:val="18"/>
  </w:num>
  <w:num w:numId="12" w16cid:durableId="580219429">
    <w:abstractNumId w:val="11"/>
  </w:num>
  <w:num w:numId="13" w16cid:durableId="1280263493">
    <w:abstractNumId w:val="22"/>
  </w:num>
  <w:num w:numId="14" w16cid:durableId="480393379">
    <w:abstractNumId w:val="27"/>
  </w:num>
  <w:num w:numId="15" w16cid:durableId="2129079060">
    <w:abstractNumId w:val="36"/>
  </w:num>
  <w:num w:numId="16" w16cid:durableId="1194997995">
    <w:abstractNumId w:val="43"/>
  </w:num>
  <w:num w:numId="17" w16cid:durableId="669987614">
    <w:abstractNumId w:val="40"/>
  </w:num>
  <w:num w:numId="18" w16cid:durableId="690493541">
    <w:abstractNumId w:val="39"/>
  </w:num>
  <w:num w:numId="19" w16cid:durableId="223151094">
    <w:abstractNumId w:val="31"/>
  </w:num>
  <w:num w:numId="20" w16cid:durableId="544681139">
    <w:abstractNumId w:val="30"/>
  </w:num>
  <w:num w:numId="21" w16cid:durableId="576087425">
    <w:abstractNumId w:val="21"/>
  </w:num>
  <w:num w:numId="22" w16cid:durableId="375008609">
    <w:abstractNumId w:val="17"/>
  </w:num>
  <w:num w:numId="23" w16cid:durableId="1702827678">
    <w:abstractNumId w:val="24"/>
  </w:num>
  <w:num w:numId="24" w16cid:durableId="1241066265">
    <w:abstractNumId w:val="34"/>
  </w:num>
  <w:num w:numId="25" w16cid:durableId="1322808936">
    <w:abstractNumId w:val="23"/>
  </w:num>
  <w:num w:numId="26" w16cid:durableId="878319823">
    <w:abstractNumId w:val="28"/>
  </w:num>
  <w:num w:numId="27" w16cid:durableId="1494563040">
    <w:abstractNumId w:val="33"/>
  </w:num>
  <w:num w:numId="28" w16cid:durableId="1625847446">
    <w:abstractNumId w:val="38"/>
  </w:num>
  <w:num w:numId="29" w16cid:durableId="736132602">
    <w:abstractNumId w:val="41"/>
  </w:num>
  <w:num w:numId="30" w16cid:durableId="209192822">
    <w:abstractNumId w:val="14"/>
  </w:num>
  <w:num w:numId="31" w16cid:durableId="84886188">
    <w:abstractNumId w:val="42"/>
  </w:num>
  <w:num w:numId="32" w16cid:durableId="1677147446">
    <w:abstractNumId w:val="32"/>
  </w:num>
  <w:num w:numId="33" w16cid:durableId="1841381727">
    <w:abstractNumId w:val="25"/>
  </w:num>
  <w:num w:numId="34" w16cid:durableId="1959483179">
    <w:abstractNumId w:val="2"/>
  </w:num>
  <w:num w:numId="35" w16cid:durableId="549923053">
    <w:abstractNumId w:val="6"/>
  </w:num>
  <w:num w:numId="36" w16cid:durableId="837960378">
    <w:abstractNumId w:val="29"/>
  </w:num>
  <w:num w:numId="37" w16cid:durableId="15351901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DF6"/>
    <w:rsid w:val="00001E5E"/>
    <w:rsid w:val="000022EE"/>
    <w:rsid w:val="00002935"/>
    <w:rsid w:val="00003B71"/>
    <w:rsid w:val="0000528F"/>
    <w:rsid w:val="000077CC"/>
    <w:rsid w:val="000126FC"/>
    <w:rsid w:val="00015A5B"/>
    <w:rsid w:val="000169BE"/>
    <w:rsid w:val="00016DCE"/>
    <w:rsid w:val="00022266"/>
    <w:rsid w:val="000234CE"/>
    <w:rsid w:val="00026A45"/>
    <w:rsid w:val="00027B5B"/>
    <w:rsid w:val="0003247D"/>
    <w:rsid w:val="00033087"/>
    <w:rsid w:val="000340D8"/>
    <w:rsid w:val="00034283"/>
    <w:rsid w:val="000346BA"/>
    <w:rsid w:val="0003693F"/>
    <w:rsid w:val="00036F66"/>
    <w:rsid w:val="00043B02"/>
    <w:rsid w:val="00050606"/>
    <w:rsid w:val="000614AA"/>
    <w:rsid w:val="00070C78"/>
    <w:rsid w:val="00072624"/>
    <w:rsid w:val="00075EF6"/>
    <w:rsid w:val="000812F2"/>
    <w:rsid w:val="00085294"/>
    <w:rsid w:val="000867EB"/>
    <w:rsid w:val="000906C0"/>
    <w:rsid w:val="0009289C"/>
    <w:rsid w:val="0009408B"/>
    <w:rsid w:val="000978FC"/>
    <w:rsid w:val="000A1D3F"/>
    <w:rsid w:val="000B197E"/>
    <w:rsid w:val="000B4CCF"/>
    <w:rsid w:val="000B50D0"/>
    <w:rsid w:val="000B5D76"/>
    <w:rsid w:val="000B6E02"/>
    <w:rsid w:val="000B6E81"/>
    <w:rsid w:val="000B724B"/>
    <w:rsid w:val="000B79F0"/>
    <w:rsid w:val="000C1BEF"/>
    <w:rsid w:val="000C1D62"/>
    <w:rsid w:val="000C40FD"/>
    <w:rsid w:val="000C4A99"/>
    <w:rsid w:val="000C5E15"/>
    <w:rsid w:val="000C602D"/>
    <w:rsid w:val="000D1B99"/>
    <w:rsid w:val="000E198B"/>
    <w:rsid w:val="000E40D1"/>
    <w:rsid w:val="000E43EA"/>
    <w:rsid w:val="000E6C1B"/>
    <w:rsid w:val="000E6F90"/>
    <w:rsid w:val="000E7E44"/>
    <w:rsid w:val="000F6129"/>
    <w:rsid w:val="000F6EB1"/>
    <w:rsid w:val="00100A18"/>
    <w:rsid w:val="00101823"/>
    <w:rsid w:val="00104CC9"/>
    <w:rsid w:val="00105054"/>
    <w:rsid w:val="00106BB6"/>
    <w:rsid w:val="0011389E"/>
    <w:rsid w:val="001268B8"/>
    <w:rsid w:val="00131A44"/>
    <w:rsid w:val="001327E0"/>
    <w:rsid w:val="00133D5F"/>
    <w:rsid w:val="00135C8F"/>
    <w:rsid w:val="00135FFB"/>
    <w:rsid w:val="00136EA9"/>
    <w:rsid w:val="00140604"/>
    <w:rsid w:val="001419B4"/>
    <w:rsid w:val="001449C8"/>
    <w:rsid w:val="00146D94"/>
    <w:rsid w:val="00147DC7"/>
    <w:rsid w:val="00152193"/>
    <w:rsid w:val="00152DC1"/>
    <w:rsid w:val="00156A04"/>
    <w:rsid w:val="00157C7D"/>
    <w:rsid w:val="00160A51"/>
    <w:rsid w:val="001710E7"/>
    <w:rsid w:val="0017134C"/>
    <w:rsid w:val="00171B72"/>
    <w:rsid w:val="00190361"/>
    <w:rsid w:val="00192993"/>
    <w:rsid w:val="00195D24"/>
    <w:rsid w:val="001970F9"/>
    <w:rsid w:val="00197C12"/>
    <w:rsid w:val="001A15B2"/>
    <w:rsid w:val="001A228B"/>
    <w:rsid w:val="001A6A61"/>
    <w:rsid w:val="001A6A78"/>
    <w:rsid w:val="001A6F4E"/>
    <w:rsid w:val="001B061D"/>
    <w:rsid w:val="001B096A"/>
    <w:rsid w:val="001B503D"/>
    <w:rsid w:val="001B57A0"/>
    <w:rsid w:val="001B7B00"/>
    <w:rsid w:val="001C0F5E"/>
    <w:rsid w:val="001C4A54"/>
    <w:rsid w:val="001C6160"/>
    <w:rsid w:val="001C75D7"/>
    <w:rsid w:val="001D166D"/>
    <w:rsid w:val="001D277A"/>
    <w:rsid w:val="001D406B"/>
    <w:rsid w:val="001D7F2A"/>
    <w:rsid w:val="001E20DC"/>
    <w:rsid w:val="001E3EAA"/>
    <w:rsid w:val="001E620C"/>
    <w:rsid w:val="001F0012"/>
    <w:rsid w:val="001F037C"/>
    <w:rsid w:val="001F2430"/>
    <w:rsid w:val="001F3694"/>
    <w:rsid w:val="001F5AAA"/>
    <w:rsid w:val="00203239"/>
    <w:rsid w:val="00207F95"/>
    <w:rsid w:val="00212ECE"/>
    <w:rsid w:val="00213264"/>
    <w:rsid w:val="00215559"/>
    <w:rsid w:val="00216EE0"/>
    <w:rsid w:val="00217586"/>
    <w:rsid w:val="00221156"/>
    <w:rsid w:val="002239B7"/>
    <w:rsid w:val="002331CD"/>
    <w:rsid w:val="002348C5"/>
    <w:rsid w:val="002403A2"/>
    <w:rsid w:val="00241FA1"/>
    <w:rsid w:val="00242748"/>
    <w:rsid w:val="00243A0A"/>
    <w:rsid w:val="00254CD5"/>
    <w:rsid w:val="0025513E"/>
    <w:rsid w:val="00255B89"/>
    <w:rsid w:val="00261F26"/>
    <w:rsid w:val="002631C7"/>
    <w:rsid w:val="0026595A"/>
    <w:rsid w:val="00270D09"/>
    <w:rsid w:val="00273A5B"/>
    <w:rsid w:val="00275245"/>
    <w:rsid w:val="00275FB9"/>
    <w:rsid w:val="002766D3"/>
    <w:rsid w:val="002810E9"/>
    <w:rsid w:val="00285EA2"/>
    <w:rsid w:val="00291EE2"/>
    <w:rsid w:val="00295642"/>
    <w:rsid w:val="002A0ED9"/>
    <w:rsid w:val="002A0F17"/>
    <w:rsid w:val="002A3C93"/>
    <w:rsid w:val="002B5753"/>
    <w:rsid w:val="002B611A"/>
    <w:rsid w:val="002C0B42"/>
    <w:rsid w:val="002C3B55"/>
    <w:rsid w:val="002C5A72"/>
    <w:rsid w:val="002C6F02"/>
    <w:rsid w:val="002D110B"/>
    <w:rsid w:val="002D4994"/>
    <w:rsid w:val="002E2866"/>
    <w:rsid w:val="002E5973"/>
    <w:rsid w:val="002F1D29"/>
    <w:rsid w:val="002F3FBE"/>
    <w:rsid w:val="002F4969"/>
    <w:rsid w:val="002F58EE"/>
    <w:rsid w:val="002F6CF5"/>
    <w:rsid w:val="00300C18"/>
    <w:rsid w:val="003053FC"/>
    <w:rsid w:val="00307E08"/>
    <w:rsid w:val="003155AC"/>
    <w:rsid w:val="003204DC"/>
    <w:rsid w:val="00322508"/>
    <w:rsid w:val="00323DD3"/>
    <w:rsid w:val="00327451"/>
    <w:rsid w:val="00336BE3"/>
    <w:rsid w:val="00336EC4"/>
    <w:rsid w:val="00342272"/>
    <w:rsid w:val="003432D8"/>
    <w:rsid w:val="00343D58"/>
    <w:rsid w:val="003451E1"/>
    <w:rsid w:val="00345DE4"/>
    <w:rsid w:val="003508AB"/>
    <w:rsid w:val="00353F9C"/>
    <w:rsid w:val="00354AE2"/>
    <w:rsid w:val="00355850"/>
    <w:rsid w:val="003564F4"/>
    <w:rsid w:val="00356974"/>
    <w:rsid w:val="0036035A"/>
    <w:rsid w:val="00360B2C"/>
    <w:rsid w:val="00363268"/>
    <w:rsid w:val="003643E3"/>
    <w:rsid w:val="00376946"/>
    <w:rsid w:val="003774B0"/>
    <w:rsid w:val="00377AF1"/>
    <w:rsid w:val="00377E87"/>
    <w:rsid w:val="00380023"/>
    <w:rsid w:val="003804D4"/>
    <w:rsid w:val="0038335D"/>
    <w:rsid w:val="00383BF9"/>
    <w:rsid w:val="0038466F"/>
    <w:rsid w:val="00384FFB"/>
    <w:rsid w:val="003861C9"/>
    <w:rsid w:val="0039104D"/>
    <w:rsid w:val="003A0C4F"/>
    <w:rsid w:val="003A11C0"/>
    <w:rsid w:val="003A20D4"/>
    <w:rsid w:val="003A38A1"/>
    <w:rsid w:val="003A66D6"/>
    <w:rsid w:val="003A79A9"/>
    <w:rsid w:val="003B1513"/>
    <w:rsid w:val="003B239D"/>
    <w:rsid w:val="003C0DD2"/>
    <w:rsid w:val="003C47D9"/>
    <w:rsid w:val="003C59A5"/>
    <w:rsid w:val="003C6971"/>
    <w:rsid w:val="003D13BC"/>
    <w:rsid w:val="003D5110"/>
    <w:rsid w:val="003D5EDA"/>
    <w:rsid w:val="003E0936"/>
    <w:rsid w:val="003E3562"/>
    <w:rsid w:val="003F0F47"/>
    <w:rsid w:val="003F2E27"/>
    <w:rsid w:val="003F4E8D"/>
    <w:rsid w:val="003F5B16"/>
    <w:rsid w:val="003F5E70"/>
    <w:rsid w:val="00400268"/>
    <w:rsid w:val="0040032D"/>
    <w:rsid w:val="00401868"/>
    <w:rsid w:val="00401C3A"/>
    <w:rsid w:val="00403407"/>
    <w:rsid w:val="00403678"/>
    <w:rsid w:val="00405F53"/>
    <w:rsid w:val="00407E3A"/>
    <w:rsid w:val="00410856"/>
    <w:rsid w:val="004124A9"/>
    <w:rsid w:val="0041684E"/>
    <w:rsid w:val="00416FFD"/>
    <w:rsid w:val="0042209F"/>
    <w:rsid w:val="004269F1"/>
    <w:rsid w:val="00426FD0"/>
    <w:rsid w:val="004278A3"/>
    <w:rsid w:val="00431391"/>
    <w:rsid w:val="00431998"/>
    <w:rsid w:val="00434CD0"/>
    <w:rsid w:val="00437813"/>
    <w:rsid w:val="004425CA"/>
    <w:rsid w:val="00445553"/>
    <w:rsid w:val="00451D9B"/>
    <w:rsid w:val="00451DEB"/>
    <w:rsid w:val="00452364"/>
    <w:rsid w:val="0045676E"/>
    <w:rsid w:val="00462CD2"/>
    <w:rsid w:val="00463D82"/>
    <w:rsid w:val="0046521D"/>
    <w:rsid w:val="004752E7"/>
    <w:rsid w:val="00480D1F"/>
    <w:rsid w:val="00480E24"/>
    <w:rsid w:val="0048627A"/>
    <w:rsid w:val="0049401E"/>
    <w:rsid w:val="004971ED"/>
    <w:rsid w:val="004979F3"/>
    <w:rsid w:val="004A019D"/>
    <w:rsid w:val="004A024C"/>
    <w:rsid w:val="004A2A03"/>
    <w:rsid w:val="004B46F8"/>
    <w:rsid w:val="004B55CE"/>
    <w:rsid w:val="004C0CA2"/>
    <w:rsid w:val="004C0E10"/>
    <w:rsid w:val="004C53DA"/>
    <w:rsid w:val="004C620F"/>
    <w:rsid w:val="004D032E"/>
    <w:rsid w:val="004D3118"/>
    <w:rsid w:val="004E1FD3"/>
    <w:rsid w:val="004E52C3"/>
    <w:rsid w:val="004E6BC3"/>
    <w:rsid w:val="004F03D7"/>
    <w:rsid w:val="004F4614"/>
    <w:rsid w:val="004F5A5B"/>
    <w:rsid w:val="004F7153"/>
    <w:rsid w:val="004F736B"/>
    <w:rsid w:val="004F79D7"/>
    <w:rsid w:val="00504DE4"/>
    <w:rsid w:val="00507B20"/>
    <w:rsid w:val="00512706"/>
    <w:rsid w:val="00514168"/>
    <w:rsid w:val="0052217A"/>
    <w:rsid w:val="00522D78"/>
    <w:rsid w:val="00524E59"/>
    <w:rsid w:val="00526360"/>
    <w:rsid w:val="00533530"/>
    <w:rsid w:val="00534ADB"/>
    <w:rsid w:val="00535A76"/>
    <w:rsid w:val="00536A13"/>
    <w:rsid w:val="00537B43"/>
    <w:rsid w:val="00540DF6"/>
    <w:rsid w:val="005523E7"/>
    <w:rsid w:val="00552B84"/>
    <w:rsid w:val="005533FC"/>
    <w:rsid w:val="00562182"/>
    <w:rsid w:val="00563588"/>
    <w:rsid w:val="00564A18"/>
    <w:rsid w:val="00564FD5"/>
    <w:rsid w:val="00570979"/>
    <w:rsid w:val="005717C7"/>
    <w:rsid w:val="00572A96"/>
    <w:rsid w:val="00572C2B"/>
    <w:rsid w:val="00574CD2"/>
    <w:rsid w:val="00576CA7"/>
    <w:rsid w:val="00584224"/>
    <w:rsid w:val="005954A6"/>
    <w:rsid w:val="00597135"/>
    <w:rsid w:val="005A0308"/>
    <w:rsid w:val="005A1917"/>
    <w:rsid w:val="005A1A1F"/>
    <w:rsid w:val="005A1BCB"/>
    <w:rsid w:val="005A66B0"/>
    <w:rsid w:val="005B2724"/>
    <w:rsid w:val="005B2D26"/>
    <w:rsid w:val="005B631F"/>
    <w:rsid w:val="005B7C52"/>
    <w:rsid w:val="005B7FA9"/>
    <w:rsid w:val="005C1E5B"/>
    <w:rsid w:val="005C6F1F"/>
    <w:rsid w:val="005D5F0B"/>
    <w:rsid w:val="005D7A63"/>
    <w:rsid w:val="005E4E8E"/>
    <w:rsid w:val="005E4EB4"/>
    <w:rsid w:val="005F0F7C"/>
    <w:rsid w:val="005F2D17"/>
    <w:rsid w:val="005F3706"/>
    <w:rsid w:val="00602F39"/>
    <w:rsid w:val="00603BA6"/>
    <w:rsid w:val="00605F34"/>
    <w:rsid w:val="00610532"/>
    <w:rsid w:val="00615DF7"/>
    <w:rsid w:val="00616F7C"/>
    <w:rsid w:val="006218EE"/>
    <w:rsid w:val="00621C91"/>
    <w:rsid w:val="0063024C"/>
    <w:rsid w:val="00633127"/>
    <w:rsid w:val="00635C9A"/>
    <w:rsid w:val="006362C3"/>
    <w:rsid w:val="0063719A"/>
    <w:rsid w:val="006407A0"/>
    <w:rsid w:val="00645F55"/>
    <w:rsid w:val="00650B5E"/>
    <w:rsid w:val="00651964"/>
    <w:rsid w:val="00652E2E"/>
    <w:rsid w:val="00652EB7"/>
    <w:rsid w:val="0065339C"/>
    <w:rsid w:val="006543D0"/>
    <w:rsid w:val="00654917"/>
    <w:rsid w:val="00656414"/>
    <w:rsid w:val="006565B9"/>
    <w:rsid w:val="00657AE2"/>
    <w:rsid w:val="00665C28"/>
    <w:rsid w:val="006663D7"/>
    <w:rsid w:val="00666676"/>
    <w:rsid w:val="006707CD"/>
    <w:rsid w:val="00676154"/>
    <w:rsid w:val="00677585"/>
    <w:rsid w:val="006803BC"/>
    <w:rsid w:val="00683423"/>
    <w:rsid w:val="00683FFD"/>
    <w:rsid w:val="00684D8E"/>
    <w:rsid w:val="00695F15"/>
    <w:rsid w:val="0069635F"/>
    <w:rsid w:val="006A15BB"/>
    <w:rsid w:val="006A597B"/>
    <w:rsid w:val="006A597D"/>
    <w:rsid w:val="006A7A27"/>
    <w:rsid w:val="006A7CE7"/>
    <w:rsid w:val="006B4C3C"/>
    <w:rsid w:val="006B5B27"/>
    <w:rsid w:val="006B7048"/>
    <w:rsid w:val="006B7EBD"/>
    <w:rsid w:val="006C2F34"/>
    <w:rsid w:val="006C3707"/>
    <w:rsid w:val="006C5F74"/>
    <w:rsid w:val="006D0D94"/>
    <w:rsid w:val="006D28FF"/>
    <w:rsid w:val="006D6504"/>
    <w:rsid w:val="006D6873"/>
    <w:rsid w:val="006D731E"/>
    <w:rsid w:val="006E7C8B"/>
    <w:rsid w:val="006E7C92"/>
    <w:rsid w:val="006F08FF"/>
    <w:rsid w:val="006F4998"/>
    <w:rsid w:val="006F5DFB"/>
    <w:rsid w:val="006F6095"/>
    <w:rsid w:val="006F62E8"/>
    <w:rsid w:val="006F63D3"/>
    <w:rsid w:val="0070452C"/>
    <w:rsid w:val="007052B9"/>
    <w:rsid w:val="007120E7"/>
    <w:rsid w:val="007141BB"/>
    <w:rsid w:val="0071551F"/>
    <w:rsid w:val="00717B0F"/>
    <w:rsid w:val="007235EE"/>
    <w:rsid w:val="00723B43"/>
    <w:rsid w:val="00732981"/>
    <w:rsid w:val="00733A91"/>
    <w:rsid w:val="007400C1"/>
    <w:rsid w:val="00741CD4"/>
    <w:rsid w:val="00741FFD"/>
    <w:rsid w:val="0074319F"/>
    <w:rsid w:val="007462E3"/>
    <w:rsid w:val="00747C19"/>
    <w:rsid w:val="0075424F"/>
    <w:rsid w:val="007610B9"/>
    <w:rsid w:val="00762C6A"/>
    <w:rsid w:val="0076346A"/>
    <w:rsid w:val="00763DD2"/>
    <w:rsid w:val="00767327"/>
    <w:rsid w:val="00775AE3"/>
    <w:rsid w:val="00777B80"/>
    <w:rsid w:val="00777E22"/>
    <w:rsid w:val="00782F58"/>
    <w:rsid w:val="00784C55"/>
    <w:rsid w:val="00786300"/>
    <w:rsid w:val="00794FBE"/>
    <w:rsid w:val="0079537E"/>
    <w:rsid w:val="00797899"/>
    <w:rsid w:val="007A72FD"/>
    <w:rsid w:val="007B03C0"/>
    <w:rsid w:val="007C0FF2"/>
    <w:rsid w:val="007C339F"/>
    <w:rsid w:val="007C4E3D"/>
    <w:rsid w:val="007C7252"/>
    <w:rsid w:val="007C750A"/>
    <w:rsid w:val="007D01BA"/>
    <w:rsid w:val="007D03E6"/>
    <w:rsid w:val="007D50EA"/>
    <w:rsid w:val="007D5EB4"/>
    <w:rsid w:val="007D6033"/>
    <w:rsid w:val="007D6EF6"/>
    <w:rsid w:val="007E3C01"/>
    <w:rsid w:val="007F2A58"/>
    <w:rsid w:val="007F6449"/>
    <w:rsid w:val="008007CF"/>
    <w:rsid w:val="00801D11"/>
    <w:rsid w:val="00807DD3"/>
    <w:rsid w:val="00812EBA"/>
    <w:rsid w:val="00815C13"/>
    <w:rsid w:val="00816A8B"/>
    <w:rsid w:val="00822B9B"/>
    <w:rsid w:val="00826B10"/>
    <w:rsid w:val="008276F6"/>
    <w:rsid w:val="008326E4"/>
    <w:rsid w:val="00832EA4"/>
    <w:rsid w:val="00836860"/>
    <w:rsid w:val="00840C7E"/>
    <w:rsid w:val="00844830"/>
    <w:rsid w:val="00845CAB"/>
    <w:rsid w:val="00852895"/>
    <w:rsid w:val="008538E4"/>
    <w:rsid w:val="00855008"/>
    <w:rsid w:val="008550E9"/>
    <w:rsid w:val="00856036"/>
    <w:rsid w:val="00867757"/>
    <w:rsid w:val="00870588"/>
    <w:rsid w:val="00875206"/>
    <w:rsid w:val="00876245"/>
    <w:rsid w:val="00881C6D"/>
    <w:rsid w:val="008831F6"/>
    <w:rsid w:val="00885FAE"/>
    <w:rsid w:val="0088681F"/>
    <w:rsid w:val="00887DE8"/>
    <w:rsid w:val="008907B1"/>
    <w:rsid w:val="0089171D"/>
    <w:rsid w:val="008975B1"/>
    <w:rsid w:val="008A016E"/>
    <w:rsid w:val="008A0FD0"/>
    <w:rsid w:val="008A471A"/>
    <w:rsid w:val="008A61D5"/>
    <w:rsid w:val="008A7179"/>
    <w:rsid w:val="008A7335"/>
    <w:rsid w:val="008B38E1"/>
    <w:rsid w:val="008B6B2F"/>
    <w:rsid w:val="008C0701"/>
    <w:rsid w:val="008C09B0"/>
    <w:rsid w:val="008C74E9"/>
    <w:rsid w:val="008C7B84"/>
    <w:rsid w:val="008D31B9"/>
    <w:rsid w:val="008D4380"/>
    <w:rsid w:val="008D48E0"/>
    <w:rsid w:val="008D492C"/>
    <w:rsid w:val="008D51F4"/>
    <w:rsid w:val="008E2940"/>
    <w:rsid w:val="008E3EBF"/>
    <w:rsid w:val="008E6F4C"/>
    <w:rsid w:val="008F557F"/>
    <w:rsid w:val="008F5D24"/>
    <w:rsid w:val="008F7095"/>
    <w:rsid w:val="008F7C62"/>
    <w:rsid w:val="00904AF6"/>
    <w:rsid w:val="009052AC"/>
    <w:rsid w:val="00906D63"/>
    <w:rsid w:val="00911CA8"/>
    <w:rsid w:val="0091576E"/>
    <w:rsid w:val="00927B39"/>
    <w:rsid w:val="009315B2"/>
    <w:rsid w:val="009317E1"/>
    <w:rsid w:val="00931B4F"/>
    <w:rsid w:val="00932575"/>
    <w:rsid w:val="009432CE"/>
    <w:rsid w:val="00944C5B"/>
    <w:rsid w:val="009458F0"/>
    <w:rsid w:val="00947BE2"/>
    <w:rsid w:val="00950A6C"/>
    <w:rsid w:val="00951C1A"/>
    <w:rsid w:val="00952D47"/>
    <w:rsid w:val="0095519C"/>
    <w:rsid w:val="00956D6C"/>
    <w:rsid w:val="00956E26"/>
    <w:rsid w:val="00960C49"/>
    <w:rsid w:val="009619F9"/>
    <w:rsid w:val="009622E1"/>
    <w:rsid w:val="00966FDC"/>
    <w:rsid w:val="009706DF"/>
    <w:rsid w:val="009708D8"/>
    <w:rsid w:val="00974459"/>
    <w:rsid w:val="00974C58"/>
    <w:rsid w:val="009750CB"/>
    <w:rsid w:val="00975663"/>
    <w:rsid w:val="0098293D"/>
    <w:rsid w:val="0098399E"/>
    <w:rsid w:val="00983F5D"/>
    <w:rsid w:val="009860E2"/>
    <w:rsid w:val="0098799D"/>
    <w:rsid w:val="009902A5"/>
    <w:rsid w:val="00992379"/>
    <w:rsid w:val="00995983"/>
    <w:rsid w:val="00996944"/>
    <w:rsid w:val="009971E3"/>
    <w:rsid w:val="009A5132"/>
    <w:rsid w:val="009B202D"/>
    <w:rsid w:val="009B3F4F"/>
    <w:rsid w:val="009B690F"/>
    <w:rsid w:val="009B6B96"/>
    <w:rsid w:val="009B71C3"/>
    <w:rsid w:val="009C2C2D"/>
    <w:rsid w:val="009C2E73"/>
    <w:rsid w:val="009C2F35"/>
    <w:rsid w:val="009C4293"/>
    <w:rsid w:val="009C78D1"/>
    <w:rsid w:val="009D0831"/>
    <w:rsid w:val="009D3E2C"/>
    <w:rsid w:val="009E202B"/>
    <w:rsid w:val="009E3CC3"/>
    <w:rsid w:val="009E6EE1"/>
    <w:rsid w:val="009F077A"/>
    <w:rsid w:val="009F1673"/>
    <w:rsid w:val="009F1BD9"/>
    <w:rsid w:val="009F3BE9"/>
    <w:rsid w:val="009F546E"/>
    <w:rsid w:val="009F7BC1"/>
    <w:rsid w:val="00A02C57"/>
    <w:rsid w:val="00A039D3"/>
    <w:rsid w:val="00A04247"/>
    <w:rsid w:val="00A0566A"/>
    <w:rsid w:val="00A0578D"/>
    <w:rsid w:val="00A06558"/>
    <w:rsid w:val="00A07C18"/>
    <w:rsid w:val="00A13A96"/>
    <w:rsid w:val="00A14DF8"/>
    <w:rsid w:val="00A16CFE"/>
    <w:rsid w:val="00A21ED5"/>
    <w:rsid w:val="00A22FFC"/>
    <w:rsid w:val="00A245A6"/>
    <w:rsid w:val="00A26E1F"/>
    <w:rsid w:val="00A276D0"/>
    <w:rsid w:val="00A33115"/>
    <w:rsid w:val="00A41194"/>
    <w:rsid w:val="00A41C3B"/>
    <w:rsid w:val="00A4461D"/>
    <w:rsid w:val="00A53E6E"/>
    <w:rsid w:val="00A548DF"/>
    <w:rsid w:val="00A54A59"/>
    <w:rsid w:val="00A54BBC"/>
    <w:rsid w:val="00A5661A"/>
    <w:rsid w:val="00A56C84"/>
    <w:rsid w:val="00A576A4"/>
    <w:rsid w:val="00A6356F"/>
    <w:rsid w:val="00A66D04"/>
    <w:rsid w:val="00A67472"/>
    <w:rsid w:val="00A7064E"/>
    <w:rsid w:val="00A70EA5"/>
    <w:rsid w:val="00A718D7"/>
    <w:rsid w:val="00A7336D"/>
    <w:rsid w:val="00A7717E"/>
    <w:rsid w:val="00A772F4"/>
    <w:rsid w:val="00A77673"/>
    <w:rsid w:val="00A8024C"/>
    <w:rsid w:val="00A83738"/>
    <w:rsid w:val="00A84402"/>
    <w:rsid w:val="00A84DB7"/>
    <w:rsid w:val="00A85F06"/>
    <w:rsid w:val="00A90D00"/>
    <w:rsid w:val="00A91EC0"/>
    <w:rsid w:val="00A969B3"/>
    <w:rsid w:val="00AA7594"/>
    <w:rsid w:val="00AB1F77"/>
    <w:rsid w:val="00AB41A1"/>
    <w:rsid w:val="00AC1106"/>
    <w:rsid w:val="00AC4252"/>
    <w:rsid w:val="00AC500B"/>
    <w:rsid w:val="00AC5E66"/>
    <w:rsid w:val="00AC73C1"/>
    <w:rsid w:val="00AD2CD4"/>
    <w:rsid w:val="00AD2E7D"/>
    <w:rsid w:val="00AD348A"/>
    <w:rsid w:val="00AD4099"/>
    <w:rsid w:val="00AD7C23"/>
    <w:rsid w:val="00AE330F"/>
    <w:rsid w:val="00AE3714"/>
    <w:rsid w:val="00AE3805"/>
    <w:rsid w:val="00AF22C8"/>
    <w:rsid w:val="00AF72C1"/>
    <w:rsid w:val="00AF73B3"/>
    <w:rsid w:val="00B028F9"/>
    <w:rsid w:val="00B052CD"/>
    <w:rsid w:val="00B05C67"/>
    <w:rsid w:val="00B07682"/>
    <w:rsid w:val="00B07A63"/>
    <w:rsid w:val="00B130D0"/>
    <w:rsid w:val="00B141DE"/>
    <w:rsid w:val="00B15127"/>
    <w:rsid w:val="00B15479"/>
    <w:rsid w:val="00B17F0B"/>
    <w:rsid w:val="00B2044C"/>
    <w:rsid w:val="00B31E73"/>
    <w:rsid w:val="00B32B33"/>
    <w:rsid w:val="00B337BD"/>
    <w:rsid w:val="00B35B01"/>
    <w:rsid w:val="00B37720"/>
    <w:rsid w:val="00B40B98"/>
    <w:rsid w:val="00B419CC"/>
    <w:rsid w:val="00B41C51"/>
    <w:rsid w:val="00B41EDD"/>
    <w:rsid w:val="00B45179"/>
    <w:rsid w:val="00B454D4"/>
    <w:rsid w:val="00B46E70"/>
    <w:rsid w:val="00B509A7"/>
    <w:rsid w:val="00B541A1"/>
    <w:rsid w:val="00B550F6"/>
    <w:rsid w:val="00B570B8"/>
    <w:rsid w:val="00B57706"/>
    <w:rsid w:val="00B5784D"/>
    <w:rsid w:val="00B607DC"/>
    <w:rsid w:val="00B61CFD"/>
    <w:rsid w:val="00B64A34"/>
    <w:rsid w:val="00B7104D"/>
    <w:rsid w:val="00B71AFA"/>
    <w:rsid w:val="00B74F26"/>
    <w:rsid w:val="00B75149"/>
    <w:rsid w:val="00B7532A"/>
    <w:rsid w:val="00B754C8"/>
    <w:rsid w:val="00B76DCC"/>
    <w:rsid w:val="00B82C4D"/>
    <w:rsid w:val="00B9159E"/>
    <w:rsid w:val="00B92642"/>
    <w:rsid w:val="00B930E7"/>
    <w:rsid w:val="00B946AE"/>
    <w:rsid w:val="00BA0198"/>
    <w:rsid w:val="00BA0223"/>
    <w:rsid w:val="00BA4D99"/>
    <w:rsid w:val="00BA7955"/>
    <w:rsid w:val="00BA7E0F"/>
    <w:rsid w:val="00BB2792"/>
    <w:rsid w:val="00BB2F68"/>
    <w:rsid w:val="00BB6B9F"/>
    <w:rsid w:val="00BC0F7C"/>
    <w:rsid w:val="00BD2CBD"/>
    <w:rsid w:val="00BD44F7"/>
    <w:rsid w:val="00BD4572"/>
    <w:rsid w:val="00BD55C9"/>
    <w:rsid w:val="00BE1E39"/>
    <w:rsid w:val="00BF0A5B"/>
    <w:rsid w:val="00BF5D0D"/>
    <w:rsid w:val="00BF6487"/>
    <w:rsid w:val="00C01A70"/>
    <w:rsid w:val="00C0232A"/>
    <w:rsid w:val="00C027C9"/>
    <w:rsid w:val="00C03F8B"/>
    <w:rsid w:val="00C10032"/>
    <w:rsid w:val="00C103E1"/>
    <w:rsid w:val="00C1378B"/>
    <w:rsid w:val="00C14D4D"/>
    <w:rsid w:val="00C171B0"/>
    <w:rsid w:val="00C176E0"/>
    <w:rsid w:val="00C21A92"/>
    <w:rsid w:val="00C224BF"/>
    <w:rsid w:val="00C22B7F"/>
    <w:rsid w:val="00C25906"/>
    <w:rsid w:val="00C31934"/>
    <w:rsid w:val="00C329BF"/>
    <w:rsid w:val="00C34EDC"/>
    <w:rsid w:val="00C40990"/>
    <w:rsid w:val="00C41D54"/>
    <w:rsid w:val="00C42CD0"/>
    <w:rsid w:val="00C433CE"/>
    <w:rsid w:val="00C43A73"/>
    <w:rsid w:val="00C44F9A"/>
    <w:rsid w:val="00C50DC0"/>
    <w:rsid w:val="00C5108A"/>
    <w:rsid w:val="00C51CC1"/>
    <w:rsid w:val="00C51DCC"/>
    <w:rsid w:val="00C52E3E"/>
    <w:rsid w:val="00C54783"/>
    <w:rsid w:val="00C576C1"/>
    <w:rsid w:val="00C70C03"/>
    <w:rsid w:val="00C71244"/>
    <w:rsid w:val="00C74C92"/>
    <w:rsid w:val="00C80222"/>
    <w:rsid w:val="00C82C93"/>
    <w:rsid w:val="00C8364E"/>
    <w:rsid w:val="00C8496C"/>
    <w:rsid w:val="00C85C08"/>
    <w:rsid w:val="00C86CA4"/>
    <w:rsid w:val="00C94D53"/>
    <w:rsid w:val="00C95294"/>
    <w:rsid w:val="00C97498"/>
    <w:rsid w:val="00CA162E"/>
    <w:rsid w:val="00CA5F37"/>
    <w:rsid w:val="00CA5F57"/>
    <w:rsid w:val="00CB3247"/>
    <w:rsid w:val="00CB5247"/>
    <w:rsid w:val="00CC1789"/>
    <w:rsid w:val="00CC699F"/>
    <w:rsid w:val="00CD2009"/>
    <w:rsid w:val="00CD3725"/>
    <w:rsid w:val="00CE0066"/>
    <w:rsid w:val="00CE0988"/>
    <w:rsid w:val="00CE0B70"/>
    <w:rsid w:val="00CE1CDA"/>
    <w:rsid w:val="00CE5131"/>
    <w:rsid w:val="00CF5656"/>
    <w:rsid w:val="00CF7F13"/>
    <w:rsid w:val="00D03B0E"/>
    <w:rsid w:val="00D04BD5"/>
    <w:rsid w:val="00D05638"/>
    <w:rsid w:val="00D07DD8"/>
    <w:rsid w:val="00D101F7"/>
    <w:rsid w:val="00D12830"/>
    <w:rsid w:val="00D12F64"/>
    <w:rsid w:val="00D134D0"/>
    <w:rsid w:val="00D16881"/>
    <w:rsid w:val="00D17327"/>
    <w:rsid w:val="00D17893"/>
    <w:rsid w:val="00D20004"/>
    <w:rsid w:val="00D213B5"/>
    <w:rsid w:val="00D21F79"/>
    <w:rsid w:val="00D22F57"/>
    <w:rsid w:val="00D25032"/>
    <w:rsid w:val="00D25484"/>
    <w:rsid w:val="00D31211"/>
    <w:rsid w:val="00D372E7"/>
    <w:rsid w:val="00D40304"/>
    <w:rsid w:val="00D40C66"/>
    <w:rsid w:val="00D41857"/>
    <w:rsid w:val="00D42FB6"/>
    <w:rsid w:val="00D45A27"/>
    <w:rsid w:val="00D46AF9"/>
    <w:rsid w:val="00D54480"/>
    <w:rsid w:val="00D54493"/>
    <w:rsid w:val="00D653FF"/>
    <w:rsid w:val="00D6575B"/>
    <w:rsid w:val="00D662CE"/>
    <w:rsid w:val="00D664A7"/>
    <w:rsid w:val="00D675C1"/>
    <w:rsid w:val="00D73004"/>
    <w:rsid w:val="00D76B53"/>
    <w:rsid w:val="00D801F6"/>
    <w:rsid w:val="00D818A7"/>
    <w:rsid w:val="00D85834"/>
    <w:rsid w:val="00D85FA0"/>
    <w:rsid w:val="00D87893"/>
    <w:rsid w:val="00D90566"/>
    <w:rsid w:val="00D92A86"/>
    <w:rsid w:val="00D92E58"/>
    <w:rsid w:val="00DA0F78"/>
    <w:rsid w:val="00DA1D99"/>
    <w:rsid w:val="00DA2BDB"/>
    <w:rsid w:val="00DA4DFA"/>
    <w:rsid w:val="00DA55D4"/>
    <w:rsid w:val="00DB0110"/>
    <w:rsid w:val="00DB155C"/>
    <w:rsid w:val="00DB246D"/>
    <w:rsid w:val="00DB25F8"/>
    <w:rsid w:val="00DB418C"/>
    <w:rsid w:val="00DB52AE"/>
    <w:rsid w:val="00DB7C8C"/>
    <w:rsid w:val="00DC2569"/>
    <w:rsid w:val="00DC360E"/>
    <w:rsid w:val="00DC4783"/>
    <w:rsid w:val="00DC48E9"/>
    <w:rsid w:val="00DD1DF0"/>
    <w:rsid w:val="00DD2EF8"/>
    <w:rsid w:val="00DD34AD"/>
    <w:rsid w:val="00DE15C0"/>
    <w:rsid w:val="00DE21A8"/>
    <w:rsid w:val="00DE55A0"/>
    <w:rsid w:val="00DF5692"/>
    <w:rsid w:val="00DF6067"/>
    <w:rsid w:val="00DF6B63"/>
    <w:rsid w:val="00DF7D13"/>
    <w:rsid w:val="00E03A42"/>
    <w:rsid w:val="00E03E38"/>
    <w:rsid w:val="00E053F4"/>
    <w:rsid w:val="00E05A34"/>
    <w:rsid w:val="00E1383E"/>
    <w:rsid w:val="00E16DFE"/>
    <w:rsid w:val="00E21B44"/>
    <w:rsid w:val="00E341D2"/>
    <w:rsid w:val="00E352C3"/>
    <w:rsid w:val="00E36851"/>
    <w:rsid w:val="00E40592"/>
    <w:rsid w:val="00E43A32"/>
    <w:rsid w:val="00E631AA"/>
    <w:rsid w:val="00E70B76"/>
    <w:rsid w:val="00E722D8"/>
    <w:rsid w:val="00E7373D"/>
    <w:rsid w:val="00E74C46"/>
    <w:rsid w:val="00E77B25"/>
    <w:rsid w:val="00E84EAF"/>
    <w:rsid w:val="00EA1346"/>
    <w:rsid w:val="00EA2AB1"/>
    <w:rsid w:val="00EA482E"/>
    <w:rsid w:val="00EA6DCF"/>
    <w:rsid w:val="00EA73C5"/>
    <w:rsid w:val="00EA7A6C"/>
    <w:rsid w:val="00EB4549"/>
    <w:rsid w:val="00EB5D6A"/>
    <w:rsid w:val="00EB6945"/>
    <w:rsid w:val="00EC0E70"/>
    <w:rsid w:val="00EC12CD"/>
    <w:rsid w:val="00EC2F8A"/>
    <w:rsid w:val="00EC3371"/>
    <w:rsid w:val="00EC48E2"/>
    <w:rsid w:val="00EC4F53"/>
    <w:rsid w:val="00EC533B"/>
    <w:rsid w:val="00EC7153"/>
    <w:rsid w:val="00EC71F8"/>
    <w:rsid w:val="00EC753E"/>
    <w:rsid w:val="00ED281B"/>
    <w:rsid w:val="00EE2E0B"/>
    <w:rsid w:val="00EE7DF5"/>
    <w:rsid w:val="00EF15F0"/>
    <w:rsid w:val="00EF216A"/>
    <w:rsid w:val="00EF45B9"/>
    <w:rsid w:val="00EF5813"/>
    <w:rsid w:val="00EF74EE"/>
    <w:rsid w:val="00F00564"/>
    <w:rsid w:val="00F025DE"/>
    <w:rsid w:val="00F02C0D"/>
    <w:rsid w:val="00F04BB9"/>
    <w:rsid w:val="00F0545C"/>
    <w:rsid w:val="00F1041B"/>
    <w:rsid w:val="00F10B44"/>
    <w:rsid w:val="00F13176"/>
    <w:rsid w:val="00F13424"/>
    <w:rsid w:val="00F175BC"/>
    <w:rsid w:val="00F2071E"/>
    <w:rsid w:val="00F219A9"/>
    <w:rsid w:val="00F2206A"/>
    <w:rsid w:val="00F24FE9"/>
    <w:rsid w:val="00F25369"/>
    <w:rsid w:val="00F30451"/>
    <w:rsid w:val="00F32B16"/>
    <w:rsid w:val="00F3305C"/>
    <w:rsid w:val="00F36C9F"/>
    <w:rsid w:val="00F41F99"/>
    <w:rsid w:val="00F43E2B"/>
    <w:rsid w:val="00F45396"/>
    <w:rsid w:val="00F46185"/>
    <w:rsid w:val="00F50A0B"/>
    <w:rsid w:val="00F54416"/>
    <w:rsid w:val="00F6151F"/>
    <w:rsid w:val="00F64364"/>
    <w:rsid w:val="00F714C6"/>
    <w:rsid w:val="00F7274B"/>
    <w:rsid w:val="00F80FAB"/>
    <w:rsid w:val="00F81812"/>
    <w:rsid w:val="00F865DA"/>
    <w:rsid w:val="00F91AF5"/>
    <w:rsid w:val="00FA0CD9"/>
    <w:rsid w:val="00FA2F38"/>
    <w:rsid w:val="00FA3C4E"/>
    <w:rsid w:val="00FB20F9"/>
    <w:rsid w:val="00FB2EB7"/>
    <w:rsid w:val="00FB52DA"/>
    <w:rsid w:val="00FB56C5"/>
    <w:rsid w:val="00FB7418"/>
    <w:rsid w:val="00FC4734"/>
    <w:rsid w:val="00FD00A0"/>
    <w:rsid w:val="00FD034C"/>
    <w:rsid w:val="00FD081E"/>
    <w:rsid w:val="00FD38F5"/>
    <w:rsid w:val="00FD3A27"/>
    <w:rsid w:val="00FD52AD"/>
    <w:rsid w:val="00FD6F2F"/>
    <w:rsid w:val="00FE2CF0"/>
    <w:rsid w:val="00FE3B2E"/>
    <w:rsid w:val="00FE4725"/>
    <w:rsid w:val="00FF0A40"/>
    <w:rsid w:val="00FF0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558FA659"/>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1868"/>
    <w:rPr>
      <w:rFonts w:cs="Trebuchet MS"/>
      <w:lang w:eastAsia="en-US"/>
    </w:rPr>
  </w:style>
  <w:style w:type="paragraph" w:styleId="Naslov1">
    <w:name w:val="heading 1"/>
    <w:basedOn w:val="Navaden"/>
    <w:next w:val="Navaden"/>
    <w:link w:val="Naslov1Znak"/>
    <w:uiPriority w:val="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
    <w:qFormat/>
    <w:rsid w:val="00BF5D0D"/>
    <w:pPr>
      <w:keepNext/>
      <w:ind w:left="284" w:hanging="284"/>
      <w:outlineLvl w:val="2"/>
    </w:pPr>
    <w:rPr>
      <w:rFonts w:eastAsia="Times New Roman"/>
      <w:b/>
      <w:bCs/>
      <w:u w:val="single"/>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
    <w:locked/>
    <w:rsid w:val="00BF5D0D"/>
    <w:rPr>
      <w:rFonts w:ascii="Trebuchet MS" w:eastAsia="Times New Roman" w:hAnsi="Trebuchet MS" w:cs="Trebuchet MS"/>
      <w:b/>
      <w:bCs/>
      <w:sz w:val="22"/>
      <w:szCs w:val="22"/>
      <w:u w:val="single"/>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
    <w:locked/>
    <w:rsid w:val="00207F95"/>
    <w:rPr>
      <w:rFonts w:ascii="Arial" w:hAnsi="Arial" w:cs="Arial"/>
      <w:b/>
      <w:bCs/>
      <w:sz w:val="32"/>
      <w:szCs w:val="32"/>
      <w:lang w:val="en-US"/>
    </w:rPr>
  </w:style>
  <w:style w:type="character" w:customStyle="1" w:styleId="Naslov6Znak">
    <w:name w:val="Naslov 6 Znak"/>
    <w:basedOn w:val="Privzetapisavaodstavka"/>
    <w:link w:val="Naslov6"/>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basedOn w:val="Navaden"/>
    <w:link w:val="OdstavekseznamaZnak"/>
    <w:uiPriority w:val="99"/>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numbering" w:customStyle="1" w:styleId="Brezseznama1">
    <w:name w:val="Brez seznama1"/>
    <w:next w:val="Brezseznama"/>
    <w:uiPriority w:val="99"/>
    <w:semiHidden/>
    <w:unhideWhenUsed/>
    <w:rsid w:val="003F4E8D"/>
  </w:style>
  <w:style w:type="table" w:customStyle="1" w:styleId="Tabelamrea1">
    <w:name w:val="Tabela – mreža1"/>
    <w:basedOn w:val="Navadnatabela"/>
    <w:next w:val="Tabelamrea"/>
    <w:uiPriority w:val="99"/>
    <w:rsid w:val="003F4E8D"/>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uiPriority w:val="99"/>
    <w:rsid w:val="003F4E8D"/>
    <w:pPr>
      <w:numPr>
        <w:numId w:val="17"/>
      </w:numPr>
      <w:spacing w:after="60"/>
      <w:jc w:val="both"/>
    </w:pPr>
    <w:rPr>
      <w:rFonts w:ascii="InterstateCE-Light" w:eastAsia="Times New Roman" w:hAnsi="InterstateCE-Light" w:cs="Times New Roman"/>
      <w:sz w:val="20"/>
      <w:szCs w:val="24"/>
      <w:lang w:eastAsia="sl-SI"/>
    </w:rPr>
  </w:style>
  <w:style w:type="character" w:customStyle="1" w:styleId="tekst21">
    <w:name w:val="tekst21"/>
    <w:basedOn w:val="Privzetapisavaodstavka"/>
    <w:uiPriority w:val="99"/>
    <w:rsid w:val="003F4E8D"/>
    <w:rPr>
      <w:rFonts w:ascii="Helvetica" w:hAnsi="Helvetica" w:cs="Helvetica"/>
      <w:b/>
      <w:bCs/>
      <w:color w:val="333333"/>
      <w:sz w:val="20"/>
      <w:szCs w:val="20"/>
    </w:rPr>
  </w:style>
  <w:style w:type="character" w:styleId="Poudarek">
    <w:name w:val="Emphasis"/>
    <w:basedOn w:val="Privzetapisavaodstavka"/>
    <w:uiPriority w:val="20"/>
    <w:qFormat/>
    <w:rsid w:val="003F4E8D"/>
    <w:rPr>
      <w:i/>
      <w:iCs/>
    </w:rPr>
  </w:style>
  <w:style w:type="character" w:styleId="Krepko">
    <w:name w:val="Strong"/>
    <w:basedOn w:val="Privzetapisavaodstavka"/>
    <w:uiPriority w:val="22"/>
    <w:qFormat/>
    <w:rsid w:val="003F4E8D"/>
    <w:rPr>
      <w:b/>
      <w:bCs/>
    </w:rPr>
  </w:style>
  <w:style w:type="paragraph" w:customStyle="1" w:styleId="rkovnatokazaodstavkom1">
    <w:name w:val="rkovnatokazaodstavkom1"/>
    <w:basedOn w:val="Navaden"/>
    <w:rsid w:val="00597135"/>
    <w:pPr>
      <w:ind w:left="425" w:hanging="425"/>
      <w:jc w:val="both"/>
    </w:pPr>
    <w:rPr>
      <w:rFonts w:ascii="Arial" w:eastAsia="Times New Roman" w:hAnsi="Arial" w:cs="Arial"/>
      <w:lang w:eastAsia="sl-SI"/>
    </w:rPr>
  </w:style>
  <w:style w:type="character" w:customStyle="1" w:styleId="OdstavekseznamaZnak">
    <w:name w:val="Odstavek seznama Znak"/>
    <w:basedOn w:val="Privzetapisavaodstavka"/>
    <w:link w:val="Odstavekseznama"/>
    <w:uiPriority w:val="34"/>
    <w:locked/>
    <w:rsid w:val="00B930E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407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na.kuzman@cel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ina.horvat@cel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91C71-9F6F-4775-AA33-C9ADA6F7D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10094</Words>
  <Characters>57542</Characters>
  <Application>Microsoft Office Word</Application>
  <DocSecurity>0</DocSecurity>
  <Lines>479</Lines>
  <Paragraphs>135</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67501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Sara Podgoršek Kragl</cp:lastModifiedBy>
  <cp:revision>3</cp:revision>
  <cp:lastPrinted>2021-09-28T08:04:00Z</cp:lastPrinted>
  <dcterms:created xsi:type="dcterms:W3CDTF">2025-10-09T08:44:00Z</dcterms:created>
  <dcterms:modified xsi:type="dcterms:W3CDTF">2025-10-09T08:46:00Z</dcterms:modified>
</cp:coreProperties>
</file>